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9129FBB" w14:textId="77777777" w:rsidR="00246325" w:rsidRDefault="00246325">
      <w:pPr>
        <w:spacing w:line="360" w:lineRule="auto"/>
        <w:jc w:val="center"/>
        <w:rPr>
          <w:rFonts w:ascii="Arial" w:hAnsi="Arial" w:cs="Arial"/>
          <w:b/>
          <w:caps/>
          <w:sz w:val="28"/>
          <w:szCs w:val="28"/>
        </w:rPr>
      </w:pPr>
    </w:p>
    <w:p w14:paraId="0A86BCC7" w14:textId="77777777" w:rsidR="00246325" w:rsidRDefault="00246325">
      <w:pPr>
        <w:spacing w:line="360" w:lineRule="auto"/>
        <w:jc w:val="center"/>
        <w:rPr>
          <w:rFonts w:ascii="Arial" w:hAnsi="Arial" w:cs="Arial"/>
          <w:b/>
          <w:caps/>
          <w:sz w:val="28"/>
          <w:szCs w:val="28"/>
        </w:rPr>
      </w:pPr>
    </w:p>
    <w:p w14:paraId="6E04CAB9" w14:textId="77777777" w:rsidR="00246325" w:rsidRDefault="00246325">
      <w:pPr>
        <w:spacing w:line="360" w:lineRule="auto"/>
        <w:jc w:val="center"/>
      </w:pPr>
      <w:r>
        <w:rPr>
          <w:rFonts w:ascii="Arial" w:hAnsi="Arial" w:cs="Arial"/>
          <w:b/>
          <w:caps/>
          <w:sz w:val="28"/>
          <w:szCs w:val="28"/>
        </w:rPr>
        <w:t>specyfikacja warunków zamówienia</w:t>
      </w:r>
    </w:p>
    <w:p w14:paraId="48E21065" w14:textId="77777777" w:rsidR="00246325" w:rsidRDefault="00246325">
      <w:pPr>
        <w:spacing w:line="360" w:lineRule="auto"/>
        <w:jc w:val="center"/>
      </w:pPr>
      <w:r>
        <w:rPr>
          <w:rFonts w:ascii="Arial" w:eastAsia="Arial" w:hAnsi="Arial" w:cs="Arial"/>
          <w:b/>
          <w:caps/>
          <w:sz w:val="28"/>
          <w:szCs w:val="28"/>
        </w:rPr>
        <w:t xml:space="preserve"> </w:t>
      </w:r>
      <w:r>
        <w:rPr>
          <w:rFonts w:ascii="Arial" w:hAnsi="Arial" w:cs="Arial"/>
          <w:b/>
          <w:caps/>
          <w:sz w:val="28"/>
          <w:szCs w:val="28"/>
        </w:rPr>
        <w:t>(fakultatywne negocjacje)</w:t>
      </w:r>
    </w:p>
    <w:p w14:paraId="239BCFD4" w14:textId="77777777" w:rsidR="003741FF" w:rsidRDefault="003741FF">
      <w:pPr>
        <w:spacing w:line="360" w:lineRule="auto"/>
        <w:jc w:val="center"/>
        <w:rPr>
          <w:rFonts w:ascii="Arial" w:hAnsi="Arial" w:cs="Arial"/>
          <w:b/>
          <w:caps/>
          <w:sz w:val="28"/>
          <w:szCs w:val="28"/>
          <w:u w:val="single"/>
        </w:rPr>
      </w:pPr>
    </w:p>
    <w:p w14:paraId="2B80C964" w14:textId="77777777" w:rsidR="00246325" w:rsidRDefault="00246325">
      <w:pPr>
        <w:spacing w:line="360" w:lineRule="auto"/>
        <w:jc w:val="center"/>
        <w:rPr>
          <w:rFonts w:ascii="Arial" w:hAnsi="Arial" w:cs="Arial"/>
          <w:b/>
          <w:caps/>
          <w:sz w:val="28"/>
          <w:szCs w:val="28"/>
        </w:rPr>
      </w:pPr>
    </w:p>
    <w:p w14:paraId="06BABED9" w14:textId="77777777" w:rsidR="00246325" w:rsidRDefault="00246325">
      <w:pPr>
        <w:spacing w:line="360" w:lineRule="auto"/>
        <w:jc w:val="center"/>
      </w:pPr>
      <w:r>
        <w:rPr>
          <w:rFonts w:ascii="Arial" w:hAnsi="Arial" w:cs="Arial"/>
          <w:b/>
          <w:caps/>
        </w:rPr>
        <w:t>zAMAWIAJĄCY:</w:t>
      </w:r>
    </w:p>
    <w:p w14:paraId="4538432E" w14:textId="77777777" w:rsidR="00246325" w:rsidRDefault="00246325">
      <w:pPr>
        <w:autoSpaceDE w:val="0"/>
        <w:spacing w:line="360" w:lineRule="auto"/>
        <w:jc w:val="center"/>
      </w:pPr>
      <w:r>
        <w:rPr>
          <w:rFonts w:ascii="Arial" w:hAnsi="Arial" w:cs="Arial"/>
          <w:b/>
          <w:sz w:val="20"/>
        </w:rPr>
        <w:t>Polkowickie Centrum Usług Zdrowotnych - ZOZ S.A.</w:t>
      </w:r>
    </w:p>
    <w:p w14:paraId="1A7605F8" w14:textId="77777777" w:rsidR="00246325" w:rsidRDefault="00246325">
      <w:pPr>
        <w:autoSpaceDE w:val="0"/>
        <w:spacing w:line="360" w:lineRule="auto"/>
        <w:jc w:val="center"/>
      </w:pPr>
      <w:r>
        <w:rPr>
          <w:rFonts w:ascii="Arial" w:hAnsi="Arial" w:cs="Arial"/>
          <w:b/>
          <w:sz w:val="20"/>
        </w:rPr>
        <w:t>ul. K. B. Kominka 7, 59-101 Polkowice</w:t>
      </w:r>
    </w:p>
    <w:p w14:paraId="3CCFAECB" w14:textId="0D50CDB3" w:rsidR="00246325" w:rsidRDefault="00246325">
      <w:pPr>
        <w:spacing w:before="480" w:line="360" w:lineRule="auto"/>
        <w:jc w:val="center"/>
        <w:rPr>
          <w:rFonts w:ascii="Arial" w:hAnsi="Arial" w:cs="Arial"/>
          <w:sz w:val="20"/>
          <w:szCs w:val="20"/>
        </w:rPr>
      </w:pPr>
      <w:r>
        <w:rPr>
          <w:rFonts w:ascii="Arial" w:hAnsi="Arial" w:cs="Arial"/>
          <w:sz w:val="20"/>
          <w:szCs w:val="20"/>
        </w:rPr>
        <w:t xml:space="preserve">Zaprasza do złożenia oferty w postępowaniu o udzielenie zamówienia publicznego prowadzonego                </w:t>
      </w:r>
      <w:r>
        <w:rPr>
          <w:rFonts w:ascii="Arial" w:hAnsi="Arial" w:cs="Arial"/>
          <w:b/>
          <w:sz w:val="20"/>
          <w:szCs w:val="20"/>
        </w:rPr>
        <w:t>w trybie podstawowym z fakultatywnymi negocjacjami</w:t>
      </w:r>
      <w:r>
        <w:rPr>
          <w:rFonts w:ascii="Arial" w:hAnsi="Arial" w:cs="Arial"/>
          <w:sz w:val="20"/>
          <w:szCs w:val="20"/>
        </w:rPr>
        <w:t xml:space="preserve"> o wartości zamówienia </w:t>
      </w:r>
      <w:proofErr w:type="gramStart"/>
      <w:r>
        <w:rPr>
          <w:rFonts w:ascii="Arial" w:hAnsi="Arial" w:cs="Arial"/>
          <w:sz w:val="20"/>
          <w:szCs w:val="20"/>
        </w:rPr>
        <w:t>nie przekraczającej</w:t>
      </w:r>
      <w:proofErr w:type="gramEnd"/>
      <w:r>
        <w:rPr>
          <w:rFonts w:ascii="Arial" w:hAnsi="Arial" w:cs="Arial"/>
          <w:sz w:val="20"/>
          <w:szCs w:val="20"/>
        </w:rPr>
        <w:t xml:space="preserve"> progów unijnych o jakich stanowi art. 3 ustawy z 11 września 2019 r. - Prawo zamówień publicznych </w:t>
      </w:r>
      <w:r w:rsidR="003B0124" w:rsidRPr="00482CE2">
        <w:rPr>
          <w:rFonts w:ascii="Arial" w:hAnsi="Arial" w:cs="Arial"/>
          <w:sz w:val="20"/>
          <w:szCs w:val="20"/>
        </w:rPr>
        <w:t>(</w:t>
      </w:r>
      <w:proofErr w:type="spellStart"/>
      <w:r w:rsidR="003B0124" w:rsidRPr="00482CE2">
        <w:rPr>
          <w:rFonts w:ascii="Arial" w:hAnsi="Arial" w:cs="Arial"/>
          <w:sz w:val="20"/>
          <w:szCs w:val="20"/>
        </w:rPr>
        <w:t>t.j</w:t>
      </w:r>
      <w:proofErr w:type="spellEnd"/>
      <w:r w:rsidR="003B0124" w:rsidRPr="00482CE2">
        <w:rPr>
          <w:rFonts w:ascii="Arial" w:hAnsi="Arial" w:cs="Arial"/>
          <w:sz w:val="20"/>
          <w:szCs w:val="20"/>
        </w:rPr>
        <w:t>. Dz. U. z 2024 r. poz. 1320</w:t>
      </w:r>
      <w:r w:rsidR="00C92317">
        <w:rPr>
          <w:rFonts w:ascii="Arial" w:hAnsi="Arial" w:cs="Arial"/>
          <w:sz w:val="20"/>
          <w:szCs w:val="20"/>
        </w:rPr>
        <w:t xml:space="preserve"> z </w:t>
      </w:r>
      <w:proofErr w:type="spellStart"/>
      <w:r w:rsidR="00C92317">
        <w:rPr>
          <w:rFonts w:ascii="Arial" w:hAnsi="Arial" w:cs="Arial"/>
          <w:sz w:val="20"/>
          <w:szCs w:val="20"/>
        </w:rPr>
        <w:t>późn</w:t>
      </w:r>
      <w:proofErr w:type="spellEnd"/>
      <w:r w:rsidR="00C92317">
        <w:rPr>
          <w:rFonts w:ascii="Arial" w:hAnsi="Arial" w:cs="Arial"/>
          <w:sz w:val="20"/>
          <w:szCs w:val="20"/>
        </w:rPr>
        <w:t xml:space="preserve">. </w:t>
      </w:r>
      <w:proofErr w:type="gramStart"/>
      <w:r w:rsidR="00C92317">
        <w:rPr>
          <w:rFonts w:ascii="Arial" w:hAnsi="Arial" w:cs="Arial"/>
          <w:sz w:val="20"/>
          <w:szCs w:val="20"/>
        </w:rPr>
        <w:t>zmianami</w:t>
      </w:r>
      <w:r w:rsidR="003B0124" w:rsidRPr="00482CE2">
        <w:rPr>
          <w:rFonts w:ascii="Arial" w:hAnsi="Arial" w:cs="Arial"/>
          <w:sz w:val="20"/>
          <w:szCs w:val="20"/>
        </w:rPr>
        <w:t>)</w:t>
      </w:r>
      <w:r w:rsidR="003B0124">
        <w:rPr>
          <w:rFonts w:ascii="Arial" w:hAnsi="Arial" w:cs="Arial"/>
          <w:sz w:val="20"/>
          <w:szCs w:val="20"/>
        </w:rPr>
        <w:t xml:space="preserve">  </w:t>
      </w:r>
      <w:r w:rsidRPr="005D4E3E">
        <w:rPr>
          <w:rFonts w:ascii="Arial" w:hAnsi="Arial" w:cs="Arial"/>
          <w:sz w:val="20"/>
          <w:szCs w:val="20"/>
        </w:rPr>
        <w:t>–</w:t>
      </w:r>
      <w:proofErr w:type="gramEnd"/>
      <w:r w:rsidRPr="005D4E3E">
        <w:rPr>
          <w:rFonts w:ascii="Arial" w:hAnsi="Arial" w:cs="Arial"/>
          <w:sz w:val="20"/>
          <w:szCs w:val="20"/>
        </w:rPr>
        <w:t xml:space="preserve"> dalej</w:t>
      </w:r>
      <w:r>
        <w:rPr>
          <w:rFonts w:ascii="Arial" w:hAnsi="Arial" w:cs="Arial"/>
          <w:sz w:val="20"/>
          <w:szCs w:val="20"/>
        </w:rPr>
        <w:t xml:space="preserve"> „</w:t>
      </w:r>
      <w:proofErr w:type="spellStart"/>
      <w:r>
        <w:rPr>
          <w:rFonts w:ascii="Arial" w:hAnsi="Arial" w:cs="Arial"/>
          <w:sz w:val="20"/>
          <w:szCs w:val="20"/>
        </w:rPr>
        <w:t>Pzp</w:t>
      </w:r>
      <w:proofErr w:type="spellEnd"/>
      <w:r>
        <w:rPr>
          <w:rFonts w:ascii="Arial" w:hAnsi="Arial" w:cs="Arial"/>
          <w:sz w:val="20"/>
          <w:szCs w:val="20"/>
        </w:rPr>
        <w:t>” na usługę</w:t>
      </w:r>
      <w:r>
        <w:rPr>
          <w:rFonts w:ascii="Arial" w:hAnsi="Arial" w:cs="Arial"/>
        </w:rPr>
        <w:t xml:space="preserve"> </w:t>
      </w:r>
      <w:r>
        <w:rPr>
          <w:rFonts w:ascii="Arial" w:hAnsi="Arial" w:cs="Arial"/>
          <w:sz w:val="20"/>
          <w:szCs w:val="20"/>
        </w:rPr>
        <w:t>pn.:</w:t>
      </w:r>
    </w:p>
    <w:p w14:paraId="0AD8A510" w14:textId="4E00EBC1" w:rsidR="00246325" w:rsidRDefault="00C92317" w:rsidP="001A1639">
      <w:pPr>
        <w:widowControl w:val="0"/>
        <w:autoSpaceDE w:val="0"/>
        <w:spacing w:line="360" w:lineRule="auto"/>
        <w:jc w:val="center"/>
        <w:rPr>
          <w:rFonts w:ascii="Arial" w:eastAsia="SimSun" w:hAnsi="Arial" w:cs="Arial"/>
          <w:b/>
          <w:color w:val="000000"/>
          <w:sz w:val="22"/>
        </w:rPr>
      </w:pPr>
      <w:r w:rsidRPr="00C92317">
        <w:rPr>
          <w:rFonts w:ascii="Arial" w:eastAsia="SimSun" w:hAnsi="Arial" w:cs="Arial"/>
          <w:b/>
          <w:color w:val="000000"/>
          <w:sz w:val="22"/>
        </w:rPr>
        <w:t xml:space="preserve">„Świadczenie usług </w:t>
      </w:r>
      <w:r w:rsidR="00045B5E">
        <w:rPr>
          <w:rFonts w:ascii="Arial" w:eastAsia="SimSun" w:hAnsi="Arial" w:cs="Arial"/>
          <w:b/>
          <w:color w:val="000000"/>
          <w:sz w:val="22"/>
        </w:rPr>
        <w:t>transportowych</w:t>
      </w:r>
      <w:r w:rsidRPr="00C92317">
        <w:rPr>
          <w:rFonts w:ascii="Arial" w:eastAsia="SimSun" w:hAnsi="Arial" w:cs="Arial"/>
          <w:b/>
          <w:color w:val="000000"/>
          <w:sz w:val="22"/>
        </w:rPr>
        <w:t xml:space="preserve"> </w:t>
      </w:r>
      <w:r w:rsidR="00045B5E">
        <w:rPr>
          <w:rFonts w:ascii="Arial" w:eastAsia="SimSun" w:hAnsi="Arial" w:cs="Arial"/>
          <w:b/>
          <w:color w:val="000000"/>
          <w:sz w:val="22"/>
        </w:rPr>
        <w:t>dla</w:t>
      </w:r>
      <w:r w:rsidRPr="00C92317">
        <w:rPr>
          <w:rFonts w:ascii="Arial" w:eastAsia="SimSun" w:hAnsi="Arial" w:cs="Arial"/>
          <w:b/>
          <w:color w:val="000000"/>
          <w:sz w:val="22"/>
        </w:rPr>
        <w:t xml:space="preserve"> Polkowickiego Centrum Usług Zdrowotnych – ZOZ S.A.”</w:t>
      </w:r>
    </w:p>
    <w:p w14:paraId="67714F48" w14:textId="77777777" w:rsidR="00C92317" w:rsidRDefault="00C92317" w:rsidP="00C92317">
      <w:pPr>
        <w:widowControl w:val="0"/>
        <w:autoSpaceDE w:val="0"/>
        <w:spacing w:line="360" w:lineRule="auto"/>
        <w:jc w:val="center"/>
      </w:pPr>
    </w:p>
    <w:p w14:paraId="34411800" w14:textId="77777777" w:rsidR="006D5EDB" w:rsidRDefault="00246325" w:rsidP="006D5EDB">
      <w:pPr>
        <w:tabs>
          <w:tab w:val="center" w:pos="4536"/>
          <w:tab w:val="left" w:pos="6945"/>
        </w:tabs>
        <w:spacing w:before="40" w:line="360" w:lineRule="auto"/>
        <w:jc w:val="center"/>
      </w:pPr>
      <w:r>
        <w:rPr>
          <w:rFonts w:ascii="Arial" w:hAnsi="Arial" w:cs="Arial"/>
          <w:b/>
          <w:sz w:val="20"/>
          <w:szCs w:val="20"/>
        </w:rPr>
        <w:t xml:space="preserve">Przedmiotowe postępowanie prowadzone jest przy użyciu środków komunikacji elektronicznej. </w:t>
      </w:r>
      <w:r w:rsidR="006D5EDB">
        <w:rPr>
          <w:rFonts w:ascii="Arial" w:hAnsi="Arial" w:cs="Arial"/>
          <w:b/>
          <w:sz w:val="20"/>
          <w:szCs w:val="20"/>
        </w:rPr>
        <w:t xml:space="preserve">Składanie ofert następuje za pośrednictwem platformy e-zamówienia dostępnej pod adresem internetowym: </w:t>
      </w:r>
    </w:p>
    <w:p w14:paraId="404292E3" w14:textId="77777777" w:rsidR="006D5EDB" w:rsidRDefault="006D5EDB" w:rsidP="006D5EDB">
      <w:pPr>
        <w:pStyle w:val="Standard"/>
        <w:spacing w:line="360" w:lineRule="auto"/>
        <w:ind w:right="-1"/>
        <w:jc w:val="center"/>
        <w:rPr>
          <w:rFonts w:ascii="Arial" w:hAnsi="Arial" w:cs="Arial"/>
          <w:b/>
          <w:kern w:val="0"/>
          <w:sz w:val="20"/>
          <w:szCs w:val="20"/>
        </w:rPr>
      </w:pPr>
      <w:hyperlink r:id="rId8" w:history="1">
        <w:r w:rsidRPr="00BE14D8">
          <w:rPr>
            <w:rStyle w:val="Hipercze"/>
            <w:rFonts w:ascii="Arial" w:hAnsi="Arial" w:cs="Arial"/>
            <w:b/>
            <w:kern w:val="0"/>
            <w:sz w:val="20"/>
            <w:szCs w:val="20"/>
          </w:rPr>
          <w:t>https://ezamowienia.gov.pl/pl/</w:t>
        </w:r>
      </w:hyperlink>
    </w:p>
    <w:p w14:paraId="5509F4F7" w14:textId="77777777" w:rsidR="00246325" w:rsidRDefault="00246325" w:rsidP="006D5EDB">
      <w:pPr>
        <w:tabs>
          <w:tab w:val="center" w:pos="4536"/>
          <w:tab w:val="left" w:pos="6945"/>
        </w:tabs>
        <w:spacing w:before="40" w:line="360" w:lineRule="auto"/>
        <w:jc w:val="center"/>
      </w:pPr>
      <w:r>
        <w:rPr>
          <w:rFonts w:ascii="Arial" w:hAnsi="Arial" w:cs="Arial"/>
          <w:b/>
          <w:color w:val="FF0000"/>
          <w:sz w:val="20"/>
          <w:szCs w:val="20"/>
        </w:rPr>
        <w:t xml:space="preserve"> </w:t>
      </w:r>
    </w:p>
    <w:p w14:paraId="7A079426" w14:textId="77777777" w:rsidR="00246325" w:rsidRDefault="00246325">
      <w:pPr>
        <w:pStyle w:val="Standard"/>
        <w:spacing w:line="360" w:lineRule="auto"/>
        <w:ind w:right="-1"/>
        <w:jc w:val="center"/>
        <w:rPr>
          <w:rFonts w:ascii="Arial" w:hAnsi="Arial" w:cs="Arial"/>
          <w:b/>
          <w:color w:val="FF0000"/>
          <w:sz w:val="20"/>
          <w:szCs w:val="20"/>
        </w:rPr>
      </w:pPr>
    </w:p>
    <w:p w14:paraId="0FCB6FA4" w14:textId="77777777" w:rsidR="00246325" w:rsidRDefault="00246325">
      <w:pPr>
        <w:pStyle w:val="Standard"/>
        <w:spacing w:line="360" w:lineRule="auto"/>
        <w:ind w:right="-1"/>
        <w:jc w:val="center"/>
        <w:rPr>
          <w:rFonts w:ascii="Arial" w:hAnsi="Arial" w:cs="Arial"/>
          <w:b/>
          <w:color w:val="FF0000"/>
          <w:sz w:val="20"/>
          <w:szCs w:val="20"/>
        </w:rPr>
      </w:pPr>
    </w:p>
    <w:p w14:paraId="0A86A78B" w14:textId="4B0626C8" w:rsidR="00246325" w:rsidRDefault="00246325">
      <w:pPr>
        <w:pStyle w:val="Standard"/>
        <w:spacing w:line="360" w:lineRule="auto"/>
        <w:ind w:right="-1"/>
        <w:jc w:val="center"/>
      </w:pPr>
      <w:r>
        <w:rPr>
          <w:rFonts w:ascii="Arial" w:hAnsi="Arial" w:cs="Arial"/>
          <w:sz w:val="20"/>
          <w:szCs w:val="20"/>
        </w:rPr>
        <w:t xml:space="preserve">Nr postępowania: </w:t>
      </w:r>
      <w:r>
        <w:rPr>
          <w:rFonts w:ascii="Arial" w:eastAsia="SimSun" w:hAnsi="Arial" w:cs="Arial"/>
          <w:b/>
          <w:sz w:val="20"/>
          <w:szCs w:val="20"/>
          <w:lang w:eastAsia="hi-IN" w:bidi="hi-IN"/>
        </w:rPr>
        <w:t>DZP</w:t>
      </w:r>
      <w:r w:rsidR="00C671AA">
        <w:rPr>
          <w:rFonts w:ascii="Arial" w:eastAsia="SimSun" w:hAnsi="Arial" w:cs="Arial"/>
          <w:b/>
          <w:sz w:val="20"/>
          <w:szCs w:val="20"/>
          <w:lang w:eastAsia="hi-IN" w:bidi="hi-IN"/>
        </w:rPr>
        <w:t>-</w:t>
      </w:r>
      <w:r w:rsidR="00FA2468">
        <w:rPr>
          <w:rFonts w:ascii="Arial" w:eastAsia="SimSun" w:hAnsi="Arial" w:cs="Arial"/>
          <w:b/>
          <w:sz w:val="20"/>
          <w:szCs w:val="20"/>
          <w:lang w:eastAsia="hi-IN" w:bidi="hi-IN"/>
        </w:rPr>
        <w:t>11</w:t>
      </w:r>
      <w:r w:rsidR="00285C05">
        <w:rPr>
          <w:rFonts w:ascii="Arial" w:eastAsia="SimSun" w:hAnsi="Arial" w:cs="Arial"/>
          <w:b/>
          <w:color w:val="000000"/>
          <w:sz w:val="20"/>
          <w:szCs w:val="20"/>
          <w:lang w:eastAsia="hi-IN" w:bidi="hi-IN"/>
        </w:rPr>
        <w:t>/202</w:t>
      </w:r>
      <w:r w:rsidR="00977D14">
        <w:rPr>
          <w:rFonts w:ascii="Arial" w:eastAsia="SimSun" w:hAnsi="Arial" w:cs="Arial"/>
          <w:b/>
          <w:color w:val="000000"/>
          <w:sz w:val="20"/>
          <w:szCs w:val="20"/>
          <w:lang w:eastAsia="hi-IN" w:bidi="hi-IN"/>
        </w:rPr>
        <w:t>6</w:t>
      </w:r>
    </w:p>
    <w:p w14:paraId="6AD6457A" w14:textId="77777777" w:rsidR="00246325" w:rsidRDefault="00246325">
      <w:pPr>
        <w:pStyle w:val="Nagwek10"/>
        <w:spacing w:before="120" w:after="40" w:line="360" w:lineRule="auto"/>
        <w:rPr>
          <w:rFonts w:eastAsia="SimSun"/>
          <w:caps/>
          <w:sz w:val="24"/>
          <w:lang w:eastAsia="hi-IN" w:bidi="hi-IN"/>
        </w:rPr>
      </w:pPr>
    </w:p>
    <w:p w14:paraId="39344C30" w14:textId="77777777" w:rsidR="00246325" w:rsidRDefault="00246325">
      <w:pPr>
        <w:pStyle w:val="Nagwek10"/>
        <w:spacing w:before="120" w:after="40" w:line="360" w:lineRule="auto"/>
        <w:rPr>
          <w:rFonts w:eastAsia="SimSun"/>
          <w:caps/>
          <w:sz w:val="24"/>
          <w:lang w:eastAsia="hi-IN" w:bidi="hi-IN"/>
        </w:rPr>
      </w:pPr>
    </w:p>
    <w:p w14:paraId="265B9273" w14:textId="77777777" w:rsidR="00246325" w:rsidRDefault="00246325">
      <w:pPr>
        <w:pStyle w:val="Nagwek10"/>
        <w:spacing w:before="120" w:after="40" w:line="360" w:lineRule="auto"/>
        <w:rPr>
          <w:rFonts w:eastAsia="SimSun"/>
          <w:caps/>
          <w:sz w:val="24"/>
          <w:lang w:eastAsia="hi-IN" w:bidi="hi-IN"/>
        </w:rPr>
      </w:pPr>
    </w:p>
    <w:p w14:paraId="220E046B" w14:textId="77777777" w:rsidR="00246325" w:rsidRDefault="00246325">
      <w:pPr>
        <w:pStyle w:val="Nagwek10"/>
        <w:spacing w:before="120" w:after="40" w:line="360" w:lineRule="auto"/>
        <w:rPr>
          <w:caps/>
          <w:sz w:val="24"/>
        </w:rPr>
      </w:pPr>
    </w:p>
    <w:p w14:paraId="0ECC5105" w14:textId="77777777" w:rsidR="00246325" w:rsidRDefault="00246325">
      <w:pPr>
        <w:pStyle w:val="Nagwek10"/>
        <w:spacing w:before="120" w:after="40" w:line="360" w:lineRule="auto"/>
        <w:rPr>
          <w:caps/>
          <w:sz w:val="24"/>
        </w:rPr>
      </w:pPr>
    </w:p>
    <w:p w14:paraId="4F4CDF9E" w14:textId="54A5683F" w:rsidR="00246325" w:rsidRDefault="00246325">
      <w:pPr>
        <w:pStyle w:val="Nagwek10"/>
        <w:tabs>
          <w:tab w:val="left" w:pos="4462"/>
        </w:tabs>
        <w:spacing w:before="120" w:after="40" w:line="360" w:lineRule="auto"/>
        <w:sectPr w:rsidR="00246325">
          <w:footerReference w:type="default" r:id="rId9"/>
          <w:footerReference w:type="first" r:id="rId10"/>
          <w:pgSz w:w="11906" w:h="16838"/>
          <w:pgMar w:top="1417" w:right="1417" w:bottom="1417" w:left="1417" w:header="708" w:footer="708" w:gutter="0"/>
          <w:pgBorders>
            <w:top w:val="thinThickLargeGap" w:sz="24" w:space="31" w:color="000000"/>
            <w:left w:val="thinThickLargeGap" w:sz="24" w:space="31" w:color="000000"/>
            <w:bottom w:val="thickThinLargeGap" w:sz="24" w:space="6" w:color="000000"/>
            <w:right w:val="thickThinLargeGap" w:sz="24" w:space="31" w:color="000000"/>
          </w:pgBorders>
          <w:cols w:space="708"/>
          <w:titlePg/>
          <w:docGrid w:linePitch="360"/>
        </w:sectPr>
      </w:pPr>
      <w:proofErr w:type="gramStart"/>
      <w:r>
        <w:t>Polkowice</w:t>
      </w:r>
      <w:r>
        <w:rPr>
          <w:caps/>
        </w:rPr>
        <w:t xml:space="preserve">,  </w:t>
      </w:r>
      <w:r w:rsidR="00FA2468">
        <w:rPr>
          <w:caps/>
        </w:rPr>
        <w:t>4</w:t>
      </w:r>
      <w:proofErr w:type="gramEnd"/>
      <w:r w:rsidR="00482E9F">
        <w:rPr>
          <w:caps/>
        </w:rPr>
        <w:t xml:space="preserve"> marzec </w:t>
      </w:r>
      <w:proofErr w:type="gramStart"/>
      <w:r w:rsidR="00977D14">
        <w:rPr>
          <w:caps/>
        </w:rPr>
        <w:t xml:space="preserve">2026  </w:t>
      </w:r>
      <w:r w:rsidR="00482E9F">
        <w:rPr>
          <w:caps/>
        </w:rPr>
        <w:t>r</w:t>
      </w:r>
      <w:r w:rsidR="00977D14">
        <w:rPr>
          <w:caps/>
        </w:rPr>
        <w:t>.</w:t>
      </w:r>
      <w:proofErr w:type="gramEnd"/>
    </w:p>
    <w:p w14:paraId="532B9015" w14:textId="77777777" w:rsidR="00246325" w:rsidRPr="00E030BD" w:rsidRDefault="00246325">
      <w:pPr>
        <w:pStyle w:val="pkt"/>
        <w:pBdr>
          <w:top w:val="none" w:sz="0" w:space="0" w:color="000000"/>
          <w:left w:val="none" w:sz="0" w:space="0" w:color="000000"/>
          <w:bottom w:val="double" w:sz="4" w:space="1" w:color="000000"/>
          <w:right w:val="none" w:sz="0" w:space="0" w:color="000000"/>
        </w:pBdr>
        <w:shd w:val="clear" w:color="auto" w:fill="DAEEF3"/>
        <w:spacing w:before="360" w:after="40" w:line="360" w:lineRule="auto"/>
        <w:ind w:left="568" w:hanging="568"/>
      </w:pPr>
      <w:r>
        <w:rPr>
          <w:rFonts w:ascii="Arial" w:hAnsi="Arial" w:cs="Arial"/>
          <w:b/>
        </w:rPr>
        <w:lastRenderedPageBreak/>
        <w:t>I.</w:t>
      </w:r>
      <w:r>
        <w:rPr>
          <w:rFonts w:ascii="Arial" w:hAnsi="Arial" w:cs="Arial"/>
          <w:b/>
        </w:rPr>
        <w:tab/>
      </w:r>
      <w:r w:rsidRPr="00E030BD">
        <w:rPr>
          <w:rFonts w:ascii="Arial" w:hAnsi="Arial" w:cs="Arial"/>
          <w:b/>
          <w:bCs/>
          <w:kern w:val="2"/>
        </w:rPr>
        <w:t>NAZWA ORAZ ADRES ZAMAWIAJĄCEGO</w:t>
      </w:r>
    </w:p>
    <w:p w14:paraId="49434DBF" w14:textId="77777777" w:rsidR="00246325" w:rsidRPr="00E030BD" w:rsidRDefault="00246325" w:rsidP="005D4E3E">
      <w:pPr>
        <w:autoSpaceDE w:val="0"/>
        <w:spacing w:line="360" w:lineRule="auto"/>
      </w:pPr>
      <w:r w:rsidRPr="00E030BD">
        <w:rPr>
          <w:rFonts w:ascii="Arial" w:hAnsi="Arial" w:cs="Arial"/>
          <w:b/>
          <w:sz w:val="20"/>
          <w:szCs w:val="20"/>
        </w:rPr>
        <w:t>Polkowickie Centrum Usług Zdrowotnych - ZOZ S.A.</w:t>
      </w:r>
    </w:p>
    <w:p w14:paraId="360A633E" w14:textId="77777777" w:rsidR="00246325" w:rsidRPr="00E030BD" w:rsidRDefault="00246325" w:rsidP="005D4E3E">
      <w:pPr>
        <w:autoSpaceDE w:val="0"/>
        <w:spacing w:line="360" w:lineRule="auto"/>
      </w:pPr>
      <w:r w:rsidRPr="00E030BD">
        <w:rPr>
          <w:rFonts w:ascii="Arial" w:hAnsi="Arial" w:cs="Arial"/>
          <w:sz w:val="20"/>
          <w:szCs w:val="20"/>
        </w:rPr>
        <w:t xml:space="preserve">ul. </w:t>
      </w:r>
      <w:r w:rsidRPr="00E030BD">
        <w:rPr>
          <w:rFonts w:ascii="Arial" w:hAnsi="Arial" w:cs="Arial"/>
          <w:b/>
          <w:sz w:val="20"/>
          <w:szCs w:val="20"/>
        </w:rPr>
        <w:t>K. B. Kominka 7, 59-101 Polkowice</w:t>
      </w:r>
    </w:p>
    <w:p w14:paraId="478E069B" w14:textId="77777777" w:rsidR="00246325" w:rsidRPr="00E030BD" w:rsidRDefault="00246325" w:rsidP="005D4E3E">
      <w:pPr>
        <w:spacing w:line="360" w:lineRule="auto"/>
        <w:jc w:val="both"/>
      </w:pPr>
      <w:r w:rsidRPr="00E030BD">
        <w:rPr>
          <w:rFonts w:ascii="Arial" w:hAnsi="Arial" w:cs="Arial"/>
          <w:sz w:val="20"/>
          <w:szCs w:val="20"/>
        </w:rPr>
        <w:t xml:space="preserve">Tel.: </w:t>
      </w:r>
      <w:r w:rsidRPr="00E030BD">
        <w:rPr>
          <w:rStyle w:val="Pogrubienie"/>
          <w:rFonts w:ascii="Arial" w:hAnsi="Arial" w:cs="Arial"/>
          <w:sz w:val="20"/>
          <w:szCs w:val="20"/>
        </w:rPr>
        <w:t>76 746 08 00</w:t>
      </w:r>
    </w:p>
    <w:p w14:paraId="2EA05448" w14:textId="77777777" w:rsidR="00246325" w:rsidRPr="00E030BD" w:rsidRDefault="00246325" w:rsidP="005D4E3E">
      <w:pPr>
        <w:spacing w:line="360" w:lineRule="auto"/>
        <w:jc w:val="both"/>
        <w:rPr>
          <w:lang w:val="en-US"/>
        </w:rPr>
      </w:pPr>
      <w:r w:rsidRPr="00E030BD">
        <w:rPr>
          <w:rFonts w:ascii="Arial" w:hAnsi="Arial" w:cs="Arial"/>
          <w:sz w:val="20"/>
          <w:szCs w:val="20"/>
          <w:lang w:val="en-US"/>
        </w:rPr>
        <w:t>NIP: 6922246830</w:t>
      </w:r>
    </w:p>
    <w:p w14:paraId="57CE1E2E" w14:textId="77777777" w:rsidR="00246325" w:rsidRPr="00E030BD" w:rsidRDefault="00246325" w:rsidP="005D4E3E">
      <w:pPr>
        <w:spacing w:line="360" w:lineRule="auto"/>
        <w:jc w:val="both"/>
        <w:rPr>
          <w:rFonts w:ascii="Arial" w:hAnsi="Arial" w:cs="Arial"/>
          <w:b/>
          <w:sz w:val="20"/>
          <w:szCs w:val="20"/>
          <w:lang w:val="en-US"/>
        </w:rPr>
      </w:pPr>
      <w:r w:rsidRPr="00E030BD">
        <w:rPr>
          <w:rFonts w:ascii="Arial" w:hAnsi="Arial" w:cs="Arial"/>
          <w:sz w:val="20"/>
          <w:szCs w:val="20"/>
          <w:lang w:val="en-US"/>
        </w:rPr>
        <w:t xml:space="preserve">Adres e-mail: </w:t>
      </w:r>
      <w:hyperlink r:id="rId11" w:history="1">
        <w:r w:rsidRPr="00E030BD">
          <w:rPr>
            <w:rStyle w:val="Hipercze"/>
            <w:rFonts w:ascii="Arial" w:hAnsi="Arial" w:cs="Arial"/>
            <w:b/>
            <w:bCs/>
            <w:color w:val="auto"/>
            <w:sz w:val="20"/>
            <w:szCs w:val="20"/>
            <w:lang w:val="de-DE"/>
          </w:rPr>
          <w:t>zamowieniapubliczne@pcuz.eu</w:t>
        </w:r>
      </w:hyperlink>
    </w:p>
    <w:p w14:paraId="1968A441" w14:textId="77777777" w:rsidR="006F6321" w:rsidRPr="00A97BEA" w:rsidRDefault="006F6321" w:rsidP="006F6321">
      <w:pPr>
        <w:pStyle w:val="Standard"/>
        <w:tabs>
          <w:tab w:val="left" w:pos="284"/>
        </w:tabs>
        <w:spacing w:line="360" w:lineRule="auto"/>
        <w:ind w:right="-1"/>
        <w:jc w:val="both"/>
        <w:rPr>
          <w:rFonts w:ascii="Arial" w:hAnsi="Arial" w:cs="Arial"/>
          <w:b/>
          <w:color w:val="0070C0"/>
          <w:kern w:val="0"/>
          <w:sz w:val="20"/>
          <w:szCs w:val="20"/>
        </w:rPr>
      </w:pPr>
      <w:r>
        <w:rPr>
          <w:rFonts w:ascii="Arial" w:hAnsi="Arial" w:cs="Arial"/>
          <w:b/>
          <w:sz w:val="20"/>
          <w:szCs w:val="20"/>
        </w:rPr>
        <w:t>Adres strony internetowej, na której jest prowadzone postępowanie i na której będą dostępne wszelkie dokumenty związane z prowadzoną procedurą:</w:t>
      </w:r>
      <w:r w:rsidRPr="008C731F">
        <w:rPr>
          <w:rFonts w:ascii="Arial" w:hAnsi="Arial" w:cs="Arial"/>
          <w:b/>
          <w:kern w:val="0"/>
          <w:sz w:val="20"/>
          <w:szCs w:val="20"/>
        </w:rPr>
        <w:t xml:space="preserve"> </w:t>
      </w:r>
      <w:hyperlink r:id="rId12" w:history="1">
        <w:r w:rsidRPr="00A97BEA">
          <w:rPr>
            <w:rStyle w:val="Hipercze"/>
            <w:rFonts w:ascii="Arial" w:hAnsi="Arial" w:cs="Arial"/>
            <w:b/>
            <w:color w:val="0070C0"/>
            <w:kern w:val="0"/>
            <w:sz w:val="20"/>
            <w:szCs w:val="20"/>
          </w:rPr>
          <w:t>https://ezamowienia.gov.pl/pl/</w:t>
        </w:r>
      </w:hyperlink>
    </w:p>
    <w:p w14:paraId="5E720769" w14:textId="77777777" w:rsidR="006F6321" w:rsidRDefault="006F6321" w:rsidP="006F6321">
      <w:pPr>
        <w:spacing w:line="360" w:lineRule="auto"/>
        <w:jc w:val="both"/>
      </w:pPr>
      <w:r>
        <w:rPr>
          <w:rFonts w:ascii="Arial" w:hAnsi="Arial" w:cs="Arial"/>
          <w:b/>
          <w:sz w:val="20"/>
          <w:szCs w:val="20"/>
        </w:rPr>
        <w:t xml:space="preserve">oraz </w:t>
      </w:r>
      <w:hyperlink r:id="rId13" w:history="1">
        <w:r>
          <w:rPr>
            <w:rStyle w:val="Hipercze"/>
            <w:rFonts w:ascii="Arial" w:hAnsi="Arial" w:cs="Arial"/>
            <w:b/>
            <w:color w:val="0070C0"/>
            <w:sz w:val="20"/>
            <w:szCs w:val="20"/>
          </w:rPr>
          <w:t>http://pcuz.sisco.info</w:t>
        </w:r>
      </w:hyperlink>
      <w:r>
        <w:rPr>
          <w:rFonts w:ascii="Arial" w:hAnsi="Arial" w:cs="Arial"/>
          <w:b/>
          <w:color w:val="0070C0"/>
          <w:sz w:val="20"/>
          <w:szCs w:val="20"/>
        </w:rPr>
        <w:t xml:space="preserve"> </w:t>
      </w:r>
      <w:r>
        <w:rPr>
          <w:rFonts w:ascii="Arial" w:hAnsi="Arial" w:cs="Arial"/>
          <w:b/>
          <w:sz w:val="20"/>
          <w:szCs w:val="20"/>
        </w:rPr>
        <w:t xml:space="preserve"> </w:t>
      </w:r>
    </w:p>
    <w:p w14:paraId="57933104" w14:textId="77777777" w:rsidR="00246325" w:rsidRPr="00E030BD" w:rsidRDefault="00246325" w:rsidP="005D4E3E">
      <w:pPr>
        <w:spacing w:line="360" w:lineRule="auto"/>
        <w:jc w:val="both"/>
      </w:pPr>
      <w:r w:rsidRPr="00E030BD">
        <w:rPr>
          <w:rFonts w:ascii="Arial" w:hAnsi="Arial" w:cs="Arial"/>
          <w:sz w:val="20"/>
          <w:szCs w:val="20"/>
        </w:rPr>
        <w:t>Godziny pracy: 7:00 – 14:35 od poniedziałku do piątku.</w:t>
      </w:r>
    </w:p>
    <w:p w14:paraId="44CC598B" w14:textId="77777777" w:rsidR="00246325" w:rsidRPr="00E030BD" w:rsidRDefault="00246325">
      <w:pPr>
        <w:pStyle w:val="pkt"/>
        <w:pBdr>
          <w:top w:val="none" w:sz="0" w:space="0" w:color="000000"/>
          <w:left w:val="none" w:sz="0" w:space="0" w:color="000000"/>
          <w:bottom w:val="double" w:sz="4" w:space="1" w:color="000000"/>
          <w:right w:val="none" w:sz="0" w:space="0" w:color="000000"/>
        </w:pBdr>
        <w:shd w:val="clear" w:color="auto" w:fill="DAEEF3"/>
        <w:spacing w:before="360" w:after="40" w:line="360" w:lineRule="auto"/>
        <w:ind w:left="568" w:hanging="568"/>
      </w:pPr>
      <w:r w:rsidRPr="00E030BD">
        <w:rPr>
          <w:rFonts w:ascii="Arial" w:hAnsi="Arial" w:cs="Arial"/>
          <w:b/>
        </w:rPr>
        <w:t>II.</w:t>
      </w:r>
      <w:r w:rsidRPr="00E030BD">
        <w:rPr>
          <w:rFonts w:ascii="Arial" w:hAnsi="Arial" w:cs="Arial"/>
          <w:b/>
        </w:rPr>
        <w:tab/>
        <w:t>OCHRONA DANYCH OSOBOWYCH</w:t>
      </w:r>
    </w:p>
    <w:p w14:paraId="6E940355" w14:textId="77777777" w:rsidR="00246325" w:rsidRPr="00E030BD" w:rsidRDefault="00246325">
      <w:pPr>
        <w:pStyle w:val="pkt"/>
        <w:spacing w:before="240" w:after="0" w:line="360" w:lineRule="auto"/>
        <w:ind w:left="426" w:hanging="426"/>
      </w:pPr>
      <w:r w:rsidRPr="00E030BD">
        <w:rPr>
          <w:rFonts w:ascii="Arial" w:hAnsi="Arial" w:cs="Arial"/>
          <w:b/>
        </w:rPr>
        <w:t>1.</w:t>
      </w:r>
      <w:r w:rsidRPr="00E030BD">
        <w:rPr>
          <w:rFonts w:ascii="Arial" w:hAnsi="Arial" w:cs="Arial"/>
          <w:b/>
        </w:rPr>
        <w:tab/>
      </w:r>
      <w:r w:rsidRPr="00E030BD">
        <w:rPr>
          <w:rFonts w:ascii="Arial" w:hAnsi="Arial" w:cs="Aria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3F50CBEA" w14:textId="77777777" w:rsidR="00246325" w:rsidRPr="00E030BD" w:rsidRDefault="00246325">
      <w:pPr>
        <w:pStyle w:val="pkt"/>
        <w:spacing w:before="0" w:after="0" w:line="360" w:lineRule="auto"/>
        <w:ind w:left="852" w:hanging="426"/>
      </w:pPr>
      <w:r w:rsidRPr="00E030BD">
        <w:rPr>
          <w:rFonts w:ascii="Arial" w:hAnsi="Arial" w:cs="Arial"/>
          <w:b/>
        </w:rPr>
        <w:t>1)</w:t>
      </w:r>
      <w:r w:rsidRPr="00E030BD">
        <w:rPr>
          <w:rFonts w:ascii="Arial" w:hAnsi="Arial" w:cs="Arial"/>
          <w:b/>
        </w:rPr>
        <w:tab/>
      </w:r>
      <w:r w:rsidRPr="00E030BD">
        <w:rPr>
          <w:rFonts w:ascii="Arial" w:hAnsi="Arial" w:cs="Arial"/>
        </w:rPr>
        <w:t>administratorem Pani/Pana danych osobowych jest Polkowickie Centrum Usług Zdrowotnych –ZOZ S.A. z siedzibą w Polkowicach ul. Kard. B. Kominka 7;</w:t>
      </w:r>
    </w:p>
    <w:p w14:paraId="19ABA98D" w14:textId="77777777" w:rsidR="00246325" w:rsidRPr="00E030BD" w:rsidRDefault="00246325">
      <w:pPr>
        <w:pStyle w:val="pkt"/>
        <w:spacing w:before="0" w:after="0" w:line="360" w:lineRule="auto"/>
        <w:ind w:left="852" w:hanging="426"/>
      </w:pPr>
      <w:r w:rsidRPr="00E030BD">
        <w:rPr>
          <w:rFonts w:ascii="Arial" w:hAnsi="Arial" w:cs="Arial"/>
          <w:b/>
        </w:rPr>
        <w:t>2)</w:t>
      </w:r>
      <w:r w:rsidRPr="00E030BD">
        <w:rPr>
          <w:rFonts w:ascii="Arial" w:hAnsi="Arial" w:cs="Arial"/>
          <w:b/>
        </w:rPr>
        <w:tab/>
      </w:r>
      <w:r w:rsidRPr="00E030BD">
        <w:rPr>
          <w:rFonts w:ascii="Arial" w:hAnsi="Arial" w:cs="Arial"/>
        </w:rPr>
        <w:t xml:space="preserve">administrator wyznaczył Inspektora Danych Osobowych, z którym można się kontaktować pod adresem e-mail: </w:t>
      </w:r>
      <w:hyperlink r:id="rId14" w:history="1">
        <w:r w:rsidRPr="00E030BD">
          <w:rPr>
            <w:rStyle w:val="Hipercze"/>
            <w:rFonts w:ascii="Arial" w:hAnsi="Arial" w:cs="Arial"/>
            <w:color w:val="auto"/>
          </w:rPr>
          <w:t>iod@pcuz.eu</w:t>
        </w:r>
      </w:hyperlink>
      <w:r w:rsidRPr="00E030BD">
        <w:rPr>
          <w:rFonts w:ascii="Arial" w:hAnsi="Arial" w:cs="Arial"/>
        </w:rPr>
        <w:t>.</w:t>
      </w:r>
      <w:r w:rsidRPr="00E030BD">
        <w:rPr>
          <w:rFonts w:ascii="Arial" w:hAnsi="Arial" w:cs="Arial"/>
          <w:b/>
        </w:rPr>
        <w:t xml:space="preserve"> </w:t>
      </w:r>
    </w:p>
    <w:p w14:paraId="69943C05" w14:textId="77777777" w:rsidR="00246325" w:rsidRPr="00E030BD" w:rsidRDefault="00246325">
      <w:pPr>
        <w:pStyle w:val="pkt"/>
        <w:spacing w:before="0" w:after="0" w:line="360" w:lineRule="auto"/>
        <w:ind w:left="852" w:hanging="426"/>
      </w:pPr>
      <w:r w:rsidRPr="00E030BD">
        <w:rPr>
          <w:rFonts w:ascii="Arial" w:hAnsi="Arial" w:cs="Arial"/>
          <w:b/>
        </w:rPr>
        <w:t>3)</w:t>
      </w:r>
      <w:r w:rsidRPr="00E030BD">
        <w:rPr>
          <w:rFonts w:ascii="Arial" w:hAnsi="Arial" w:cs="Arial"/>
          <w:b/>
        </w:rPr>
        <w:tab/>
      </w:r>
      <w:r w:rsidRPr="00E030BD">
        <w:rPr>
          <w:rFonts w:ascii="Arial" w:hAnsi="Arial" w:cs="Arial"/>
        </w:rPr>
        <w:t>Pani/Pana dane osobowe przetwarzane będą na podstawie art. 6 ust. 1 lit. c RODO w celu związanym z przedmiotowym postępowaniem o udzielenie zamówienia publicznego, prowadzonym w trybie podstawowym z fakultatywnymi negocjacjami.</w:t>
      </w:r>
    </w:p>
    <w:p w14:paraId="76CF75B0" w14:textId="77777777" w:rsidR="00246325" w:rsidRPr="00E030BD" w:rsidRDefault="00246325">
      <w:pPr>
        <w:pStyle w:val="pkt"/>
        <w:spacing w:before="0" w:after="0" w:line="360" w:lineRule="auto"/>
        <w:ind w:left="852" w:hanging="426"/>
      </w:pPr>
      <w:r w:rsidRPr="00E030BD">
        <w:rPr>
          <w:rFonts w:ascii="Arial" w:hAnsi="Arial" w:cs="Arial"/>
          <w:b/>
        </w:rPr>
        <w:t>4)</w:t>
      </w:r>
      <w:r w:rsidRPr="00E030BD">
        <w:rPr>
          <w:rFonts w:ascii="Arial" w:hAnsi="Arial" w:cs="Arial"/>
          <w:b/>
        </w:rPr>
        <w:tab/>
      </w:r>
      <w:r w:rsidRPr="00E030BD">
        <w:rPr>
          <w:rFonts w:ascii="Arial" w:hAnsi="Arial" w:cs="Arial"/>
        </w:rPr>
        <w:t xml:space="preserve">odbiorcami Pani/Pana danych osobowych będą osoby lub podmioty, którym udostępniona zostanie dokumentacja postępowania w oparciu o art. 74 ustawy </w:t>
      </w:r>
      <w:proofErr w:type="spellStart"/>
      <w:r w:rsidRPr="00E030BD">
        <w:rPr>
          <w:rFonts w:ascii="Arial" w:hAnsi="Arial" w:cs="Arial"/>
        </w:rPr>
        <w:t>Pzp</w:t>
      </w:r>
      <w:proofErr w:type="spellEnd"/>
      <w:r w:rsidRPr="00E030BD">
        <w:rPr>
          <w:rFonts w:ascii="Arial" w:hAnsi="Arial" w:cs="Arial"/>
        </w:rPr>
        <w:t>.</w:t>
      </w:r>
    </w:p>
    <w:p w14:paraId="0FE2D408" w14:textId="77777777" w:rsidR="00246325" w:rsidRPr="00E030BD" w:rsidRDefault="00246325">
      <w:pPr>
        <w:pStyle w:val="pkt"/>
        <w:spacing w:before="0" w:after="0" w:line="360" w:lineRule="auto"/>
        <w:ind w:left="852" w:hanging="426"/>
      </w:pPr>
      <w:r w:rsidRPr="00E030BD">
        <w:rPr>
          <w:rFonts w:ascii="Arial" w:hAnsi="Arial" w:cs="Arial"/>
          <w:b/>
        </w:rPr>
        <w:t>5)</w:t>
      </w:r>
      <w:r w:rsidRPr="00E030BD">
        <w:rPr>
          <w:rFonts w:ascii="Arial" w:hAnsi="Arial" w:cs="Arial"/>
          <w:b/>
        </w:rPr>
        <w:tab/>
      </w:r>
      <w:r w:rsidRPr="00E030BD">
        <w:rPr>
          <w:rFonts w:ascii="Arial" w:hAnsi="Arial" w:cs="Arial"/>
        </w:rPr>
        <w:t xml:space="preserve">Pani/Pana dane osobowe będą przechowywane, zgodnie z art. 78 ust. 1 </w:t>
      </w:r>
      <w:proofErr w:type="spellStart"/>
      <w:r w:rsidRPr="00E030BD">
        <w:rPr>
          <w:rFonts w:ascii="Arial" w:hAnsi="Arial" w:cs="Arial"/>
        </w:rPr>
        <w:t>Pzp</w:t>
      </w:r>
      <w:proofErr w:type="spellEnd"/>
      <w:r w:rsidRPr="00E030BD">
        <w:rPr>
          <w:rFonts w:ascii="Arial" w:hAnsi="Arial" w:cs="Arial"/>
        </w:rPr>
        <w:t xml:space="preserve"> przez okres 4 lat od dnia zakończenia postępowania o udzielenie zamówienia, a jeżeli czas trwania umowy przekracza 4 lata, okres przechowywania obejmuje cały czas trwania umowy;</w:t>
      </w:r>
    </w:p>
    <w:p w14:paraId="0BECEA63" w14:textId="77777777" w:rsidR="00246325" w:rsidRPr="00E030BD" w:rsidRDefault="00246325">
      <w:pPr>
        <w:pStyle w:val="pkt"/>
        <w:spacing w:before="0" w:after="0" w:line="360" w:lineRule="auto"/>
        <w:ind w:left="852" w:hanging="426"/>
      </w:pPr>
      <w:r w:rsidRPr="00E030BD">
        <w:rPr>
          <w:rFonts w:ascii="Arial" w:hAnsi="Arial" w:cs="Arial"/>
          <w:b/>
        </w:rPr>
        <w:t>6)</w:t>
      </w:r>
      <w:r w:rsidRPr="00E030BD">
        <w:rPr>
          <w:rFonts w:ascii="Arial" w:hAnsi="Arial" w:cs="Arial"/>
          <w:b/>
        </w:rPr>
        <w:tab/>
      </w:r>
      <w:r w:rsidRPr="00E030BD">
        <w:rPr>
          <w:rFonts w:ascii="Arial" w:hAnsi="Arial" w:cs="Arial"/>
        </w:rPr>
        <w:t xml:space="preserve">obowiązek podania przez Panią/Pana danych osobowych bezpośrednio Pani/Pana dotyczących jest wymogiem ustawowym określonym w przepisanych ustawy </w:t>
      </w:r>
      <w:proofErr w:type="spellStart"/>
      <w:r w:rsidRPr="00E030BD">
        <w:rPr>
          <w:rFonts w:ascii="Arial" w:hAnsi="Arial" w:cs="Arial"/>
        </w:rPr>
        <w:t>Pzp</w:t>
      </w:r>
      <w:proofErr w:type="spellEnd"/>
      <w:r w:rsidRPr="00E030BD">
        <w:rPr>
          <w:rFonts w:ascii="Arial" w:hAnsi="Arial" w:cs="Arial"/>
        </w:rPr>
        <w:t>, związanym z udziałem w postępowaniu o udzielenie zamówienia publicznego.</w:t>
      </w:r>
    </w:p>
    <w:p w14:paraId="1AE88347" w14:textId="77777777" w:rsidR="00246325" w:rsidRPr="00E030BD" w:rsidRDefault="00246325">
      <w:pPr>
        <w:pStyle w:val="pkt"/>
        <w:spacing w:before="0" w:after="0" w:line="360" w:lineRule="auto"/>
        <w:ind w:left="852" w:hanging="426"/>
      </w:pPr>
      <w:r w:rsidRPr="00E030BD">
        <w:rPr>
          <w:rFonts w:ascii="Arial" w:hAnsi="Arial" w:cs="Arial"/>
          <w:b/>
        </w:rPr>
        <w:t>7)</w:t>
      </w:r>
      <w:r w:rsidRPr="00E030BD">
        <w:rPr>
          <w:rFonts w:ascii="Arial" w:hAnsi="Arial" w:cs="Arial"/>
          <w:b/>
        </w:rPr>
        <w:tab/>
      </w:r>
      <w:r w:rsidRPr="00E030BD">
        <w:rPr>
          <w:rFonts w:ascii="Arial" w:hAnsi="Arial" w:cs="Arial"/>
        </w:rPr>
        <w:t>w odniesieniu do Pani/Pana danych osobowych decyzje nie będą podejmowane w sposób zautomatyzowany, stosownie do art. 22 RODO.</w:t>
      </w:r>
    </w:p>
    <w:p w14:paraId="6500EDD1" w14:textId="77777777" w:rsidR="00246325" w:rsidRPr="00E030BD" w:rsidRDefault="00246325">
      <w:pPr>
        <w:pStyle w:val="pkt"/>
        <w:spacing w:before="0" w:after="0" w:line="360" w:lineRule="auto"/>
        <w:ind w:left="852" w:hanging="426"/>
      </w:pPr>
      <w:r w:rsidRPr="00E030BD">
        <w:rPr>
          <w:rFonts w:ascii="Arial" w:hAnsi="Arial" w:cs="Arial"/>
          <w:b/>
        </w:rPr>
        <w:t>8)</w:t>
      </w:r>
      <w:r w:rsidRPr="00E030BD">
        <w:rPr>
          <w:rFonts w:ascii="Arial" w:hAnsi="Arial" w:cs="Arial"/>
          <w:b/>
        </w:rPr>
        <w:tab/>
      </w:r>
      <w:r w:rsidRPr="00E030BD">
        <w:rPr>
          <w:rFonts w:ascii="Arial" w:hAnsi="Arial" w:cs="Arial"/>
        </w:rPr>
        <w:t>posiada Pani/Pan:</w:t>
      </w:r>
    </w:p>
    <w:p w14:paraId="6FB05F83" w14:textId="77777777" w:rsidR="00246325" w:rsidRPr="00E030BD" w:rsidRDefault="00246325">
      <w:pPr>
        <w:pStyle w:val="pkt"/>
        <w:spacing w:before="0" w:after="0" w:line="360" w:lineRule="auto"/>
        <w:ind w:left="1278" w:hanging="427"/>
      </w:pPr>
      <w:r w:rsidRPr="00E030BD">
        <w:rPr>
          <w:rFonts w:ascii="Arial" w:hAnsi="Arial" w:cs="Arial"/>
          <w:b/>
        </w:rPr>
        <w:t>a)</w:t>
      </w:r>
      <w:r w:rsidRPr="00E030BD">
        <w:rPr>
          <w:rFonts w:ascii="Arial" w:hAnsi="Arial" w:cs="Arial"/>
          <w:b/>
        </w:rPr>
        <w:tab/>
      </w:r>
      <w:r w:rsidRPr="00E030BD">
        <w:rPr>
          <w:rFonts w:ascii="Arial" w:hAnsi="Arial" w:cs="Arial"/>
        </w:rPr>
        <w:t xml:space="preserve">na podstawie art. 15 RODO prawo dostępu do danych osobowych Pani/Pana dotyczących (w przypadku, gdy skorzystanie z tego prawa wymagałoby po stronie administratora niewspółmiernie dużego wysiłku może zostać Pani/Pan zobowiązana do </w:t>
      </w:r>
      <w:r w:rsidRPr="00E030BD">
        <w:rPr>
          <w:rFonts w:ascii="Arial" w:hAnsi="Arial" w:cs="Arial"/>
        </w:rPr>
        <w:lastRenderedPageBreak/>
        <w:t>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5C4D16B4" w14:textId="77777777" w:rsidR="00246325" w:rsidRPr="00E030BD" w:rsidRDefault="00246325">
      <w:pPr>
        <w:pStyle w:val="pkt"/>
        <w:spacing w:before="0" w:after="0" w:line="360" w:lineRule="auto"/>
        <w:ind w:left="1278" w:hanging="427"/>
      </w:pPr>
      <w:r w:rsidRPr="00E030BD">
        <w:rPr>
          <w:rFonts w:ascii="Arial" w:hAnsi="Arial" w:cs="Arial"/>
          <w:b/>
        </w:rPr>
        <w:t>b)</w:t>
      </w:r>
      <w:r w:rsidRPr="00E030BD">
        <w:rPr>
          <w:rFonts w:ascii="Arial" w:hAnsi="Arial" w:cs="Arial"/>
          <w:b/>
        </w:rPr>
        <w:tab/>
      </w:r>
      <w:r w:rsidRPr="00E030BD">
        <w:rPr>
          <w:rFonts w:ascii="Arial" w:hAnsi="Arial" w:cs="Arial"/>
        </w:rPr>
        <w:t>na podstawie art. 16 RODO prawo do sprostowania Pani/Pana danych osobowych (</w:t>
      </w:r>
      <w:r w:rsidRPr="00E030BD">
        <w:rPr>
          <w:rFonts w:ascii="Arial" w:hAnsi="Arial" w:cs="Arial"/>
          <w:i/>
        </w:rPr>
        <w:t xml:space="preserve">skorzystanie z prawa do sprostowania nie może skutkować zmianą wyniku postępowania o udzielenie zamówienia publicznego ani zmianą postanowień umowy w zakresie niezgodnym z ustawą </w:t>
      </w:r>
      <w:proofErr w:type="spellStart"/>
      <w:r w:rsidRPr="00E030BD">
        <w:rPr>
          <w:rFonts w:ascii="Arial" w:hAnsi="Arial" w:cs="Arial"/>
          <w:i/>
        </w:rPr>
        <w:t>Pzp</w:t>
      </w:r>
      <w:proofErr w:type="spellEnd"/>
      <w:r w:rsidRPr="00E030BD">
        <w:rPr>
          <w:rFonts w:ascii="Arial" w:hAnsi="Arial" w:cs="Arial"/>
          <w:i/>
        </w:rPr>
        <w:t xml:space="preserve"> oraz nie może naruszać integralności protokołu oraz jego załączników</w:t>
      </w:r>
      <w:r w:rsidRPr="00E030BD">
        <w:rPr>
          <w:rFonts w:ascii="Arial" w:hAnsi="Arial" w:cs="Arial"/>
        </w:rPr>
        <w:t>);</w:t>
      </w:r>
    </w:p>
    <w:p w14:paraId="146CE9CF" w14:textId="77777777" w:rsidR="00246325" w:rsidRPr="00E030BD" w:rsidRDefault="00246325">
      <w:pPr>
        <w:pStyle w:val="pkt"/>
        <w:spacing w:before="0" w:after="0" w:line="360" w:lineRule="auto"/>
        <w:ind w:left="1278" w:hanging="427"/>
      </w:pPr>
      <w:r w:rsidRPr="00E030BD">
        <w:rPr>
          <w:rFonts w:ascii="Arial" w:hAnsi="Arial" w:cs="Arial"/>
          <w:b/>
        </w:rPr>
        <w:t>c)</w:t>
      </w:r>
      <w:r w:rsidRPr="00E030BD">
        <w:rPr>
          <w:rFonts w:ascii="Arial" w:hAnsi="Arial" w:cs="Arial"/>
          <w:b/>
        </w:rPr>
        <w:tab/>
      </w:r>
      <w:r w:rsidRPr="00E030BD">
        <w:rPr>
          <w:rFonts w:ascii="Arial" w:hAnsi="Arial" w:cs="Arial"/>
        </w:rPr>
        <w:t>na podstawie art. 18 RODO prawo żądania od administratora ograniczenia przetwarzania danych osobowych z zastrzeżeniem okresu trwania postępowania o udzielenie zamówienia publicznego lub konkursu oraz przypadków, o których mowa w art. 18 ust. 2 RODO (</w:t>
      </w:r>
      <w:r w:rsidRPr="00E030BD">
        <w:rPr>
          <w:rFonts w:ascii="Arial" w:hAnsi="Arial" w:cs="Arial"/>
          <w:i/>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E030BD">
        <w:rPr>
          <w:rFonts w:ascii="Arial" w:hAnsi="Arial" w:cs="Arial"/>
        </w:rPr>
        <w:t>);</w:t>
      </w:r>
    </w:p>
    <w:p w14:paraId="31526BB0" w14:textId="77777777" w:rsidR="00246325" w:rsidRPr="00E030BD" w:rsidRDefault="00246325">
      <w:pPr>
        <w:pStyle w:val="pkt"/>
        <w:spacing w:before="0" w:after="0" w:line="360" w:lineRule="auto"/>
        <w:ind w:left="1278" w:hanging="427"/>
      </w:pPr>
      <w:r w:rsidRPr="00E030BD">
        <w:rPr>
          <w:rFonts w:ascii="Arial" w:hAnsi="Arial" w:cs="Arial"/>
          <w:b/>
        </w:rPr>
        <w:t>d)</w:t>
      </w:r>
      <w:r w:rsidRPr="00E030BD">
        <w:rPr>
          <w:rFonts w:ascii="Arial" w:hAnsi="Arial" w:cs="Arial"/>
          <w:b/>
        </w:rPr>
        <w:tab/>
      </w:r>
      <w:r w:rsidRPr="00E030BD">
        <w:rPr>
          <w:rFonts w:ascii="Arial" w:hAnsi="Arial" w:cs="Arial"/>
        </w:rPr>
        <w:t xml:space="preserve">prawo do wniesienia skargi do Prezesa Urzędu Ochrony Danych Osobowych, gdy uzna Pani/Pan, że przetwarzanie danych osobowych Pani/Pana dotyczących narusza przepisy RODO; </w:t>
      </w:r>
      <w:r w:rsidRPr="00E030BD">
        <w:rPr>
          <w:rFonts w:ascii="Arial" w:hAnsi="Arial" w:cs="Arial"/>
          <w:i/>
        </w:rPr>
        <w:t xml:space="preserve"> </w:t>
      </w:r>
    </w:p>
    <w:p w14:paraId="41FA0F56" w14:textId="77777777" w:rsidR="00246325" w:rsidRPr="00E030BD" w:rsidRDefault="00246325">
      <w:pPr>
        <w:pStyle w:val="pkt"/>
        <w:spacing w:before="0" w:after="0" w:line="360" w:lineRule="auto"/>
        <w:ind w:left="852" w:hanging="426"/>
      </w:pPr>
      <w:r w:rsidRPr="00E030BD">
        <w:rPr>
          <w:rFonts w:ascii="Arial" w:hAnsi="Arial" w:cs="Arial"/>
          <w:b/>
        </w:rPr>
        <w:t>9)</w:t>
      </w:r>
      <w:r w:rsidRPr="00E030BD">
        <w:rPr>
          <w:rFonts w:ascii="Arial" w:hAnsi="Arial" w:cs="Arial"/>
          <w:b/>
        </w:rPr>
        <w:tab/>
      </w:r>
      <w:r w:rsidRPr="00E030BD">
        <w:rPr>
          <w:rFonts w:ascii="Arial" w:hAnsi="Arial" w:cs="Arial"/>
        </w:rPr>
        <w:t>nie przysługuje Pani/Panu:</w:t>
      </w:r>
    </w:p>
    <w:p w14:paraId="312B2C43" w14:textId="77777777" w:rsidR="00246325" w:rsidRPr="00E030BD" w:rsidRDefault="00246325">
      <w:pPr>
        <w:pStyle w:val="pkt"/>
        <w:spacing w:before="0" w:after="0" w:line="360" w:lineRule="auto"/>
        <w:ind w:left="1278" w:hanging="427"/>
      </w:pPr>
      <w:r w:rsidRPr="00E030BD">
        <w:rPr>
          <w:rFonts w:ascii="Arial" w:hAnsi="Arial" w:cs="Arial"/>
          <w:b/>
        </w:rPr>
        <w:t>a)</w:t>
      </w:r>
      <w:r w:rsidRPr="00E030BD">
        <w:rPr>
          <w:rFonts w:ascii="Arial" w:hAnsi="Arial" w:cs="Arial"/>
          <w:b/>
        </w:rPr>
        <w:tab/>
      </w:r>
      <w:r w:rsidRPr="00E030BD">
        <w:rPr>
          <w:rFonts w:ascii="Arial" w:hAnsi="Arial" w:cs="Arial"/>
        </w:rPr>
        <w:t>w związku z art. 17 ust. 3 lit. b, d lub e RODO prawo do usunięcia danych osobowych;</w:t>
      </w:r>
    </w:p>
    <w:p w14:paraId="604DCDE5" w14:textId="77777777" w:rsidR="00246325" w:rsidRPr="00E030BD" w:rsidRDefault="00246325">
      <w:pPr>
        <w:pStyle w:val="pkt"/>
        <w:spacing w:before="0" w:after="0" w:line="360" w:lineRule="auto"/>
        <w:ind w:left="1278" w:hanging="427"/>
      </w:pPr>
      <w:r w:rsidRPr="00E030BD">
        <w:rPr>
          <w:rFonts w:ascii="Arial" w:hAnsi="Arial" w:cs="Arial"/>
          <w:b/>
        </w:rPr>
        <w:t>b)</w:t>
      </w:r>
      <w:r w:rsidRPr="00E030BD">
        <w:rPr>
          <w:rFonts w:ascii="Arial" w:hAnsi="Arial" w:cs="Arial"/>
          <w:b/>
        </w:rPr>
        <w:tab/>
      </w:r>
      <w:r w:rsidRPr="00E030BD">
        <w:rPr>
          <w:rFonts w:ascii="Arial" w:hAnsi="Arial" w:cs="Arial"/>
        </w:rPr>
        <w:t>prawo do przenoszenia danych osobowych, o którym mowa w art. 20 RODO;</w:t>
      </w:r>
    </w:p>
    <w:p w14:paraId="23E0B5F1" w14:textId="77777777" w:rsidR="00246325" w:rsidRPr="00E030BD" w:rsidRDefault="00246325">
      <w:pPr>
        <w:pStyle w:val="pkt"/>
        <w:spacing w:before="0" w:after="0" w:line="360" w:lineRule="auto"/>
        <w:ind w:left="1278" w:hanging="427"/>
      </w:pPr>
      <w:r w:rsidRPr="00E030BD">
        <w:rPr>
          <w:rFonts w:ascii="Arial" w:hAnsi="Arial" w:cs="Arial"/>
          <w:b/>
        </w:rPr>
        <w:t>c)</w:t>
      </w:r>
      <w:r w:rsidRPr="00E030BD">
        <w:rPr>
          <w:rFonts w:ascii="Arial" w:hAnsi="Arial" w:cs="Arial"/>
          <w:b/>
        </w:rPr>
        <w:tab/>
      </w:r>
      <w:r w:rsidRPr="00E030BD">
        <w:rPr>
          <w:rFonts w:ascii="Arial" w:hAnsi="Arial" w:cs="Arial"/>
        </w:rPr>
        <w:t xml:space="preserve">na podstawie art. 21 RODO prawo sprzeciwu, wobec przetwarzania danych osobowych, gdyż podstawą prawną przetwarzania Pani/Pana danych osobowych jest art. 6 ust. 1 lit. c RODO; </w:t>
      </w:r>
    </w:p>
    <w:p w14:paraId="7EB099AA" w14:textId="77777777" w:rsidR="00246325" w:rsidRPr="00E030BD" w:rsidRDefault="00246325">
      <w:pPr>
        <w:pStyle w:val="pkt"/>
        <w:spacing w:before="0" w:after="0" w:line="360" w:lineRule="auto"/>
        <w:ind w:left="852" w:hanging="426"/>
      </w:pPr>
      <w:r w:rsidRPr="00E030BD">
        <w:rPr>
          <w:rFonts w:ascii="Arial" w:hAnsi="Arial" w:cs="Arial"/>
          <w:b/>
        </w:rPr>
        <w:t>10)</w:t>
      </w:r>
      <w:r w:rsidRPr="00E030BD">
        <w:rPr>
          <w:rFonts w:ascii="Arial" w:hAnsi="Arial" w:cs="Arial"/>
          <w:b/>
        </w:rPr>
        <w:tab/>
      </w:r>
      <w:r w:rsidRPr="00E030BD">
        <w:rPr>
          <w:rFonts w:ascii="Arial" w:hAnsi="Arial" w:cs="Arial"/>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58041B06" w14:textId="77777777" w:rsidR="00246325" w:rsidRPr="00E030BD" w:rsidRDefault="00246325">
      <w:pPr>
        <w:pStyle w:val="pkt"/>
        <w:pBdr>
          <w:top w:val="none" w:sz="0" w:space="0" w:color="000000"/>
          <w:left w:val="none" w:sz="0" w:space="0" w:color="000000"/>
          <w:bottom w:val="double" w:sz="4" w:space="1" w:color="000000"/>
          <w:right w:val="none" w:sz="0" w:space="0" w:color="000000"/>
        </w:pBdr>
        <w:shd w:val="clear" w:color="auto" w:fill="DAEEF3"/>
        <w:spacing w:before="360" w:after="40" w:line="360" w:lineRule="auto"/>
        <w:ind w:left="568" w:hanging="568"/>
      </w:pPr>
      <w:r w:rsidRPr="00E030BD">
        <w:rPr>
          <w:rFonts w:ascii="Arial" w:hAnsi="Arial" w:cs="Arial"/>
          <w:b/>
        </w:rPr>
        <w:t>III.</w:t>
      </w:r>
      <w:r w:rsidRPr="00E030BD">
        <w:rPr>
          <w:rFonts w:ascii="Arial" w:hAnsi="Arial" w:cs="Arial"/>
          <w:b/>
        </w:rPr>
        <w:tab/>
        <w:t>TRYB UDZIELENIA ZAMÓWIENIA</w:t>
      </w:r>
    </w:p>
    <w:p w14:paraId="308D9038" w14:textId="77777777" w:rsidR="00246325" w:rsidRPr="00E030BD" w:rsidRDefault="00246325">
      <w:pPr>
        <w:pStyle w:val="pkt"/>
        <w:spacing w:before="240" w:after="0" w:line="360" w:lineRule="auto"/>
        <w:ind w:left="426" w:hanging="426"/>
      </w:pPr>
      <w:r w:rsidRPr="00E030BD">
        <w:rPr>
          <w:rFonts w:ascii="Arial" w:hAnsi="Arial" w:cs="Arial"/>
          <w:b/>
        </w:rPr>
        <w:t>1.</w:t>
      </w:r>
      <w:r w:rsidRPr="00E030BD">
        <w:rPr>
          <w:rFonts w:ascii="Arial" w:hAnsi="Arial" w:cs="Arial"/>
          <w:b/>
        </w:rPr>
        <w:tab/>
      </w:r>
      <w:r w:rsidRPr="00E030BD">
        <w:rPr>
          <w:rFonts w:ascii="Arial" w:hAnsi="Arial" w:cs="Arial"/>
        </w:rPr>
        <w:t xml:space="preserve">Niniejsze postępowanie prowadzone jest w trybie podstawowym o jakim stanowi art. 275 pkt 2 </w:t>
      </w:r>
      <w:proofErr w:type="spellStart"/>
      <w:r w:rsidRPr="00E030BD">
        <w:rPr>
          <w:rFonts w:ascii="Arial" w:hAnsi="Arial" w:cs="Arial"/>
        </w:rPr>
        <w:t>Pzp</w:t>
      </w:r>
      <w:proofErr w:type="spellEnd"/>
      <w:r w:rsidRPr="00E030BD">
        <w:rPr>
          <w:rFonts w:ascii="Arial" w:hAnsi="Arial" w:cs="Arial"/>
        </w:rPr>
        <w:t xml:space="preserve"> oraz niniejszej Specyfikacji Warunków Zamówienia, zwaną dalej "SWZ". </w:t>
      </w:r>
    </w:p>
    <w:p w14:paraId="41E2826B" w14:textId="77777777" w:rsidR="00246325" w:rsidRPr="00E030BD" w:rsidRDefault="00246325">
      <w:pPr>
        <w:pStyle w:val="pkt"/>
        <w:spacing w:before="0" w:after="0" w:line="360" w:lineRule="auto"/>
        <w:ind w:left="426" w:hanging="426"/>
      </w:pPr>
      <w:r w:rsidRPr="00E030BD">
        <w:rPr>
          <w:rFonts w:ascii="Arial" w:hAnsi="Arial" w:cs="Arial"/>
          <w:b/>
        </w:rPr>
        <w:t>2.</w:t>
      </w:r>
      <w:r w:rsidRPr="00E030BD">
        <w:rPr>
          <w:rFonts w:ascii="Arial" w:hAnsi="Arial" w:cs="Arial"/>
          <w:b/>
        </w:rPr>
        <w:tab/>
      </w:r>
      <w:r w:rsidRPr="00E030BD">
        <w:rPr>
          <w:rFonts w:ascii="Arial" w:hAnsi="Arial" w:cs="Arial"/>
        </w:rPr>
        <w:t xml:space="preserve">Zamawiający </w:t>
      </w:r>
      <w:r w:rsidRPr="00E030BD">
        <w:rPr>
          <w:rFonts w:ascii="Arial" w:hAnsi="Arial" w:cs="Arial"/>
          <w:b/>
        </w:rPr>
        <w:t>przewiduje</w:t>
      </w:r>
      <w:r w:rsidRPr="00E030BD">
        <w:rPr>
          <w:rFonts w:ascii="Arial" w:hAnsi="Arial" w:cs="Arial"/>
        </w:rPr>
        <w:t xml:space="preserve"> wybór najkorzystniejszej oferty z możliwością prowadzenia negocjacji. </w:t>
      </w:r>
    </w:p>
    <w:p w14:paraId="29B2270D" w14:textId="77777777" w:rsidR="00246325" w:rsidRPr="00E030BD" w:rsidRDefault="00246325">
      <w:pPr>
        <w:pStyle w:val="pkt"/>
        <w:spacing w:before="0" w:after="0" w:line="360" w:lineRule="auto"/>
        <w:ind w:left="426" w:hanging="426"/>
      </w:pPr>
      <w:r w:rsidRPr="00E030BD">
        <w:rPr>
          <w:rFonts w:ascii="Arial" w:hAnsi="Arial" w:cs="Arial"/>
          <w:b/>
        </w:rPr>
        <w:t>3.</w:t>
      </w:r>
      <w:r w:rsidRPr="00E030BD">
        <w:rPr>
          <w:rFonts w:ascii="Arial" w:hAnsi="Arial" w:cs="Arial"/>
          <w:b/>
        </w:rPr>
        <w:tab/>
      </w:r>
      <w:r w:rsidRPr="00E030BD">
        <w:rPr>
          <w:rFonts w:ascii="Arial" w:hAnsi="Arial" w:cs="Arial"/>
        </w:rPr>
        <w:t xml:space="preserve">Szacunkowa wartość przedmiotowego zamówienia nie przekracza progów unijnych o jakich mowa w art. 3 ustawy </w:t>
      </w:r>
      <w:proofErr w:type="spellStart"/>
      <w:r w:rsidRPr="00E030BD">
        <w:rPr>
          <w:rFonts w:ascii="Arial" w:hAnsi="Arial" w:cs="Arial"/>
        </w:rPr>
        <w:t>Pzp</w:t>
      </w:r>
      <w:proofErr w:type="spellEnd"/>
      <w:r w:rsidRPr="00E030BD">
        <w:rPr>
          <w:rFonts w:ascii="Arial" w:hAnsi="Arial" w:cs="Arial"/>
        </w:rPr>
        <w:t xml:space="preserve">.  </w:t>
      </w:r>
    </w:p>
    <w:p w14:paraId="3290F1F1" w14:textId="77777777" w:rsidR="00246325" w:rsidRPr="00E030BD" w:rsidRDefault="00246325">
      <w:pPr>
        <w:pStyle w:val="pkt"/>
        <w:spacing w:before="0" w:after="0" w:line="360" w:lineRule="auto"/>
        <w:ind w:left="426" w:hanging="426"/>
      </w:pPr>
      <w:r w:rsidRPr="00E030BD">
        <w:rPr>
          <w:rFonts w:ascii="Arial" w:hAnsi="Arial" w:cs="Arial"/>
          <w:b/>
        </w:rPr>
        <w:t>4.</w:t>
      </w:r>
      <w:r w:rsidRPr="00E030BD">
        <w:rPr>
          <w:rFonts w:ascii="Arial" w:hAnsi="Arial" w:cs="Arial"/>
          <w:b/>
        </w:rPr>
        <w:tab/>
      </w:r>
      <w:r w:rsidRPr="00E030BD">
        <w:rPr>
          <w:rFonts w:ascii="Arial" w:hAnsi="Arial" w:cs="Arial"/>
        </w:rPr>
        <w:t xml:space="preserve">Zamawiający </w:t>
      </w:r>
      <w:r w:rsidRPr="00E030BD">
        <w:rPr>
          <w:rFonts w:ascii="Arial" w:hAnsi="Arial" w:cs="Arial"/>
          <w:b/>
          <w:u w:val="single"/>
        </w:rPr>
        <w:t>nie przewiduje</w:t>
      </w:r>
      <w:r w:rsidRPr="00E030BD">
        <w:rPr>
          <w:rFonts w:ascii="Arial" w:hAnsi="Arial" w:cs="Arial"/>
        </w:rPr>
        <w:t xml:space="preserve"> możliwości unieważnienia przedmiotowego postępowania, jeżeli środki, które Zamawiający zamierzał przeznaczyć na sfinansowanie całości lub części zamówienia, nie zostały mu przyznane.</w:t>
      </w:r>
    </w:p>
    <w:p w14:paraId="7D9E8AAE" w14:textId="77777777" w:rsidR="00246325" w:rsidRPr="00E030BD" w:rsidRDefault="00246325">
      <w:pPr>
        <w:pStyle w:val="pkt"/>
        <w:spacing w:before="0" w:after="0" w:line="360" w:lineRule="auto"/>
        <w:ind w:left="426" w:hanging="426"/>
      </w:pPr>
      <w:r w:rsidRPr="00E030BD">
        <w:rPr>
          <w:rFonts w:ascii="Arial" w:hAnsi="Arial" w:cs="Arial"/>
          <w:b/>
        </w:rPr>
        <w:lastRenderedPageBreak/>
        <w:t>5.</w:t>
      </w:r>
      <w:r w:rsidRPr="00E030BD">
        <w:rPr>
          <w:rFonts w:ascii="Arial" w:hAnsi="Arial" w:cs="Arial"/>
          <w:b/>
        </w:rPr>
        <w:tab/>
      </w:r>
      <w:r w:rsidRPr="00E030BD">
        <w:rPr>
          <w:rFonts w:ascii="Arial" w:hAnsi="Arial" w:cs="Arial"/>
        </w:rPr>
        <w:t xml:space="preserve">Zamawiający </w:t>
      </w:r>
      <w:r w:rsidRPr="00E030BD">
        <w:rPr>
          <w:rFonts w:ascii="Arial" w:hAnsi="Arial" w:cs="Arial"/>
          <w:b/>
          <w:u w:val="single"/>
        </w:rPr>
        <w:t>nie przewiduje</w:t>
      </w:r>
      <w:r w:rsidRPr="00E030BD">
        <w:rPr>
          <w:rFonts w:ascii="Arial" w:hAnsi="Arial" w:cs="Arial"/>
        </w:rPr>
        <w:t xml:space="preserve"> aukcji elektronicznej.</w:t>
      </w:r>
    </w:p>
    <w:p w14:paraId="463B3723" w14:textId="77777777" w:rsidR="00246325" w:rsidRPr="00E030BD" w:rsidRDefault="00246325">
      <w:pPr>
        <w:pStyle w:val="pkt"/>
        <w:spacing w:before="0" w:after="0" w:line="360" w:lineRule="auto"/>
        <w:ind w:left="426" w:hanging="426"/>
      </w:pPr>
      <w:r w:rsidRPr="00E030BD">
        <w:rPr>
          <w:rFonts w:ascii="Arial" w:hAnsi="Arial" w:cs="Arial"/>
          <w:b/>
        </w:rPr>
        <w:t>6.</w:t>
      </w:r>
      <w:r w:rsidRPr="00E030BD">
        <w:rPr>
          <w:rFonts w:ascii="Arial" w:hAnsi="Arial" w:cs="Arial"/>
          <w:b/>
        </w:rPr>
        <w:tab/>
      </w:r>
      <w:r w:rsidRPr="00E030BD">
        <w:rPr>
          <w:rFonts w:ascii="Arial" w:hAnsi="Arial" w:cs="Arial"/>
        </w:rPr>
        <w:t xml:space="preserve">Zamawiający </w:t>
      </w:r>
      <w:r w:rsidRPr="00E030BD">
        <w:rPr>
          <w:rFonts w:ascii="Arial" w:hAnsi="Arial" w:cs="Arial"/>
          <w:b/>
          <w:u w:val="single"/>
        </w:rPr>
        <w:t>nie przewiduje</w:t>
      </w:r>
      <w:r w:rsidRPr="00E030BD">
        <w:rPr>
          <w:rFonts w:ascii="Arial" w:hAnsi="Arial" w:cs="Arial"/>
        </w:rPr>
        <w:t xml:space="preserve"> złożenia oferty w postaci katalogów elektronicznych.</w:t>
      </w:r>
    </w:p>
    <w:p w14:paraId="68BF125A" w14:textId="77777777" w:rsidR="00246325" w:rsidRPr="00E030BD" w:rsidRDefault="00246325">
      <w:pPr>
        <w:pStyle w:val="pkt"/>
        <w:spacing w:before="0" w:after="0" w:line="360" w:lineRule="auto"/>
        <w:ind w:left="426" w:hanging="426"/>
      </w:pPr>
      <w:r w:rsidRPr="00E030BD">
        <w:rPr>
          <w:rFonts w:ascii="Arial" w:hAnsi="Arial" w:cs="Arial"/>
          <w:b/>
        </w:rPr>
        <w:t>7.</w:t>
      </w:r>
      <w:r w:rsidRPr="00E030BD">
        <w:rPr>
          <w:rFonts w:ascii="Arial" w:hAnsi="Arial" w:cs="Arial"/>
          <w:b/>
        </w:rPr>
        <w:tab/>
      </w:r>
      <w:r w:rsidRPr="00E030BD">
        <w:rPr>
          <w:rFonts w:ascii="Arial" w:hAnsi="Arial" w:cs="Arial"/>
        </w:rPr>
        <w:t xml:space="preserve">Zamawiający </w:t>
      </w:r>
      <w:r w:rsidRPr="00E030BD">
        <w:rPr>
          <w:rFonts w:ascii="Arial" w:hAnsi="Arial" w:cs="Arial"/>
          <w:b/>
          <w:u w:val="single"/>
        </w:rPr>
        <w:t>nie prowadzi</w:t>
      </w:r>
      <w:r w:rsidRPr="00E030BD">
        <w:rPr>
          <w:rFonts w:ascii="Arial" w:hAnsi="Arial" w:cs="Arial"/>
        </w:rPr>
        <w:t xml:space="preserve"> postępowania w celu zawarcia umowy ramowej.</w:t>
      </w:r>
    </w:p>
    <w:p w14:paraId="05300255" w14:textId="77777777" w:rsidR="00246325" w:rsidRPr="00E030BD" w:rsidRDefault="00246325">
      <w:pPr>
        <w:pStyle w:val="pkt"/>
        <w:spacing w:before="0" w:after="0" w:line="360" w:lineRule="auto"/>
        <w:ind w:left="426" w:hanging="426"/>
      </w:pPr>
      <w:r w:rsidRPr="00E030BD">
        <w:rPr>
          <w:rFonts w:ascii="Arial" w:hAnsi="Arial" w:cs="Arial"/>
          <w:b/>
        </w:rPr>
        <w:t>8.</w:t>
      </w:r>
      <w:r w:rsidRPr="00E030BD">
        <w:rPr>
          <w:rFonts w:ascii="Arial" w:hAnsi="Arial" w:cs="Arial"/>
          <w:b/>
        </w:rPr>
        <w:tab/>
      </w:r>
      <w:r w:rsidRPr="00E030BD">
        <w:rPr>
          <w:rFonts w:ascii="Arial" w:hAnsi="Arial" w:cs="Arial"/>
        </w:rPr>
        <w:t xml:space="preserve">Zamawiający </w:t>
      </w:r>
      <w:r w:rsidRPr="00E030BD">
        <w:rPr>
          <w:rFonts w:ascii="Arial" w:hAnsi="Arial" w:cs="Arial"/>
          <w:b/>
          <w:u w:val="single"/>
        </w:rPr>
        <w:t>nie zastrzega</w:t>
      </w:r>
      <w:r w:rsidRPr="00E030BD">
        <w:rPr>
          <w:rFonts w:ascii="Arial" w:hAnsi="Arial" w:cs="Arial"/>
        </w:rPr>
        <w:t xml:space="preserve"> możliwości ubiegania się o udzielenie zamówienia wyłącznie przez wykonawców, o których mowa w art. 94 </w:t>
      </w:r>
      <w:proofErr w:type="spellStart"/>
      <w:r w:rsidRPr="00E030BD">
        <w:rPr>
          <w:rFonts w:ascii="Arial" w:hAnsi="Arial" w:cs="Arial"/>
        </w:rPr>
        <w:t>Pzp</w:t>
      </w:r>
      <w:proofErr w:type="spellEnd"/>
      <w:r w:rsidRPr="00E030BD">
        <w:rPr>
          <w:rFonts w:ascii="Arial" w:hAnsi="Arial" w:cs="Arial"/>
        </w:rPr>
        <w:t xml:space="preserve">. </w:t>
      </w:r>
    </w:p>
    <w:p w14:paraId="57400963" w14:textId="503F1147" w:rsidR="00614D22" w:rsidRPr="00614D22" w:rsidRDefault="00246325" w:rsidP="00614D22">
      <w:pPr>
        <w:pStyle w:val="pkt"/>
        <w:spacing w:before="0" w:after="0" w:line="360" w:lineRule="auto"/>
        <w:ind w:left="426" w:hanging="426"/>
        <w:rPr>
          <w:rFonts w:ascii="Arial" w:hAnsi="Arial" w:cs="Arial"/>
          <w:lang w:eastAsia="x-none"/>
        </w:rPr>
      </w:pPr>
      <w:r w:rsidRPr="00E030BD">
        <w:rPr>
          <w:rFonts w:ascii="Arial" w:hAnsi="Arial" w:cs="Arial"/>
          <w:b/>
        </w:rPr>
        <w:t>9.</w:t>
      </w:r>
      <w:r w:rsidRPr="00E030BD">
        <w:rPr>
          <w:rFonts w:ascii="Arial" w:hAnsi="Arial" w:cs="Arial"/>
          <w:b/>
        </w:rPr>
        <w:tab/>
      </w:r>
      <w:r w:rsidR="00614D22" w:rsidRPr="00614D22">
        <w:rPr>
          <w:rFonts w:ascii="Arial" w:hAnsi="Arial" w:cs="Arial"/>
          <w:lang w:eastAsia="x-none"/>
        </w:rPr>
        <w:t xml:space="preserve">Zamawiający </w:t>
      </w:r>
      <w:r w:rsidR="00AE32D5">
        <w:rPr>
          <w:rFonts w:ascii="Arial" w:hAnsi="Arial" w:cs="Arial"/>
          <w:b/>
          <w:bCs/>
          <w:u w:val="single"/>
          <w:lang w:eastAsia="x-none"/>
        </w:rPr>
        <w:t xml:space="preserve">nie </w:t>
      </w:r>
      <w:r w:rsidR="00614D22" w:rsidRPr="00614D22">
        <w:rPr>
          <w:rFonts w:ascii="Arial" w:hAnsi="Arial" w:cs="Arial"/>
          <w:b/>
          <w:u w:val="single"/>
          <w:lang w:eastAsia="x-none"/>
        </w:rPr>
        <w:t>stawia wymaga</w:t>
      </w:r>
      <w:r w:rsidR="00AE32D5">
        <w:rPr>
          <w:rFonts w:ascii="Arial" w:hAnsi="Arial" w:cs="Arial"/>
          <w:b/>
          <w:u w:val="single"/>
          <w:lang w:eastAsia="x-none"/>
        </w:rPr>
        <w:t>ń</w:t>
      </w:r>
      <w:r w:rsidR="00614D22" w:rsidRPr="00614D22">
        <w:rPr>
          <w:rFonts w:ascii="Arial" w:hAnsi="Arial" w:cs="Arial"/>
          <w:lang w:eastAsia="x-none"/>
        </w:rPr>
        <w:t xml:space="preserve"> związan</w:t>
      </w:r>
      <w:r w:rsidR="00AE32D5">
        <w:rPr>
          <w:rFonts w:ascii="Arial" w:hAnsi="Arial" w:cs="Arial"/>
          <w:lang w:eastAsia="x-none"/>
        </w:rPr>
        <w:t>ych</w:t>
      </w:r>
      <w:r w:rsidR="00614D22" w:rsidRPr="00614D22">
        <w:rPr>
          <w:rFonts w:ascii="Arial" w:hAnsi="Arial" w:cs="Arial"/>
          <w:lang w:eastAsia="x-none"/>
        </w:rPr>
        <w:t xml:space="preserv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26.06.1974 r. - Kodeks pracy (</w:t>
      </w:r>
      <w:proofErr w:type="spellStart"/>
      <w:r w:rsidR="00614D22" w:rsidRPr="00614D22">
        <w:rPr>
          <w:rFonts w:ascii="Arial" w:hAnsi="Arial" w:cs="Arial"/>
          <w:lang w:eastAsia="x-none"/>
        </w:rPr>
        <w:t>t.j</w:t>
      </w:r>
      <w:proofErr w:type="spellEnd"/>
      <w:r w:rsidR="00614D22" w:rsidRPr="00614D22">
        <w:rPr>
          <w:rFonts w:ascii="Arial" w:hAnsi="Arial" w:cs="Arial"/>
          <w:lang w:eastAsia="x-none"/>
        </w:rPr>
        <w:t xml:space="preserve">. Dz. U. z 2025 r. poz. 277 z </w:t>
      </w:r>
      <w:proofErr w:type="spellStart"/>
      <w:r w:rsidR="00614D22" w:rsidRPr="00614D22">
        <w:rPr>
          <w:rFonts w:ascii="Arial" w:hAnsi="Arial" w:cs="Arial"/>
          <w:lang w:eastAsia="x-none"/>
        </w:rPr>
        <w:t>późn</w:t>
      </w:r>
      <w:proofErr w:type="spellEnd"/>
      <w:r w:rsidR="00614D22" w:rsidRPr="00614D22">
        <w:rPr>
          <w:rFonts w:ascii="Arial" w:hAnsi="Arial" w:cs="Arial"/>
          <w:lang w:eastAsia="x-none"/>
        </w:rPr>
        <w:t>. zm.)</w:t>
      </w:r>
      <w:r w:rsidR="00AE32D5">
        <w:rPr>
          <w:rFonts w:ascii="Arial" w:hAnsi="Arial" w:cs="Arial"/>
          <w:lang w:eastAsia="x-none"/>
        </w:rPr>
        <w:t>.</w:t>
      </w:r>
    </w:p>
    <w:p w14:paraId="42B5DFC4" w14:textId="77777777" w:rsidR="00614D22" w:rsidRPr="00614D22" w:rsidRDefault="00614D22" w:rsidP="00614D22">
      <w:pPr>
        <w:suppressAutoHyphens w:val="0"/>
        <w:spacing w:line="360" w:lineRule="auto"/>
        <w:ind w:left="426" w:hanging="426"/>
        <w:jc w:val="both"/>
        <w:rPr>
          <w:rFonts w:ascii="Arial" w:hAnsi="Arial" w:cs="Arial"/>
          <w:sz w:val="20"/>
          <w:szCs w:val="20"/>
          <w:lang w:eastAsia="x-none"/>
        </w:rPr>
      </w:pPr>
      <w:r w:rsidRPr="00614D22">
        <w:rPr>
          <w:rFonts w:ascii="Arial" w:hAnsi="Arial" w:cs="Arial"/>
          <w:b/>
          <w:sz w:val="20"/>
          <w:szCs w:val="20"/>
          <w:lang w:eastAsia="x-none"/>
        </w:rPr>
        <w:t>10.</w:t>
      </w:r>
      <w:r w:rsidRPr="00614D22">
        <w:rPr>
          <w:rFonts w:ascii="Arial" w:hAnsi="Arial" w:cs="Arial"/>
          <w:b/>
          <w:sz w:val="20"/>
          <w:szCs w:val="20"/>
          <w:lang w:eastAsia="x-none"/>
        </w:rPr>
        <w:tab/>
      </w:r>
      <w:r w:rsidRPr="00614D22">
        <w:rPr>
          <w:rFonts w:ascii="Arial" w:hAnsi="Arial" w:cs="Arial"/>
          <w:sz w:val="20"/>
          <w:szCs w:val="20"/>
          <w:lang w:eastAsia="x-none"/>
        </w:rPr>
        <w:t xml:space="preserve">Zamawiający </w:t>
      </w:r>
      <w:r w:rsidRPr="00614D22">
        <w:rPr>
          <w:rFonts w:ascii="Arial" w:hAnsi="Arial" w:cs="Arial"/>
          <w:b/>
          <w:sz w:val="20"/>
          <w:szCs w:val="20"/>
          <w:u w:val="single"/>
          <w:lang w:eastAsia="x-none"/>
        </w:rPr>
        <w:t>nie określa</w:t>
      </w:r>
      <w:r w:rsidRPr="00614D22">
        <w:rPr>
          <w:rFonts w:ascii="Arial" w:hAnsi="Arial" w:cs="Arial"/>
          <w:sz w:val="20"/>
          <w:szCs w:val="20"/>
          <w:lang w:eastAsia="x-none"/>
        </w:rPr>
        <w:t xml:space="preserve"> dodatkowych wymagań związanych z zatrudnianiem osób, o których mowa w art. 96 ust. 2 pkt 2 </w:t>
      </w:r>
      <w:proofErr w:type="spellStart"/>
      <w:r w:rsidRPr="00614D22">
        <w:rPr>
          <w:rFonts w:ascii="Arial" w:hAnsi="Arial" w:cs="Arial"/>
          <w:sz w:val="20"/>
          <w:szCs w:val="20"/>
          <w:lang w:eastAsia="x-none"/>
        </w:rPr>
        <w:t>Pzp</w:t>
      </w:r>
      <w:proofErr w:type="spellEnd"/>
      <w:r w:rsidRPr="00614D22">
        <w:rPr>
          <w:rFonts w:ascii="Arial" w:hAnsi="Arial" w:cs="Arial"/>
          <w:sz w:val="20"/>
          <w:szCs w:val="20"/>
          <w:lang w:eastAsia="x-none"/>
        </w:rPr>
        <w:t>:</w:t>
      </w:r>
    </w:p>
    <w:p w14:paraId="23E3F1BA" w14:textId="77777777" w:rsidR="00246325" w:rsidRPr="00E030BD" w:rsidRDefault="00246325">
      <w:pPr>
        <w:pStyle w:val="pkt"/>
        <w:pBdr>
          <w:top w:val="none" w:sz="0" w:space="0" w:color="000000"/>
          <w:left w:val="none" w:sz="0" w:space="0" w:color="000000"/>
          <w:bottom w:val="double" w:sz="4" w:space="1" w:color="000000"/>
          <w:right w:val="none" w:sz="0" w:space="0" w:color="000000"/>
        </w:pBdr>
        <w:shd w:val="clear" w:color="auto" w:fill="DAEEF3"/>
        <w:spacing w:before="360" w:after="40" w:line="360" w:lineRule="auto"/>
        <w:ind w:left="568" w:hanging="568"/>
      </w:pPr>
      <w:r w:rsidRPr="00E030BD">
        <w:rPr>
          <w:rFonts w:ascii="Arial" w:hAnsi="Arial" w:cs="Arial"/>
          <w:b/>
        </w:rPr>
        <w:t>IV.</w:t>
      </w:r>
      <w:r w:rsidRPr="00E030BD">
        <w:rPr>
          <w:rFonts w:ascii="Arial" w:hAnsi="Arial" w:cs="Arial"/>
          <w:b/>
        </w:rPr>
        <w:tab/>
        <w:t>OPIS PRZEDMIOTU ZAMÓWIENIA</w:t>
      </w:r>
    </w:p>
    <w:p w14:paraId="4E57E280" w14:textId="1183721A" w:rsidR="00F22B8F" w:rsidRPr="00ED24A2" w:rsidRDefault="00246325" w:rsidP="00770B22">
      <w:pPr>
        <w:widowControl w:val="0"/>
        <w:autoSpaceDE w:val="0"/>
        <w:spacing w:line="360" w:lineRule="auto"/>
        <w:jc w:val="both"/>
        <w:rPr>
          <w:rFonts w:ascii="Arial" w:hAnsi="Arial" w:cs="Arial"/>
          <w:bCs/>
          <w:sz w:val="20"/>
          <w:szCs w:val="20"/>
        </w:rPr>
      </w:pPr>
      <w:r w:rsidRPr="00ED24A2">
        <w:rPr>
          <w:rFonts w:ascii="Arial" w:hAnsi="Arial" w:cs="Arial"/>
          <w:bCs/>
          <w:sz w:val="20"/>
          <w:szCs w:val="20"/>
        </w:rPr>
        <w:t>1.</w:t>
      </w:r>
      <w:r w:rsidRPr="00ED24A2">
        <w:rPr>
          <w:rFonts w:ascii="Arial" w:hAnsi="Arial" w:cs="Arial"/>
          <w:bCs/>
          <w:sz w:val="20"/>
          <w:szCs w:val="20"/>
        </w:rPr>
        <w:tab/>
        <w:t xml:space="preserve"> </w:t>
      </w:r>
      <w:r w:rsidR="00F22B8F" w:rsidRPr="00ED24A2">
        <w:rPr>
          <w:rFonts w:ascii="Arial" w:hAnsi="Arial" w:cs="Arial"/>
          <w:bCs/>
          <w:sz w:val="20"/>
          <w:szCs w:val="20"/>
        </w:rPr>
        <w:t>Przedmiotem zamówienia jest świadczenie usług transportowych dla Polkowickiego Centrum Usług Zdrowotnych – ZOZ S.A., w tym:</w:t>
      </w:r>
    </w:p>
    <w:p w14:paraId="4BC6E995" w14:textId="2411A357" w:rsidR="00F22B8F" w:rsidRDefault="00F22B8F" w:rsidP="00F22B8F">
      <w:pPr>
        <w:widowControl w:val="0"/>
        <w:autoSpaceDE w:val="0"/>
        <w:spacing w:line="360" w:lineRule="auto"/>
        <w:jc w:val="both"/>
        <w:rPr>
          <w:rFonts w:ascii="Arial" w:hAnsi="Arial" w:cs="Arial"/>
          <w:b/>
          <w:sz w:val="20"/>
          <w:szCs w:val="20"/>
        </w:rPr>
      </w:pPr>
      <w:r>
        <w:rPr>
          <w:rFonts w:ascii="Arial" w:hAnsi="Arial" w:cs="Arial"/>
          <w:b/>
          <w:sz w:val="20"/>
          <w:szCs w:val="20"/>
        </w:rPr>
        <w:t xml:space="preserve">1) </w:t>
      </w:r>
      <w:r w:rsidRPr="00F22B8F">
        <w:rPr>
          <w:rFonts w:ascii="Arial" w:hAnsi="Arial" w:cs="Arial"/>
          <w:b/>
          <w:sz w:val="20"/>
          <w:szCs w:val="20"/>
        </w:rPr>
        <w:t xml:space="preserve">Część 1: świadczenie usług w zakresie transportu sanitarnego </w:t>
      </w:r>
      <w:r>
        <w:rPr>
          <w:rFonts w:ascii="Arial" w:hAnsi="Arial" w:cs="Arial"/>
          <w:b/>
          <w:sz w:val="20"/>
          <w:szCs w:val="20"/>
        </w:rPr>
        <w:t>dla</w:t>
      </w:r>
      <w:r w:rsidRPr="00F22B8F">
        <w:rPr>
          <w:rFonts w:ascii="Arial" w:hAnsi="Arial" w:cs="Arial"/>
          <w:b/>
          <w:sz w:val="20"/>
          <w:szCs w:val="20"/>
        </w:rPr>
        <w:t xml:space="preserve"> Polkowickiego Centrum Usług Zdrowotnych – ZOZ S.A</w:t>
      </w:r>
      <w:r w:rsidR="00A152B5">
        <w:rPr>
          <w:rFonts w:ascii="Arial" w:hAnsi="Arial" w:cs="Arial"/>
          <w:b/>
          <w:sz w:val="20"/>
          <w:szCs w:val="20"/>
        </w:rPr>
        <w:t>:</w:t>
      </w:r>
    </w:p>
    <w:p w14:paraId="5DBF1E39" w14:textId="79CA4369" w:rsidR="00A152B5" w:rsidRDefault="00A152B5" w:rsidP="00A152B5">
      <w:pPr>
        <w:widowControl w:val="0"/>
        <w:autoSpaceDE w:val="0"/>
        <w:spacing w:line="360" w:lineRule="auto"/>
        <w:jc w:val="both"/>
        <w:rPr>
          <w:rFonts w:ascii="Arial" w:hAnsi="Arial" w:cs="Arial"/>
          <w:color w:val="000000"/>
          <w:sz w:val="20"/>
          <w:szCs w:val="20"/>
        </w:rPr>
      </w:pPr>
      <w:r>
        <w:rPr>
          <w:rFonts w:ascii="Arial" w:hAnsi="Arial" w:cs="Arial"/>
          <w:color w:val="000000"/>
          <w:sz w:val="20"/>
          <w:szCs w:val="20"/>
        </w:rPr>
        <w:t>Przedmiot zamówienia obejmuje ś</w:t>
      </w:r>
      <w:r w:rsidRPr="00774850">
        <w:rPr>
          <w:rFonts w:ascii="Arial" w:hAnsi="Arial" w:cs="Arial"/>
          <w:color w:val="000000"/>
          <w:sz w:val="20"/>
          <w:szCs w:val="20"/>
        </w:rPr>
        <w:t xml:space="preserve">wiadczenie usług </w:t>
      </w:r>
      <w:r w:rsidRPr="001B7CCE">
        <w:rPr>
          <w:rFonts w:ascii="Arial" w:hAnsi="Arial" w:cs="Arial"/>
          <w:color w:val="000000"/>
          <w:sz w:val="20"/>
          <w:szCs w:val="20"/>
        </w:rPr>
        <w:t xml:space="preserve">jako kierowca – ratownik medyczny wykonywanych w ramach </w:t>
      </w:r>
      <w:r w:rsidRPr="00774850">
        <w:rPr>
          <w:rFonts w:ascii="Arial" w:hAnsi="Arial" w:cs="Arial"/>
          <w:color w:val="000000"/>
          <w:sz w:val="20"/>
          <w:szCs w:val="20"/>
        </w:rPr>
        <w:t>transportu sanitarnego na potrzeby Polkowickiego Centrum Usług Zdrowotnych – ZOZ S.A.</w:t>
      </w:r>
      <w:r>
        <w:rPr>
          <w:rFonts w:ascii="Arial" w:hAnsi="Arial" w:cs="Arial"/>
          <w:color w:val="000000"/>
          <w:sz w:val="20"/>
          <w:szCs w:val="20"/>
        </w:rPr>
        <w:t xml:space="preserve">, </w:t>
      </w:r>
      <w:r w:rsidRPr="001B7CCE">
        <w:rPr>
          <w:rFonts w:ascii="Arial" w:hAnsi="Arial" w:cs="Arial"/>
          <w:color w:val="000000"/>
          <w:sz w:val="20"/>
          <w:szCs w:val="20"/>
        </w:rPr>
        <w:t xml:space="preserve">realizowanych zgodnie z umową zawartą przez Zleceniodawcę z DOW </w:t>
      </w:r>
      <w:proofErr w:type="gramStart"/>
      <w:r w:rsidRPr="001B7CCE">
        <w:rPr>
          <w:rFonts w:ascii="Arial" w:hAnsi="Arial" w:cs="Arial"/>
          <w:color w:val="000000"/>
          <w:sz w:val="20"/>
          <w:szCs w:val="20"/>
        </w:rPr>
        <w:t>NFZ  lub</w:t>
      </w:r>
      <w:proofErr w:type="gramEnd"/>
      <w:r w:rsidRPr="001B7CCE">
        <w:rPr>
          <w:rFonts w:ascii="Arial" w:hAnsi="Arial" w:cs="Arial"/>
          <w:color w:val="000000"/>
          <w:sz w:val="20"/>
          <w:szCs w:val="20"/>
        </w:rPr>
        <w:t xml:space="preserve"> innymi podmiotami leczniczymi</w:t>
      </w:r>
      <w:r>
        <w:rPr>
          <w:rFonts w:ascii="Arial" w:hAnsi="Arial" w:cs="Arial"/>
          <w:color w:val="000000"/>
          <w:sz w:val="20"/>
          <w:szCs w:val="20"/>
        </w:rPr>
        <w:t>.</w:t>
      </w:r>
    </w:p>
    <w:p w14:paraId="0FB5EF77" w14:textId="11C9FBAA" w:rsidR="00F22B8F" w:rsidRDefault="00F22B8F" w:rsidP="00F22B8F">
      <w:pPr>
        <w:widowControl w:val="0"/>
        <w:autoSpaceDE w:val="0"/>
        <w:spacing w:line="360" w:lineRule="auto"/>
        <w:jc w:val="both"/>
        <w:rPr>
          <w:rFonts w:ascii="Arial" w:hAnsi="Arial" w:cs="Arial"/>
          <w:b/>
          <w:sz w:val="20"/>
          <w:szCs w:val="20"/>
        </w:rPr>
      </w:pPr>
      <w:r>
        <w:rPr>
          <w:rFonts w:ascii="Arial" w:hAnsi="Arial" w:cs="Arial"/>
          <w:b/>
          <w:sz w:val="20"/>
          <w:szCs w:val="20"/>
        </w:rPr>
        <w:t xml:space="preserve">2) </w:t>
      </w:r>
      <w:r w:rsidRPr="00F22B8F">
        <w:rPr>
          <w:rFonts w:ascii="Arial" w:hAnsi="Arial" w:cs="Arial"/>
          <w:b/>
          <w:sz w:val="20"/>
          <w:szCs w:val="20"/>
        </w:rPr>
        <w:t xml:space="preserve">Część 2: świadczenie usług w zakresie transportu osobowego </w:t>
      </w:r>
      <w:r>
        <w:rPr>
          <w:rFonts w:ascii="Arial" w:hAnsi="Arial" w:cs="Arial"/>
          <w:b/>
          <w:sz w:val="20"/>
          <w:szCs w:val="20"/>
        </w:rPr>
        <w:t xml:space="preserve">dla </w:t>
      </w:r>
      <w:r w:rsidRPr="00F22B8F">
        <w:rPr>
          <w:rFonts w:ascii="Arial" w:hAnsi="Arial" w:cs="Arial"/>
          <w:b/>
          <w:sz w:val="20"/>
          <w:szCs w:val="20"/>
        </w:rPr>
        <w:t>Polkowickiego Centrum Usług Zdrowotnych – ZOZ S.A</w:t>
      </w:r>
      <w:r w:rsidR="00A152B5">
        <w:rPr>
          <w:rFonts w:ascii="Arial" w:hAnsi="Arial" w:cs="Arial"/>
          <w:b/>
          <w:sz w:val="20"/>
          <w:szCs w:val="20"/>
        </w:rPr>
        <w:t>.</w:t>
      </w:r>
    </w:p>
    <w:p w14:paraId="03C23BB8" w14:textId="7943E368" w:rsidR="00F22B8F" w:rsidRDefault="002720F9" w:rsidP="00F22B8F">
      <w:pPr>
        <w:widowControl w:val="0"/>
        <w:autoSpaceDE w:val="0"/>
        <w:spacing w:line="360" w:lineRule="auto"/>
        <w:jc w:val="both"/>
        <w:rPr>
          <w:rFonts w:ascii="Arial" w:hAnsi="Arial" w:cs="Arial"/>
          <w:color w:val="000000"/>
          <w:sz w:val="20"/>
          <w:szCs w:val="20"/>
        </w:rPr>
      </w:pPr>
      <w:r>
        <w:rPr>
          <w:rFonts w:ascii="Arial" w:hAnsi="Arial" w:cs="Arial"/>
          <w:color w:val="000000"/>
          <w:sz w:val="20"/>
          <w:szCs w:val="20"/>
        </w:rPr>
        <w:t xml:space="preserve">Przedmiot zamówienia obejmuje </w:t>
      </w:r>
      <w:r w:rsidRPr="002720F9">
        <w:rPr>
          <w:rFonts w:ascii="Arial" w:hAnsi="Arial" w:cs="Arial"/>
          <w:color w:val="000000"/>
          <w:sz w:val="20"/>
          <w:szCs w:val="20"/>
        </w:rPr>
        <w:t>świadczenie usług transportowych dla Polkowickiego Centrum Usług Zdrowotnych – ZOZ S.A., na terenie głównie województwa dolnośląskiego, w szczególności Gmina Polkowice, Lubin, Głogów</w:t>
      </w:r>
      <w:r>
        <w:rPr>
          <w:rFonts w:ascii="Arial" w:hAnsi="Arial" w:cs="Arial"/>
          <w:color w:val="000000"/>
          <w:sz w:val="20"/>
          <w:szCs w:val="20"/>
        </w:rPr>
        <w:t>.</w:t>
      </w:r>
    </w:p>
    <w:p w14:paraId="63943CEE" w14:textId="77777777" w:rsidR="002720F9" w:rsidRDefault="002720F9" w:rsidP="00F22B8F">
      <w:pPr>
        <w:widowControl w:val="0"/>
        <w:autoSpaceDE w:val="0"/>
        <w:spacing w:line="360" w:lineRule="auto"/>
        <w:jc w:val="both"/>
        <w:rPr>
          <w:rFonts w:ascii="Arial" w:hAnsi="Arial" w:cs="Arial"/>
          <w:b/>
          <w:sz w:val="20"/>
          <w:szCs w:val="20"/>
        </w:rPr>
      </w:pPr>
    </w:p>
    <w:p w14:paraId="45D94EA4" w14:textId="053FBFCD" w:rsidR="00246325" w:rsidRPr="00770B22" w:rsidRDefault="00246325" w:rsidP="00770B22">
      <w:pPr>
        <w:widowControl w:val="0"/>
        <w:autoSpaceDE w:val="0"/>
        <w:spacing w:line="360" w:lineRule="auto"/>
        <w:jc w:val="both"/>
        <w:rPr>
          <w:rFonts w:ascii="Arial" w:hAnsi="Arial" w:cs="Arial"/>
          <w:sz w:val="20"/>
          <w:szCs w:val="20"/>
        </w:rPr>
      </w:pPr>
      <w:r w:rsidRPr="00770B22">
        <w:rPr>
          <w:rFonts w:ascii="Arial" w:hAnsi="Arial" w:cs="Arial"/>
          <w:b/>
          <w:sz w:val="20"/>
          <w:szCs w:val="20"/>
        </w:rPr>
        <w:t>2.</w:t>
      </w:r>
      <w:r w:rsidRPr="00770B22">
        <w:rPr>
          <w:rFonts w:ascii="Arial" w:hAnsi="Arial" w:cs="Arial"/>
          <w:b/>
          <w:sz w:val="20"/>
          <w:szCs w:val="20"/>
        </w:rPr>
        <w:tab/>
      </w:r>
      <w:r w:rsidR="00696387">
        <w:rPr>
          <w:rFonts w:ascii="Arial" w:hAnsi="Arial" w:cs="Arial"/>
          <w:b/>
          <w:sz w:val="20"/>
          <w:szCs w:val="20"/>
        </w:rPr>
        <w:t xml:space="preserve"> </w:t>
      </w:r>
      <w:r w:rsidRPr="00770B22">
        <w:rPr>
          <w:rFonts w:ascii="Arial" w:hAnsi="Arial" w:cs="Arial"/>
          <w:sz w:val="20"/>
          <w:szCs w:val="20"/>
        </w:rPr>
        <w:t xml:space="preserve">Wspólny Słownik Zamówień CPV: </w:t>
      </w:r>
    </w:p>
    <w:p w14:paraId="29D0B989" w14:textId="77777777" w:rsidR="00910502" w:rsidRPr="002720F9" w:rsidRDefault="00910502">
      <w:pPr>
        <w:widowControl w:val="0"/>
        <w:autoSpaceDE w:val="0"/>
        <w:spacing w:line="360" w:lineRule="auto"/>
        <w:jc w:val="both"/>
        <w:rPr>
          <w:rFonts w:ascii="Arial" w:hAnsi="Arial" w:cs="Arial"/>
          <w:b/>
          <w:bCs/>
          <w:sz w:val="20"/>
          <w:szCs w:val="20"/>
        </w:rPr>
      </w:pPr>
      <w:r w:rsidRPr="002720F9">
        <w:rPr>
          <w:rFonts w:ascii="Arial" w:hAnsi="Arial" w:cs="Arial"/>
          <w:b/>
          <w:bCs/>
          <w:sz w:val="20"/>
          <w:szCs w:val="20"/>
        </w:rPr>
        <w:t>Część 1:</w:t>
      </w:r>
    </w:p>
    <w:p w14:paraId="3CAACB5C" w14:textId="4A79481F" w:rsidR="00246325" w:rsidRPr="00E030BD" w:rsidRDefault="00246325">
      <w:pPr>
        <w:widowControl w:val="0"/>
        <w:autoSpaceDE w:val="0"/>
        <w:spacing w:line="360" w:lineRule="auto"/>
        <w:jc w:val="both"/>
      </w:pPr>
      <w:r w:rsidRPr="00E030BD">
        <w:rPr>
          <w:rFonts w:ascii="Arial" w:hAnsi="Arial" w:cs="Arial"/>
          <w:sz w:val="20"/>
          <w:szCs w:val="20"/>
        </w:rPr>
        <w:t>60100000-9 Usługi w zakresie transportu drogowego;</w:t>
      </w:r>
    </w:p>
    <w:p w14:paraId="172AD34C" w14:textId="77777777" w:rsidR="00246325" w:rsidRDefault="00D32F0C">
      <w:pPr>
        <w:spacing w:line="360" w:lineRule="auto"/>
        <w:rPr>
          <w:rStyle w:val="Pogrubienie"/>
          <w:rFonts w:ascii="Arial" w:hAnsi="Arial" w:cs="Arial"/>
          <w:b w:val="0"/>
          <w:sz w:val="20"/>
          <w:szCs w:val="20"/>
        </w:rPr>
      </w:pPr>
      <w:r w:rsidRPr="00D32F0C">
        <w:rPr>
          <w:rStyle w:val="Pogrubienie"/>
          <w:rFonts w:ascii="Arial" w:hAnsi="Arial" w:cs="Arial"/>
          <w:b w:val="0"/>
          <w:sz w:val="20"/>
          <w:szCs w:val="20"/>
        </w:rPr>
        <w:t>60130000-8 Usługi w zakresie specjalistycznego transportu drogowego osób.</w:t>
      </w:r>
    </w:p>
    <w:p w14:paraId="5C15B364" w14:textId="4595EC28" w:rsidR="00910502" w:rsidRPr="002720F9" w:rsidRDefault="00910502">
      <w:pPr>
        <w:spacing w:line="360" w:lineRule="auto"/>
        <w:rPr>
          <w:rStyle w:val="Pogrubienie"/>
          <w:rFonts w:ascii="Arial" w:hAnsi="Arial" w:cs="Arial"/>
          <w:bCs w:val="0"/>
          <w:sz w:val="20"/>
          <w:szCs w:val="20"/>
        </w:rPr>
      </w:pPr>
      <w:r w:rsidRPr="002720F9">
        <w:rPr>
          <w:rStyle w:val="Pogrubienie"/>
          <w:rFonts w:ascii="Arial" w:hAnsi="Arial" w:cs="Arial"/>
          <w:bCs w:val="0"/>
          <w:sz w:val="20"/>
          <w:szCs w:val="20"/>
        </w:rPr>
        <w:t xml:space="preserve">Część 2: </w:t>
      </w:r>
    </w:p>
    <w:p w14:paraId="301FC1DD" w14:textId="77777777" w:rsidR="002720F9" w:rsidRPr="00E030BD" w:rsidRDefault="002720F9" w:rsidP="002720F9">
      <w:pPr>
        <w:widowControl w:val="0"/>
        <w:autoSpaceDE w:val="0"/>
        <w:spacing w:line="360" w:lineRule="auto"/>
        <w:jc w:val="both"/>
      </w:pPr>
      <w:r w:rsidRPr="00E030BD">
        <w:rPr>
          <w:rFonts w:ascii="Arial" w:hAnsi="Arial" w:cs="Arial"/>
          <w:sz w:val="20"/>
          <w:szCs w:val="20"/>
        </w:rPr>
        <w:t>60100000-9 Usługi w zakresie transportu drogowego;</w:t>
      </w:r>
    </w:p>
    <w:p w14:paraId="4D5CF727" w14:textId="77777777" w:rsidR="002720F9" w:rsidRPr="00E030BD" w:rsidRDefault="002720F9" w:rsidP="002720F9">
      <w:pPr>
        <w:widowControl w:val="0"/>
        <w:autoSpaceDE w:val="0"/>
        <w:spacing w:line="360" w:lineRule="auto"/>
        <w:jc w:val="both"/>
      </w:pPr>
      <w:r w:rsidRPr="00E030BD">
        <w:rPr>
          <w:rFonts w:ascii="Arial" w:hAnsi="Arial" w:cs="Arial"/>
          <w:sz w:val="20"/>
          <w:szCs w:val="20"/>
        </w:rPr>
        <w:t>60171000-7 Wynajem samochodów osobowych wraz z kierowcą;</w:t>
      </w:r>
    </w:p>
    <w:p w14:paraId="02827208" w14:textId="77777777" w:rsidR="002720F9" w:rsidRDefault="002720F9" w:rsidP="002720F9">
      <w:pPr>
        <w:spacing w:line="360" w:lineRule="auto"/>
        <w:rPr>
          <w:rStyle w:val="Pogrubienie"/>
          <w:rFonts w:ascii="Arial" w:hAnsi="Arial" w:cs="Arial"/>
          <w:b w:val="0"/>
          <w:sz w:val="20"/>
          <w:szCs w:val="20"/>
        </w:rPr>
      </w:pPr>
      <w:r w:rsidRPr="00D32F0C">
        <w:rPr>
          <w:rStyle w:val="Pogrubienie"/>
          <w:rFonts w:ascii="Arial" w:hAnsi="Arial" w:cs="Arial"/>
          <w:b w:val="0"/>
          <w:sz w:val="20"/>
          <w:szCs w:val="20"/>
        </w:rPr>
        <w:t>60130000-8 Usługi w zakresie specjalistycznego transportu drogowego osób.</w:t>
      </w:r>
    </w:p>
    <w:p w14:paraId="60F8DA42" w14:textId="035269CF" w:rsidR="00246325" w:rsidRDefault="00246325">
      <w:pPr>
        <w:pStyle w:val="pkt"/>
        <w:spacing w:before="0" w:after="0" w:line="360" w:lineRule="auto"/>
        <w:ind w:left="426" w:hanging="426"/>
        <w:rPr>
          <w:rFonts w:ascii="Arial" w:hAnsi="Arial" w:cs="Arial"/>
        </w:rPr>
      </w:pPr>
      <w:r w:rsidRPr="00E030BD">
        <w:rPr>
          <w:rFonts w:ascii="Arial" w:hAnsi="Arial" w:cs="Arial"/>
          <w:b/>
        </w:rPr>
        <w:t>3.</w:t>
      </w:r>
      <w:r w:rsidRPr="00E030BD">
        <w:rPr>
          <w:rFonts w:ascii="Arial" w:hAnsi="Arial" w:cs="Arial"/>
          <w:b/>
        </w:rPr>
        <w:tab/>
      </w:r>
      <w:r w:rsidRPr="00E030BD">
        <w:rPr>
          <w:rFonts w:ascii="Arial" w:hAnsi="Arial" w:cs="Arial"/>
        </w:rPr>
        <w:t xml:space="preserve">Zamawiający </w:t>
      </w:r>
      <w:r w:rsidR="00770B22" w:rsidRPr="00512968">
        <w:rPr>
          <w:rFonts w:ascii="Arial" w:hAnsi="Arial" w:cs="Arial"/>
          <w:b/>
        </w:rPr>
        <w:t xml:space="preserve">dopuszcza </w:t>
      </w:r>
      <w:r w:rsidR="00770B22" w:rsidRPr="00512968">
        <w:rPr>
          <w:rFonts w:ascii="Arial" w:hAnsi="Arial" w:cs="Arial"/>
        </w:rPr>
        <w:t>składani</w:t>
      </w:r>
      <w:r w:rsidR="00592AFF">
        <w:rPr>
          <w:rFonts w:ascii="Arial" w:hAnsi="Arial" w:cs="Arial"/>
        </w:rPr>
        <w:t>e</w:t>
      </w:r>
      <w:r w:rsidRPr="00512968">
        <w:rPr>
          <w:rFonts w:ascii="Arial" w:hAnsi="Arial" w:cs="Arial"/>
        </w:rPr>
        <w:t xml:space="preserve"> ofert częściowych</w:t>
      </w:r>
      <w:r w:rsidR="00592AFF">
        <w:rPr>
          <w:rFonts w:ascii="Arial" w:hAnsi="Arial" w:cs="Arial"/>
        </w:rPr>
        <w:t>:</w:t>
      </w:r>
    </w:p>
    <w:p w14:paraId="2FFE5276" w14:textId="2920490A" w:rsidR="00592AFF" w:rsidRDefault="00592AFF" w:rsidP="00592AFF">
      <w:pPr>
        <w:widowControl w:val="0"/>
        <w:autoSpaceDE w:val="0"/>
        <w:spacing w:line="360" w:lineRule="auto"/>
        <w:jc w:val="both"/>
        <w:rPr>
          <w:rFonts w:ascii="Arial" w:hAnsi="Arial" w:cs="Arial"/>
          <w:b/>
          <w:sz w:val="20"/>
          <w:szCs w:val="20"/>
        </w:rPr>
      </w:pPr>
      <w:r>
        <w:rPr>
          <w:rFonts w:ascii="Arial" w:hAnsi="Arial" w:cs="Arial"/>
          <w:b/>
          <w:sz w:val="20"/>
          <w:szCs w:val="20"/>
        </w:rPr>
        <w:t xml:space="preserve">1) </w:t>
      </w:r>
      <w:r w:rsidRPr="00F22B8F">
        <w:rPr>
          <w:rFonts w:ascii="Arial" w:hAnsi="Arial" w:cs="Arial"/>
          <w:b/>
          <w:sz w:val="20"/>
          <w:szCs w:val="20"/>
        </w:rPr>
        <w:t xml:space="preserve">Część 1: świadczenie usług w zakresie transportu sanitarnego </w:t>
      </w:r>
      <w:r>
        <w:rPr>
          <w:rFonts w:ascii="Arial" w:hAnsi="Arial" w:cs="Arial"/>
          <w:b/>
          <w:sz w:val="20"/>
          <w:szCs w:val="20"/>
        </w:rPr>
        <w:t>dla</w:t>
      </w:r>
      <w:r w:rsidRPr="00F22B8F">
        <w:rPr>
          <w:rFonts w:ascii="Arial" w:hAnsi="Arial" w:cs="Arial"/>
          <w:b/>
          <w:sz w:val="20"/>
          <w:szCs w:val="20"/>
        </w:rPr>
        <w:t xml:space="preserve"> Polkowickiego Centrum Usług Zdrowotnych – ZOZ S.A</w:t>
      </w:r>
      <w:r>
        <w:rPr>
          <w:rFonts w:ascii="Arial" w:hAnsi="Arial" w:cs="Arial"/>
          <w:b/>
          <w:sz w:val="20"/>
          <w:szCs w:val="20"/>
        </w:rPr>
        <w:t>;</w:t>
      </w:r>
    </w:p>
    <w:p w14:paraId="275CBF14" w14:textId="77777777" w:rsidR="00592AFF" w:rsidRDefault="00592AFF" w:rsidP="00592AFF">
      <w:pPr>
        <w:widowControl w:val="0"/>
        <w:autoSpaceDE w:val="0"/>
        <w:spacing w:line="360" w:lineRule="auto"/>
        <w:jc w:val="both"/>
        <w:rPr>
          <w:rFonts w:ascii="Arial" w:hAnsi="Arial" w:cs="Arial"/>
          <w:b/>
          <w:sz w:val="20"/>
          <w:szCs w:val="20"/>
        </w:rPr>
      </w:pPr>
      <w:r>
        <w:rPr>
          <w:rFonts w:ascii="Arial" w:hAnsi="Arial" w:cs="Arial"/>
          <w:b/>
          <w:sz w:val="20"/>
          <w:szCs w:val="20"/>
        </w:rPr>
        <w:lastRenderedPageBreak/>
        <w:t xml:space="preserve">2) </w:t>
      </w:r>
      <w:r w:rsidRPr="00F22B8F">
        <w:rPr>
          <w:rFonts w:ascii="Arial" w:hAnsi="Arial" w:cs="Arial"/>
          <w:b/>
          <w:sz w:val="20"/>
          <w:szCs w:val="20"/>
        </w:rPr>
        <w:t xml:space="preserve">Część 2: świadczenie usług w zakresie transportu osobowego </w:t>
      </w:r>
      <w:r>
        <w:rPr>
          <w:rFonts w:ascii="Arial" w:hAnsi="Arial" w:cs="Arial"/>
          <w:b/>
          <w:sz w:val="20"/>
          <w:szCs w:val="20"/>
        </w:rPr>
        <w:t xml:space="preserve">dla </w:t>
      </w:r>
      <w:r w:rsidRPr="00F22B8F">
        <w:rPr>
          <w:rFonts w:ascii="Arial" w:hAnsi="Arial" w:cs="Arial"/>
          <w:b/>
          <w:sz w:val="20"/>
          <w:szCs w:val="20"/>
        </w:rPr>
        <w:t>Polkowickiego Centrum Usług Zdrowotnych – ZOZ S.A</w:t>
      </w:r>
      <w:r>
        <w:rPr>
          <w:rFonts w:ascii="Arial" w:hAnsi="Arial" w:cs="Arial"/>
          <w:b/>
          <w:sz w:val="20"/>
          <w:szCs w:val="20"/>
        </w:rPr>
        <w:t>.</w:t>
      </w:r>
    </w:p>
    <w:p w14:paraId="5446A8BB" w14:textId="77777777" w:rsidR="00592AFF" w:rsidRDefault="00592AFF" w:rsidP="00592AFF">
      <w:pPr>
        <w:pStyle w:val="pkt"/>
        <w:spacing w:before="0" w:after="0" w:line="360" w:lineRule="auto"/>
        <w:ind w:left="0" w:firstLine="0"/>
      </w:pPr>
      <w:r>
        <w:rPr>
          <w:rFonts w:ascii="Arial" w:hAnsi="Arial" w:cs="Arial"/>
          <w:b/>
        </w:rPr>
        <w:t>Wykonawca może złożyć ofertę na wybrane części.</w:t>
      </w:r>
    </w:p>
    <w:p w14:paraId="45D9F30A" w14:textId="77777777" w:rsidR="00246325" w:rsidRPr="00E030BD" w:rsidRDefault="00246325">
      <w:pPr>
        <w:pStyle w:val="pkt"/>
        <w:spacing w:before="0" w:after="0" w:line="360" w:lineRule="auto"/>
        <w:ind w:left="426" w:hanging="426"/>
      </w:pPr>
      <w:r w:rsidRPr="00E030BD">
        <w:rPr>
          <w:rFonts w:ascii="Arial" w:hAnsi="Arial" w:cs="Arial"/>
          <w:b/>
        </w:rPr>
        <w:t>4.</w:t>
      </w:r>
      <w:r w:rsidRPr="00E030BD">
        <w:rPr>
          <w:rFonts w:ascii="Arial" w:hAnsi="Arial" w:cs="Arial"/>
          <w:b/>
        </w:rPr>
        <w:tab/>
      </w:r>
      <w:r w:rsidRPr="00E030BD">
        <w:rPr>
          <w:rFonts w:ascii="Arial" w:hAnsi="Arial" w:cs="Arial"/>
        </w:rPr>
        <w:t xml:space="preserve">Zamawiający </w:t>
      </w:r>
      <w:r w:rsidRPr="00E030BD">
        <w:rPr>
          <w:rFonts w:ascii="Arial" w:hAnsi="Arial" w:cs="Arial"/>
          <w:b/>
        </w:rPr>
        <w:t>nie dopuszcza</w:t>
      </w:r>
      <w:r w:rsidRPr="00E030BD">
        <w:rPr>
          <w:rFonts w:ascii="Arial" w:hAnsi="Arial" w:cs="Arial"/>
        </w:rPr>
        <w:t xml:space="preserve"> składania ofert wariantowych oraz w postaci katalogów elektronicznych.</w:t>
      </w:r>
    </w:p>
    <w:p w14:paraId="554D9109" w14:textId="77777777" w:rsidR="00246325" w:rsidRPr="00E030BD" w:rsidRDefault="00246325">
      <w:pPr>
        <w:pStyle w:val="pkt"/>
        <w:spacing w:before="0" w:after="0" w:line="360" w:lineRule="auto"/>
        <w:ind w:left="426" w:hanging="426"/>
      </w:pPr>
      <w:r w:rsidRPr="00E030BD">
        <w:rPr>
          <w:rFonts w:ascii="Arial" w:hAnsi="Arial" w:cs="Arial"/>
          <w:b/>
        </w:rPr>
        <w:t>5.</w:t>
      </w:r>
      <w:r w:rsidRPr="00E030BD">
        <w:rPr>
          <w:rFonts w:ascii="Arial" w:hAnsi="Arial" w:cs="Arial"/>
          <w:b/>
        </w:rPr>
        <w:tab/>
      </w:r>
      <w:r w:rsidRPr="00E030BD">
        <w:rPr>
          <w:rFonts w:ascii="Arial" w:hAnsi="Arial" w:cs="Arial"/>
        </w:rPr>
        <w:t xml:space="preserve">Zamawiający przewiduje udzielanie zamówień, o których mowa w art. 214 ust. 1 pkt 7 </w:t>
      </w:r>
      <w:proofErr w:type="spellStart"/>
      <w:r w:rsidRPr="00E030BD">
        <w:rPr>
          <w:rFonts w:ascii="Arial" w:hAnsi="Arial" w:cs="Arial"/>
        </w:rPr>
        <w:t>Pzp</w:t>
      </w:r>
      <w:proofErr w:type="spellEnd"/>
      <w:r w:rsidRPr="00E030BD">
        <w:rPr>
          <w:rFonts w:ascii="Arial" w:hAnsi="Arial" w:cs="Arial"/>
        </w:rPr>
        <w:t xml:space="preserve">. </w:t>
      </w:r>
    </w:p>
    <w:p w14:paraId="1BC1EE46" w14:textId="3CEFDD55" w:rsidR="00246325" w:rsidRPr="00E030BD" w:rsidRDefault="00246325">
      <w:pPr>
        <w:pStyle w:val="pkt"/>
        <w:spacing w:before="0" w:after="0" w:line="360" w:lineRule="auto"/>
        <w:ind w:left="426" w:hanging="27"/>
      </w:pPr>
      <w:r w:rsidRPr="00E030BD">
        <w:rPr>
          <w:rFonts w:ascii="Arial" w:hAnsi="Arial" w:cs="Arial"/>
        </w:rPr>
        <w:t xml:space="preserve">Wartość </w:t>
      </w:r>
      <w:proofErr w:type="gramStart"/>
      <w:r w:rsidRPr="00E030BD">
        <w:rPr>
          <w:rFonts w:ascii="Arial" w:hAnsi="Arial" w:cs="Arial"/>
        </w:rPr>
        <w:t>zamówienia</w:t>
      </w:r>
      <w:proofErr w:type="gramEnd"/>
      <w:r w:rsidRPr="00E030BD">
        <w:rPr>
          <w:rFonts w:ascii="Arial" w:hAnsi="Arial" w:cs="Arial"/>
        </w:rPr>
        <w:t xml:space="preserve"> o którym mowa w art. 214 ust. 1 pkt 7 </w:t>
      </w:r>
      <w:proofErr w:type="spellStart"/>
      <w:r w:rsidRPr="00E030BD">
        <w:rPr>
          <w:rFonts w:ascii="Arial" w:hAnsi="Arial" w:cs="Arial"/>
        </w:rPr>
        <w:t>Pzp</w:t>
      </w:r>
      <w:proofErr w:type="spellEnd"/>
      <w:r w:rsidRPr="00E030BD">
        <w:rPr>
          <w:rFonts w:ascii="Arial" w:hAnsi="Arial" w:cs="Arial"/>
        </w:rPr>
        <w:t xml:space="preserve"> przewiduje się w wysokości </w:t>
      </w:r>
      <w:r w:rsidR="00287B1A">
        <w:rPr>
          <w:rFonts w:ascii="Arial" w:hAnsi="Arial" w:cs="Arial"/>
        </w:rPr>
        <w:t xml:space="preserve">do </w:t>
      </w:r>
      <w:r w:rsidR="00AB7C83">
        <w:rPr>
          <w:rFonts w:ascii="Arial" w:hAnsi="Arial" w:cs="Arial"/>
        </w:rPr>
        <w:t>5</w:t>
      </w:r>
      <w:proofErr w:type="gramStart"/>
      <w:r w:rsidRPr="00E030BD">
        <w:rPr>
          <w:rFonts w:ascii="Arial" w:hAnsi="Arial" w:cs="Arial"/>
        </w:rPr>
        <w:t>%  zamówienia</w:t>
      </w:r>
      <w:proofErr w:type="gramEnd"/>
      <w:r w:rsidRPr="00E030BD">
        <w:rPr>
          <w:rFonts w:ascii="Arial" w:hAnsi="Arial" w:cs="Arial"/>
        </w:rPr>
        <w:t xml:space="preserve"> podstawowego</w:t>
      </w:r>
      <w:r w:rsidR="00CC48FD">
        <w:rPr>
          <w:rFonts w:ascii="Arial" w:hAnsi="Arial" w:cs="Arial"/>
        </w:rPr>
        <w:t xml:space="preserve"> dla części 1 oraz </w:t>
      </w:r>
      <w:r w:rsidR="00CC48FD" w:rsidRPr="00CC48FD">
        <w:rPr>
          <w:rFonts w:ascii="Arial" w:hAnsi="Arial" w:cs="Arial"/>
        </w:rPr>
        <w:t xml:space="preserve">do </w:t>
      </w:r>
      <w:r w:rsidR="001A4D92">
        <w:rPr>
          <w:rFonts w:ascii="Arial" w:hAnsi="Arial" w:cs="Arial"/>
        </w:rPr>
        <w:t>5</w:t>
      </w:r>
      <w:proofErr w:type="gramStart"/>
      <w:r w:rsidR="00CC48FD" w:rsidRPr="00CC48FD">
        <w:rPr>
          <w:rFonts w:ascii="Arial" w:hAnsi="Arial" w:cs="Arial"/>
        </w:rPr>
        <w:t>%  zamówienia</w:t>
      </w:r>
      <w:proofErr w:type="gramEnd"/>
      <w:r w:rsidR="00CC48FD" w:rsidRPr="00CC48FD">
        <w:rPr>
          <w:rFonts w:ascii="Arial" w:hAnsi="Arial" w:cs="Arial"/>
        </w:rPr>
        <w:t xml:space="preserve"> podstawowego dla części </w:t>
      </w:r>
      <w:r w:rsidR="00CC48FD">
        <w:rPr>
          <w:rFonts w:ascii="Arial" w:hAnsi="Arial" w:cs="Arial"/>
        </w:rPr>
        <w:t>2</w:t>
      </w:r>
      <w:r w:rsidRPr="00E030BD">
        <w:rPr>
          <w:rFonts w:ascii="Arial" w:hAnsi="Arial" w:cs="Arial"/>
        </w:rPr>
        <w:t>.</w:t>
      </w:r>
    </w:p>
    <w:p w14:paraId="79DEAB66" w14:textId="10CCA1D3" w:rsidR="00246325" w:rsidRPr="00E030BD" w:rsidRDefault="00246325">
      <w:pPr>
        <w:pStyle w:val="pkt"/>
        <w:spacing w:before="0" w:after="0" w:line="360" w:lineRule="auto"/>
        <w:ind w:left="426" w:hanging="426"/>
      </w:pPr>
      <w:r w:rsidRPr="00E030BD">
        <w:rPr>
          <w:rFonts w:ascii="Arial" w:hAnsi="Arial" w:cs="Arial"/>
          <w:b/>
        </w:rPr>
        <w:t>6.</w:t>
      </w:r>
      <w:r w:rsidRPr="00E030BD">
        <w:rPr>
          <w:rFonts w:ascii="Arial" w:hAnsi="Arial" w:cs="Arial"/>
          <w:b/>
        </w:rPr>
        <w:tab/>
      </w:r>
      <w:r w:rsidRPr="00E030BD">
        <w:rPr>
          <w:rFonts w:ascii="Arial" w:hAnsi="Arial" w:cs="Arial"/>
        </w:rPr>
        <w:t xml:space="preserve">Szczegółowy opis oraz sposób realizacji zamówienia zawiera Opis Przedmiotu Zamówienia (OPZ), stanowiący </w:t>
      </w:r>
      <w:r w:rsidRPr="00E030BD">
        <w:rPr>
          <w:rFonts w:ascii="Arial" w:hAnsi="Arial" w:cs="Arial"/>
          <w:b/>
        </w:rPr>
        <w:t xml:space="preserve">Załącznik nr </w:t>
      </w:r>
      <w:r w:rsidR="00FE49BC">
        <w:rPr>
          <w:rFonts w:ascii="Arial" w:hAnsi="Arial" w:cs="Arial"/>
          <w:b/>
        </w:rPr>
        <w:t>9</w:t>
      </w:r>
      <w:r w:rsidR="006969B7">
        <w:rPr>
          <w:rFonts w:ascii="Arial" w:hAnsi="Arial" w:cs="Arial"/>
          <w:b/>
        </w:rPr>
        <w:t xml:space="preserve"> </w:t>
      </w:r>
      <w:r w:rsidRPr="00E030BD">
        <w:rPr>
          <w:rFonts w:ascii="Arial" w:hAnsi="Arial" w:cs="Arial"/>
          <w:b/>
        </w:rPr>
        <w:t>do SWZ</w:t>
      </w:r>
      <w:r w:rsidRPr="00E030BD">
        <w:rPr>
          <w:rFonts w:ascii="Arial" w:hAnsi="Arial" w:cs="Arial"/>
        </w:rPr>
        <w:t>.</w:t>
      </w:r>
    </w:p>
    <w:p w14:paraId="6E625C31" w14:textId="77777777" w:rsidR="001F27A3" w:rsidRPr="00E030BD" w:rsidRDefault="001F27A3">
      <w:pPr>
        <w:pStyle w:val="pkt"/>
        <w:spacing w:before="0" w:after="0" w:line="360" w:lineRule="auto"/>
        <w:ind w:left="426" w:hanging="426"/>
        <w:rPr>
          <w:rFonts w:ascii="Arial" w:hAnsi="Arial" w:cs="Arial"/>
        </w:rPr>
      </w:pPr>
    </w:p>
    <w:p w14:paraId="4E77B29F" w14:textId="77777777" w:rsidR="00246325" w:rsidRPr="00E030BD" w:rsidRDefault="00246325">
      <w:pPr>
        <w:pStyle w:val="arimr"/>
        <w:widowControl/>
        <w:pBdr>
          <w:top w:val="none" w:sz="0" w:space="0" w:color="000000"/>
          <w:left w:val="none" w:sz="0" w:space="0" w:color="000000"/>
          <w:bottom w:val="double" w:sz="4" w:space="1" w:color="000000"/>
          <w:right w:val="none" w:sz="0" w:space="0" w:color="000000"/>
        </w:pBdr>
        <w:shd w:val="clear" w:color="auto" w:fill="DAEEF3"/>
        <w:snapToGrid/>
        <w:ind w:left="568" w:hanging="568"/>
        <w:jc w:val="both"/>
        <w:rPr>
          <w:lang w:val="pl-PL"/>
        </w:rPr>
      </w:pPr>
      <w:r w:rsidRPr="00E030BD">
        <w:rPr>
          <w:rFonts w:ascii="Arial" w:hAnsi="Arial" w:cs="Arial"/>
          <w:b/>
          <w:bCs/>
          <w:sz w:val="20"/>
          <w:lang w:val="pl-PL"/>
        </w:rPr>
        <w:t>V.</w:t>
      </w:r>
      <w:r w:rsidRPr="00E030BD">
        <w:rPr>
          <w:rFonts w:ascii="Arial" w:hAnsi="Arial" w:cs="Arial"/>
          <w:b/>
          <w:bCs/>
          <w:sz w:val="20"/>
          <w:lang w:val="pl-PL"/>
        </w:rPr>
        <w:tab/>
        <w:t>WIZJA LOKALNA</w:t>
      </w:r>
    </w:p>
    <w:p w14:paraId="610C4A1D" w14:textId="77777777" w:rsidR="00246325" w:rsidRPr="00E030BD" w:rsidRDefault="00246325">
      <w:pPr>
        <w:pStyle w:val="pkt"/>
        <w:spacing w:before="0" w:after="0" w:line="360" w:lineRule="auto"/>
        <w:ind w:left="426" w:hanging="426"/>
      </w:pPr>
      <w:r w:rsidRPr="00E030BD">
        <w:rPr>
          <w:rFonts w:ascii="Arial" w:hAnsi="Arial" w:cs="Arial"/>
        </w:rPr>
        <w:t xml:space="preserve">Zamawiający </w:t>
      </w:r>
      <w:r w:rsidRPr="00E030BD">
        <w:rPr>
          <w:rFonts w:ascii="Arial" w:hAnsi="Arial" w:cs="Arial"/>
          <w:b/>
          <w:u w:val="single"/>
        </w:rPr>
        <w:t>nie przewiduje</w:t>
      </w:r>
      <w:r w:rsidRPr="00E030BD">
        <w:rPr>
          <w:rFonts w:ascii="Arial" w:hAnsi="Arial" w:cs="Arial"/>
        </w:rPr>
        <w:t xml:space="preserve"> przeprowadzenia wizji lokalnej.   </w:t>
      </w:r>
    </w:p>
    <w:p w14:paraId="2F8417E6" w14:textId="77777777" w:rsidR="00246325" w:rsidRPr="00E030BD" w:rsidRDefault="00246325">
      <w:pPr>
        <w:pStyle w:val="arimr"/>
        <w:widowControl/>
        <w:pBdr>
          <w:top w:val="none" w:sz="0" w:space="0" w:color="000000"/>
          <w:left w:val="none" w:sz="0" w:space="0" w:color="000000"/>
          <w:bottom w:val="double" w:sz="4" w:space="1" w:color="000000"/>
          <w:right w:val="none" w:sz="0" w:space="0" w:color="000000"/>
        </w:pBdr>
        <w:shd w:val="clear" w:color="auto" w:fill="DAEEF3"/>
        <w:snapToGrid/>
        <w:spacing w:before="360" w:after="40"/>
        <w:ind w:left="568" w:hanging="568"/>
        <w:jc w:val="both"/>
        <w:rPr>
          <w:lang w:val="pl-PL"/>
        </w:rPr>
      </w:pPr>
      <w:r w:rsidRPr="00E030BD">
        <w:rPr>
          <w:rFonts w:ascii="Arial" w:hAnsi="Arial" w:cs="Arial"/>
          <w:b/>
          <w:sz w:val="20"/>
          <w:lang w:val="pl-PL"/>
        </w:rPr>
        <w:t>VI.</w:t>
      </w:r>
      <w:r w:rsidRPr="00E030BD">
        <w:rPr>
          <w:rFonts w:ascii="Arial" w:hAnsi="Arial" w:cs="Arial"/>
          <w:b/>
          <w:sz w:val="20"/>
          <w:lang w:val="pl-PL"/>
        </w:rPr>
        <w:tab/>
        <w:t>PODWYKONAWSTWO</w:t>
      </w:r>
    </w:p>
    <w:p w14:paraId="79959277" w14:textId="5AC1EFE2" w:rsidR="00246325" w:rsidRPr="00E030BD" w:rsidRDefault="00246325">
      <w:pPr>
        <w:pStyle w:val="pkt"/>
        <w:spacing w:before="240" w:after="0" w:line="360" w:lineRule="auto"/>
        <w:ind w:left="426" w:hanging="426"/>
      </w:pPr>
      <w:r w:rsidRPr="00E030BD">
        <w:rPr>
          <w:rFonts w:ascii="Arial" w:hAnsi="Arial" w:cs="Arial"/>
          <w:b/>
        </w:rPr>
        <w:t>1.</w:t>
      </w:r>
      <w:r w:rsidRPr="00E030BD">
        <w:rPr>
          <w:rFonts w:ascii="Arial" w:hAnsi="Arial" w:cs="Arial"/>
          <w:b/>
        </w:rPr>
        <w:tab/>
      </w:r>
      <w:r w:rsidRPr="00E030BD">
        <w:rPr>
          <w:rFonts w:ascii="Arial" w:hAnsi="Arial" w:cs="Arial"/>
        </w:rPr>
        <w:t xml:space="preserve">Wykonawca </w:t>
      </w:r>
      <w:r w:rsidR="007354DE">
        <w:rPr>
          <w:rFonts w:ascii="Arial" w:hAnsi="Arial" w:cs="Arial"/>
        </w:rPr>
        <w:t xml:space="preserve">nie </w:t>
      </w:r>
      <w:r w:rsidRPr="00E030BD">
        <w:rPr>
          <w:rFonts w:ascii="Arial" w:hAnsi="Arial" w:cs="Arial"/>
        </w:rPr>
        <w:t>może powierzyć wykonani</w:t>
      </w:r>
      <w:r w:rsidR="007354DE">
        <w:rPr>
          <w:rFonts w:ascii="Arial" w:hAnsi="Arial" w:cs="Arial"/>
        </w:rPr>
        <w:t>a</w:t>
      </w:r>
      <w:r w:rsidRPr="00E030BD">
        <w:rPr>
          <w:rFonts w:ascii="Arial" w:hAnsi="Arial" w:cs="Arial"/>
        </w:rPr>
        <w:t xml:space="preserve"> zamówienia podwykonawcy (podwykonawcom). </w:t>
      </w:r>
    </w:p>
    <w:p w14:paraId="18F4D4F8" w14:textId="3BABE875" w:rsidR="00742F01" w:rsidRDefault="00246325" w:rsidP="007354DE">
      <w:pPr>
        <w:pStyle w:val="pkt"/>
        <w:spacing w:before="0" w:after="0" w:line="360" w:lineRule="auto"/>
        <w:ind w:left="426" w:hanging="426"/>
        <w:rPr>
          <w:rFonts w:ascii="Arial" w:hAnsi="Arial" w:cs="Arial"/>
        </w:rPr>
      </w:pPr>
      <w:r w:rsidRPr="00E030BD">
        <w:rPr>
          <w:rFonts w:ascii="Arial" w:hAnsi="Arial" w:cs="Arial"/>
          <w:b/>
        </w:rPr>
        <w:t>2.</w:t>
      </w:r>
      <w:r w:rsidRPr="00E030BD">
        <w:rPr>
          <w:rFonts w:ascii="Arial" w:hAnsi="Arial" w:cs="Arial"/>
          <w:b/>
        </w:rPr>
        <w:tab/>
      </w:r>
      <w:r w:rsidRPr="00E030BD">
        <w:rPr>
          <w:rFonts w:ascii="Arial" w:hAnsi="Arial" w:cs="Arial"/>
        </w:rPr>
        <w:t xml:space="preserve">Zamawiający </w:t>
      </w:r>
      <w:r w:rsidRPr="00E030BD">
        <w:rPr>
          <w:rFonts w:ascii="Arial" w:hAnsi="Arial" w:cs="Arial"/>
          <w:b/>
        </w:rPr>
        <w:t>zastrzega</w:t>
      </w:r>
      <w:r w:rsidRPr="00E030BD">
        <w:rPr>
          <w:rFonts w:ascii="Arial" w:hAnsi="Arial" w:cs="Arial"/>
        </w:rPr>
        <w:t xml:space="preserve"> obowiąz</w:t>
      </w:r>
      <w:r w:rsidR="007354DE">
        <w:rPr>
          <w:rFonts w:ascii="Arial" w:hAnsi="Arial" w:cs="Arial"/>
        </w:rPr>
        <w:t>ek</w:t>
      </w:r>
      <w:r w:rsidRPr="00E030BD">
        <w:rPr>
          <w:rFonts w:ascii="Arial" w:hAnsi="Arial" w:cs="Arial"/>
        </w:rPr>
        <w:t xml:space="preserve"> osobistego wykonania przez Wykonawcę kluczowych części zamówienia</w:t>
      </w:r>
      <w:r w:rsidR="00742F01">
        <w:rPr>
          <w:rFonts w:ascii="Arial" w:hAnsi="Arial" w:cs="Arial"/>
        </w:rPr>
        <w:t xml:space="preserve">, z zastrzeżeniem jak w ust. 3. </w:t>
      </w:r>
    </w:p>
    <w:p w14:paraId="59CF5B01" w14:textId="54441FE4" w:rsidR="00246325" w:rsidRPr="00E030BD" w:rsidRDefault="00742F01" w:rsidP="007354DE">
      <w:pPr>
        <w:pStyle w:val="pkt"/>
        <w:spacing w:before="0" w:after="0" w:line="360" w:lineRule="auto"/>
        <w:ind w:left="426" w:hanging="426"/>
      </w:pPr>
      <w:r>
        <w:rPr>
          <w:rFonts w:ascii="Arial" w:hAnsi="Arial" w:cs="Arial"/>
          <w:b/>
        </w:rPr>
        <w:t>3.</w:t>
      </w:r>
      <w:r>
        <w:rPr>
          <w:rFonts w:ascii="Arial" w:hAnsi="Arial" w:cs="Arial"/>
        </w:rPr>
        <w:t xml:space="preserve">  </w:t>
      </w:r>
      <w:r w:rsidRPr="00742F01">
        <w:rPr>
          <w:rFonts w:ascii="Arial" w:hAnsi="Arial" w:cs="Arial"/>
        </w:rPr>
        <w:t xml:space="preserve">W przypadku planowanej i uzgodnionej z </w:t>
      </w:r>
      <w:proofErr w:type="gramStart"/>
      <w:r w:rsidRPr="00742F01">
        <w:rPr>
          <w:rFonts w:ascii="Arial" w:hAnsi="Arial" w:cs="Arial"/>
        </w:rPr>
        <w:t>Zamawiającym  przerwy</w:t>
      </w:r>
      <w:proofErr w:type="gramEnd"/>
      <w:r w:rsidRPr="00742F01">
        <w:rPr>
          <w:rFonts w:ascii="Arial" w:hAnsi="Arial" w:cs="Arial"/>
        </w:rPr>
        <w:t xml:space="preserve"> w wykonywaniu umowy w związku z wypoczynkiem lub chorobą Wykonawca zobowiązuje się wskazać podwykonawcę na czas nieobecności, który zobowiązuje wykonywać obowiązki określone umową</w:t>
      </w:r>
      <w:r>
        <w:rPr>
          <w:rFonts w:ascii="Arial" w:hAnsi="Arial" w:cs="Arial"/>
        </w:rPr>
        <w:t>.</w:t>
      </w:r>
    </w:p>
    <w:p w14:paraId="02E31B7F" w14:textId="77777777" w:rsidR="00246325" w:rsidRPr="00E030BD" w:rsidRDefault="00246325">
      <w:pPr>
        <w:pStyle w:val="arimr"/>
        <w:widowControl/>
        <w:pBdr>
          <w:top w:val="none" w:sz="0" w:space="0" w:color="000000"/>
          <w:left w:val="none" w:sz="0" w:space="0" w:color="000000"/>
          <w:bottom w:val="double" w:sz="4" w:space="1" w:color="000000"/>
          <w:right w:val="none" w:sz="0" w:space="0" w:color="000000"/>
        </w:pBdr>
        <w:shd w:val="clear" w:color="auto" w:fill="DAEEF3"/>
        <w:snapToGrid/>
        <w:spacing w:before="360" w:after="40"/>
        <w:ind w:left="568" w:hanging="568"/>
        <w:jc w:val="both"/>
        <w:rPr>
          <w:lang w:val="pl-PL"/>
        </w:rPr>
      </w:pPr>
      <w:r w:rsidRPr="00E030BD">
        <w:rPr>
          <w:rFonts w:ascii="Arial" w:hAnsi="Arial" w:cs="Arial"/>
          <w:b/>
          <w:sz w:val="20"/>
          <w:lang w:val="pl-PL"/>
        </w:rPr>
        <w:t>VII.</w:t>
      </w:r>
      <w:r w:rsidRPr="00E030BD">
        <w:rPr>
          <w:rFonts w:ascii="Arial" w:hAnsi="Arial" w:cs="Arial"/>
          <w:b/>
          <w:sz w:val="20"/>
          <w:lang w:val="pl-PL"/>
        </w:rPr>
        <w:tab/>
        <w:t>TERMIN WYKONANIA ZAMÓWIENIA</w:t>
      </w:r>
    </w:p>
    <w:p w14:paraId="151E5727" w14:textId="48022BE3" w:rsidR="00B254F3" w:rsidRPr="00B254F3" w:rsidRDefault="00246325" w:rsidP="00B254F3">
      <w:pPr>
        <w:pStyle w:val="pkt"/>
        <w:numPr>
          <w:ilvl w:val="0"/>
          <w:numId w:val="49"/>
        </w:numPr>
        <w:spacing w:before="0" w:after="0" w:line="360" w:lineRule="auto"/>
        <w:rPr>
          <w:rFonts w:ascii="Arial" w:hAnsi="Arial" w:cs="Arial"/>
        </w:rPr>
      </w:pPr>
      <w:r w:rsidRPr="00B254F3">
        <w:rPr>
          <w:rFonts w:ascii="Arial" w:hAnsi="Arial" w:cs="Arial"/>
        </w:rPr>
        <w:t xml:space="preserve">Termin realizacji zamówienia wynosi: </w:t>
      </w:r>
    </w:p>
    <w:p w14:paraId="5DA27A5A" w14:textId="71593E0E" w:rsidR="00246325" w:rsidRPr="00617F1F" w:rsidRDefault="00B254F3" w:rsidP="00B254F3">
      <w:pPr>
        <w:pStyle w:val="pkt"/>
        <w:numPr>
          <w:ilvl w:val="0"/>
          <w:numId w:val="50"/>
        </w:numPr>
        <w:spacing w:before="0" w:after="0" w:line="360" w:lineRule="auto"/>
        <w:rPr>
          <w:rFonts w:ascii="Arial" w:hAnsi="Arial" w:cs="Arial"/>
        </w:rPr>
      </w:pPr>
      <w:r w:rsidRPr="00B254F3">
        <w:rPr>
          <w:rFonts w:ascii="Arial" w:hAnsi="Arial" w:cs="Arial"/>
        </w:rPr>
        <w:t>Dla części 1</w:t>
      </w:r>
      <w:r w:rsidRPr="00617F1F">
        <w:rPr>
          <w:rFonts w:ascii="Arial" w:hAnsi="Arial" w:cs="Arial"/>
        </w:rPr>
        <w:t xml:space="preserve">: </w:t>
      </w:r>
      <w:r w:rsidR="009F1EF6" w:rsidRPr="00617F1F">
        <w:rPr>
          <w:rFonts w:ascii="Arial" w:hAnsi="Arial" w:cs="Arial"/>
          <w:b/>
        </w:rPr>
        <w:t>24</w:t>
      </w:r>
      <w:r w:rsidR="00246325" w:rsidRPr="00617F1F">
        <w:rPr>
          <w:rFonts w:ascii="Arial" w:hAnsi="Arial" w:cs="Arial"/>
          <w:b/>
        </w:rPr>
        <w:t xml:space="preserve"> miesi</w:t>
      </w:r>
      <w:r w:rsidR="009F1EF6" w:rsidRPr="00617F1F">
        <w:rPr>
          <w:rFonts w:ascii="Arial" w:hAnsi="Arial" w:cs="Arial"/>
          <w:b/>
        </w:rPr>
        <w:t>ące</w:t>
      </w:r>
      <w:r w:rsidR="00246325" w:rsidRPr="00617F1F">
        <w:rPr>
          <w:rFonts w:ascii="Arial" w:hAnsi="Arial" w:cs="Arial"/>
          <w:b/>
        </w:rPr>
        <w:t xml:space="preserve"> od dnia zawarcia umowy.</w:t>
      </w:r>
    </w:p>
    <w:p w14:paraId="51162C25" w14:textId="08F9CBF6" w:rsidR="00B254F3" w:rsidRPr="00617F1F" w:rsidRDefault="00B254F3" w:rsidP="00B254F3">
      <w:pPr>
        <w:pStyle w:val="Akapitzlist"/>
        <w:numPr>
          <w:ilvl w:val="0"/>
          <w:numId w:val="50"/>
        </w:numPr>
        <w:spacing w:line="360" w:lineRule="auto"/>
        <w:rPr>
          <w:rFonts w:ascii="Arial" w:hAnsi="Arial" w:cs="Arial"/>
        </w:rPr>
      </w:pPr>
      <w:r w:rsidRPr="00617F1F">
        <w:rPr>
          <w:rFonts w:ascii="Arial" w:hAnsi="Arial" w:cs="Arial"/>
        </w:rPr>
        <w:t xml:space="preserve">Dla części </w:t>
      </w:r>
      <w:r w:rsidR="00F456AA" w:rsidRPr="00617F1F">
        <w:rPr>
          <w:rFonts w:ascii="Arial" w:hAnsi="Arial" w:cs="Arial"/>
        </w:rPr>
        <w:t>2</w:t>
      </w:r>
      <w:r w:rsidRPr="00617F1F">
        <w:rPr>
          <w:rFonts w:ascii="Arial" w:hAnsi="Arial" w:cs="Arial"/>
        </w:rPr>
        <w:t xml:space="preserve">: </w:t>
      </w:r>
      <w:r w:rsidR="00FA2468" w:rsidRPr="00617F1F">
        <w:rPr>
          <w:rFonts w:ascii="Arial" w:hAnsi="Arial" w:cs="Arial"/>
          <w:b/>
          <w:bCs/>
        </w:rPr>
        <w:t>24</w:t>
      </w:r>
      <w:r w:rsidRPr="00617F1F">
        <w:rPr>
          <w:rFonts w:ascii="Arial" w:hAnsi="Arial" w:cs="Arial"/>
          <w:b/>
          <w:bCs/>
        </w:rPr>
        <w:t xml:space="preserve"> miesi</w:t>
      </w:r>
      <w:r w:rsidR="009D0772" w:rsidRPr="00617F1F">
        <w:rPr>
          <w:rFonts w:ascii="Arial" w:hAnsi="Arial" w:cs="Arial"/>
          <w:b/>
          <w:bCs/>
        </w:rPr>
        <w:t>ę</w:t>
      </w:r>
      <w:r w:rsidRPr="00617F1F">
        <w:rPr>
          <w:rFonts w:ascii="Arial" w:hAnsi="Arial" w:cs="Arial"/>
          <w:b/>
          <w:bCs/>
        </w:rPr>
        <w:t>c</w:t>
      </w:r>
      <w:r w:rsidR="005A4F0D" w:rsidRPr="00617F1F">
        <w:rPr>
          <w:rFonts w:ascii="Arial" w:hAnsi="Arial" w:cs="Arial"/>
          <w:b/>
          <w:bCs/>
        </w:rPr>
        <w:t>y</w:t>
      </w:r>
      <w:r w:rsidRPr="00617F1F">
        <w:rPr>
          <w:rFonts w:ascii="Arial" w:hAnsi="Arial" w:cs="Arial"/>
          <w:b/>
          <w:bCs/>
        </w:rPr>
        <w:t xml:space="preserve"> od dnia zawarcia umowy</w:t>
      </w:r>
      <w:r w:rsidRPr="00617F1F">
        <w:rPr>
          <w:rFonts w:ascii="Arial" w:hAnsi="Arial" w:cs="Arial"/>
        </w:rPr>
        <w:t>.</w:t>
      </w:r>
    </w:p>
    <w:p w14:paraId="3D3CB6C6" w14:textId="2C8F80A1" w:rsidR="00246325" w:rsidRPr="00B254F3" w:rsidRDefault="00246325" w:rsidP="00B254F3">
      <w:pPr>
        <w:pStyle w:val="pkt"/>
        <w:spacing w:before="0" w:after="0" w:line="360" w:lineRule="auto"/>
        <w:ind w:left="426" w:hanging="426"/>
        <w:rPr>
          <w:rFonts w:ascii="Arial" w:hAnsi="Arial" w:cs="Arial"/>
        </w:rPr>
      </w:pPr>
      <w:r w:rsidRPr="00B254F3">
        <w:rPr>
          <w:rFonts w:ascii="Arial" w:hAnsi="Arial" w:cs="Arial"/>
          <w:b/>
        </w:rPr>
        <w:t>2.</w:t>
      </w:r>
      <w:r w:rsidRPr="00B254F3">
        <w:rPr>
          <w:rFonts w:ascii="Arial" w:hAnsi="Arial" w:cs="Arial"/>
          <w:b/>
        </w:rPr>
        <w:tab/>
      </w:r>
      <w:r w:rsidRPr="00B254F3">
        <w:rPr>
          <w:rFonts w:ascii="Arial" w:hAnsi="Arial" w:cs="Arial"/>
        </w:rPr>
        <w:t>Szczegółowe zagadnienia dotyczące terminu realizacji</w:t>
      </w:r>
      <w:r w:rsidR="00512968" w:rsidRPr="00B254F3">
        <w:rPr>
          <w:rFonts w:ascii="Arial" w:hAnsi="Arial" w:cs="Arial"/>
        </w:rPr>
        <w:t xml:space="preserve"> umowy uregulowane są we wzor</w:t>
      </w:r>
      <w:r w:rsidR="009D0772">
        <w:rPr>
          <w:rFonts w:ascii="Arial" w:hAnsi="Arial" w:cs="Arial"/>
        </w:rPr>
        <w:t>ach</w:t>
      </w:r>
      <w:r w:rsidR="00512968" w:rsidRPr="00B254F3">
        <w:rPr>
          <w:rFonts w:ascii="Arial" w:hAnsi="Arial" w:cs="Arial"/>
        </w:rPr>
        <w:t xml:space="preserve"> umowy, stanowiący</w:t>
      </w:r>
      <w:r w:rsidR="009D0772">
        <w:rPr>
          <w:rFonts w:ascii="Arial" w:hAnsi="Arial" w:cs="Arial"/>
        </w:rPr>
        <w:t>ch</w:t>
      </w:r>
      <w:r w:rsidRPr="00B254F3">
        <w:rPr>
          <w:rFonts w:ascii="Arial" w:hAnsi="Arial" w:cs="Arial"/>
        </w:rPr>
        <w:t xml:space="preserve"> </w:t>
      </w:r>
      <w:r w:rsidR="00512968" w:rsidRPr="00B254F3">
        <w:rPr>
          <w:rFonts w:ascii="Arial" w:hAnsi="Arial" w:cs="Arial"/>
          <w:b/>
          <w:bCs/>
        </w:rPr>
        <w:t xml:space="preserve">załącznik nr </w:t>
      </w:r>
      <w:r w:rsidR="00FE49BC">
        <w:rPr>
          <w:rFonts w:ascii="Arial" w:hAnsi="Arial" w:cs="Arial"/>
          <w:b/>
          <w:bCs/>
        </w:rPr>
        <w:t>8</w:t>
      </w:r>
      <w:r w:rsidR="009D0772">
        <w:rPr>
          <w:rFonts w:ascii="Arial" w:hAnsi="Arial" w:cs="Arial"/>
          <w:b/>
          <w:bCs/>
        </w:rPr>
        <w:t>A</w:t>
      </w:r>
      <w:r w:rsidRPr="00B254F3">
        <w:rPr>
          <w:rFonts w:ascii="Arial" w:hAnsi="Arial" w:cs="Arial"/>
          <w:b/>
          <w:bCs/>
        </w:rPr>
        <w:t xml:space="preserve"> do SWZ</w:t>
      </w:r>
      <w:r w:rsidR="009D0772">
        <w:rPr>
          <w:rFonts w:ascii="Arial" w:hAnsi="Arial" w:cs="Arial"/>
          <w:b/>
          <w:bCs/>
        </w:rPr>
        <w:t xml:space="preserve"> dla części 1 i załącznik nr </w:t>
      </w:r>
      <w:r w:rsidR="00FE49BC">
        <w:rPr>
          <w:rFonts w:ascii="Arial" w:hAnsi="Arial" w:cs="Arial"/>
          <w:b/>
          <w:bCs/>
        </w:rPr>
        <w:t>8</w:t>
      </w:r>
      <w:r w:rsidR="009D0772">
        <w:rPr>
          <w:rFonts w:ascii="Arial" w:hAnsi="Arial" w:cs="Arial"/>
          <w:b/>
          <w:bCs/>
        </w:rPr>
        <w:t xml:space="preserve">B dla części </w:t>
      </w:r>
      <w:proofErr w:type="gramStart"/>
      <w:r w:rsidR="009D0772">
        <w:rPr>
          <w:rFonts w:ascii="Arial" w:hAnsi="Arial" w:cs="Arial"/>
          <w:b/>
          <w:bCs/>
        </w:rPr>
        <w:t>2.</w:t>
      </w:r>
      <w:r w:rsidRPr="00B254F3">
        <w:rPr>
          <w:rFonts w:ascii="Arial" w:hAnsi="Arial" w:cs="Arial"/>
        </w:rPr>
        <w:t>.</w:t>
      </w:r>
      <w:proofErr w:type="gramEnd"/>
    </w:p>
    <w:p w14:paraId="5D3C9FDF" w14:textId="77777777" w:rsidR="00246325" w:rsidRPr="00E030BD" w:rsidRDefault="00246325">
      <w:pPr>
        <w:pStyle w:val="pkt"/>
        <w:pBdr>
          <w:top w:val="none" w:sz="0" w:space="0" w:color="000000"/>
          <w:left w:val="none" w:sz="0" w:space="0" w:color="000000"/>
          <w:bottom w:val="double" w:sz="4" w:space="1" w:color="000000"/>
          <w:right w:val="none" w:sz="0" w:space="0" w:color="000000"/>
        </w:pBdr>
        <w:shd w:val="clear" w:color="auto" w:fill="DAEEF3"/>
        <w:spacing w:before="360" w:after="40" w:line="360" w:lineRule="auto"/>
        <w:ind w:left="568" w:hanging="568"/>
      </w:pPr>
      <w:r w:rsidRPr="00E030BD">
        <w:rPr>
          <w:rFonts w:ascii="Arial" w:hAnsi="Arial" w:cs="Arial"/>
          <w:b/>
        </w:rPr>
        <w:t>VIII.</w:t>
      </w:r>
      <w:r w:rsidRPr="00E030BD">
        <w:rPr>
          <w:rFonts w:ascii="Arial" w:hAnsi="Arial" w:cs="Arial"/>
          <w:b/>
        </w:rPr>
        <w:tab/>
        <w:t>WARUNKI UDZIAŁU W POSTĘPOWANIU</w:t>
      </w:r>
    </w:p>
    <w:p w14:paraId="79CE14F6" w14:textId="77777777" w:rsidR="00246325" w:rsidRPr="00E030BD" w:rsidRDefault="00246325">
      <w:pPr>
        <w:pStyle w:val="pkt"/>
        <w:spacing w:before="240" w:after="0" w:line="360" w:lineRule="auto"/>
        <w:ind w:left="426" w:hanging="426"/>
      </w:pPr>
      <w:r w:rsidRPr="00E030BD">
        <w:rPr>
          <w:rStyle w:val="TeksttreciPogrubienie"/>
          <w:rFonts w:ascii="Arial" w:hAnsi="Arial" w:cs="Arial"/>
          <w:bCs w:val="0"/>
          <w:sz w:val="20"/>
          <w:szCs w:val="20"/>
          <w:shd w:val="clear" w:color="auto" w:fill="auto"/>
        </w:rPr>
        <w:t>1.</w:t>
      </w:r>
      <w:r w:rsidRPr="00E030BD">
        <w:rPr>
          <w:rStyle w:val="TeksttreciPogrubienie"/>
          <w:rFonts w:ascii="Arial" w:hAnsi="Arial" w:cs="Arial"/>
          <w:bCs w:val="0"/>
          <w:sz w:val="20"/>
          <w:szCs w:val="20"/>
          <w:shd w:val="clear" w:color="auto" w:fill="auto"/>
        </w:rPr>
        <w:tab/>
      </w:r>
      <w:r w:rsidRPr="00E030BD">
        <w:rPr>
          <w:rFonts w:ascii="Arial" w:hAnsi="Arial" w:cs="Arial"/>
        </w:rPr>
        <w:t>O udzielenie zamówienia mogą ubiegać się Wykonawcy, którzy nie podlegają wykluczeniu na zasadach określonych w Rozdziale IX SWZ, oraz spełniają określone przez Zamawiającego warunki</w:t>
      </w:r>
      <w:r w:rsidRPr="00E030BD">
        <w:rPr>
          <w:rStyle w:val="TeksttreciPogrubienie"/>
          <w:rFonts w:ascii="Arial" w:hAnsi="Arial" w:cs="Arial"/>
          <w:sz w:val="20"/>
          <w:szCs w:val="20"/>
        </w:rPr>
        <w:t xml:space="preserve"> </w:t>
      </w:r>
      <w:r w:rsidRPr="00E030BD">
        <w:rPr>
          <w:rStyle w:val="TeksttreciPogrubienie"/>
          <w:rFonts w:ascii="Arial" w:hAnsi="Arial" w:cs="Arial"/>
          <w:b w:val="0"/>
          <w:sz w:val="20"/>
          <w:szCs w:val="20"/>
        </w:rPr>
        <w:t>udziału w postępowaniu.</w:t>
      </w:r>
      <w:bookmarkStart w:id="0" w:name="bookmark3"/>
    </w:p>
    <w:p w14:paraId="7207113B" w14:textId="77777777" w:rsidR="00246325" w:rsidRPr="00E030BD" w:rsidRDefault="00246325">
      <w:pPr>
        <w:pStyle w:val="pkt"/>
        <w:spacing w:before="0" w:after="0" w:line="360" w:lineRule="auto"/>
        <w:ind w:left="426" w:hanging="426"/>
      </w:pPr>
      <w:r w:rsidRPr="00E030BD">
        <w:rPr>
          <w:rFonts w:ascii="Arial" w:hAnsi="Arial" w:cs="Arial"/>
          <w:b/>
        </w:rPr>
        <w:t>2.</w:t>
      </w:r>
      <w:r w:rsidRPr="00E030BD">
        <w:rPr>
          <w:rFonts w:ascii="Arial" w:hAnsi="Arial" w:cs="Arial"/>
          <w:b/>
        </w:rPr>
        <w:tab/>
      </w:r>
      <w:r w:rsidRPr="00E030BD">
        <w:rPr>
          <w:rFonts w:ascii="Arial" w:hAnsi="Arial" w:cs="Arial"/>
        </w:rPr>
        <w:t>O udzielenie zamówienia mogą ubiegać się Wykonawcy, którzy spełniają warunki dotyczące:</w:t>
      </w:r>
      <w:bookmarkEnd w:id="0"/>
    </w:p>
    <w:p w14:paraId="142D0BFB" w14:textId="34870912" w:rsidR="00246325" w:rsidRPr="00E030BD" w:rsidRDefault="00246325">
      <w:pPr>
        <w:pStyle w:val="Teksttreci0"/>
        <w:shd w:val="clear" w:color="auto" w:fill="auto"/>
        <w:spacing w:line="360" w:lineRule="auto"/>
        <w:ind w:right="20" w:firstLine="0"/>
        <w:jc w:val="both"/>
      </w:pPr>
      <w:r w:rsidRPr="00E030BD">
        <w:rPr>
          <w:rFonts w:ascii="Arial" w:hAnsi="Arial" w:cs="Arial"/>
          <w:b/>
          <w:sz w:val="20"/>
          <w:szCs w:val="20"/>
        </w:rPr>
        <w:t>1)</w:t>
      </w:r>
      <w:r w:rsidRPr="00E030BD">
        <w:rPr>
          <w:rFonts w:ascii="Arial" w:hAnsi="Arial" w:cs="Arial"/>
          <w:b/>
          <w:sz w:val="20"/>
          <w:szCs w:val="20"/>
        </w:rPr>
        <w:tab/>
        <w:t>zdolności do występowania w obrocie gospodarczym</w:t>
      </w:r>
      <w:r w:rsidR="00517E11">
        <w:rPr>
          <w:rFonts w:ascii="Arial" w:hAnsi="Arial" w:cs="Arial"/>
          <w:b/>
          <w:sz w:val="20"/>
          <w:szCs w:val="20"/>
        </w:rPr>
        <w:t xml:space="preserve"> (warunek dla obu części)</w:t>
      </w:r>
      <w:r w:rsidRPr="00E030BD">
        <w:rPr>
          <w:rFonts w:ascii="Arial" w:hAnsi="Arial" w:cs="Arial"/>
          <w:b/>
          <w:sz w:val="20"/>
          <w:szCs w:val="20"/>
        </w:rPr>
        <w:t>:</w:t>
      </w:r>
    </w:p>
    <w:p w14:paraId="1F31664A" w14:textId="77777777" w:rsidR="00246325" w:rsidRPr="00E030BD" w:rsidRDefault="00246325">
      <w:pPr>
        <w:pStyle w:val="Teksttreci0"/>
        <w:shd w:val="clear" w:color="auto" w:fill="auto"/>
        <w:spacing w:line="360" w:lineRule="auto"/>
        <w:ind w:right="20" w:firstLine="0"/>
        <w:jc w:val="both"/>
      </w:pPr>
      <w:r w:rsidRPr="00E030BD">
        <w:rPr>
          <w:rFonts w:ascii="Arial" w:hAnsi="Arial" w:cs="Arial"/>
          <w:sz w:val="20"/>
        </w:rPr>
        <w:t>O udzielenie zamówienia mogą ubiegać się podmioty prowadzące działalność gospodarczą wpisane do właściwego rejestru przedsiębiorców</w:t>
      </w:r>
      <w:r w:rsidR="00653355" w:rsidRPr="00E030BD">
        <w:rPr>
          <w:rFonts w:ascii="Arial" w:hAnsi="Arial" w:cs="Arial"/>
          <w:sz w:val="20"/>
        </w:rPr>
        <w:t xml:space="preserve"> lub podmioty wykonujące transport sanitarny wpisane do rejestru podmiotów wykonujących działalność leczniczą</w:t>
      </w:r>
      <w:r w:rsidRPr="00E030BD">
        <w:rPr>
          <w:rFonts w:ascii="Arial" w:hAnsi="Arial" w:cs="Arial"/>
          <w:sz w:val="20"/>
        </w:rPr>
        <w:t>.</w:t>
      </w:r>
    </w:p>
    <w:p w14:paraId="452DF103" w14:textId="20C0A196" w:rsidR="00246325" w:rsidRPr="00E030BD" w:rsidRDefault="00246325">
      <w:pPr>
        <w:pStyle w:val="Teksttreci0"/>
        <w:shd w:val="clear" w:color="auto" w:fill="auto"/>
        <w:spacing w:line="360" w:lineRule="auto"/>
        <w:ind w:right="20" w:firstLine="0"/>
        <w:jc w:val="both"/>
      </w:pPr>
      <w:r w:rsidRPr="00E030BD">
        <w:rPr>
          <w:rFonts w:ascii="Arial" w:hAnsi="Arial" w:cs="Arial"/>
          <w:b/>
          <w:sz w:val="20"/>
          <w:szCs w:val="20"/>
        </w:rPr>
        <w:lastRenderedPageBreak/>
        <w:t>2)</w:t>
      </w:r>
      <w:r w:rsidRPr="00E030BD">
        <w:rPr>
          <w:rFonts w:ascii="Arial" w:hAnsi="Arial" w:cs="Arial"/>
          <w:b/>
          <w:sz w:val="20"/>
          <w:szCs w:val="20"/>
        </w:rPr>
        <w:tab/>
        <w:t>uprawnień do prowadzenia określonej działalności gospodarczej lub zawodowej, o ile wynika to z odrębnych przepisów</w:t>
      </w:r>
      <w:r w:rsidR="006139AB">
        <w:rPr>
          <w:rFonts w:ascii="Arial" w:hAnsi="Arial" w:cs="Arial"/>
          <w:b/>
          <w:sz w:val="20"/>
          <w:szCs w:val="20"/>
        </w:rPr>
        <w:t xml:space="preserve"> (warunek dla obu części)</w:t>
      </w:r>
      <w:r w:rsidRPr="00E030BD">
        <w:rPr>
          <w:rFonts w:ascii="Arial" w:hAnsi="Arial" w:cs="Arial"/>
          <w:b/>
          <w:sz w:val="20"/>
          <w:szCs w:val="20"/>
        </w:rPr>
        <w:t>:</w:t>
      </w:r>
    </w:p>
    <w:p w14:paraId="0E83C88D" w14:textId="77777777" w:rsidR="00246325" w:rsidRPr="00E030BD" w:rsidRDefault="00246325">
      <w:pPr>
        <w:spacing w:line="360" w:lineRule="auto"/>
        <w:jc w:val="both"/>
      </w:pPr>
      <w:r w:rsidRPr="00E030BD">
        <w:rPr>
          <w:rFonts w:ascii="Arial" w:hAnsi="Arial" w:cs="Arial"/>
          <w:sz w:val="20"/>
        </w:rPr>
        <w:t xml:space="preserve">Zamawiający uzna, że Wykonawca spełnia warunek dotyczący </w:t>
      </w:r>
      <w:r w:rsidRPr="00E030BD">
        <w:rPr>
          <w:rFonts w:ascii="Arial" w:hAnsi="Arial" w:cs="Arial"/>
          <w:b/>
          <w:sz w:val="20"/>
        </w:rPr>
        <w:t>uprawnień do</w:t>
      </w:r>
      <w:r w:rsidRPr="00E030BD">
        <w:rPr>
          <w:rFonts w:ascii="Arial" w:hAnsi="Arial" w:cs="Arial"/>
          <w:sz w:val="20"/>
        </w:rPr>
        <w:t xml:space="preserve"> </w:t>
      </w:r>
      <w:r w:rsidRPr="00E030BD">
        <w:rPr>
          <w:rFonts w:ascii="Arial" w:hAnsi="Arial" w:cs="Arial"/>
          <w:b/>
          <w:bCs/>
          <w:sz w:val="20"/>
        </w:rPr>
        <w:t xml:space="preserve">prowadzenia określonej działalności </w:t>
      </w:r>
      <w:r w:rsidRPr="00E030BD">
        <w:rPr>
          <w:rFonts w:ascii="Arial" w:hAnsi="Arial" w:cs="Arial"/>
          <w:b/>
          <w:sz w:val="20"/>
          <w:szCs w:val="20"/>
        </w:rPr>
        <w:t xml:space="preserve">gospodarczej lub </w:t>
      </w:r>
      <w:r w:rsidRPr="00E030BD">
        <w:rPr>
          <w:rFonts w:ascii="Arial" w:hAnsi="Arial" w:cs="Arial"/>
          <w:b/>
          <w:bCs/>
          <w:sz w:val="20"/>
        </w:rPr>
        <w:t>zawodowej</w:t>
      </w:r>
      <w:r w:rsidRPr="00E030BD">
        <w:rPr>
          <w:rFonts w:ascii="Arial" w:hAnsi="Arial" w:cs="Arial"/>
          <w:sz w:val="20"/>
        </w:rPr>
        <w:t>, jeżeli wykaże, że posiada:</w:t>
      </w:r>
    </w:p>
    <w:p w14:paraId="70B16F22" w14:textId="77777777" w:rsidR="00246325" w:rsidRPr="00E030BD" w:rsidRDefault="00246325">
      <w:pPr>
        <w:autoSpaceDE w:val="0"/>
        <w:spacing w:line="360" w:lineRule="auto"/>
        <w:jc w:val="both"/>
      </w:pPr>
      <w:r w:rsidRPr="00824EB8">
        <w:rPr>
          <w:rFonts w:ascii="Arial" w:hAnsi="Arial" w:cs="Arial"/>
          <w:bCs/>
          <w:sz w:val="20"/>
        </w:rPr>
        <w:t xml:space="preserve">- </w:t>
      </w:r>
      <w:r w:rsidR="00D32F0C" w:rsidRPr="00D32F0C">
        <w:rPr>
          <w:rFonts w:ascii="Arial" w:hAnsi="Arial" w:cs="Arial"/>
          <w:bCs/>
          <w:sz w:val="20"/>
        </w:rPr>
        <w:t xml:space="preserve">Licencję na przewóz </w:t>
      </w:r>
      <w:proofErr w:type="gramStart"/>
      <w:r w:rsidR="00D32F0C" w:rsidRPr="00D32F0C">
        <w:rPr>
          <w:rFonts w:ascii="Arial" w:hAnsi="Arial" w:cs="Arial"/>
          <w:bCs/>
          <w:sz w:val="20"/>
        </w:rPr>
        <w:t>osób</w:t>
      </w:r>
      <w:r w:rsidRPr="00824EB8">
        <w:rPr>
          <w:rFonts w:ascii="Arial" w:hAnsi="Arial" w:cs="Arial"/>
          <w:bCs/>
          <w:sz w:val="20"/>
        </w:rPr>
        <w:t xml:space="preserve">  w</w:t>
      </w:r>
      <w:proofErr w:type="gramEnd"/>
      <w:r w:rsidRPr="00E030BD">
        <w:rPr>
          <w:rFonts w:ascii="Arial" w:hAnsi="Arial" w:cs="Arial"/>
          <w:bCs/>
          <w:sz w:val="20"/>
        </w:rPr>
        <w:t xml:space="preserve"> krajowym transporcie drogowym oraz </w:t>
      </w:r>
      <w:r w:rsidRPr="00E030BD">
        <w:rPr>
          <w:rFonts w:ascii="Arial" w:hAnsi="Arial" w:cs="Arial"/>
          <w:sz w:val="20"/>
        </w:rPr>
        <w:t xml:space="preserve">złoży oświadczenie </w:t>
      </w:r>
      <w:r w:rsidRPr="00E030BD">
        <w:rPr>
          <w:rFonts w:ascii="Arial" w:hAnsi="Arial" w:cs="Arial"/>
          <w:bCs/>
          <w:sz w:val="20"/>
        </w:rPr>
        <w:t xml:space="preserve">sporządzone </w:t>
      </w:r>
      <w:r w:rsidRPr="00E030BD">
        <w:rPr>
          <w:rFonts w:ascii="Arial" w:hAnsi="Arial" w:cs="Arial"/>
          <w:i/>
          <w:sz w:val="20"/>
        </w:rPr>
        <w:t>na formularzu zgodnym z treścią</w:t>
      </w:r>
      <w:r w:rsidRPr="00E030BD">
        <w:rPr>
          <w:rFonts w:ascii="Arial" w:hAnsi="Arial" w:cs="Arial"/>
          <w:bCs/>
          <w:sz w:val="20"/>
        </w:rPr>
        <w:t xml:space="preserve"> </w:t>
      </w:r>
      <w:r w:rsidRPr="00B918EA">
        <w:rPr>
          <w:rFonts w:ascii="Arial" w:hAnsi="Arial" w:cs="Arial"/>
          <w:bCs/>
          <w:i/>
          <w:sz w:val="20"/>
        </w:rPr>
        <w:t>załącznika nr 2</w:t>
      </w:r>
      <w:r w:rsidR="00B918EA" w:rsidRPr="00B918EA">
        <w:rPr>
          <w:rFonts w:ascii="Arial" w:hAnsi="Arial" w:cs="Arial"/>
          <w:bCs/>
          <w:i/>
          <w:sz w:val="20"/>
        </w:rPr>
        <w:t>A</w:t>
      </w:r>
      <w:r w:rsidRPr="00B918EA">
        <w:rPr>
          <w:rFonts w:ascii="Arial" w:hAnsi="Arial" w:cs="Arial"/>
          <w:bCs/>
          <w:i/>
          <w:sz w:val="20"/>
        </w:rPr>
        <w:t xml:space="preserve"> do</w:t>
      </w:r>
      <w:r w:rsidRPr="00E030BD">
        <w:rPr>
          <w:rFonts w:ascii="Arial" w:hAnsi="Arial" w:cs="Arial"/>
          <w:bCs/>
          <w:i/>
          <w:sz w:val="20"/>
        </w:rPr>
        <w:t xml:space="preserve"> SWZ</w:t>
      </w:r>
      <w:r w:rsidRPr="00E030BD">
        <w:rPr>
          <w:rFonts w:ascii="Arial" w:hAnsi="Arial" w:cs="Arial"/>
          <w:bCs/>
          <w:sz w:val="20"/>
        </w:rPr>
        <w:t>.</w:t>
      </w:r>
      <w:r w:rsidRPr="00E030BD">
        <w:rPr>
          <w:rFonts w:ascii="Arial" w:hAnsi="Arial" w:cs="Arial"/>
          <w:sz w:val="20"/>
        </w:rPr>
        <w:t xml:space="preserve"> Warunek będzie oceniany w oparciu o dokumenty i oświadczenie, złożone przez Wykonawcę w celu potwierdzenia spełniania warunku udziału w postępowaniu.</w:t>
      </w:r>
    </w:p>
    <w:p w14:paraId="6201681B" w14:textId="2B881F48" w:rsidR="00246325" w:rsidRPr="00E030BD" w:rsidRDefault="00246325">
      <w:pPr>
        <w:pStyle w:val="Teksttreci0"/>
        <w:shd w:val="clear" w:color="auto" w:fill="auto"/>
        <w:spacing w:line="360" w:lineRule="auto"/>
        <w:ind w:right="20" w:firstLine="0"/>
        <w:jc w:val="both"/>
      </w:pPr>
      <w:r w:rsidRPr="00E030BD">
        <w:rPr>
          <w:rFonts w:ascii="Arial" w:hAnsi="Arial" w:cs="Arial"/>
          <w:b/>
          <w:sz w:val="20"/>
          <w:szCs w:val="20"/>
        </w:rPr>
        <w:t>3)</w:t>
      </w:r>
      <w:r w:rsidRPr="00E030BD">
        <w:rPr>
          <w:rFonts w:ascii="Arial" w:hAnsi="Arial" w:cs="Arial"/>
          <w:b/>
          <w:sz w:val="20"/>
          <w:szCs w:val="20"/>
        </w:rPr>
        <w:tab/>
        <w:t>sytuacji ekonomicznej lub finansowej</w:t>
      </w:r>
      <w:r w:rsidR="006139AB">
        <w:rPr>
          <w:rFonts w:ascii="Arial" w:hAnsi="Arial" w:cs="Arial"/>
          <w:b/>
          <w:sz w:val="20"/>
          <w:szCs w:val="20"/>
        </w:rPr>
        <w:t xml:space="preserve"> (warunek dla obu części)</w:t>
      </w:r>
      <w:r w:rsidRPr="00E030BD">
        <w:rPr>
          <w:rFonts w:ascii="Arial" w:hAnsi="Arial" w:cs="Arial"/>
          <w:b/>
          <w:sz w:val="20"/>
          <w:szCs w:val="20"/>
        </w:rPr>
        <w:t>:</w:t>
      </w:r>
    </w:p>
    <w:p w14:paraId="6B03BE48" w14:textId="77777777" w:rsidR="00246325" w:rsidRPr="00E030BD" w:rsidRDefault="00246325">
      <w:pPr>
        <w:spacing w:line="360" w:lineRule="auto"/>
        <w:jc w:val="both"/>
      </w:pPr>
      <w:r w:rsidRPr="00E030BD">
        <w:rPr>
          <w:rFonts w:ascii="Arial" w:hAnsi="Arial" w:cs="Arial"/>
          <w:sz w:val="20"/>
        </w:rPr>
        <w:t xml:space="preserve">Zamawiający uzna, że Wykonawca spełnia warunek dotyczący </w:t>
      </w:r>
      <w:r w:rsidRPr="00E030BD">
        <w:rPr>
          <w:rFonts w:ascii="Arial" w:hAnsi="Arial" w:cs="Arial"/>
          <w:b/>
          <w:sz w:val="20"/>
        </w:rPr>
        <w:t>sytuacji ekonomicznej lub finansowej</w:t>
      </w:r>
      <w:r w:rsidRPr="00E030BD">
        <w:rPr>
          <w:rFonts w:ascii="Arial" w:hAnsi="Arial" w:cs="Arial"/>
          <w:sz w:val="20"/>
        </w:rPr>
        <w:t>, jeżeli wykaże, że posiada</w:t>
      </w:r>
      <w:r w:rsidR="00287B1A">
        <w:rPr>
          <w:rFonts w:ascii="Arial" w:hAnsi="Arial" w:cs="Arial"/>
          <w:sz w:val="20"/>
        </w:rPr>
        <w:t xml:space="preserve"> </w:t>
      </w:r>
      <w:r w:rsidRPr="00E030BD">
        <w:rPr>
          <w:rFonts w:ascii="Arial" w:hAnsi="Arial" w:cs="Arial"/>
          <w:sz w:val="20"/>
        </w:rPr>
        <w:t xml:space="preserve">odpowiednie ubezpieczenie odpowiedzialności cywilnej na sumę gwarancyjną nie mniejszą niż </w:t>
      </w:r>
      <w:r w:rsidRPr="00E030BD">
        <w:rPr>
          <w:rFonts w:ascii="Arial" w:hAnsi="Arial" w:cs="Arial"/>
          <w:b/>
          <w:sz w:val="20"/>
        </w:rPr>
        <w:t>75 000 euro</w:t>
      </w:r>
      <w:r w:rsidRPr="00E030BD">
        <w:rPr>
          <w:rFonts w:ascii="Arial" w:hAnsi="Arial" w:cs="Arial"/>
          <w:sz w:val="20"/>
        </w:rPr>
        <w:t xml:space="preserve"> w odniesieniu do jednego zdarzenia oraz </w:t>
      </w:r>
      <w:r w:rsidRPr="00E030BD">
        <w:rPr>
          <w:rFonts w:ascii="Arial" w:hAnsi="Arial" w:cs="Arial"/>
          <w:b/>
          <w:sz w:val="20"/>
        </w:rPr>
        <w:t>350 000 euro</w:t>
      </w:r>
      <w:r w:rsidRPr="00E030BD">
        <w:rPr>
          <w:rFonts w:ascii="Arial" w:hAnsi="Arial" w:cs="Arial"/>
          <w:sz w:val="20"/>
        </w:rPr>
        <w:t xml:space="preserve"> w odniesieniu do wszystkich zdarzeń, których skutki są objęte umową ubezpieczenia OC podmiotu leczniczego, o którym mowa w </w:t>
      </w:r>
      <w:hyperlink r:id="rId15" w:history="1">
        <w:r w:rsidRPr="00E030BD">
          <w:rPr>
            <w:rStyle w:val="Hipercze"/>
            <w:rFonts w:ascii="Arial" w:hAnsi="Arial" w:cs="Arial"/>
            <w:color w:val="auto"/>
            <w:sz w:val="20"/>
            <w:u w:val="none"/>
          </w:rPr>
          <w:t>art. 4 ust. 1</w:t>
        </w:r>
      </w:hyperlink>
      <w:r w:rsidRPr="00E030BD">
        <w:rPr>
          <w:rFonts w:ascii="Arial" w:hAnsi="Arial" w:cs="Arial"/>
          <w:sz w:val="20"/>
        </w:rPr>
        <w:t xml:space="preserve"> ustawy z dnia 15 kwietnia 2011 r. o działalności leczniczej, wykonującego działalność leczniczą, o której mowa w </w:t>
      </w:r>
      <w:hyperlink r:id="rId16" w:history="1">
        <w:r w:rsidRPr="00E030BD">
          <w:rPr>
            <w:rStyle w:val="Hipercze"/>
            <w:rFonts w:ascii="Arial" w:hAnsi="Arial" w:cs="Arial"/>
            <w:color w:val="auto"/>
            <w:sz w:val="20"/>
            <w:u w:val="none"/>
          </w:rPr>
          <w:t>art. 8 pkt 1 lit. b</w:t>
        </w:r>
      </w:hyperlink>
      <w:r w:rsidRPr="00E030BD">
        <w:rPr>
          <w:rFonts w:ascii="Arial" w:hAnsi="Arial" w:cs="Arial"/>
          <w:sz w:val="20"/>
        </w:rPr>
        <w:t xml:space="preserve"> i pkt 2 ustawy </w:t>
      </w:r>
      <w:r w:rsidRPr="00E030BD">
        <w:rPr>
          <w:rFonts w:ascii="Arial" w:hAnsi="Arial" w:cs="Arial"/>
          <w:bCs/>
          <w:sz w:val="20"/>
        </w:rPr>
        <w:t xml:space="preserve">oraz złoży oświadczenie sporządzone </w:t>
      </w:r>
      <w:r w:rsidRPr="00E030BD">
        <w:rPr>
          <w:rFonts w:ascii="Arial" w:hAnsi="Arial" w:cs="Arial"/>
          <w:i/>
          <w:sz w:val="20"/>
        </w:rPr>
        <w:t>na formularzu zgodnym z treścią</w:t>
      </w:r>
      <w:r w:rsidRPr="00E030BD">
        <w:rPr>
          <w:rFonts w:ascii="Arial" w:hAnsi="Arial" w:cs="Arial"/>
          <w:bCs/>
          <w:sz w:val="20"/>
        </w:rPr>
        <w:t xml:space="preserve"> </w:t>
      </w:r>
      <w:r w:rsidRPr="00B918EA">
        <w:rPr>
          <w:rFonts w:ascii="Arial" w:hAnsi="Arial" w:cs="Arial"/>
          <w:bCs/>
          <w:i/>
          <w:sz w:val="20"/>
        </w:rPr>
        <w:t>załącznika nr 2</w:t>
      </w:r>
      <w:r w:rsidR="00B918EA" w:rsidRPr="00B918EA">
        <w:rPr>
          <w:rFonts w:ascii="Arial" w:hAnsi="Arial" w:cs="Arial"/>
          <w:bCs/>
          <w:i/>
          <w:sz w:val="20"/>
        </w:rPr>
        <w:t>A</w:t>
      </w:r>
      <w:r w:rsidRPr="00B918EA">
        <w:rPr>
          <w:rFonts w:ascii="Arial" w:hAnsi="Arial" w:cs="Arial"/>
          <w:bCs/>
          <w:i/>
          <w:sz w:val="20"/>
        </w:rPr>
        <w:t xml:space="preserve"> do SWZ</w:t>
      </w:r>
      <w:r w:rsidRPr="00E030BD">
        <w:rPr>
          <w:rFonts w:ascii="Arial" w:hAnsi="Arial" w:cs="Arial"/>
          <w:bCs/>
          <w:sz w:val="20"/>
        </w:rPr>
        <w:t>. Warunek będzie oceniany w oparciu o dokumenty i oświadczenie, złożone przez Wykonawcę w celu potwierdzenia spełniania warunku udziału w postępowaniu.</w:t>
      </w:r>
    </w:p>
    <w:p w14:paraId="09A7AE45" w14:textId="77777777" w:rsidR="00246325" w:rsidRPr="00E030BD" w:rsidRDefault="00246325">
      <w:pPr>
        <w:pStyle w:val="Nagwek31"/>
        <w:keepNext/>
        <w:keepLines/>
        <w:shd w:val="clear" w:color="auto" w:fill="auto"/>
        <w:spacing w:line="360" w:lineRule="auto"/>
        <w:ind w:right="20" w:firstLine="0"/>
      </w:pPr>
      <w:r w:rsidRPr="00E030BD">
        <w:rPr>
          <w:rFonts w:ascii="Arial" w:hAnsi="Arial" w:cs="Arial"/>
          <w:b/>
          <w:sz w:val="20"/>
          <w:szCs w:val="20"/>
        </w:rPr>
        <w:t>4)</w:t>
      </w:r>
      <w:r w:rsidRPr="00E030BD">
        <w:rPr>
          <w:rFonts w:ascii="Arial" w:hAnsi="Arial" w:cs="Arial"/>
          <w:b/>
          <w:sz w:val="20"/>
          <w:szCs w:val="20"/>
        </w:rPr>
        <w:tab/>
        <w:t>zdolności technicznej lub zawodowej:</w:t>
      </w:r>
    </w:p>
    <w:p w14:paraId="00D545F1" w14:textId="77777777" w:rsidR="00246325" w:rsidRPr="00E030BD" w:rsidRDefault="00246325">
      <w:pPr>
        <w:spacing w:line="360" w:lineRule="auto"/>
        <w:ind w:right="-92"/>
        <w:jc w:val="both"/>
      </w:pPr>
      <w:r w:rsidRPr="00E030BD">
        <w:rPr>
          <w:rFonts w:ascii="Arial" w:hAnsi="Arial" w:cs="Arial"/>
          <w:b/>
          <w:sz w:val="20"/>
          <w:u w:val="single"/>
        </w:rPr>
        <w:t>a) w zakresie doświadczenia:</w:t>
      </w:r>
    </w:p>
    <w:p w14:paraId="3E4689C8" w14:textId="77777777" w:rsidR="006139AB" w:rsidRDefault="00246325" w:rsidP="000D5A6D">
      <w:pPr>
        <w:pStyle w:val="Nagwek31"/>
        <w:keepNext/>
        <w:keepLines/>
        <w:shd w:val="clear" w:color="auto" w:fill="auto"/>
        <w:spacing w:line="360" w:lineRule="auto"/>
        <w:ind w:right="20" w:firstLine="0"/>
        <w:rPr>
          <w:rFonts w:ascii="Arial" w:hAnsi="Arial" w:cs="Arial"/>
          <w:sz w:val="20"/>
          <w:szCs w:val="20"/>
        </w:rPr>
      </w:pPr>
      <w:r w:rsidRPr="00E030BD">
        <w:rPr>
          <w:rFonts w:ascii="Arial" w:hAnsi="Arial" w:cs="Arial"/>
          <w:bCs/>
          <w:sz w:val="20"/>
        </w:rPr>
        <w:t xml:space="preserve">Wykaz ww. usług zostanie sporządzony przez Wykonawcę </w:t>
      </w:r>
      <w:r w:rsidRPr="00E030BD">
        <w:rPr>
          <w:rFonts w:ascii="Arial" w:hAnsi="Arial" w:cs="Arial"/>
          <w:i/>
          <w:sz w:val="20"/>
        </w:rPr>
        <w:t xml:space="preserve">na formularzu </w:t>
      </w:r>
      <w:r w:rsidR="00A31B97" w:rsidRPr="00E030BD">
        <w:rPr>
          <w:rFonts w:ascii="Arial" w:hAnsi="Arial" w:cs="Arial"/>
          <w:sz w:val="20"/>
          <w:szCs w:val="20"/>
        </w:rPr>
        <w:t>Wykonawca spełni warunek, jeżeli wykaże, że w okresie ostatnich 3 lat przed upływem terminu składania ofert, a jeżeli okres prowadzenia działalności jest krótszy - w tym okresie, wykonał należycie:</w:t>
      </w:r>
      <w:r w:rsidR="00A31B97">
        <w:rPr>
          <w:rFonts w:ascii="Arial" w:hAnsi="Arial" w:cs="Arial"/>
          <w:sz w:val="20"/>
          <w:szCs w:val="20"/>
        </w:rPr>
        <w:t xml:space="preserve"> </w:t>
      </w:r>
    </w:p>
    <w:p w14:paraId="40E72717" w14:textId="5563E993" w:rsidR="006139AB" w:rsidRDefault="006139AB" w:rsidP="000D5A6D">
      <w:pPr>
        <w:pStyle w:val="Nagwek31"/>
        <w:keepNext/>
        <w:keepLines/>
        <w:shd w:val="clear" w:color="auto" w:fill="auto"/>
        <w:spacing w:line="360" w:lineRule="auto"/>
        <w:ind w:right="20" w:firstLine="0"/>
        <w:rPr>
          <w:i/>
        </w:rPr>
      </w:pPr>
      <w:r>
        <w:rPr>
          <w:rFonts w:ascii="Arial" w:hAnsi="Arial" w:cs="Arial"/>
          <w:sz w:val="20"/>
          <w:szCs w:val="20"/>
        </w:rPr>
        <w:t xml:space="preserve">1) dla części 1: </w:t>
      </w:r>
      <w:r w:rsidR="007F2810" w:rsidRPr="00696387">
        <w:rPr>
          <w:rFonts w:ascii="Arial" w:hAnsi="Arial" w:cs="Arial"/>
          <w:b/>
          <w:bCs/>
          <w:i/>
          <w:iCs/>
          <w:sz w:val="20"/>
          <w:szCs w:val="20"/>
        </w:rPr>
        <w:t xml:space="preserve">co najmniej 2 usługi polegające na świadczeniu usług transportu </w:t>
      </w:r>
      <w:r w:rsidR="000027D1" w:rsidRPr="000027D1">
        <w:rPr>
          <w:rFonts w:ascii="Arial" w:hAnsi="Arial" w:cs="Arial"/>
          <w:b/>
          <w:bCs/>
          <w:i/>
          <w:iCs/>
          <w:sz w:val="20"/>
          <w:szCs w:val="20"/>
        </w:rPr>
        <w:t>sanitarnego</w:t>
      </w:r>
      <w:r w:rsidR="007F2810" w:rsidRPr="00696387">
        <w:rPr>
          <w:rFonts w:ascii="Arial" w:hAnsi="Arial" w:cs="Arial"/>
          <w:b/>
          <w:bCs/>
          <w:i/>
          <w:iCs/>
          <w:sz w:val="20"/>
          <w:szCs w:val="20"/>
        </w:rPr>
        <w:t xml:space="preserve"> o wartości</w:t>
      </w:r>
      <w:r w:rsidR="000D5A6D" w:rsidRPr="00696387">
        <w:rPr>
          <w:rFonts w:ascii="Arial" w:hAnsi="Arial" w:cs="Arial"/>
          <w:b/>
          <w:bCs/>
          <w:i/>
          <w:iCs/>
          <w:sz w:val="20"/>
          <w:szCs w:val="20"/>
        </w:rPr>
        <w:t xml:space="preserve"> łącznej usług w wysokości</w:t>
      </w:r>
      <w:r w:rsidR="00287B1A" w:rsidRPr="00696387">
        <w:rPr>
          <w:rFonts w:ascii="Arial" w:hAnsi="Arial" w:cs="Arial"/>
          <w:b/>
          <w:bCs/>
          <w:i/>
          <w:iCs/>
          <w:sz w:val="20"/>
          <w:szCs w:val="20"/>
        </w:rPr>
        <w:t xml:space="preserve"> co najmniej</w:t>
      </w:r>
      <w:r w:rsidR="007F2810" w:rsidRPr="00696387">
        <w:rPr>
          <w:rFonts w:ascii="Arial" w:hAnsi="Arial" w:cs="Arial"/>
          <w:b/>
          <w:bCs/>
          <w:i/>
          <w:iCs/>
          <w:sz w:val="20"/>
          <w:szCs w:val="20"/>
        </w:rPr>
        <w:t xml:space="preserve"> </w:t>
      </w:r>
      <w:r w:rsidR="00FA2468">
        <w:rPr>
          <w:rFonts w:ascii="Arial" w:hAnsi="Arial" w:cs="Arial"/>
          <w:b/>
          <w:bCs/>
          <w:i/>
          <w:iCs/>
          <w:sz w:val="20"/>
          <w:szCs w:val="20"/>
        </w:rPr>
        <w:t>200.000,00</w:t>
      </w:r>
      <w:r w:rsidR="007F2810" w:rsidRPr="00696387">
        <w:rPr>
          <w:rFonts w:ascii="Arial" w:hAnsi="Arial" w:cs="Arial"/>
          <w:b/>
          <w:bCs/>
          <w:i/>
          <w:iCs/>
          <w:sz w:val="20"/>
          <w:szCs w:val="20"/>
        </w:rPr>
        <w:t xml:space="preserve"> zł </w:t>
      </w:r>
      <w:r w:rsidR="000D5A6D" w:rsidRPr="00696387">
        <w:rPr>
          <w:rFonts w:ascii="Arial" w:hAnsi="Arial" w:cs="Arial"/>
          <w:b/>
          <w:bCs/>
          <w:i/>
          <w:iCs/>
          <w:sz w:val="20"/>
          <w:szCs w:val="20"/>
        </w:rPr>
        <w:t>netto</w:t>
      </w:r>
      <w:r w:rsidR="000D5A6D">
        <w:rPr>
          <w:rFonts w:ascii="Arial" w:hAnsi="Arial" w:cs="Arial"/>
          <w:sz w:val="20"/>
          <w:szCs w:val="20"/>
        </w:rPr>
        <w:t>,</w:t>
      </w:r>
      <w:r w:rsidR="000D5A6D">
        <w:rPr>
          <w:i/>
        </w:rPr>
        <w:t xml:space="preserve"> </w:t>
      </w:r>
    </w:p>
    <w:p w14:paraId="5A9B3632" w14:textId="55EE76BD" w:rsidR="006139AB" w:rsidRDefault="006139AB" w:rsidP="000D5A6D">
      <w:pPr>
        <w:pStyle w:val="Nagwek31"/>
        <w:keepNext/>
        <w:keepLines/>
        <w:shd w:val="clear" w:color="auto" w:fill="auto"/>
        <w:spacing w:line="360" w:lineRule="auto"/>
        <w:ind w:right="20" w:firstLine="0"/>
        <w:rPr>
          <w:i/>
        </w:rPr>
      </w:pPr>
      <w:r>
        <w:rPr>
          <w:rFonts w:ascii="Arial" w:hAnsi="Arial" w:cs="Arial"/>
          <w:sz w:val="20"/>
          <w:szCs w:val="20"/>
        </w:rPr>
        <w:t xml:space="preserve">2) dla części 2: </w:t>
      </w:r>
      <w:r w:rsidRPr="00696387">
        <w:rPr>
          <w:rFonts w:ascii="Arial" w:hAnsi="Arial" w:cs="Arial"/>
          <w:b/>
          <w:bCs/>
          <w:i/>
          <w:iCs/>
          <w:sz w:val="20"/>
          <w:szCs w:val="20"/>
        </w:rPr>
        <w:t xml:space="preserve">co najmniej 2 usługi polegające na świadczeniu usług transportu osobowego o wartości łącznej usług w wysokości co najmniej </w:t>
      </w:r>
      <w:r w:rsidR="00FA2468">
        <w:rPr>
          <w:rFonts w:ascii="Arial" w:hAnsi="Arial" w:cs="Arial"/>
          <w:b/>
          <w:bCs/>
          <w:i/>
          <w:iCs/>
          <w:sz w:val="20"/>
          <w:szCs w:val="20"/>
        </w:rPr>
        <w:t>50.000,00</w:t>
      </w:r>
      <w:r w:rsidRPr="00696387">
        <w:rPr>
          <w:rFonts w:ascii="Arial" w:hAnsi="Arial" w:cs="Arial"/>
          <w:b/>
          <w:bCs/>
          <w:i/>
          <w:iCs/>
          <w:sz w:val="20"/>
          <w:szCs w:val="20"/>
        </w:rPr>
        <w:t xml:space="preserve"> zł netto</w:t>
      </w:r>
      <w:r w:rsidR="00E12244">
        <w:rPr>
          <w:rFonts w:ascii="Arial" w:hAnsi="Arial" w:cs="Arial"/>
          <w:b/>
          <w:bCs/>
          <w:i/>
          <w:iCs/>
          <w:sz w:val="20"/>
          <w:szCs w:val="20"/>
        </w:rPr>
        <w:t>,</w:t>
      </w:r>
    </w:p>
    <w:p w14:paraId="10E8DCDC" w14:textId="1013972C" w:rsidR="00246325" w:rsidRPr="00E030BD" w:rsidRDefault="00246325" w:rsidP="000D5A6D">
      <w:pPr>
        <w:pStyle w:val="Nagwek31"/>
        <w:keepNext/>
        <w:keepLines/>
        <w:shd w:val="clear" w:color="auto" w:fill="auto"/>
        <w:spacing w:line="360" w:lineRule="auto"/>
        <w:ind w:right="20" w:firstLine="0"/>
      </w:pPr>
      <w:r w:rsidRPr="00E030BD">
        <w:rPr>
          <w:i/>
        </w:rPr>
        <w:t>zgodnym z treścią</w:t>
      </w:r>
      <w:r w:rsidRPr="00E030BD">
        <w:t xml:space="preserve"> </w:t>
      </w:r>
      <w:r w:rsidRPr="00E030BD">
        <w:rPr>
          <w:i/>
        </w:rPr>
        <w:t>załącznika nr 5 do SWZ</w:t>
      </w:r>
      <w:r w:rsidRPr="00E030BD">
        <w:t xml:space="preserve"> oraz złoży oświadczenie sporządzone </w:t>
      </w:r>
      <w:r w:rsidRPr="00E030BD">
        <w:rPr>
          <w:i/>
        </w:rPr>
        <w:t>na formularzu zgodnym z treścią</w:t>
      </w:r>
      <w:r w:rsidRPr="00E030BD">
        <w:t xml:space="preserve"> </w:t>
      </w:r>
      <w:r w:rsidRPr="00B918EA">
        <w:rPr>
          <w:i/>
        </w:rPr>
        <w:t>załącznika nr 2</w:t>
      </w:r>
      <w:r w:rsidR="00B918EA" w:rsidRPr="00B918EA">
        <w:rPr>
          <w:i/>
        </w:rPr>
        <w:t>A</w:t>
      </w:r>
      <w:r w:rsidRPr="00B918EA">
        <w:rPr>
          <w:i/>
        </w:rPr>
        <w:t xml:space="preserve"> do</w:t>
      </w:r>
      <w:r w:rsidRPr="00E030BD">
        <w:rPr>
          <w:i/>
        </w:rPr>
        <w:t xml:space="preserve"> SWZ</w:t>
      </w:r>
      <w:r w:rsidRPr="00E030BD">
        <w:t xml:space="preserve">. Warunek będzie </w:t>
      </w:r>
      <w:proofErr w:type="gramStart"/>
      <w:r w:rsidRPr="00E030BD">
        <w:t>oceniany  w</w:t>
      </w:r>
      <w:proofErr w:type="gramEnd"/>
      <w:r w:rsidRPr="00E030BD">
        <w:t xml:space="preserve"> oparciu o wykaz i oświadczenie, złożone przez Wykonawcę w celu potwierdzenia spełniania warunku udziału w postępowaniu.</w:t>
      </w:r>
    </w:p>
    <w:p w14:paraId="506DA124" w14:textId="4DC9EA4A" w:rsidR="00246325" w:rsidRPr="00E030BD" w:rsidRDefault="00246325">
      <w:pPr>
        <w:spacing w:line="360" w:lineRule="auto"/>
        <w:jc w:val="both"/>
      </w:pPr>
      <w:r w:rsidRPr="00E030BD">
        <w:rPr>
          <w:rFonts w:ascii="Arial" w:hAnsi="Arial" w:cs="Arial"/>
          <w:b/>
          <w:sz w:val="20"/>
        </w:rPr>
        <w:t>b) osób skierowanych przez Wykonawcę do realizacji zamówienia</w:t>
      </w:r>
      <w:r w:rsidR="00E12244">
        <w:rPr>
          <w:rFonts w:ascii="Arial" w:hAnsi="Arial" w:cs="Arial"/>
          <w:b/>
          <w:sz w:val="20"/>
        </w:rPr>
        <w:t xml:space="preserve"> (warunek dla obu części)</w:t>
      </w:r>
      <w:r w:rsidRPr="00E030BD">
        <w:rPr>
          <w:rFonts w:ascii="Arial" w:hAnsi="Arial" w:cs="Arial"/>
          <w:b/>
          <w:sz w:val="20"/>
        </w:rPr>
        <w:t>:</w:t>
      </w:r>
    </w:p>
    <w:p w14:paraId="18CBB06B" w14:textId="77777777" w:rsidR="00EF52D4" w:rsidRDefault="00246325" w:rsidP="00EF52D4">
      <w:pPr>
        <w:pStyle w:val="Default"/>
        <w:spacing w:after="27" w:line="360" w:lineRule="auto"/>
        <w:jc w:val="both"/>
      </w:pPr>
      <w:r w:rsidRPr="00E030BD">
        <w:rPr>
          <w:rFonts w:ascii="Arial" w:hAnsi="Arial" w:cs="Arial"/>
          <w:sz w:val="20"/>
        </w:rPr>
        <w:t xml:space="preserve">Zamawiający uzna, że Wykonawca spełnia warunek dotyczący </w:t>
      </w:r>
      <w:r w:rsidRPr="00E030BD">
        <w:rPr>
          <w:rFonts w:ascii="Arial" w:hAnsi="Arial" w:cs="Arial"/>
          <w:bCs/>
          <w:sz w:val="20"/>
        </w:rPr>
        <w:t xml:space="preserve">zdolności technicznej lub zawodowej                 w zakresie </w:t>
      </w:r>
      <w:r w:rsidRPr="00E030BD">
        <w:rPr>
          <w:rFonts w:ascii="Arial" w:hAnsi="Arial" w:cs="Arial"/>
          <w:sz w:val="20"/>
        </w:rPr>
        <w:t>osób skierowanych przez wykonawcę do realizacji zamówienia, jeżeli wykaże, że dysponuje</w:t>
      </w:r>
      <w:r w:rsidR="00C03D4E">
        <w:rPr>
          <w:rFonts w:ascii="Arial" w:hAnsi="Arial" w:cs="Arial"/>
          <w:sz w:val="20"/>
        </w:rPr>
        <w:t xml:space="preserve">: </w:t>
      </w:r>
      <w:r w:rsidR="00EF52D4">
        <w:rPr>
          <w:rFonts w:ascii="Arial" w:hAnsi="Arial" w:cs="Arial"/>
          <w:sz w:val="20"/>
          <w:szCs w:val="20"/>
        </w:rPr>
        <w:t xml:space="preserve">kierowcą posiadającym wszelkie zezwolenia do prowadzenia pojazdów, które będzie obsługiwać oraz znającego topografię województwa Dolnośląskiego, </w:t>
      </w:r>
      <w:r w:rsidR="00EF52D4">
        <w:rPr>
          <w:rFonts w:ascii="Arial" w:hAnsi="Arial" w:cs="Arial"/>
          <w:i/>
          <w:sz w:val="20"/>
        </w:rPr>
        <w:t>na formularzu zgodnym z treścią załącznika nr 6 do SWZ</w:t>
      </w:r>
      <w:r w:rsidR="00EF52D4">
        <w:rPr>
          <w:rFonts w:ascii="Arial" w:hAnsi="Arial" w:cs="Arial"/>
          <w:sz w:val="20"/>
        </w:rPr>
        <w:t xml:space="preserve">, </w:t>
      </w:r>
      <w:r w:rsidR="00EF52D4">
        <w:rPr>
          <w:rFonts w:ascii="Arial" w:hAnsi="Arial" w:cs="Arial"/>
          <w:sz w:val="20"/>
          <w:szCs w:val="20"/>
        </w:rPr>
        <w:t>wraz z informacjami na temat jego kwalifikacji zawodowych, uprawnień i doświadczenia  niezbędnych do wykonania zamówienia publicznego, a także zakresu wykonywanych przez niego czynności oraz informacją o podstawie do dysponowania tą osobą</w:t>
      </w:r>
      <w:r w:rsidR="000D5A6D">
        <w:rPr>
          <w:rFonts w:ascii="Arial" w:hAnsi="Arial" w:cs="Arial"/>
          <w:sz w:val="20"/>
          <w:szCs w:val="20"/>
        </w:rPr>
        <w:t>.</w:t>
      </w:r>
    </w:p>
    <w:p w14:paraId="63A2A93B" w14:textId="77777777" w:rsidR="00246325" w:rsidRDefault="00246325" w:rsidP="00EF52D4">
      <w:pPr>
        <w:pStyle w:val="Default"/>
        <w:spacing w:after="27" w:line="360" w:lineRule="auto"/>
        <w:jc w:val="both"/>
        <w:rPr>
          <w:rFonts w:ascii="Arial" w:hAnsi="Arial" w:cs="Arial"/>
          <w:bCs/>
          <w:sz w:val="20"/>
        </w:rPr>
      </w:pPr>
      <w:r w:rsidRPr="00E030BD">
        <w:rPr>
          <w:rFonts w:ascii="Arial" w:hAnsi="Arial" w:cs="Arial"/>
          <w:bCs/>
          <w:sz w:val="20"/>
        </w:rPr>
        <w:lastRenderedPageBreak/>
        <w:t>Warunek będzie oceniany w oparciu o wykaz i oświadczenie</w:t>
      </w:r>
      <w:r w:rsidR="00EF52D4" w:rsidRPr="00EF52D4">
        <w:rPr>
          <w:rFonts w:ascii="Arial" w:hAnsi="Arial" w:cs="Arial"/>
          <w:bCs/>
          <w:sz w:val="20"/>
        </w:rPr>
        <w:t xml:space="preserve"> </w:t>
      </w:r>
      <w:r w:rsidR="00EF52D4">
        <w:rPr>
          <w:rFonts w:ascii="Arial" w:hAnsi="Arial" w:cs="Arial"/>
          <w:bCs/>
          <w:sz w:val="20"/>
        </w:rPr>
        <w:t xml:space="preserve">sporządzone </w:t>
      </w:r>
      <w:r w:rsidR="00EF52D4">
        <w:rPr>
          <w:rFonts w:ascii="Arial" w:hAnsi="Arial" w:cs="Arial"/>
          <w:i/>
          <w:sz w:val="20"/>
        </w:rPr>
        <w:t>na formularzu zgodnym z treścią</w:t>
      </w:r>
      <w:r w:rsidR="00EF52D4">
        <w:rPr>
          <w:rFonts w:ascii="Arial" w:hAnsi="Arial" w:cs="Arial"/>
          <w:bCs/>
          <w:sz w:val="20"/>
        </w:rPr>
        <w:t xml:space="preserve"> </w:t>
      </w:r>
      <w:r w:rsidR="00EF52D4">
        <w:rPr>
          <w:rFonts w:ascii="Arial" w:hAnsi="Arial" w:cs="Arial"/>
          <w:bCs/>
          <w:i/>
          <w:sz w:val="20"/>
        </w:rPr>
        <w:t>załącznika nr 2 do SWZ</w:t>
      </w:r>
      <w:r w:rsidRPr="00E030BD">
        <w:rPr>
          <w:rFonts w:ascii="Arial" w:hAnsi="Arial" w:cs="Arial"/>
          <w:bCs/>
          <w:sz w:val="20"/>
        </w:rPr>
        <w:t>, złożone przez Wykonawcę w celu potwierdzenia spełniania warunku udziału w postępowaniu.</w:t>
      </w:r>
    </w:p>
    <w:p w14:paraId="440E2B39" w14:textId="20353B55" w:rsidR="00B65524" w:rsidRPr="00E030BD" w:rsidRDefault="00B65524" w:rsidP="00B65524">
      <w:pPr>
        <w:spacing w:line="360" w:lineRule="auto"/>
        <w:ind w:right="-92"/>
        <w:jc w:val="both"/>
      </w:pPr>
      <w:r w:rsidRPr="00E030BD">
        <w:rPr>
          <w:rFonts w:ascii="Arial" w:hAnsi="Arial" w:cs="Arial"/>
          <w:b/>
          <w:sz w:val="20"/>
          <w:u w:val="single"/>
        </w:rPr>
        <w:t>c) potencjału technicznego wykonawcy</w:t>
      </w:r>
      <w:r>
        <w:rPr>
          <w:rFonts w:ascii="Arial" w:hAnsi="Arial" w:cs="Arial"/>
          <w:b/>
          <w:sz w:val="20"/>
          <w:u w:val="single"/>
        </w:rPr>
        <w:t xml:space="preserve"> (warunek dla część 2)</w:t>
      </w:r>
      <w:r w:rsidRPr="00E030BD">
        <w:rPr>
          <w:rFonts w:ascii="Arial" w:hAnsi="Arial" w:cs="Arial"/>
          <w:b/>
          <w:sz w:val="20"/>
          <w:u w:val="single"/>
        </w:rPr>
        <w:t>:</w:t>
      </w:r>
    </w:p>
    <w:p w14:paraId="6E9D0305" w14:textId="77777777" w:rsidR="00B65524" w:rsidRPr="00E030BD" w:rsidRDefault="00B65524" w:rsidP="00B65524">
      <w:pPr>
        <w:spacing w:line="360" w:lineRule="auto"/>
        <w:jc w:val="both"/>
      </w:pPr>
      <w:r w:rsidRPr="00E030BD">
        <w:rPr>
          <w:rFonts w:ascii="Arial" w:hAnsi="Arial" w:cs="Arial"/>
          <w:sz w:val="20"/>
        </w:rPr>
        <w:t xml:space="preserve">Zamawiający uzna, że Wykonawca spełnia warunek dotyczący </w:t>
      </w:r>
      <w:r w:rsidRPr="00E030BD">
        <w:rPr>
          <w:rFonts w:ascii="Arial" w:hAnsi="Arial" w:cs="Arial"/>
          <w:bCs/>
          <w:sz w:val="20"/>
        </w:rPr>
        <w:t xml:space="preserve">zdolności technicznej lub zawodowej               w zakresie </w:t>
      </w:r>
      <w:r w:rsidRPr="00E030BD">
        <w:rPr>
          <w:rFonts w:ascii="Arial" w:hAnsi="Arial" w:cs="Arial"/>
          <w:sz w:val="20"/>
        </w:rPr>
        <w:t>potencjału technicznego wykonawcy, jeżeli wykaże, że dysponuje:</w:t>
      </w:r>
    </w:p>
    <w:p w14:paraId="1889C470" w14:textId="77777777" w:rsidR="00B65524" w:rsidRDefault="00B65524" w:rsidP="00B65524">
      <w:pPr>
        <w:numPr>
          <w:ilvl w:val="0"/>
          <w:numId w:val="8"/>
        </w:numPr>
        <w:autoSpaceDE w:val="0"/>
        <w:spacing w:line="360" w:lineRule="auto"/>
        <w:ind w:left="0" w:firstLine="0"/>
        <w:jc w:val="both"/>
      </w:pPr>
      <w:r w:rsidRPr="00B91B38">
        <w:rPr>
          <w:rFonts w:ascii="Arial" w:hAnsi="Arial" w:cs="Arial"/>
          <w:sz w:val="20"/>
          <w:szCs w:val="20"/>
        </w:rPr>
        <w:t>min</w:t>
      </w:r>
      <w:r>
        <w:rPr>
          <w:rFonts w:ascii="Arial" w:hAnsi="Arial" w:cs="Arial"/>
          <w:sz w:val="20"/>
          <w:szCs w:val="20"/>
        </w:rPr>
        <w:t>imum</w:t>
      </w:r>
      <w:r w:rsidRPr="00B91B38">
        <w:rPr>
          <w:rFonts w:ascii="Arial" w:hAnsi="Arial" w:cs="Arial"/>
          <w:sz w:val="20"/>
          <w:szCs w:val="20"/>
        </w:rPr>
        <w:t xml:space="preserve"> 1 samochodem osobowym</w:t>
      </w:r>
      <w:r>
        <w:rPr>
          <w:rFonts w:ascii="Arial" w:hAnsi="Arial" w:cs="Arial"/>
          <w:sz w:val="20"/>
          <w:szCs w:val="20"/>
        </w:rPr>
        <w:t xml:space="preserve"> (5 osobowym) oraz do dyspozycji na żądanie 1 samochodem osobowo - dostawczym typu </w:t>
      </w:r>
      <w:proofErr w:type="spellStart"/>
      <w:r>
        <w:rPr>
          <w:rFonts w:ascii="Arial" w:hAnsi="Arial" w:cs="Arial"/>
          <w:sz w:val="20"/>
          <w:szCs w:val="20"/>
        </w:rPr>
        <w:t>bus</w:t>
      </w:r>
      <w:proofErr w:type="spellEnd"/>
      <w:r>
        <w:rPr>
          <w:rFonts w:ascii="Arial" w:hAnsi="Arial" w:cs="Arial"/>
          <w:sz w:val="20"/>
          <w:szCs w:val="20"/>
        </w:rPr>
        <w:t xml:space="preserve"> (dostosowanym do przewozu mebli, dużych kartonów, butli z tlenem 2, 5, 10 litrów, sprzętu medycznego, itp.);</w:t>
      </w:r>
    </w:p>
    <w:p w14:paraId="7841CCA2" w14:textId="77777777" w:rsidR="00B65524" w:rsidRDefault="00B65524" w:rsidP="00B65524">
      <w:pPr>
        <w:pStyle w:val="Default"/>
        <w:spacing w:line="360" w:lineRule="auto"/>
      </w:pPr>
      <w:r>
        <w:rPr>
          <w:rFonts w:ascii="Arial" w:hAnsi="Arial" w:cs="Arial"/>
          <w:sz w:val="20"/>
          <w:szCs w:val="20"/>
        </w:rPr>
        <w:t xml:space="preserve">b) pojazdy używane do realizacji usług nie mogą </w:t>
      </w:r>
      <w:proofErr w:type="gramStart"/>
      <w:r>
        <w:rPr>
          <w:rFonts w:ascii="Arial" w:hAnsi="Arial" w:cs="Arial"/>
          <w:sz w:val="20"/>
          <w:szCs w:val="20"/>
        </w:rPr>
        <w:t>być  starsze</w:t>
      </w:r>
      <w:proofErr w:type="gramEnd"/>
      <w:r>
        <w:rPr>
          <w:rFonts w:ascii="Arial" w:hAnsi="Arial" w:cs="Arial"/>
          <w:sz w:val="20"/>
          <w:szCs w:val="20"/>
        </w:rPr>
        <w:t xml:space="preserve"> niż:</w:t>
      </w:r>
    </w:p>
    <w:p w14:paraId="0F545BCA" w14:textId="77777777" w:rsidR="00B65524" w:rsidRDefault="00B65524" w:rsidP="00B65524">
      <w:pPr>
        <w:pStyle w:val="Default"/>
        <w:spacing w:line="360" w:lineRule="auto"/>
      </w:pPr>
      <w:r>
        <w:rPr>
          <w:rFonts w:ascii="Arial" w:hAnsi="Arial" w:cs="Arial"/>
          <w:sz w:val="20"/>
          <w:szCs w:val="20"/>
        </w:rPr>
        <w:t xml:space="preserve">- 5 lat w zakresie samochodu osobowego (5 osobowy), </w:t>
      </w:r>
    </w:p>
    <w:p w14:paraId="32520E74" w14:textId="77777777" w:rsidR="00B65524" w:rsidRDefault="00B65524" w:rsidP="00B65524">
      <w:pPr>
        <w:pStyle w:val="Default"/>
        <w:spacing w:line="360" w:lineRule="auto"/>
      </w:pPr>
      <w:r>
        <w:rPr>
          <w:rFonts w:ascii="Arial" w:hAnsi="Arial" w:cs="Arial"/>
          <w:sz w:val="20"/>
          <w:szCs w:val="20"/>
        </w:rPr>
        <w:t xml:space="preserve">- 12 lat w zakresie samochodu osobowo-dostawczego typu </w:t>
      </w:r>
      <w:proofErr w:type="spellStart"/>
      <w:r>
        <w:rPr>
          <w:rFonts w:ascii="Arial" w:hAnsi="Arial" w:cs="Arial"/>
          <w:sz w:val="20"/>
          <w:szCs w:val="20"/>
        </w:rPr>
        <w:t>bus</w:t>
      </w:r>
      <w:proofErr w:type="spellEnd"/>
      <w:r>
        <w:rPr>
          <w:rFonts w:ascii="Arial" w:hAnsi="Arial" w:cs="Arial"/>
          <w:sz w:val="20"/>
          <w:szCs w:val="20"/>
        </w:rPr>
        <w:t>,</w:t>
      </w:r>
    </w:p>
    <w:p w14:paraId="11014937" w14:textId="77777777" w:rsidR="00B65524" w:rsidRDefault="00B65524" w:rsidP="00B65524">
      <w:pPr>
        <w:autoSpaceDE w:val="0"/>
        <w:spacing w:line="360" w:lineRule="auto"/>
      </w:pPr>
      <w:r>
        <w:rPr>
          <w:rFonts w:ascii="Arial" w:hAnsi="Arial" w:cs="Arial"/>
          <w:bCs/>
          <w:sz w:val="20"/>
        </w:rPr>
        <w:t xml:space="preserve">sporządzone </w:t>
      </w:r>
      <w:r>
        <w:rPr>
          <w:rFonts w:ascii="Arial" w:hAnsi="Arial" w:cs="Arial"/>
          <w:i/>
          <w:sz w:val="20"/>
        </w:rPr>
        <w:t xml:space="preserve">na </w:t>
      </w:r>
      <w:r>
        <w:rPr>
          <w:rFonts w:ascii="Arial" w:hAnsi="Arial" w:cs="Arial"/>
          <w:i/>
          <w:color w:val="000000"/>
          <w:sz w:val="20"/>
        </w:rPr>
        <w:t>formularzu zgodnym z treścią</w:t>
      </w:r>
      <w:r>
        <w:rPr>
          <w:rFonts w:ascii="Arial" w:hAnsi="Arial" w:cs="Arial"/>
          <w:bCs/>
          <w:sz w:val="20"/>
        </w:rPr>
        <w:t xml:space="preserve"> </w:t>
      </w:r>
      <w:r>
        <w:rPr>
          <w:rFonts w:ascii="Arial" w:hAnsi="Arial" w:cs="Arial"/>
          <w:bCs/>
          <w:i/>
          <w:sz w:val="20"/>
        </w:rPr>
        <w:t>załącznika nr 7 do SWZ.</w:t>
      </w:r>
    </w:p>
    <w:p w14:paraId="79628AFC" w14:textId="77777777" w:rsidR="00B65524" w:rsidRPr="00E030BD" w:rsidRDefault="00B65524" w:rsidP="00B65524">
      <w:pPr>
        <w:autoSpaceDE w:val="0"/>
        <w:spacing w:line="360" w:lineRule="auto"/>
      </w:pPr>
      <w:r w:rsidRPr="00E030BD">
        <w:rPr>
          <w:rFonts w:ascii="Arial" w:hAnsi="Arial" w:cs="Arial"/>
          <w:bCs/>
          <w:sz w:val="20"/>
        </w:rPr>
        <w:t xml:space="preserve">Wykonawca złoży ww. wykaz sporządzony </w:t>
      </w:r>
      <w:r w:rsidRPr="00E030BD">
        <w:rPr>
          <w:rFonts w:ascii="Arial" w:hAnsi="Arial" w:cs="Arial"/>
          <w:i/>
          <w:sz w:val="20"/>
        </w:rPr>
        <w:t>na formularzu zgodnym z treścią</w:t>
      </w:r>
      <w:r w:rsidRPr="00E030BD">
        <w:rPr>
          <w:rFonts w:ascii="Arial" w:hAnsi="Arial" w:cs="Arial"/>
          <w:bCs/>
          <w:sz w:val="20"/>
        </w:rPr>
        <w:t xml:space="preserve"> </w:t>
      </w:r>
      <w:r w:rsidRPr="00E030BD">
        <w:rPr>
          <w:rFonts w:ascii="Arial" w:hAnsi="Arial" w:cs="Arial"/>
          <w:bCs/>
          <w:i/>
          <w:sz w:val="20"/>
        </w:rPr>
        <w:t>załącznika nr 7 do SWZ;</w:t>
      </w:r>
    </w:p>
    <w:p w14:paraId="547AD4BD" w14:textId="77777777" w:rsidR="00B65524" w:rsidRPr="00E030BD" w:rsidRDefault="00B65524" w:rsidP="00B65524">
      <w:pPr>
        <w:spacing w:line="360" w:lineRule="auto"/>
        <w:jc w:val="both"/>
      </w:pPr>
      <w:r w:rsidRPr="00E030BD">
        <w:rPr>
          <w:rFonts w:ascii="Arial" w:hAnsi="Arial" w:cs="Arial"/>
          <w:bCs/>
          <w:sz w:val="20"/>
        </w:rPr>
        <w:t xml:space="preserve">oraz złoży oświadczenie sporządzone </w:t>
      </w:r>
      <w:r w:rsidRPr="00E030BD">
        <w:rPr>
          <w:rFonts w:ascii="Arial" w:hAnsi="Arial" w:cs="Arial"/>
          <w:i/>
          <w:sz w:val="20"/>
        </w:rPr>
        <w:t>na formularzu zgodnym z treścią</w:t>
      </w:r>
      <w:r w:rsidRPr="00E030BD">
        <w:rPr>
          <w:rFonts w:ascii="Arial" w:hAnsi="Arial" w:cs="Arial"/>
          <w:bCs/>
          <w:sz w:val="20"/>
        </w:rPr>
        <w:t xml:space="preserve"> </w:t>
      </w:r>
      <w:r w:rsidRPr="00E030BD">
        <w:rPr>
          <w:rFonts w:ascii="Arial" w:hAnsi="Arial" w:cs="Arial"/>
          <w:bCs/>
          <w:i/>
          <w:sz w:val="20"/>
        </w:rPr>
        <w:t>załącznika nr 2</w:t>
      </w:r>
      <w:r>
        <w:rPr>
          <w:rFonts w:ascii="Arial" w:hAnsi="Arial" w:cs="Arial"/>
          <w:bCs/>
          <w:i/>
          <w:sz w:val="20"/>
        </w:rPr>
        <w:t>A</w:t>
      </w:r>
      <w:r w:rsidRPr="00E030BD">
        <w:rPr>
          <w:rFonts w:ascii="Arial" w:hAnsi="Arial" w:cs="Arial"/>
          <w:bCs/>
          <w:i/>
          <w:sz w:val="20"/>
        </w:rPr>
        <w:t xml:space="preserve"> do SWZ</w:t>
      </w:r>
      <w:r w:rsidRPr="00E030BD">
        <w:rPr>
          <w:rFonts w:ascii="Arial" w:hAnsi="Arial" w:cs="Arial"/>
          <w:bCs/>
          <w:sz w:val="20"/>
        </w:rPr>
        <w:t>. Warunek będzie oceniany w oparciu o wykaz i oświadczenie, złożone przez Wykonawcę w celu potwierdzenia spełniania warunku udziału w postępowaniu.</w:t>
      </w:r>
    </w:p>
    <w:p w14:paraId="38748095" w14:textId="77777777" w:rsidR="00246325" w:rsidRPr="00E030BD" w:rsidRDefault="00246325">
      <w:pPr>
        <w:pStyle w:val="pkt"/>
        <w:spacing w:before="0" w:after="0" w:line="360" w:lineRule="auto"/>
        <w:ind w:left="426" w:hanging="426"/>
      </w:pPr>
      <w:r w:rsidRPr="00E030BD">
        <w:rPr>
          <w:rFonts w:ascii="Arial" w:hAnsi="Arial" w:cs="Arial"/>
          <w:b/>
          <w:bCs/>
        </w:rPr>
        <w:t>3.</w:t>
      </w:r>
      <w:r w:rsidRPr="00E030BD">
        <w:rPr>
          <w:rFonts w:ascii="Arial" w:hAnsi="Arial" w:cs="Arial"/>
          <w:b/>
          <w:bCs/>
        </w:rPr>
        <w:tab/>
      </w:r>
      <w:r w:rsidRPr="00E030BD">
        <w:rPr>
          <w:rFonts w:ascii="Arial" w:hAnsi="Arial" w:cs="Arial"/>
          <w:bCs/>
        </w:rPr>
        <w:t>Zamawiający, w stosunku do Wykonawców wspólnie ubiegających się o udzielenie zamówienia, w odniesieniu do warunku dotyczącego zdolności technicznej lub zawodowej - dopuszcza łączne spełnianie warunku przez Wykonawców.</w:t>
      </w:r>
    </w:p>
    <w:p w14:paraId="68759EFB" w14:textId="77777777" w:rsidR="00246325" w:rsidRPr="00E030BD" w:rsidRDefault="00246325">
      <w:pPr>
        <w:pStyle w:val="pkt"/>
        <w:spacing w:before="0" w:after="0" w:line="360" w:lineRule="auto"/>
        <w:ind w:left="426" w:hanging="426"/>
      </w:pPr>
      <w:r w:rsidRPr="00E030BD">
        <w:rPr>
          <w:rFonts w:ascii="Arial" w:hAnsi="Arial" w:cs="Arial"/>
          <w:b/>
          <w:bCs/>
        </w:rPr>
        <w:t>4.</w:t>
      </w:r>
      <w:r w:rsidRPr="00E030BD">
        <w:rPr>
          <w:rFonts w:ascii="Arial" w:hAnsi="Arial" w:cs="Arial"/>
          <w:b/>
          <w:bCs/>
        </w:rPr>
        <w:tab/>
      </w:r>
      <w:r w:rsidRPr="00E030BD">
        <w:rPr>
          <w:rFonts w:ascii="Arial" w:hAnsi="Arial" w:cs="Arial"/>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0360EEA3" w14:textId="77777777" w:rsidR="00246325" w:rsidRPr="00E030BD" w:rsidRDefault="00246325">
      <w:pPr>
        <w:pBdr>
          <w:top w:val="none" w:sz="0" w:space="0" w:color="000000"/>
          <w:left w:val="none" w:sz="0" w:space="0" w:color="000000"/>
          <w:bottom w:val="double" w:sz="4" w:space="1" w:color="000000"/>
          <w:right w:val="none" w:sz="0" w:space="0" w:color="000000"/>
        </w:pBdr>
        <w:shd w:val="clear" w:color="auto" w:fill="DAEEF3"/>
        <w:spacing w:before="360" w:after="40" w:line="360" w:lineRule="auto"/>
        <w:ind w:left="568" w:hanging="568"/>
        <w:jc w:val="both"/>
      </w:pPr>
      <w:r w:rsidRPr="00E030BD">
        <w:rPr>
          <w:rFonts w:ascii="Arial" w:hAnsi="Arial" w:cs="Arial"/>
          <w:b/>
          <w:iCs/>
          <w:sz w:val="20"/>
          <w:szCs w:val="20"/>
        </w:rPr>
        <w:t>IX.</w:t>
      </w:r>
      <w:r w:rsidRPr="00E030BD">
        <w:rPr>
          <w:rFonts w:ascii="Arial" w:hAnsi="Arial" w:cs="Arial"/>
          <w:b/>
          <w:iCs/>
          <w:sz w:val="20"/>
          <w:szCs w:val="20"/>
        </w:rPr>
        <w:tab/>
      </w:r>
      <w:r w:rsidRPr="00E030BD">
        <w:rPr>
          <w:rFonts w:ascii="Arial" w:hAnsi="Arial" w:cs="Arial"/>
          <w:b/>
          <w:sz w:val="20"/>
          <w:szCs w:val="20"/>
        </w:rPr>
        <w:t>PODSTAWY WYKLUCZENIA Z POSTĘPOWANIA</w:t>
      </w:r>
    </w:p>
    <w:p w14:paraId="38AF8276" w14:textId="77777777" w:rsidR="00246325" w:rsidRPr="00E030BD" w:rsidRDefault="00246325">
      <w:pPr>
        <w:pStyle w:val="pkt"/>
        <w:spacing w:before="240" w:after="0" w:line="360" w:lineRule="auto"/>
        <w:ind w:left="426" w:hanging="426"/>
      </w:pPr>
      <w:r w:rsidRPr="00E030BD">
        <w:rPr>
          <w:rFonts w:ascii="Arial" w:hAnsi="Arial" w:cs="Arial"/>
          <w:b/>
        </w:rPr>
        <w:t>1.</w:t>
      </w:r>
      <w:r w:rsidRPr="00E030BD">
        <w:rPr>
          <w:rFonts w:ascii="Arial" w:hAnsi="Arial" w:cs="Arial"/>
          <w:b/>
        </w:rPr>
        <w:tab/>
      </w:r>
      <w:r w:rsidRPr="00E030BD">
        <w:rPr>
          <w:rFonts w:ascii="Arial" w:hAnsi="Arial" w:cs="Arial"/>
        </w:rPr>
        <w:t>Z postępowania o udzielenie zamówienia wyklucza się Wykonawców, w stosunku do których zachodzi którakolwiek z okoliczności wskazanych:</w:t>
      </w:r>
    </w:p>
    <w:p w14:paraId="402CB8E4" w14:textId="77777777" w:rsidR="00246325" w:rsidRPr="00E030BD" w:rsidRDefault="00246325">
      <w:pPr>
        <w:pStyle w:val="Teksttreci0"/>
        <w:shd w:val="clear" w:color="auto" w:fill="auto"/>
        <w:spacing w:line="360" w:lineRule="auto"/>
        <w:ind w:left="852" w:hanging="426"/>
        <w:jc w:val="both"/>
      </w:pPr>
      <w:r w:rsidRPr="00E030BD">
        <w:rPr>
          <w:rFonts w:ascii="Arial" w:hAnsi="Arial" w:cs="Arial"/>
          <w:b/>
          <w:sz w:val="20"/>
          <w:szCs w:val="20"/>
        </w:rPr>
        <w:t>1)</w:t>
      </w:r>
      <w:r w:rsidRPr="00E030BD">
        <w:rPr>
          <w:rFonts w:ascii="Arial" w:hAnsi="Arial" w:cs="Arial"/>
          <w:b/>
          <w:sz w:val="20"/>
          <w:szCs w:val="20"/>
        </w:rPr>
        <w:tab/>
      </w:r>
      <w:r w:rsidRPr="00E030BD">
        <w:rPr>
          <w:rFonts w:ascii="Arial" w:hAnsi="Arial" w:cs="Arial"/>
          <w:sz w:val="20"/>
          <w:szCs w:val="20"/>
        </w:rPr>
        <w:t xml:space="preserve">w art. 108 ust. 1 </w:t>
      </w:r>
      <w:proofErr w:type="spellStart"/>
      <w:r w:rsidRPr="00E030BD">
        <w:rPr>
          <w:rFonts w:ascii="Arial" w:hAnsi="Arial" w:cs="Arial"/>
          <w:sz w:val="20"/>
          <w:szCs w:val="20"/>
        </w:rPr>
        <w:t>Pzp</w:t>
      </w:r>
      <w:proofErr w:type="spellEnd"/>
      <w:r w:rsidRPr="00E030BD">
        <w:rPr>
          <w:rFonts w:ascii="Arial" w:hAnsi="Arial" w:cs="Arial"/>
          <w:sz w:val="20"/>
          <w:szCs w:val="20"/>
        </w:rPr>
        <w:t>;</w:t>
      </w:r>
    </w:p>
    <w:p w14:paraId="0EBDDC5F" w14:textId="77777777" w:rsidR="00246325" w:rsidRPr="00E030BD" w:rsidRDefault="00246325">
      <w:pPr>
        <w:pStyle w:val="Teksttreci0"/>
        <w:shd w:val="clear" w:color="auto" w:fill="auto"/>
        <w:spacing w:line="360" w:lineRule="auto"/>
        <w:ind w:left="852" w:hanging="426"/>
        <w:jc w:val="both"/>
      </w:pPr>
      <w:r w:rsidRPr="00E030BD">
        <w:rPr>
          <w:rFonts w:ascii="Arial" w:hAnsi="Arial" w:cs="Arial"/>
          <w:b/>
          <w:sz w:val="20"/>
          <w:szCs w:val="20"/>
        </w:rPr>
        <w:t>2)</w:t>
      </w:r>
      <w:r w:rsidRPr="00E030BD">
        <w:rPr>
          <w:rFonts w:ascii="Arial" w:hAnsi="Arial" w:cs="Arial"/>
          <w:b/>
          <w:sz w:val="20"/>
          <w:szCs w:val="20"/>
        </w:rPr>
        <w:tab/>
      </w:r>
      <w:r w:rsidRPr="00E030BD">
        <w:rPr>
          <w:rFonts w:ascii="Arial" w:hAnsi="Arial" w:cs="Arial"/>
          <w:sz w:val="20"/>
          <w:szCs w:val="20"/>
        </w:rPr>
        <w:t xml:space="preserve">w art. 109 ust. 1 pkt 4, 5, 7 </w:t>
      </w:r>
      <w:proofErr w:type="spellStart"/>
      <w:r w:rsidRPr="00E030BD">
        <w:rPr>
          <w:rFonts w:ascii="Arial" w:hAnsi="Arial" w:cs="Arial"/>
          <w:sz w:val="20"/>
          <w:szCs w:val="20"/>
        </w:rPr>
        <w:t>Pzp</w:t>
      </w:r>
      <w:proofErr w:type="spellEnd"/>
      <w:r w:rsidRPr="00E030BD">
        <w:rPr>
          <w:rFonts w:ascii="Arial" w:hAnsi="Arial" w:cs="Arial"/>
          <w:sz w:val="20"/>
          <w:szCs w:val="20"/>
        </w:rPr>
        <w:t>, tj.:</w:t>
      </w:r>
    </w:p>
    <w:p w14:paraId="24BBDE50" w14:textId="77777777" w:rsidR="00246325" w:rsidRPr="00E030BD" w:rsidRDefault="00246325">
      <w:pPr>
        <w:pStyle w:val="pkt"/>
        <w:spacing w:line="360" w:lineRule="auto"/>
        <w:ind w:left="1278" w:hanging="425"/>
      </w:pPr>
      <w:r w:rsidRPr="00E030BD">
        <w:rPr>
          <w:rFonts w:ascii="Arial" w:hAnsi="Arial" w:cs="Arial"/>
          <w:b/>
          <w:kern w:val="2"/>
        </w:rPr>
        <w:t>a)</w:t>
      </w:r>
      <w:r w:rsidRPr="00E030BD">
        <w:rPr>
          <w:rFonts w:ascii="Arial" w:hAnsi="Arial" w:cs="Arial"/>
          <w:b/>
          <w:kern w:val="2"/>
        </w:rPr>
        <w:tab/>
      </w:r>
      <w:r w:rsidRPr="00E030BD">
        <w:rPr>
          <w:rFonts w:ascii="Arial" w:hAnsi="Arial" w:cs="Arial"/>
          <w:bCs/>
          <w:kern w:val="2"/>
        </w:rPr>
        <w:t xml:space="preserve">w </w:t>
      </w:r>
      <w:proofErr w:type="gramStart"/>
      <w:r w:rsidRPr="00E030BD">
        <w:rPr>
          <w:rFonts w:ascii="Arial" w:hAnsi="Arial" w:cs="Arial"/>
          <w:bCs/>
          <w:kern w:val="2"/>
        </w:rPr>
        <w:t>stosunku</w:t>
      </w:r>
      <w:proofErr w:type="gramEnd"/>
      <w:r w:rsidRPr="00E030BD">
        <w:rPr>
          <w:rFonts w:ascii="Arial" w:hAnsi="Arial" w:cs="Arial"/>
          <w:bCs/>
          <w:kern w:val="2"/>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64C6692" w14:textId="77777777" w:rsidR="00246325" w:rsidRPr="00E030BD" w:rsidRDefault="00246325">
      <w:pPr>
        <w:pStyle w:val="pkt"/>
        <w:spacing w:before="0" w:after="0" w:line="360" w:lineRule="auto"/>
        <w:ind w:left="1278" w:hanging="425"/>
      </w:pPr>
      <w:r w:rsidRPr="00E030BD">
        <w:rPr>
          <w:rFonts w:ascii="Arial" w:hAnsi="Arial" w:cs="Arial"/>
          <w:b/>
          <w:kern w:val="2"/>
        </w:rPr>
        <w:t>b)</w:t>
      </w:r>
      <w:r w:rsidRPr="00E030BD">
        <w:rPr>
          <w:rFonts w:ascii="Arial" w:hAnsi="Arial" w:cs="Arial"/>
          <w:b/>
          <w:kern w:val="2"/>
        </w:rPr>
        <w:tab/>
      </w:r>
      <w:r w:rsidRPr="00E030BD">
        <w:rPr>
          <w:rFonts w:ascii="Arial" w:hAnsi="Arial" w:cs="Arial"/>
          <w:bCs/>
          <w:kern w:val="2"/>
        </w:rPr>
        <w:t xml:space="preserve">który w sposób zawiniony poważnie naruszył obowiązki zawodowe, co podważa jego uczciwość, w </w:t>
      </w:r>
      <w:proofErr w:type="gramStart"/>
      <w:r w:rsidRPr="00E030BD">
        <w:rPr>
          <w:rFonts w:ascii="Arial" w:hAnsi="Arial" w:cs="Arial"/>
          <w:bCs/>
          <w:kern w:val="2"/>
        </w:rPr>
        <w:t>szczególności</w:t>
      </w:r>
      <w:proofErr w:type="gramEnd"/>
      <w:r w:rsidRPr="00E030BD">
        <w:rPr>
          <w:rFonts w:ascii="Arial" w:hAnsi="Arial" w:cs="Arial"/>
          <w:bCs/>
          <w:kern w:val="2"/>
        </w:rPr>
        <w:t xml:space="preserve"> gdy wykonawca w wyniku zamierzonego działania lub </w:t>
      </w:r>
      <w:r w:rsidRPr="00E030BD">
        <w:rPr>
          <w:rFonts w:ascii="Arial" w:hAnsi="Arial" w:cs="Arial"/>
          <w:bCs/>
          <w:kern w:val="2"/>
        </w:rPr>
        <w:lastRenderedPageBreak/>
        <w:t>rażącego niedbalstwa nie wykonał lub nienależycie wykonał zamówienie, co zamawiający jest w stanie wykazać za pomocą stosownych dowodów;</w:t>
      </w:r>
    </w:p>
    <w:p w14:paraId="4C07E221" w14:textId="77777777" w:rsidR="00246325" w:rsidRPr="00E030BD" w:rsidRDefault="00246325">
      <w:pPr>
        <w:pStyle w:val="pkt"/>
        <w:spacing w:before="0" w:after="0" w:line="360" w:lineRule="auto"/>
        <w:ind w:left="1278" w:hanging="425"/>
      </w:pPr>
      <w:r w:rsidRPr="00E030BD">
        <w:rPr>
          <w:rFonts w:ascii="Arial" w:hAnsi="Arial" w:cs="Arial"/>
          <w:b/>
          <w:kern w:val="2"/>
        </w:rPr>
        <w:t>c)</w:t>
      </w:r>
      <w:r w:rsidRPr="00E030BD">
        <w:rPr>
          <w:rFonts w:ascii="Arial" w:hAnsi="Arial" w:cs="Arial"/>
          <w:b/>
          <w:kern w:val="2"/>
        </w:rPr>
        <w:tab/>
      </w:r>
      <w:r w:rsidRPr="00E030BD">
        <w:rPr>
          <w:rFonts w:ascii="Arial" w:hAnsi="Arial" w:cs="Arial"/>
          <w:bCs/>
          <w:kern w:val="2"/>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0421E5C7" w14:textId="1C0124E7" w:rsidR="00A23698" w:rsidRDefault="00A23698" w:rsidP="00A23698">
      <w:pPr>
        <w:pStyle w:val="pkt"/>
        <w:numPr>
          <w:ilvl w:val="0"/>
          <w:numId w:val="5"/>
        </w:numPr>
        <w:tabs>
          <w:tab w:val="left" w:pos="0"/>
          <w:tab w:val="num" w:pos="426"/>
        </w:tabs>
        <w:spacing w:before="0" w:after="0" w:line="360" w:lineRule="auto"/>
        <w:ind w:left="360"/>
      </w:pPr>
      <w:r>
        <w:rPr>
          <w:rFonts w:ascii="Arial" w:hAnsi="Arial" w:cs="Arial"/>
          <w:bCs/>
          <w:color w:val="000000"/>
          <w:kern w:val="2"/>
        </w:rPr>
        <w:t xml:space="preserve">w art. 7 ust. 1 pkt. 1, 2 i 3 </w:t>
      </w:r>
      <w:r>
        <w:rPr>
          <w:rFonts w:ascii="Arial" w:hAnsi="Arial" w:cs="Arial"/>
          <w:color w:val="000000"/>
        </w:rPr>
        <w:t xml:space="preserve">Ustawy z dnia 13 kwietnia 2022 r. o szczególnych rozwiązaniach w zakresie przeciwdziałania wspieraniu agresji na Ukrainę oraz służących ochronie bezpieczeństwa narodowego </w:t>
      </w:r>
      <w:r w:rsidR="0000587D" w:rsidRPr="0000587D">
        <w:rPr>
          <w:rFonts w:ascii="Arial" w:hAnsi="Arial" w:cs="Arial"/>
          <w:color w:val="000000"/>
        </w:rPr>
        <w:t>(</w:t>
      </w:r>
      <w:proofErr w:type="spellStart"/>
      <w:r w:rsidR="0000587D" w:rsidRPr="0000587D">
        <w:rPr>
          <w:rFonts w:ascii="Arial" w:hAnsi="Arial" w:cs="Arial"/>
          <w:color w:val="000000"/>
        </w:rPr>
        <w:t>t.j</w:t>
      </w:r>
      <w:proofErr w:type="spellEnd"/>
      <w:r w:rsidR="0000587D" w:rsidRPr="0000587D">
        <w:rPr>
          <w:rFonts w:ascii="Arial" w:hAnsi="Arial" w:cs="Arial"/>
          <w:color w:val="000000"/>
        </w:rPr>
        <w:t>. Dz. U. z 2025 r. poz. 514)</w:t>
      </w:r>
      <w:r>
        <w:rPr>
          <w:rFonts w:ascii="Arial" w:hAnsi="Arial" w:cs="Arial"/>
          <w:color w:val="000000"/>
        </w:rPr>
        <w:t xml:space="preserve"> tj.:</w:t>
      </w:r>
    </w:p>
    <w:p w14:paraId="2378C7B4" w14:textId="77777777" w:rsidR="00A23698" w:rsidRDefault="00A23698" w:rsidP="00A23698">
      <w:pPr>
        <w:spacing w:line="360" w:lineRule="auto"/>
        <w:ind w:left="360"/>
        <w:jc w:val="both"/>
      </w:pPr>
      <w:r>
        <w:rPr>
          <w:rFonts w:ascii="Arial" w:hAnsi="Arial" w:cs="Arial"/>
          <w:color w:val="000000"/>
          <w:sz w:val="20"/>
          <w:szCs w:val="20"/>
        </w:rPr>
        <w:t xml:space="preserve">a) wykonawcę oraz uczestnika konkursu wymienionego w wykazach określonych w </w:t>
      </w:r>
      <w:hyperlink r:id="rId17" w:anchor="_blank" w:history="1">
        <w:r>
          <w:rPr>
            <w:rStyle w:val="Hipercze"/>
            <w:rFonts w:ascii="Arial" w:hAnsi="Arial" w:cs="Arial"/>
            <w:color w:val="000000"/>
            <w:sz w:val="20"/>
            <w:szCs w:val="20"/>
          </w:rPr>
          <w:t>rozporządzeniu</w:t>
        </w:r>
      </w:hyperlink>
      <w:r>
        <w:rPr>
          <w:rFonts w:ascii="Arial" w:hAnsi="Arial" w:cs="Arial"/>
          <w:color w:val="000000"/>
          <w:sz w:val="20"/>
          <w:szCs w:val="20"/>
        </w:rPr>
        <w:t xml:space="preserve"> 765/2006 i </w:t>
      </w:r>
      <w:hyperlink r:id="rId18" w:anchor="_blank" w:history="1">
        <w:r>
          <w:rPr>
            <w:rStyle w:val="Hipercze"/>
            <w:rFonts w:ascii="Arial" w:hAnsi="Arial" w:cs="Arial"/>
            <w:color w:val="000000"/>
            <w:sz w:val="20"/>
            <w:szCs w:val="20"/>
          </w:rPr>
          <w:t>rozporządzeniu</w:t>
        </w:r>
      </w:hyperlink>
      <w:r>
        <w:rPr>
          <w:rFonts w:ascii="Arial" w:hAnsi="Arial" w:cs="Arial"/>
          <w:color w:val="000000"/>
          <w:sz w:val="20"/>
          <w:szCs w:val="20"/>
        </w:rPr>
        <w:t xml:space="preserve"> 269/2014 albo wpisanego na listę na podstawie decyzji w sprawie wpisu na listę rozstrzygającej o zastosowaniu </w:t>
      </w:r>
      <w:proofErr w:type="gramStart"/>
      <w:r>
        <w:rPr>
          <w:rFonts w:ascii="Arial" w:hAnsi="Arial" w:cs="Arial"/>
          <w:color w:val="000000"/>
          <w:sz w:val="20"/>
          <w:szCs w:val="20"/>
        </w:rPr>
        <w:t>środka</w:t>
      </w:r>
      <w:proofErr w:type="gramEnd"/>
      <w:r>
        <w:rPr>
          <w:rFonts w:ascii="Arial" w:hAnsi="Arial" w:cs="Arial"/>
          <w:color w:val="000000"/>
          <w:sz w:val="20"/>
          <w:szCs w:val="20"/>
        </w:rPr>
        <w:t xml:space="preserve"> o którym mowa w ust. 4;</w:t>
      </w:r>
    </w:p>
    <w:p w14:paraId="6B921802" w14:textId="566EC0F0" w:rsidR="00A23698" w:rsidRDefault="00A23698" w:rsidP="00A23698">
      <w:pPr>
        <w:spacing w:line="360" w:lineRule="auto"/>
        <w:ind w:left="360"/>
        <w:jc w:val="both"/>
      </w:pPr>
      <w:r>
        <w:rPr>
          <w:rFonts w:ascii="Arial" w:hAnsi="Arial" w:cs="Arial"/>
          <w:color w:val="000000"/>
          <w:sz w:val="20"/>
          <w:szCs w:val="20"/>
        </w:rPr>
        <w:t xml:space="preserve">b) </w:t>
      </w:r>
      <w:r w:rsidRPr="00D269D4">
        <w:rPr>
          <w:rStyle w:val="changed-paragraph"/>
          <w:rFonts w:ascii="Arial" w:hAnsi="Arial" w:cs="Arial"/>
          <w:color w:val="000000"/>
          <w:sz w:val="20"/>
          <w:szCs w:val="20"/>
        </w:rPr>
        <w:t xml:space="preserve">wykonawcę oraz uczestnika konkursu, którego beneficjentem rzeczywistym w rozumieniu ustawy z dnia 1 marca 2018 r. o przeciwdziałaniu praniu pieniędzy oraz finansowaniu terroryzmu </w:t>
      </w:r>
      <w:r w:rsidR="005F4E20" w:rsidRPr="005F4E20">
        <w:rPr>
          <w:rStyle w:val="changed-paragraph"/>
          <w:rFonts w:ascii="Arial" w:hAnsi="Arial" w:cs="Arial"/>
          <w:color w:val="000000"/>
          <w:sz w:val="20"/>
          <w:szCs w:val="20"/>
        </w:rPr>
        <w:t>(</w:t>
      </w:r>
      <w:proofErr w:type="spellStart"/>
      <w:r w:rsidR="005F4E20" w:rsidRPr="005F4E20">
        <w:rPr>
          <w:rStyle w:val="changed-paragraph"/>
          <w:rFonts w:ascii="Arial" w:hAnsi="Arial" w:cs="Arial"/>
          <w:color w:val="000000"/>
          <w:sz w:val="20"/>
          <w:szCs w:val="20"/>
        </w:rPr>
        <w:t>t.j</w:t>
      </w:r>
      <w:proofErr w:type="spellEnd"/>
      <w:r w:rsidR="005F4E20" w:rsidRPr="005F4E20">
        <w:rPr>
          <w:rStyle w:val="changed-paragraph"/>
          <w:rFonts w:ascii="Arial" w:hAnsi="Arial" w:cs="Arial"/>
          <w:color w:val="000000"/>
          <w:sz w:val="20"/>
          <w:szCs w:val="20"/>
        </w:rPr>
        <w:t>. Dz. U. z 2025 r. poz. 644)</w:t>
      </w:r>
      <w:r w:rsidRPr="00D269D4">
        <w:rPr>
          <w:rStyle w:val="changed-paragraph"/>
          <w:rFonts w:ascii="Arial" w:hAnsi="Arial" w:cs="Arial"/>
          <w:color w:val="000000"/>
          <w:sz w:val="20"/>
          <w:szCs w:val="20"/>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w:t>
      </w:r>
      <w:r>
        <w:rPr>
          <w:rFonts w:ascii="Arial" w:hAnsi="Arial" w:cs="Arial"/>
          <w:color w:val="000000"/>
          <w:sz w:val="20"/>
          <w:szCs w:val="20"/>
        </w:rPr>
        <w:t>, o którym mowa w ust. 4;</w:t>
      </w:r>
    </w:p>
    <w:p w14:paraId="5EAFF9D7" w14:textId="2937AAB4" w:rsidR="00A23698" w:rsidRDefault="00A23698" w:rsidP="00A23698">
      <w:pPr>
        <w:spacing w:line="360" w:lineRule="auto"/>
        <w:ind w:left="360"/>
        <w:jc w:val="both"/>
      </w:pPr>
      <w:r>
        <w:rPr>
          <w:rFonts w:ascii="Arial" w:eastAsia="Arial" w:hAnsi="Arial" w:cs="Arial"/>
          <w:color w:val="000000"/>
          <w:sz w:val="20"/>
          <w:szCs w:val="20"/>
        </w:rPr>
        <w:t xml:space="preserve">c) </w:t>
      </w:r>
      <w:r w:rsidRPr="00D269D4">
        <w:rPr>
          <w:rStyle w:val="changed-paragraph"/>
          <w:rFonts w:ascii="Arial" w:hAnsi="Arial" w:cs="Arial"/>
          <w:color w:val="000000"/>
          <w:sz w:val="20"/>
          <w:szCs w:val="20"/>
        </w:rPr>
        <w:t xml:space="preserve">wykonawcę oraz uczestnika konkursu, którego jednostką dominującą w rozumieniu art. 3 ust. 1 pkt 37 ustawy z dnia 29 września 1994 r. o rachunkowości </w:t>
      </w:r>
      <w:r w:rsidR="005F4E20" w:rsidRPr="005F4E20">
        <w:rPr>
          <w:rStyle w:val="changed-paragraph"/>
          <w:rFonts w:ascii="Arial" w:hAnsi="Arial" w:cs="Arial"/>
          <w:color w:val="000000"/>
          <w:sz w:val="20"/>
          <w:szCs w:val="20"/>
        </w:rPr>
        <w:t>(</w:t>
      </w:r>
      <w:proofErr w:type="spellStart"/>
      <w:r w:rsidR="005F4E20" w:rsidRPr="005F4E20">
        <w:rPr>
          <w:rStyle w:val="changed-paragraph"/>
          <w:rFonts w:ascii="Arial" w:hAnsi="Arial" w:cs="Arial"/>
          <w:color w:val="000000"/>
          <w:sz w:val="20"/>
          <w:szCs w:val="20"/>
        </w:rPr>
        <w:t>t.j</w:t>
      </w:r>
      <w:proofErr w:type="spellEnd"/>
      <w:r w:rsidR="005F4E20" w:rsidRPr="005F4E20">
        <w:rPr>
          <w:rStyle w:val="changed-paragraph"/>
          <w:rFonts w:ascii="Arial" w:hAnsi="Arial" w:cs="Arial"/>
          <w:color w:val="000000"/>
          <w:sz w:val="20"/>
          <w:szCs w:val="20"/>
        </w:rPr>
        <w:t xml:space="preserve">. Dz. U. z 2023 r. poz. 120 z </w:t>
      </w:r>
      <w:proofErr w:type="spellStart"/>
      <w:r w:rsidR="005F4E20" w:rsidRPr="005F4E20">
        <w:rPr>
          <w:rStyle w:val="changed-paragraph"/>
          <w:rFonts w:ascii="Arial" w:hAnsi="Arial" w:cs="Arial"/>
          <w:color w:val="000000"/>
          <w:sz w:val="20"/>
          <w:szCs w:val="20"/>
        </w:rPr>
        <w:t>późn</w:t>
      </w:r>
      <w:proofErr w:type="spellEnd"/>
      <w:r w:rsidR="005F4E20" w:rsidRPr="005F4E20">
        <w:rPr>
          <w:rStyle w:val="changed-paragraph"/>
          <w:rFonts w:ascii="Arial" w:hAnsi="Arial" w:cs="Arial"/>
          <w:color w:val="000000"/>
          <w:sz w:val="20"/>
          <w:szCs w:val="20"/>
        </w:rPr>
        <w:t xml:space="preserve">. zm.) </w:t>
      </w:r>
      <w:r w:rsidRPr="00D269D4">
        <w:rPr>
          <w:rStyle w:val="changed-paragraph"/>
          <w:rFonts w:ascii="Arial" w:hAnsi="Arial" w:cs="Arial"/>
          <w:color w:val="000000"/>
          <w:sz w:val="20"/>
          <w:szCs w:val="20"/>
        </w:rPr>
        <w:t>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w:t>
      </w:r>
      <w:r>
        <w:rPr>
          <w:rFonts w:ascii="Arial" w:hAnsi="Arial" w:cs="Arial"/>
          <w:color w:val="000000"/>
          <w:sz w:val="20"/>
          <w:szCs w:val="20"/>
        </w:rPr>
        <w:t>, o którym mowa w ust. 4.</w:t>
      </w:r>
    </w:p>
    <w:p w14:paraId="70A23CC6" w14:textId="77777777" w:rsidR="00246325" w:rsidRPr="00E030BD" w:rsidRDefault="000D5A6D" w:rsidP="00D96F03">
      <w:pPr>
        <w:pStyle w:val="Teksttreci0"/>
        <w:numPr>
          <w:ilvl w:val="0"/>
          <w:numId w:val="46"/>
        </w:numPr>
        <w:shd w:val="clear" w:color="auto" w:fill="auto"/>
        <w:spacing w:line="360" w:lineRule="auto"/>
        <w:ind w:left="0" w:firstLine="0"/>
        <w:jc w:val="both"/>
      </w:pPr>
      <w:r>
        <w:rPr>
          <w:rFonts w:ascii="Arial" w:hAnsi="Arial" w:cs="Arial"/>
          <w:sz w:val="20"/>
        </w:rPr>
        <w:t xml:space="preserve"> </w:t>
      </w:r>
      <w:r w:rsidR="00246325" w:rsidRPr="00E030BD">
        <w:rPr>
          <w:rFonts w:ascii="Arial" w:hAnsi="Arial" w:cs="Arial"/>
          <w:sz w:val="20"/>
        </w:rPr>
        <w:t xml:space="preserve">Wykluczenie Wykonawcy jak w ust. 1 pkt 1 – </w:t>
      </w:r>
      <w:proofErr w:type="gramStart"/>
      <w:r w:rsidR="00246325" w:rsidRPr="00E030BD">
        <w:rPr>
          <w:rFonts w:ascii="Arial" w:hAnsi="Arial" w:cs="Arial"/>
          <w:sz w:val="20"/>
        </w:rPr>
        <w:t>2  następuje</w:t>
      </w:r>
      <w:proofErr w:type="gramEnd"/>
      <w:r w:rsidR="00246325" w:rsidRPr="00E030BD">
        <w:rPr>
          <w:rFonts w:ascii="Arial" w:hAnsi="Arial" w:cs="Arial"/>
          <w:sz w:val="20"/>
        </w:rPr>
        <w:t xml:space="preserve"> zgodnie z </w:t>
      </w:r>
      <w:proofErr w:type="spellStart"/>
      <w:r w:rsidR="00246325" w:rsidRPr="00E030BD">
        <w:rPr>
          <w:rFonts w:ascii="Arial" w:hAnsi="Arial" w:cs="Arial"/>
          <w:sz w:val="20"/>
        </w:rPr>
        <w:t>Pzp</w:t>
      </w:r>
      <w:proofErr w:type="spellEnd"/>
      <w:r w:rsidR="00246325" w:rsidRPr="00E030BD">
        <w:rPr>
          <w:rFonts w:ascii="Arial" w:hAnsi="Arial" w:cs="Arial"/>
          <w:sz w:val="20"/>
        </w:rPr>
        <w:t xml:space="preserve">. </w:t>
      </w:r>
    </w:p>
    <w:p w14:paraId="1B026A46" w14:textId="77777777" w:rsidR="00246325" w:rsidRPr="00E030BD" w:rsidRDefault="00246325" w:rsidP="00D96F03">
      <w:pPr>
        <w:numPr>
          <w:ilvl w:val="0"/>
          <w:numId w:val="46"/>
        </w:numPr>
        <w:tabs>
          <w:tab w:val="left" w:pos="284"/>
        </w:tabs>
        <w:spacing w:line="360" w:lineRule="auto"/>
        <w:ind w:left="0" w:firstLine="0"/>
        <w:jc w:val="both"/>
      </w:pPr>
      <w:r w:rsidRPr="00E030BD">
        <w:rPr>
          <w:rFonts w:ascii="Arial" w:hAnsi="Arial" w:cs="Arial"/>
          <w:sz w:val="20"/>
          <w:szCs w:val="20"/>
        </w:rPr>
        <w:t>Wykluczenie jak w ust. 1 pkt 3 lit. a – c następuje na okres trwania okoliczności określonych w ust. 1 pkt 3.</w:t>
      </w:r>
    </w:p>
    <w:p w14:paraId="46B3BA19" w14:textId="77777777" w:rsidR="00246325" w:rsidRPr="00E030BD" w:rsidRDefault="00246325" w:rsidP="00D96F03">
      <w:pPr>
        <w:numPr>
          <w:ilvl w:val="0"/>
          <w:numId w:val="46"/>
        </w:numPr>
        <w:tabs>
          <w:tab w:val="left" w:pos="284"/>
        </w:tabs>
        <w:spacing w:line="360" w:lineRule="auto"/>
        <w:ind w:left="284" w:hanging="284"/>
        <w:jc w:val="both"/>
      </w:pPr>
      <w:r w:rsidRPr="00E030BD">
        <w:rPr>
          <w:rFonts w:ascii="Arial" w:hAnsi="Arial" w:cs="Arial"/>
          <w:sz w:val="20"/>
          <w:szCs w:val="20"/>
        </w:rPr>
        <w:t>W przypadku wykonawcy wykluczonego na podstawie ust. 1 pkt 3, zamawiający odrzuca ofertę takiego wykonawcy, nie zaprasza go do złożenia oferty podlegającej negocjacjom, oferty dodatkowej, nie zaprasza go do negocjacji, a także nie prowadzi z takim wykonawcą negocjacji, odpowiednio do trybu stosowanego do udzielenia zamówienia publicznego oraz etapu prowadzonego postępowania o udzielenie zamówienia publicznego.</w:t>
      </w:r>
    </w:p>
    <w:p w14:paraId="77F73389" w14:textId="77777777" w:rsidR="00246325" w:rsidRPr="00E030BD" w:rsidRDefault="00246325" w:rsidP="00D96F03">
      <w:pPr>
        <w:numPr>
          <w:ilvl w:val="0"/>
          <w:numId w:val="46"/>
        </w:numPr>
        <w:tabs>
          <w:tab w:val="left" w:pos="284"/>
        </w:tabs>
        <w:spacing w:line="360" w:lineRule="auto"/>
        <w:ind w:left="284" w:hanging="284"/>
        <w:jc w:val="both"/>
      </w:pPr>
      <w:r w:rsidRPr="00E030BD">
        <w:rPr>
          <w:rFonts w:ascii="Arial" w:hAnsi="Arial" w:cs="Arial"/>
          <w:sz w:val="20"/>
          <w:szCs w:val="20"/>
        </w:rPr>
        <w:t xml:space="preserve">Kontrola udzielania zamówień publicznych w zakresie zgodności z ust. 1 pkt 3 jest wykonywana zgodnie z </w:t>
      </w:r>
      <w:r w:rsidR="000D5A6D">
        <w:rPr>
          <w:rFonts w:ascii="Arial" w:hAnsi="Arial" w:cs="Arial"/>
          <w:sz w:val="20"/>
          <w:szCs w:val="20"/>
        </w:rPr>
        <w:t xml:space="preserve">przepisami </w:t>
      </w:r>
      <w:r w:rsidRPr="00E030BD">
        <w:rPr>
          <w:rFonts w:ascii="Arial" w:hAnsi="Arial" w:cs="Arial"/>
          <w:sz w:val="20"/>
          <w:szCs w:val="20"/>
        </w:rPr>
        <w:t>ustawy z dnia 11 września 2019 r. - Prawo zamówień publicznych.</w:t>
      </w:r>
    </w:p>
    <w:p w14:paraId="61810288" w14:textId="77777777" w:rsidR="00246325" w:rsidRPr="00E030BD" w:rsidRDefault="00246325" w:rsidP="00D96F03">
      <w:pPr>
        <w:numPr>
          <w:ilvl w:val="0"/>
          <w:numId w:val="46"/>
        </w:numPr>
        <w:tabs>
          <w:tab w:val="left" w:pos="284"/>
        </w:tabs>
        <w:spacing w:line="360" w:lineRule="auto"/>
        <w:ind w:left="284" w:hanging="284"/>
        <w:jc w:val="both"/>
      </w:pPr>
      <w:r w:rsidRPr="00E030BD">
        <w:rPr>
          <w:rFonts w:ascii="Arial" w:hAnsi="Arial" w:cs="Arial"/>
          <w:sz w:val="20"/>
          <w:szCs w:val="20"/>
        </w:rPr>
        <w:t xml:space="preserve">Przez ubieganie się o udzielenie zamówienia publicznego rozumie się odpowiednio złożenie </w:t>
      </w:r>
      <w:proofErr w:type="gramStart"/>
      <w:r w:rsidRPr="00E030BD">
        <w:rPr>
          <w:rFonts w:ascii="Arial" w:hAnsi="Arial" w:cs="Arial"/>
          <w:sz w:val="20"/>
          <w:szCs w:val="20"/>
        </w:rPr>
        <w:t>oferty,</w:t>
      </w:r>
      <w:proofErr w:type="gramEnd"/>
      <w:r w:rsidRPr="00E030BD">
        <w:rPr>
          <w:rFonts w:ascii="Arial" w:hAnsi="Arial" w:cs="Arial"/>
          <w:sz w:val="20"/>
          <w:szCs w:val="20"/>
        </w:rPr>
        <w:t xml:space="preserve"> oraz przystąpienie do negocjacji.</w:t>
      </w:r>
    </w:p>
    <w:p w14:paraId="2D4B0DAC" w14:textId="77777777" w:rsidR="00246325" w:rsidRPr="00E030BD" w:rsidRDefault="00246325" w:rsidP="00D96F03">
      <w:pPr>
        <w:numPr>
          <w:ilvl w:val="0"/>
          <w:numId w:val="46"/>
        </w:numPr>
        <w:tabs>
          <w:tab w:val="left" w:pos="284"/>
        </w:tabs>
        <w:spacing w:line="360" w:lineRule="auto"/>
        <w:ind w:left="284" w:hanging="284"/>
        <w:jc w:val="both"/>
      </w:pPr>
      <w:r w:rsidRPr="00E030BD">
        <w:rPr>
          <w:rFonts w:ascii="Arial" w:hAnsi="Arial" w:cs="Arial"/>
          <w:sz w:val="20"/>
          <w:szCs w:val="20"/>
        </w:rPr>
        <w:t>Osoba lub podmiot podlegające wykluczeniu na podstawie ust. 1 pkt 3, które w okresie tego wykluczenia ubiegają się o udzielenie zamówienia publicznego lub biorą udział w postępowaniu o udzielenie zamówienia publicznego, podlegają karze pieniężnej.</w:t>
      </w:r>
    </w:p>
    <w:p w14:paraId="33585966" w14:textId="77777777" w:rsidR="00246325" w:rsidRPr="00E030BD" w:rsidRDefault="00246325" w:rsidP="00D96F03">
      <w:pPr>
        <w:numPr>
          <w:ilvl w:val="0"/>
          <w:numId w:val="46"/>
        </w:numPr>
        <w:tabs>
          <w:tab w:val="left" w:pos="284"/>
        </w:tabs>
        <w:spacing w:line="360" w:lineRule="auto"/>
        <w:ind w:left="284" w:hanging="284"/>
        <w:jc w:val="both"/>
      </w:pPr>
      <w:r w:rsidRPr="00E030BD">
        <w:rPr>
          <w:rFonts w:ascii="Arial" w:hAnsi="Arial" w:cs="Arial"/>
          <w:sz w:val="20"/>
          <w:szCs w:val="20"/>
        </w:rPr>
        <w:lastRenderedPageBreak/>
        <w:t>Karę pieniężną, o której mowa w ust. 7, nakłada Prezes Urzędu Zamówień Publicznych, w drodze decyzji, w wysokości do 20 000 000 zł.</w:t>
      </w:r>
    </w:p>
    <w:p w14:paraId="5F6A76B1" w14:textId="77777777" w:rsidR="00246325" w:rsidRPr="00E030BD" w:rsidRDefault="00246325" w:rsidP="00D96F03">
      <w:pPr>
        <w:numPr>
          <w:ilvl w:val="0"/>
          <w:numId w:val="46"/>
        </w:numPr>
        <w:tabs>
          <w:tab w:val="left" w:pos="284"/>
        </w:tabs>
        <w:spacing w:line="360" w:lineRule="auto"/>
        <w:ind w:left="284" w:hanging="284"/>
        <w:jc w:val="both"/>
      </w:pPr>
      <w:r w:rsidRPr="00E030BD">
        <w:rPr>
          <w:rFonts w:ascii="Arial" w:hAnsi="Arial" w:cs="Arial"/>
          <w:sz w:val="20"/>
          <w:szCs w:val="20"/>
        </w:rPr>
        <w:t>Wpływy z kar pieniężnych, o których mowa w ust. 7, stanowią dochód budżetu państwa.</w:t>
      </w:r>
    </w:p>
    <w:p w14:paraId="12585FF0" w14:textId="77777777" w:rsidR="00246325" w:rsidRPr="00E030BD" w:rsidRDefault="00246325">
      <w:pPr>
        <w:pBdr>
          <w:top w:val="none" w:sz="0" w:space="0" w:color="000000"/>
          <w:left w:val="none" w:sz="0" w:space="0" w:color="000000"/>
          <w:bottom w:val="double" w:sz="4" w:space="1" w:color="000000"/>
          <w:right w:val="none" w:sz="0" w:space="0" w:color="000000"/>
        </w:pBdr>
        <w:shd w:val="clear" w:color="auto" w:fill="DAEEF3"/>
        <w:spacing w:before="360" w:after="40" w:line="360" w:lineRule="auto"/>
        <w:ind w:left="568" w:hanging="568"/>
        <w:jc w:val="both"/>
      </w:pPr>
      <w:r w:rsidRPr="00E030BD">
        <w:rPr>
          <w:rFonts w:ascii="Arial" w:hAnsi="Arial" w:cs="Arial"/>
          <w:b/>
          <w:bCs/>
          <w:sz w:val="20"/>
          <w:szCs w:val="20"/>
        </w:rPr>
        <w:t>X.</w:t>
      </w:r>
      <w:r w:rsidRPr="00E030BD">
        <w:rPr>
          <w:rFonts w:ascii="Arial" w:hAnsi="Arial" w:cs="Arial"/>
          <w:b/>
          <w:bCs/>
          <w:sz w:val="20"/>
          <w:szCs w:val="20"/>
        </w:rPr>
        <w:tab/>
      </w:r>
      <w:r w:rsidRPr="00E030BD">
        <w:rPr>
          <w:rFonts w:ascii="Arial" w:hAnsi="Arial" w:cs="Arial"/>
          <w:b/>
          <w:sz w:val="20"/>
          <w:szCs w:val="20"/>
        </w:rPr>
        <w:t>OŚWIADCZENIA I DOKUMENTY, JAKIE ZOBOWIĄZANI SĄ DOSTARCZYĆ WYKONAWCY W CELU POTWIERDZENIA SPEŁNIANIA WARUNKÓW UDZIAŁU W POSTĘPOWANIU ORAZ WYKAZANIA BRAKU PODSTAW WYKLUCZENIA (PODMIOTOWE ŚRODKI DOWODOWE)</w:t>
      </w:r>
    </w:p>
    <w:p w14:paraId="6365226C" w14:textId="77777777" w:rsidR="005D13E2" w:rsidRDefault="005D13E2" w:rsidP="005D13E2">
      <w:pPr>
        <w:pStyle w:val="Akapitzlist"/>
        <w:numPr>
          <w:ilvl w:val="0"/>
          <w:numId w:val="21"/>
        </w:numPr>
        <w:tabs>
          <w:tab w:val="clear" w:pos="0"/>
          <w:tab w:val="num" w:pos="284"/>
        </w:tabs>
        <w:spacing w:before="240" w:line="360" w:lineRule="auto"/>
        <w:ind w:left="284" w:hanging="284"/>
        <w:jc w:val="both"/>
      </w:pPr>
      <w:r>
        <w:rPr>
          <w:rFonts w:ascii="Arial" w:hAnsi="Arial" w:cs="Arial"/>
          <w:b/>
        </w:rPr>
        <w:t xml:space="preserve"> </w:t>
      </w:r>
      <w:r>
        <w:rPr>
          <w:rFonts w:ascii="Arial" w:hAnsi="Arial" w:cs="Arial"/>
        </w:rPr>
        <w:t xml:space="preserve">Do oferty Wykonawca zobowiązany jest dołączyć aktualne na dzień składania ofert oświadczenie o spełnianiu warunków udziału w postępowaniu – zgodnie z </w:t>
      </w:r>
      <w:r>
        <w:rPr>
          <w:rFonts w:ascii="Arial" w:hAnsi="Arial" w:cs="Arial"/>
          <w:b/>
        </w:rPr>
        <w:t>Załącznikiem nr 2A do SWZ</w:t>
      </w:r>
      <w:r>
        <w:rPr>
          <w:rFonts w:ascii="Arial" w:hAnsi="Arial" w:cs="Arial"/>
        </w:rPr>
        <w:t xml:space="preserve"> oraz o braku podstaw do wykluczenia z postępowania – zgodnie z </w:t>
      </w:r>
      <w:r>
        <w:rPr>
          <w:rFonts w:ascii="Arial" w:hAnsi="Arial" w:cs="Arial"/>
          <w:b/>
        </w:rPr>
        <w:t>Załącznikiem nr 2B do SWZ</w:t>
      </w:r>
      <w:r>
        <w:rPr>
          <w:rFonts w:ascii="Arial" w:hAnsi="Arial" w:cs="Arial"/>
        </w:rPr>
        <w:t>;</w:t>
      </w:r>
    </w:p>
    <w:p w14:paraId="39E677D4" w14:textId="77777777" w:rsidR="00246325" w:rsidRPr="00E030BD" w:rsidRDefault="00246325">
      <w:pPr>
        <w:pStyle w:val="pkt"/>
        <w:spacing w:before="0" w:after="0" w:line="360" w:lineRule="auto"/>
        <w:ind w:left="426" w:hanging="426"/>
      </w:pPr>
      <w:r w:rsidRPr="00E030BD">
        <w:rPr>
          <w:rFonts w:ascii="Arial" w:hAnsi="Arial" w:cs="Arial"/>
          <w:b/>
        </w:rPr>
        <w:t>2.</w:t>
      </w:r>
      <w:r w:rsidRPr="00E030BD">
        <w:rPr>
          <w:rFonts w:ascii="Arial" w:hAnsi="Arial" w:cs="Arial"/>
          <w:b/>
        </w:rPr>
        <w:tab/>
      </w:r>
      <w:r w:rsidRPr="00E030BD">
        <w:rPr>
          <w:rFonts w:ascii="Arial" w:hAnsi="Arial" w:cs="Arial"/>
        </w:rPr>
        <w:t>Informacje zawarte w oświadczeniu, o którym mowa w pkt 1 stanowią wstępne potwierdzenie, że Wykonawca nie podlega wykluczeniu oraz spełnia warunki udziału w postępowaniu.</w:t>
      </w:r>
    </w:p>
    <w:p w14:paraId="598FDDC0" w14:textId="77777777" w:rsidR="00246325" w:rsidRPr="00E030BD" w:rsidRDefault="00246325">
      <w:pPr>
        <w:pStyle w:val="pkt"/>
        <w:spacing w:before="0" w:after="0" w:line="360" w:lineRule="auto"/>
        <w:ind w:left="426" w:hanging="426"/>
      </w:pPr>
      <w:r w:rsidRPr="00E030BD">
        <w:rPr>
          <w:rFonts w:ascii="Arial" w:hAnsi="Arial" w:cs="Arial"/>
          <w:b/>
        </w:rPr>
        <w:t>3.</w:t>
      </w:r>
      <w:r w:rsidRPr="00E030BD">
        <w:rPr>
          <w:rFonts w:ascii="Arial" w:hAnsi="Arial" w:cs="Arial"/>
          <w:b/>
        </w:rPr>
        <w:tab/>
      </w:r>
      <w:r w:rsidR="00352D2F">
        <w:rPr>
          <w:rFonts w:ascii="Arial" w:hAnsi="Arial" w:cs="Arial"/>
        </w:rPr>
        <w:t>Do oferty Wykonawca zobowiązany jest dołączyć aktualne</w:t>
      </w:r>
      <w:r w:rsidR="00C66179">
        <w:rPr>
          <w:rFonts w:ascii="Arial" w:hAnsi="Arial" w:cs="Arial"/>
        </w:rPr>
        <w:t xml:space="preserve"> na dzień złożenia podmiotowe środki dowodowe:</w:t>
      </w:r>
    </w:p>
    <w:p w14:paraId="7F3AF181" w14:textId="6619733A" w:rsidR="00246325" w:rsidRPr="00E030BD" w:rsidRDefault="00246325" w:rsidP="00C66179">
      <w:pPr>
        <w:pStyle w:val="pkt"/>
        <w:spacing w:before="0" w:after="0" w:line="360" w:lineRule="auto"/>
        <w:ind w:left="426" w:hanging="255"/>
      </w:pPr>
      <w:r w:rsidRPr="00E030BD">
        <w:rPr>
          <w:rFonts w:ascii="Arial" w:hAnsi="Arial" w:cs="Arial"/>
          <w:b/>
          <w:bCs/>
        </w:rPr>
        <w:t>1)</w:t>
      </w:r>
      <w:r w:rsidRPr="00E030BD">
        <w:rPr>
          <w:rFonts w:ascii="Arial" w:hAnsi="Arial" w:cs="Arial"/>
          <w:b/>
          <w:bCs/>
        </w:rPr>
        <w:tab/>
      </w:r>
      <w:r w:rsidRPr="00E030BD">
        <w:rPr>
          <w:rFonts w:ascii="Arial" w:hAnsi="Arial" w:cs="Arial"/>
        </w:rPr>
        <w:t xml:space="preserve">Oświadczenie wykonawcy, w zakresie art. 108 ust. 1 pkt 5 ustawy, o braku przynależności do tej samej grupy kapitałowej, w rozumieniu ustawy z dnia 16.02.2007 r. o ochronie konkurencji i </w:t>
      </w:r>
      <w:r w:rsidRPr="00B13EB0">
        <w:rPr>
          <w:rFonts w:ascii="Arial" w:hAnsi="Arial" w:cs="Arial"/>
        </w:rPr>
        <w:t xml:space="preserve">konsumentów </w:t>
      </w:r>
      <w:r w:rsidR="00B47D10" w:rsidRPr="00B47D10">
        <w:rPr>
          <w:rFonts w:ascii="Arial" w:hAnsi="Arial" w:cs="Arial"/>
        </w:rPr>
        <w:t>(</w:t>
      </w:r>
      <w:proofErr w:type="spellStart"/>
      <w:r w:rsidR="00B47D10" w:rsidRPr="00B47D10">
        <w:rPr>
          <w:rFonts w:ascii="Arial" w:hAnsi="Arial" w:cs="Arial"/>
        </w:rPr>
        <w:t>t.j</w:t>
      </w:r>
      <w:proofErr w:type="spellEnd"/>
      <w:r w:rsidR="00B47D10" w:rsidRPr="00B47D10">
        <w:rPr>
          <w:rFonts w:ascii="Arial" w:hAnsi="Arial" w:cs="Arial"/>
        </w:rPr>
        <w:t>. Dz. U. z 2025 r. poz. 1714)</w:t>
      </w:r>
      <w:r w:rsidRPr="00B13EB0">
        <w:rPr>
          <w:rFonts w:ascii="Arial" w:hAnsi="Arial" w:cs="Arial"/>
        </w:rPr>
        <w:t>, z innym</w:t>
      </w:r>
      <w:r w:rsidRPr="00E030BD">
        <w:rPr>
          <w:rFonts w:ascii="Arial" w:hAnsi="Arial" w:cs="Arial"/>
        </w:rPr>
        <w:t xml:space="preserve">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E030BD">
        <w:rPr>
          <w:rFonts w:ascii="Arial" w:hAnsi="Arial" w:cs="Arial"/>
          <w:b/>
          <w:bCs/>
        </w:rPr>
        <w:t>załącznik nr 4 do SWZ</w:t>
      </w:r>
      <w:r w:rsidRPr="00E030BD">
        <w:rPr>
          <w:rFonts w:ascii="Arial" w:hAnsi="Arial" w:cs="Arial"/>
        </w:rPr>
        <w:t>;</w:t>
      </w:r>
    </w:p>
    <w:p w14:paraId="134FCB24" w14:textId="77777777" w:rsidR="00246325" w:rsidRPr="00E030BD" w:rsidRDefault="00246325" w:rsidP="00750DAA">
      <w:pPr>
        <w:pStyle w:val="Nagwek3"/>
        <w:spacing w:line="360" w:lineRule="auto"/>
        <w:ind w:left="852" w:hanging="426"/>
        <w:jc w:val="both"/>
        <w:rPr>
          <w:b w:val="0"/>
          <w:sz w:val="20"/>
          <w:szCs w:val="20"/>
        </w:rPr>
      </w:pPr>
      <w:r w:rsidRPr="00E030BD">
        <w:rPr>
          <w:b w:val="0"/>
          <w:sz w:val="20"/>
          <w:szCs w:val="20"/>
        </w:rPr>
        <w:t>2)</w:t>
      </w:r>
      <w:r w:rsidRPr="00E030BD">
        <w:rPr>
          <w:b w:val="0"/>
          <w:sz w:val="20"/>
          <w:szCs w:val="20"/>
        </w:rPr>
        <w:tab/>
        <w:t>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r w:rsidR="006249DB" w:rsidRPr="00E030BD">
        <w:rPr>
          <w:b w:val="0"/>
          <w:sz w:val="20"/>
          <w:szCs w:val="20"/>
        </w:rPr>
        <w:t xml:space="preserve"> lub </w:t>
      </w:r>
      <w:r w:rsidR="003741FF" w:rsidRPr="00E030BD">
        <w:rPr>
          <w:b w:val="0"/>
          <w:sz w:val="20"/>
          <w:szCs w:val="20"/>
        </w:rPr>
        <w:t>odpis</w:t>
      </w:r>
      <w:r w:rsidR="006249DB" w:rsidRPr="00E030BD">
        <w:rPr>
          <w:b w:val="0"/>
          <w:sz w:val="20"/>
          <w:szCs w:val="20"/>
        </w:rPr>
        <w:t xml:space="preserve"> </w:t>
      </w:r>
      <w:r w:rsidR="00750DAA" w:rsidRPr="00E030BD">
        <w:rPr>
          <w:b w:val="0"/>
          <w:sz w:val="20"/>
          <w:szCs w:val="20"/>
        </w:rPr>
        <w:t xml:space="preserve">z </w:t>
      </w:r>
      <w:r w:rsidR="006249DB" w:rsidRPr="00E030BD">
        <w:rPr>
          <w:rStyle w:val="Pogrubienie"/>
          <w:sz w:val="20"/>
          <w:szCs w:val="20"/>
        </w:rPr>
        <w:t>Rejestr</w:t>
      </w:r>
      <w:r w:rsidR="00750DAA" w:rsidRPr="00E030BD">
        <w:rPr>
          <w:rStyle w:val="Pogrubienie"/>
          <w:sz w:val="20"/>
          <w:szCs w:val="20"/>
        </w:rPr>
        <w:t>u</w:t>
      </w:r>
      <w:r w:rsidR="006249DB" w:rsidRPr="00E030BD">
        <w:rPr>
          <w:rStyle w:val="Pogrubienie"/>
          <w:sz w:val="20"/>
          <w:szCs w:val="20"/>
        </w:rPr>
        <w:t xml:space="preserve"> Podmiotów Wykonujących Działalność Leczniczą</w:t>
      </w:r>
      <w:r w:rsidRPr="00E030BD">
        <w:rPr>
          <w:b w:val="0"/>
          <w:sz w:val="20"/>
          <w:szCs w:val="20"/>
        </w:rPr>
        <w:t>;</w:t>
      </w:r>
    </w:p>
    <w:p w14:paraId="7730DF7E" w14:textId="77777777" w:rsidR="00246325" w:rsidRPr="00E030BD" w:rsidRDefault="00246325">
      <w:pPr>
        <w:spacing w:line="360" w:lineRule="auto"/>
        <w:ind w:left="852" w:hanging="426"/>
        <w:jc w:val="both"/>
      </w:pPr>
      <w:r w:rsidRPr="00E030BD">
        <w:rPr>
          <w:rFonts w:ascii="Arial" w:hAnsi="Arial" w:cs="Arial"/>
          <w:b/>
          <w:bCs/>
          <w:sz w:val="20"/>
          <w:szCs w:val="20"/>
        </w:rPr>
        <w:t xml:space="preserve">3) </w:t>
      </w:r>
      <w:r w:rsidRPr="00E030BD">
        <w:rPr>
          <w:rFonts w:ascii="Arial" w:hAnsi="Arial" w:cs="Arial"/>
          <w:b/>
          <w:bCs/>
          <w:sz w:val="20"/>
          <w:szCs w:val="20"/>
        </w:rPr>
        <w:tab/>
      </w:r>
      <w:r w:rsidRPr="00E030BD">
        <w:rPr>
          <w:rFonts w:ascii="Arial" w:hAnsi="Arial" w:cs="Arial"/>
          <w:bCs/>
          <w:sz w:val="20"/>
        </w:rPr>
        <w:t>Licencję na przewóz osób w krajowym transporcie drogowym;</w:t>
      </w:r>
    </w:p>
    <w:p w14:paraId="28FAE68D" w14:textId="77777777" w:rsidR="00246325" w:rsidRPr="00E030BD" w:rsidRDefault="00246325">
      <w:pPr>
        <w:spacing w:line="360" w:lineRule="auto"/>
        <w:ind w:left="852" w:hanging="426"/>
        <w:jc w:val="both"/>
      </w:pPr>
      <w:r w:rsidRPr="00E030BD">
        <w:rPr>
          <w:rFonts w:ascii="Arial" w:hAnsi="Arial" w:cs="Arial"/>
          <w:b/>
          <w:bCs/>
          <w:sz w:val="20"/>
          <w:szCs w:val="20"/>
        </w:rPr>
        <w:t xml:space="preserve">4) </w:t>
      </w:r>
      <w:r w:rsidRPr="00E030BD">
        <w:rPr>
          <w:rFonts w:ascii="Arial" w:hAnsi="Arial" w:cs="Arial"/>
          <w:b/>
          <w:bCs/>
          <w:sz w:val="20"/>
          <w:szCs w:val="20"/>
        </w:rPr>
        <w:tab/>
      </w:r>
      <w:r w:rsidRPr="00E030BD">
        <w:rPr>
          <w:rFonts w:ascii="Arial" w:hAnsi="Arial" w:cs="Arial"/>
          <w:sz w:val="20"/>
          <w:szCs w:val="20"/>
        </w:rPr>
        <w:t>Dokument potwierdzający, że Wykonawca jest ubezpieczony od odpowiedzialności cywilnej w zakresie prowadzonej działalności związanej z przedmiotem zamówienia ze wskazaniem sumy gwarancyjnej tego ubezpieczenia;</w:t>
      </w:r>
    </w:p>
    <w:p w14:paraId="3C6B79C7" w14:textId="77777777" w:rsidR="00246325" w:rsidRPr="00E030BD" w:rsidRDefault="00246325">
      <w:pPr>
        <w:spacing w:line="360" w:lineRule="auto"/>
        <w:ind w:left="852" w:hanging="426"/>
        <w:jc w:val="both"/>
      </w:pPr>
      <w:r w:rsidRPr="00E030BD">
        <w:rPr>
          <w:rFonts w:ascii="Arial" w:hAnsi="Arial" w:cs="Arial"/>
          <w:b/>
          <w:bCs/>
          <w:sz w:val="20"/>
          <w:szCs w:val="20"/>
        </w:rPr>
        <w:t>5)</w:t>
      </w:r>
      <w:r w:rsidRPr="00E030BD">
        <w:rPr>
          <w:rFonts w:ascii="Arial" w:hAnsi="Arial" w:cs="Arial"/>
          <w:b/>
          <w:bCs/>
          <w:sz w:val="20"/>
          <w:szCs w:val="20"/>
        </w:rPr>
        <w:tab/>
      </w:r>
      <w:r w:rsidRPr="00E030BD">
        <w:rPr>
          <w:rFonts w:ascii="Arial" w:hAnsi="Arial" w:cs="Arial"/>
          <w:b/>
          <w:bCs/>
          <w:sz w:val="20"/>
          <w:szCs w:val="20"/>
        </w:rPr>
        <w:tab/>
      </w:r>
      <w:r w:rsidRPr="00E030BD">
        <w:rPr>
          <w:rFonts w:ascii="Arial" w:hAnsi="Arial" w:cs="Arial"/>
          <w:sz w:val="20"/>
          <w:szCs w:val="20"/>
        </w:rPr>
        <w:t xml:space="preserve">Wykaz usług porównywalnych z usługami stanowiącymi przedmiot zamówienia,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oraz załączeniem dowodów określających czy te usługi zostały wykonane lub są wykonywane należycie, przy czym dowodami, o których mowa, są referencje bądź inne dokumenty sporządzone przez podmiot, na rzecz którego usługi były wykonywane, a w przypadku świadczeń powtarzających się lub ciągłych są wykonywane, a jeżeli z uzasadnionej </w:t>
      </w:r>
      <w:r w:rsidRPr="00E030BD">
        <w:rPr>
          <w:rFonts w:ascii="Arial" w:hAnsi="Arial" w:cs="Arial"/>
          <w:sz w:val="20"/>
          <w:szCs w:val="20"/>
        </w:rPr>
        <w:lastRenderedPageBreak/>
        <w:t xml:space="preserve">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wydane w okresie ostatnich 3 miesięcy -  </w:t>
      </w:r>
      <w:r w:rsidRPr="00E030BD">
        <w:rPr>
          <w:rFonts w:ascii="Arial" w:hAnsi="Arial" w:cs="Arial"/>
          <w:b/>
          <w:bCs/>
          <w:sz w:val="20"/>
          <w:szCs w:val="20"/>
        </w:rPr>
        <w:t>załącznik nr 5 do SWZ</w:t>
      </w:r>
      <w:r w:rsidRPr="00E030BD">
        <w:rPr>
          <w:rFonts w:ascii="Arial" w:hAnsi="Arial" w:cs="Arial"/>
          <w:sz w:val="20"/>
          <w:szCs w:val="20"/>
        </w:rPr>
        <w:t>;</w:t>
      </w:r>
    </w:p>
    <w:p w14:paraId="5D4798BD" w14:textId="7477E650" w:rsidR="00246325" w:rsidRDefault="00246325" w:rsidP="001B436D">
      <w:pPr>
        <w:spacing w:line="360" w:lineRule="auto"/>
        <w:ind w:left="852" w:hanging="426"/>
        <w:jc w:val="both"/>
        <w:rPr>
          <w:rFonts w:ascii="Arial" w:hAnsi="Arial" w:cs="Arial"/>
          <w:sz w:val="20"/>
          <w:szCs w:val="20"/>
        </w:rPr>
      </w:pPr>
      <w:r w:rsidRPr="00E030BD">
        <w:rPr>
          <w:rFonts w:ascii="Arial" w:hAnsi="Arial" w:cs="Arial"/>
          <w:b/>
          <w:bCs/>
          <w:sz w:val="20"/>
          <w:szCs w:val="20"/>
        </w:rPr>
        <w:t xml:space="preserve">6) </w:t>
      </w:r>
      <w:r w:rsidRPr="00E030BD">
        <w:rPr>
          <w:rFonts w:ascii="Arial" w:hAnsi="Arial" w:cs="Arial"/>
          <w:b/>
          <w:bCs/>
          <w:sz w:val="20"/>
          <w:szCs w:val="20"/>
        </w:rPr>
        <w:tab/>
      </w:r>
      <w:r w:rsidRPr="00E030BD">
        <w:rPr>
          <w:rFonts w:ascii="Arial" w:hAnsi="Arial" w:cs="Arial"/>
          <w:sz w:val="20"/>
          <w:szCs w:val="20"/>
        </w:rPr>
        <w:t xml:space="preserve">Wykaz osób, skierowanych przez wykonawcę do realizacji zamówienia publicznego, w szczególności odpowiedzialnych za świadczenie usług, wraz z informacjami na temat ich kwalifikacji zawodowych, uprawnień i doświadczenia niezbędnych do wykonania zamówienia publicznego, a także zakresu wykonywanych przez nie czynności oraz informacją o podstawie do dysponowania tymi osobami – </w:t>
      </w:r>
      <w:r w:rsidRPr="00E030BD">
        <w:rPr>
          <w:rFonts w:ascii="Arial" w:hAnsi="Arial" w:cs="Arial"/>
          <w:b/>
          <w:sz w:val="20"/>
          <w:szCs w:val="20"/>
        </w:rPr>
        <w:t>załącznik nr 6 do SWZ</w:t>
      </w:r>
      <w:r w:rsidRPr="00E030BD">
        <w:rPr>
          <w:rFonts w:ascii="Arial" w:hAnsi="Arial" w:cs="Arial"/>
          <w:sz w:val="20"/>
          <w:szCs w:val="20"/>
        </w:rPr>
        <w:t>;</w:t>
      </w:r>
    </w:p>
    <w:p w14:paraId="3885C340" w14:textId="19152AB1" w:rsidR="001A359E" w:rsidRPr="00E030BD" w:rsidRDefault="001A359E" w:rsidP="001A359E">
      <w:pPr>
        <w:spacing w:line="360" w:lineRule="auto"/>
        <w:ind w:left="852" w:hanging="426"/>
        <w:jc w:val="both"/>
      </w:pPr>
      <w:r w:rsidRPr="00390B39">
        <w:rPr>
          <w:rFonts w:ascii="Arial" w:hAnsi="Arial" w:cs="Arial"/>
          <w:b/>
          <w:bCs/>
          <w:sz w:val="20"/>
          <w:szCs w:val="20"/>
        </w:rPr>
        <w:t>7)</w:t>
      </w:r>
      <w:r>
        <w:rPr>
          <w:rFonts w:ascii="Arial" w:hAnsi="Arial" w:cs="Arial"/>
          <w:sz w:val="20"/>
          <w:szCs w:val="20"/>
        </w:rPr>
        <w:t xml:space="preserve">    </w:t>
      </w:r>
      <w:r w:rsidRPr="00E030BD">
        <w:rPr>
          <w:rFonts w:ascii="Arial" w:hAnsi="Arial" w:cs="Arial"/>
          <w:sz w:val="20"/>
          <w:szCs w:val="20"/>
        </w:rPr>
        <w:t>Wykaz narzędzi, wyposażenia zakładu lub urządzeń technicznych dostępnych Wykonawcy w celu wykonania zamówienia publicznego wraz z informacją o podstawie do dysponowania tymi zasobami:</w:t>
      </w:r>
      <w:r w:rsidRPr="00E030BD">
        <w:rPr>
          <w:rFonts w:ascii="Arial" w:hAnsi="Arial" w:cs="Arial"/>
          <w:b/>
          <w:bCs/>
          <w:sz w:val="20"/>
          <w:szCs w:val="20"/>
        </w:rPr>
        <w:t xml:space="preserve"> wykaz </w:t>
      </w:r>
      <w:r w:rsidRPr="00E030BD">
        <w:rPr>
          <w:rFonts w:ascii="Arial" w:hAnsi="Arial" w:cs="Arial"/>
          <w:b/>
          <w:sz w:val="20"/>
        </w:rPr>
        <w:t>środków transportu</w:t>
      </w:r>
      <w:r w:rsidRPr="00E030BD">
        <w:rPr>
          <w:rFonts w:ascii="Arial" w:hAnsi="Arial" w:cs="Arial"/>
          <w:b/>
          <w:bCs/>
          <w:sz w:val="20"/>
          <w:szCs w:val="20"/>
        </w:rPr>
        <w:t xml:space="preserve"> – załącznik nr 7 do SWZ</w:t>
      </w:r>
      <w:r>
        <w:rPr>
          <w:rFonts w:ascii="Arial" w:hAnsi="Arial" w:cs="Arial"/>
          <w:b/>
          <w:bCs/>
          <w:sz w:val="20"/>
          <w:szCs w:val="20"/>
        </w:rPr>
        <w:t xml:space="preserve"> (dot. części 2)</w:t>
      </w:r>
      <w:r w:rsidRPr="00E030BD">
        <w:rPr>
          <w:rFonts w:ascii="Arial" w:hAnsi="Arial" w:cs="Arial"/>
          <w:b/>
          <w:bCs/>
          <w:sz w:val="20"/>
          <w:szCs w:val="20"/>
        </w:rPr>
        <w:t>.</w:t>
      </w:r>
    </w:p>
    <w:p w14:paraId="1EBB7F8E" w14:textId="77777777" w:rsidR="00246325" w:rsidRPr="00E030BD" w:rsidRDefault="00DF6160">
      <w:pPr>
        <w:pStyle w:val="pkt"/>
        <w:spacing w:before="0" w:after="0" w:line="360" w:lineRule="auto"/>
        <w:ind w:left="426" w:hanging="426"/>
      </w:pPr>
      <w:r>
        <w:rPr>
          <w:rFonts w:ascii="Arial" w:hAnsi="Arial" w:cs="Arial"/>
          <w:b/>
        </w:rPr>
        <w:t>4</w:t>
      </w:r>
      <w:r w:rsidR="00246325" w:rsidRPr="00E030BD">
        <w:rPr>
          <w:rFonts w:ascii="Arial" w:hAnsi="Arial" w:cs="Arial"/>
          <w:b/>
        </w:rPr>
        <w:t>.</w:t>
      </w:r>
      <w:r w:rsidR="00246325" w:rsidRPr="00E030BD">
        <w:rPr>
          <w:rFonts w:ascii="Arial" w:hAnsi="Arial" w:cs="Arial"/>
          <w:b/>
        </w:rPr>
        <w:tab/>
      </w:r>
      <w:r w:rsidR="00246325" w:rsidRPr="00E030BD">
        <w:rPr>
          <w:rFonts w:ascii="Arial" w:hAnsi="Arial" w:cs="Arial"/>
        </w:rPr>
        <w:t>Jeżeli Wykonawca ma siedzibę lub miejsce zamieszkania poza terytorium Rzeczypospolitej Polskiej, zamiast do</w:t>
      </w:r>
      <w:r>
        <w:rPr>
          <w:rFonts w:ascii="Arial" w:hAnsi="Arial" w:cs="Arial"/>
        </w:rPr>
        <w:t>kumentu, o których mowa w ust. 3</w:t>
      </w:r>
      <w:r w:rsidR="00246325" w:rsidRPr="00E030BD">
        <w:rPr>
          <w:rFonts w:ascii="Arial" w:hAnsi="Arial" w:cs="Arial"/>
        </w:rPr>
        <w:t xml:space="preserve"> pkt 2 powyżej, składa dokument lub dokumenty wystawione w kraju, w którym wykonawca ma siedzibę lub miejsce zamieszkania, potwierdzające odpowiednio, że nie otwarto jego likwidacji ani nie ogłoszono upadłości. Dokument, o którym mowa powyżej, powinien być wystawiony nie wcześniej niż 6 miesięcy przed upływem terminu składania ofert.</w:t>
      </w:r>
    </w:p>
    <w:p w14:paraId="1A191C7E" w14:textId="77777777" w:rsidR="00246325" w:rsidRPr="00E030BD" w:rsidRDefault="00DF6160">
      <w:pPr>
        <w:pStyle w:val="pkt"/>
        <w:spacing w:before="0" w:after="0" w:line="360" w:lineRule="auto"/>
        <w:ind w:left="426" w:hanging="426"/>
      </w:pPr>
      <w:r>
        <w:rPr>
          <w:rFonts w:ascii="Arial" w:hAnsi="Arial" w:cs="Arial"/>
          <w:b/>
        </w:rPr>
        <w:t>5</w:t>
      </w:r>
      <w:r w:rsidR="00246325" w:rsidRPr="00E030BD">
        <w:rPr>
          <w:rFonts w:ascii="Arial" w:hAnsi="Arial" w:cs="Arial"/>
          <w:b/>
        </w:rPr>
        <w:t>.</w:t>
      </w:r>
      <w:r w:rsidR="00246325" w:rsidRPr="00E030BD">
        <w:rPr>
          <w:rFonts w:ascii="Arial" w:hAnsi="Arial" w:cs="Arial"/>
          <w:b/>
        </w:rPr>
        <w:tab/>
      </w:r>
      <w:r w:rsidR="00246325" w:rsidRPr="00E030BD">
        <w:rPr>
          <w:rFonts w:ascii="Arial" w:hAnsi="Arial" w:cs="Arial"/>
        </w:rPr>
        <w:t xml:space="preserve">Jeżeli w kraju, w którym Wykonawca ma siedzibę lub miejsce zamieszkania, nie wydaje się dokumentów, o których mowa w ust. </w:t>
      </w:r>
      <w:r>
        <w:rPr>
          <w:rFonts w:ascii="Arial" w:hAnsi="Arial" w:cs="Arial"/>
        </w:rPr>
        <w:t>3</w:t>
      </w:r>
      <w:r w:rsidR="00246325" w:rsidRPr="00E030BD">
        <w:rPr>
          <w:rFonts w:ascii="Arial" w:hAnsi="Arial" w:cs="Arial"/>
        </w:rPr>
        <w:t xml:space="preserve"> pkt 2 powyżej,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p>
    <w:p w14:paraId="5066C033" w14:textId="77777777" w:rsidR="00246325" w:rsidRPr="00E030BD" w:rsidRDefault="00DF6160">
      <w:pPr>
        <w:pStyle w:val="pkt"/>
        <w:spacing w:before="0" w:after="0" w:line="360" w:lineRule="auto"/>
        <w:ind w:left="426" w:hanging="426"/>
      </w:pPr>
      <w:r>
        <w:rPr>
          <w:rFonts w:ascii="Arial" w:hAnsi="Arial" w:cs="Arial"/>
          <w:b/>
        </w:rPr>
        <w:t>6</w:t>
      </w:r>
      <w:r w:rsidR="00246325" w:rsidRPr="00E030BD">
        <w:rPr>
          <w:rFonts w:ascii="Arial" w:hAnsi="Arial" w:cs="Arial"/>
          <w:b/>
        </w:rPr>
        <w:t>.</w:t>
      </w:r>
      <w:r w:rsidR="00246325" w:rsidRPr="00E030BD">
        <w:rPr>
          <w:rFonts w:ascii="Arial" w:hAnsi="Arial" w:cs="Arial"/>
          <w:b/>
        </w:rPr>
        <w:tab/>
      </w:r>
      <w:r w:rsidR="00246325" w:rsidRPr="00E030BD">
        <w:rPr>
          <w:rFonts w:ascii="Arial" w:hAnsi="Arial" w:cs="Arial"/>
        </w:rPr>
        <w:t>Zamawiający nie wzywa do złożenia podmiotowych środków dowodowych, jeżeli:</w:t>
      </w:r>
    </w:p>
    <w:p w14:paraId="10E847BC" w14:textId="77777777" w:rsidR="00246325" w:rsidRPr="00E030BD" w:rsidRDefault="00246325">
      <w:pPr>
        <w:pStyle w:val="Akapitzlist"/>
        <w:spacing w:line="360" w:lineRule="auto"/>
        <w:ind w:left="852" w:hanging="426"/>
        <w:jc w:val="both"/>
      </w:pPr>
      <w:r w:rsidRPr="00E030BD">
        <w:rPr>
          <w:rFonts w:ascii="Arial" w:hAnsi="Arial" w:cs="Arial"/>
        </w:rPr>
        <w:t>1)</w:t>
      </w:r>
      <w:r w:rsidRPr="00E030BD">
        <w:rPr>
          <w:rFonts w:ascii="Arial" w:hAnsi="Arial" w:cs="Arial"/>
        </w:rPr>
        <w:tab/>
        <w:t xml:space="preserve">może je uzyskać za pomocą bezpłatnych i ogólnodostępnych baz danych, w szczególności rejestrów publicznych w rozumieniu ustawy z dnia 17.02.2005 r. o informatyzacji działalności podmiotów realizujących zadania publiczne, o ile wykonawca wskazał w oświadczeniu, o którym mowa w art. 125 ust. 1 </w:t>
      </w:r>
      <w:proofErr w:type="spellStart"/>
      <w:r w:rsidRPr="00E030BD">
        <w:rPr>
          <w:rFonts w:ascii="Arial" w:hAnsi="Arial" w:cs="Arial"/>
        </w:rPr>
        <w:t>Pzp</w:t>
      </w:r>
      <w:proofErr w:type="spellEnd"/>
      <w:r w:rsidRPr="00E030BD">
        <w:rPr>
          <w:rFonts w:ascii="Arial" w:hAnsi="Arial" w:cs="Arial"/>
        </w:rPr>
        <w:t xml:space="preserve"> dane umożliwiające dostęp do tych środków;</w:t>
      </w:r>
    </w:p>
    <w:p w14:paraId="3A14BDA8" w14:textId="77777777" w:rsidR="00246325" w:rsidRPr="00E030BD" w:rsidRDefault="00246325">
      <w:pPr>
        <w:pStyle w:val="Akapitzlist"/>
        <w:spacing w:line="360" w:lineRule="auto"/>
        <w:ind w:left="852" w:hanging="426"/>
        <w:jc w:val="both"/>
      </w:pPr>
      <w:r w:rsidRPr="00E030BD">
        <w:rPr>
          <w:rFonts w:ascii="Arial" w:hAnsi="Arial" w:cs="Arial"/>
        </w:rPr>
        <w:t>2)</w:t>
      </w:r>
      <w:r w:rsidRPr="00E030BD">
        <w:rPr>
          <w:rFonts w:ascii="Arial" w:hAnsi="Arial" w:cs="Arial"/>
        </w:rPr>
        <w:tab/>
        <w:t xml:space="preserve">podmiotowym środkiem dowodowym jest oświadczenie, którego treść odpowiada zakresowi oświadczenia, o którym mowa w art. 125 ust. 1 </w:t>
      </w:r>
      <w:proofErr w:type="spellStart"/>
      <w:r w:rsidRPr="00E030BD">
        <w:rPr>
          <w:rFonts w:ascii="Arial" w:hAnsi="Arial" w:cs="Arial"/>
        </w:rPr>
        <w:t>Pzp</w:t>
      </w:r>
      <w:proofErr w:type="spellEnd"/>
      <w:r w:rsidRPr="00E030BD">
        <w:rPr>
          <w:rFonts w:ascii="Arial" w:hAnsi="Arial" w:cs="Arial"/>
        </w:rPr>
        <w:t>.</w:t>
      </w:r>
    </w:p>
    <w:p w14:paraId="48BC9F03" w14:textId="77777777" w:rsidR="00246325" w:rsidRPr="00E030BD" w:rsidRDefault="00DF6160">
      <w:pPr>
        <w:pStyle w:val="pkt"/>
        <w:spacing w:before="0" w:after="0" w:line="360" w:lineRule="auto"/>
        <w:ind w:left="426" w:hanging="426"/>
      </w:pPr>
      <w:r>
        <w:rPr>
          <w:rFonts w:ascii="Arial" w:hAnsi="Arial" w:cs="Arial"/>
          <w:b/>
        </w:rPr>
        <w:t>7</w:t>
      </w:r>
      <w:r w:rsidR="00246325" w:rsidRPr="00E030BD">
        <w:rPr>
          <w:rFonts w:ascii="Arial" w:hAnsi="Arial" w:cs="Arial"/>
          <w:b/>
        </w:rPr>
        <w:t>.</w:t>
      </w:r>
      <w:r w:rsidR="00246325" w:rsidRPr="00E030BD">
        <w:rPr>
          <w:rFonts w:ascii="Arial" w:hAnsi="Arial" w:cs="Arial"/>
          <w:b/>
        </w:rPr>
        <w:tab/>
      </w:r>
      <w:r w:rsidR="00246325" w:rsidRPr="00E030BD">
        <w:rPr>
          <w:rFonts w:ascii="Arial" w:hAnsi="Arial" w:cs="Arial"/>
        </w:rPr>
        <w:t>Wykonawca nie jest zobowiązany do złożenia podmiotowych środków dowodowych, które zamawiający posiada, jeżeli wykonawca wskaże te środki oraz potwierdzi ich prawidłowość i aktualność.</w:t>
      </w:r>
    </w:p>
    <w:p w14:paraId="072D0CC9" w14:textId="77777777" w:rsidR="00246325" w:rsidRDefault="00DF6160">
      <w:pPr>
        <w:pStyle w:val="pkt"/>
        <w:spacing w:before="0" w:after="0" w:line="360" w:lineRule="auto"/>
        <w:ind w:left="426" w:hanging="426"/>
        <w:rPr>
          <w:rFonts w:ascii="Arial" w:hAnsi="Arial" w:cs="Arial"/>
        </w:rPr>
      </w:pPr>
      <w:r>
        <w:rPr>
          <w:rFonts w:ascii="Arial" w:hAnsi="Arial" w:cs="Arial"/>
          <w:b/>
        </w:rPr>
        <w:t>8</w:t>
      </w:r>
      <w:r w:rsidR="00246325" w:rsidRPr="00E030BD">
        <w:rPr>
          <w:rFonts w:ascii="Arial" w:hAnsi="Arial" w:cs="Arial"/>
          <w:b/>
        </w:rPr>
        <w:t>.</w:t>
      </w:r>
      <w:r w:rsidR="00246325" w:rsidRPr="00E030BD">
        <w:rPr>
          <w:rFonts w:ascii="Arial" w:hAnsi="Arial" w:cs="Arial"/>
          <w:b/>
        </w:rPr>
        <w:tab/>
      </w:r>
      <w:r w:rsidR="00246325" w:rsidRPr="00E030BD">
        <w:rPr>
          <w:rFonts w:ascii="Arial" w:hAnsi="Arial" w:cs="Arial"/>
        </w:rPr>
        <w:t xml:space="preserve">W zakresie nieuregulowanym ustawą </w:t>
      </w:r>
      <w:proofErr w:type="spellStart"/>
      <w:r w:rsidR="00246325" w:rsidRPr="00E030BD">
        <w:rPr>
          <w:rFonts w:ascii="Arial" w:hAnsi="Arial" w:cs="Arial"/>
        </w:rPr>
        <w:t>Pzp</w:t>
      </w:r>
      <w:proofErr w:type="spellEnd"/>
      <w:r w:rsidR="00246325" w:rsidRPr="00E030BD">
        <w:rPr>
          <w:rFonts w:ascii="Arial" w:hAnsi="Arial" w:cs="Arial"/>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(Dz. U. poz. 2415)</w:t>
      </w:r>
      <w:r w:rsidR="00246325" w:rsidRPr="00E030BD">
        <w:t xml:space="preserve"> </w:t>
      </w:r>
      <w:r w:rsidR="00246325" w:rsidRPr="00E030BD">
        <w:rPr>
          <w:rFonts w:ascii="Arial" w:hAnsi="Arial" w:cs="Arial"/>
        </w:rPr>
        <w:t xml:space="preserve">oraz rozporządzenia Prezesa Rady Ministrów z dnia 30 grudnia 2020 r. w sprawie sposobu sporządzania i przekazywania informacji oraz wymagań </w:t>
      </w:r>
      <w:r w:rsidR="00246325" w:rsidRPr="00E030BD">
        <w:rPr>
          <w:rFonts w:ascii="Arial" w:hAnsi="Arial" w:cs="Arial"/>
        </w:rPr>
        <w:lastRenderedPageBreak/>
        <w:t>technicznych dla dokumentów elektronicznych oraz środków komunikacji elektronicznej w postępowaniu o udzielenie zamówienia publicznego lub konkursie (Dz. U. poz. 2452).</w:t>
      </w:r>
    </w:p>
    <w:p w14:paraId="66503490" w14:textId="77777777" w:rsidR="00246325" w:rsidRPr="00E030BD" w:rsidRDefault="00246325">
      <w:pPr>
        <w:pBdr>
          <w:top w:val="none" w:sz="0" w:space="0" w:color="000000"/>
          <w:left w:val="none" w:sz="0" w:space="0" w:color="000000"/>
          <w:bottom w:val="double" w:sz="4" w:space="1" w:color="000000"/>
          <w:right w:val="none" w:sz="0" w:space="0" w:color="000000"/>
        </w:pBdr>
        <w:shd w:val="clear" w:color="auto" w:fill="DAEEF3"/>
        <w:spacing w:before="360" w:after="40" w:line="360" w:lineRule="auto"/>
        <w:ind w:left="568" w:hanging="568"/>
        <w:jc w:val="both"/>
      </w:pPr>
      <w:r w:rsidRPr="00E030BD">
        <w:rPr>
          <w:rFonts w:ascii="Arial" w:hAnsi="Arial" w:cs="Arial"/>
          <w:b/>
          <w:sz w:val="20"/>
          <w:szCs w:val="20"/>
        </w:rPr>
        <w:t>XI.</w:t>
      </w:r>
      <w:r w:rsidRPr="00E030BD">
        <w:rPr>
          <w:rFonts w:ascii="Arial" w:hAnsi="Arial" w:cs="Arial"/>
          <w:b/>
          <w:sz w:val="20"/>
          <w:szCs w:val="20"/>
        </w:rPr>
        <w:tab/>
        <w:t>POLEGANIE NA ZASOBACH INNYCH PODMIOTÓW</w:t>
      </w:r>
    </w:p>
    <w:p w14:paraId="2DFD6556" w14:textId="77777777" w:rsidR="00246325" w:rsidRPr="00E030BD" w:rsidRDefault="00246325">
      <w:pPr>
        <w:pStyle w:val="pkt"/>
        <w:spacing w:before="240" w:after="0" w:line="360" w:lineRule="auto"/>
        <w:ind w:left="426" w:hanging="426"/>
      </w:pPr>
      <w:r w:rsidRPr="00E030BD">
        <w:rPr>
          <w:rFonts w:ascii="Arial" w:hAnsi="Arial" w:cs="Arial"/>
          <w:b/>
        </w:rPr>
        <w:t>1.</w:t>
      </w:r>
      <w:r w:rsidRPr="00E030BD">
        <w:rPr>
          <w:rFonts w:ascii="Arial" w:hAnsi="Arial" w:cs="Arial"/>
          <w:b/>
        </w:rPr>
        <w:tab/>
      </w:r>
      <w:r w:rsidRPr="00E030BD">
        <w:rPr>
          <w:rFonts w:ascii="Arial" w:hAnsi="Arial" w:cs="Arial"/>
        </w:rPr>
        <w:t>Wykonawca może w celu potwierdzenia spełniania warunków udziału w polegać na zdolnościach technicznych lub zawodowych podmiotów udostępniających zasoby, niezależnie od charakteru prawnego łączących go z nimi stosunków prawnych.</w:t>
      </w:r>
    </w:p>
    <w:p w14:paraId="6D2552BB" w14:textId="77777777" w:rsidR="00246325" w:rsidRPr="00E030BD" w:rsidRDefault="00246325">
      <w:pPr>
        <w:pStyle w:val="pkt"/>
        <w:spacing w:before="0" w:after="0" w:line="360" w:lineRule="auto"/>
        <w:ind w:left="426" w:hanging="426"/>
      </w:pPr>
      <w:r w:rsidRPr="00E030BD">
        <w:rPr>
          <w:rFonts w:ascii="Arial" w:hAnsi="Arial" w:cs="Arial"/>
          <w:b/>
        </w:rPr>
        <w:t>2.</w:t>
      </w:r>
      <w:r w:rsidRPr="00E030BD">
        <w:rPr>
          <w:rFonts w:ascii="Arial" w:hAnsi="Arial" w:cs="Arial"/>
          <w:b/>
        </w:rPr>
        <w:tab/>
      </w:r>
      <w:r w:rsidRPr="00E030BD">
        <w:rPr>
          <w:rFonts w:ascii="Arial" w:hAnsi="Arial" w:cs="Arial"/>
        </w:rPr>
        <w:t xml:space="preserve">W odniesieniu do warunków dotyczących doświadczenia, wykonawcy mogą polegać na zdolnościach podmiotów udostępniających zasoby, jeśli podmioty te wykonają </w:t>
      </w:r>
      <w:proofErr w:type="gramStart"/>
      <w:r w:rsidRPr="00E030BD">
        <w:rPr>
          <w:rFonts w:ascii="Arial" w:hAnsi="Arial" w:cs="Arial"/>
        </w:rPr>
        <w:t>świadczenie</w:t>
      </w:r>
      <w:proofErr w:type="gramEnd"/>
      <w:r w:rsidRPr="00E030BD">
        <w:rPr>
          <w:rFonts w:ascii="Arial" w:hAnsi="Arial" w:cs="Arial"/>
        </w:rPr>
        <w:t xml:space="preserve"> do realizacji którego te zdolności są wymagane.</w:t>
      </w:r>
    </w:p>
    <w:p w14:paraId="4BE3BC81" w14:textId="77777777" w:rsidR="00246325" w:rsidRPr="00E030BD" w:rsidRDefault="00246325">
      <w:pPr>
        <w:pStyle w:val="pkt"/>
        <w:spacing w:before="0" w:after="0" w:line="360" w:lineRule="auto"/>
        <w:ind w:left="426" w:hanging="426"/>
      </w:pPr>
      <w:r w:rsidRPr="00E030BD">
        <w:rPr>
          <w:rFonts w:ascii="Arial" w:hAnsi="Arial" w:cs="Arial"/>
          <w:b/>
        </w:rPr>
        <w:t>3.</w:t>
      </w:r>
      <w:r w:rsidRPr="00E030BD">
        <w:rPr>
          <w:rFonts w:ascii="Arial" w:hAnsi="Arial" w:cs="Arial"/>
          <w:b/>
        </w:rPr>
        <w:tab/>
      </w:r>
      <w:r w:rsidRPr="00E030BD">
        <w:rPr>
          <w:rFonts w:ascii="Arial" w:hAnsi="Arial" w:cs="Arial"/>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w:t>
      </w:r>
      <w:r w:rsidRPr="00E030BD">
        <w:rPr>
          <w:rFonts w:ascii="Arial" w:hAnsi="Arial" w:cs="Arial"/>
          <w:b/>
          <w:bCs/>
        </w:rPr>
        <w:t>załącznik nr 3 do SWZ.</w:t>
      </w:r>
    </w:p>
    <w:p w14:paraId="7AC38257" w14:textId="77777777" w:rsidR="00246325" w:rsidRPr="00E030BD" w:rsidRDefault="00246325">
      <w:pPr>
        <w:pStyle w:val="pkt"/>
        <w:spacing w:before="0" w:after="0" w:line="360" w:lineRule="auto"/>
        <w:ind w:left="426" w:hanging="426"/>
      </w:pPr>
      <w:r w:rsidRPr="00E030BD">
        <w:rPr>
          <w:rFonts w:ascii="Arial" w:hAnsi="Arial" w:cs="Arial"/>
          <w:b/>
        </w:rPr>
        <w:t>4.</w:t>
      </w:r>
      <w:r w:rsidRPr="00E030BD">
        <w:rPr>
          <w:rFonts w:ascii="Arial" w:hAnsi="Arial" w:cs="Arial"/>
          <w:b/>
        </w:rPr>
        <w:tab/>
      </w:r>
      <w:r w:rsidRPr="00E030BD">
        <w:rPr>
          <w:rFonts w:ascii="Arial" w:hAnsi="Arial" w:cs="Arial"/>
        </w:rPr>
        <w:t xml:space="preserve">Zamawiający ocenia, czy udostępniane wykonawcy przez podmioty udostępniające zasoby zdolności techniczne lub zawodowe, pozwalają na wykazanie przez wykonawcę spełniania warunków udziału w postępowaniu, a także bada, czy nie </w:t>
      </w:r>
      <w:proofErr w:type="gramStart"/>
      <w:r w:rsidRPr="00E030BD">
        <w:rPr>
          <w:rFonts w:ascii="Arial" w:hAnsi="Arial" w:cs="Arial"/>
        </w:rPr>
        <w:t>zachodzą</w:t>
      </w:r>
      <w:proofErr w:type="gramEnd"/>
      <w:r w:rsidRPr="00E030BD">
        <w:rPr>
          <w:rFonts w:ascii="Arial" w:hAnsi="Arial" w:cs="Arial"/>
        </w:rPr>
        <w:t xml:space="preserve"> wobec tego podmiotu podstawy wykluczenia, które zostały przewidziane względem wykonawcy.</w:t>
      </w:r>
    </w:p>
    <w:p w14:paraId="396C4FDF" w14:textId="77777777" w:rsidR="00246325" w:rsidRPr="00E030BD" w:rsidRDefault="00246325">
      <w:pPr>
        <w:pStyle w:val="pkt"/>
        <w:spacing w:before="0" w:after="0" w:line="360" w:lineRule="auto"/>
        <w:ind w:left="426" w:hanging="426"/>
      </w:pPr>
      <w:r w:rsidRPr="00E030BD">
        <w:rPr>
          <w:rFonts w:ascii="Arial" w:hAnsi="Arial" w:cs="Arial"/>
          <w:b/>
        </w:rPr>
        <w:t>5.</w:t>
      </w:r>
      <w:r w:rsidRPr="00E030BD">
        <w:rPr>
          <w:rFonts w:ascii="Arial" w:hAnsi="Arial" w:cs="Arial"/>
          <w:b/>
        </w:rPr>
        <w:tab/>
      </w:r>
      <w:r w:rsidRPr="00E030BD">
        <w:rPr>
          <w:rFonts w:ascii="Arial" w:hAnsi="Arial" w:cs="Arial"/>
        </w:rPr>
        <w:t xml:space="preserve">Jeżeli zdolności techniczne lub zawodowe podmiotu udostępniającego zasoby nie potwierdzają spełniania przez wykonawcę warunków udziału w postępowaniu lub </w:t>
      </w:r>
      <w:proofErr w:type="gramStart"/>
      <w:r w:rsidRPr="00E030BD">
        <w:rPr>
          <w:rFonts w:ascii="Arial" w:hAnsi="Arial" w:cs="Arial"/>
        </w:rPr>
        <w:t>zachodzą</w:t>
      </w:r>
      <w:proofErr w:type="gramEnd"/>
      <w:r w:rsidRPr="00E030BD">
        <w:rPr>
          <w:rFonts w:ascii="Arial" w:hAnsi="Arial" w:cs="Arial"/>
        </w:rPr>
        <w:t xml:space="preserve"> wobec tego podmiotu podstawy wykluczenia, zamawiający żąda, aby wykonawca w terminie określonym przez zamawiającego zastąpił ten podmiot innym podmiotem lub podmiotami albo wykazał, że samodzielnie spełnia warunki udziału w postępowaniu.</w:t>
      </w:r>
    </w:p>
    <w:p w14:paraId="0B40F90E" w14:textId="77777777" w:rsidR="00246325" w:rsidRPr="00E030BD" w:rsidRDefault="00246325">
      <w:pPr>
        <w:pStyle w:val="pkt"/>
        <w:spacing w:before="0" w:after="0" w:line="360" w:lineRule="auto"/>
        <w:ind w:left="426" w:hanging="426"/>
      </w:pPr>
      <w:r w:rsidRPr="00E030BD">
        <w:rPr>
          <w:rFonts w:ascii="Arial" w:hAnsi="Arial" w:cs="Arial"/>
          <w:b/>
        </w:rPr>
        <w:t>6.</w:t>
      </w:r>
      <w:r w:rsidRPr="00E030BD">
        <w:rPr>
          <w:rFonts w:ascii="Arial" w:hAnsi="Arial" w:cs="Arial"/>
          <w:b/>
        </w:rPr>
        <w:tab/>
        <w:t xml:space="preserve">UWAGA: </w:t>
      </w:r>
      <w:r w:rsidRPr="00E030BD">
        <w:rPr>
          <w:rFonts w:ascii="Arial" w:hAnsi="Arial" w:cs="Aria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569F35CC" w14:textId="77777777" w:rsidR="00246325" w:rsidRDefault="00246325">
      <w:pPr>
        <w:pStyle w:val="pkt"/>
        <w:spacing w:before="0" w:after="0" w:line="360" w:lineRule="auto"/>
        <w:ind w:left="426" w:hanging="426"/>
        <w:rPr>
          <w:rFonts w:ascii="Arial" w:hAnsi="Arial" w:cs="Arial"/>
        </w:rPr>
      </w:pPr>
      <w:r w:rsidRPr="00E030BD">
        <w:rPr>
          <w:rFonts w:ascii="Arial" w:hAnsi="Arial" w:cs="Arial"/>
          <w:b/>
        </w:rPr>
        <w:t>7.</w:t>
      </w:r>
      <w:r w:rsidRPr="00E030BD">
        <w:rPr>
          <w:rFonts w:ascii="Arial" w:hAnsi="Arial" w:cs="Arial"/>
          <w:b/>
        </w:rPr>
        <w:tab/>
      </w:r>
      <w:r w:rsidRPr="00E030BD">
        <w:rPr>
          <w:rFonts w:ascii="Arial" w:hAnsi="Arial" w:cs="Arial"/>
        </w:rPr>
        <w:t>Wykonawca, w przypadku polegania na zdolnościach lub sytuacji podmiotów udostępniających zasoby, przedstawia, wraz z oświadczeniem, o którym mowa w Rozdziale X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X SWZ.</w:t>
      </w:r>
    </w:p>
    <w:p w14:paraId="0A58AD00" w14:textId="77777777" w:rsidR="00B80B26" w:rsidRPr="00E030BD" w:rsidRDefault="00B80B26">
      <w:pPr>
        <w:pStyle w:val="pkt"/>
        <w:spacing w:before="0" w:after="0" w:line="360" w:lineRule="auto"/>
        <w:ind w:left="426" w:hanging="426"/>
      </w:pPr>
    </w:p>
    <w:p w14:paraId="34DFB74A" w14:textId="77777777" w:rsidR="00246325" w:rsidRPr="00E030BD" w:rsidRDefault="00246325">
      <w:pPr>
        <w:pStyle w:val="Teksttreci40"/>
        <w:pBdr>
          <w:top w:val="none" w:sz="0" w:space="0" w:color="000000"/>
          <w:left w:val="none" w:sz="0" w:space="0" w:color="000000"/>
          <w:bottom w:val="double" w:sz="4" w:space="1" w:color="000000"/>
          <w:right w:val="none" w:sz="0" w:space="0" w:color="000000"/>
        </w:pBdr>
        <w:shd w:val="clear" w:color="auto" w:fill="DAEEF3"/>
        <w:spacing w:before="360" w:after="40" w:line="360" w:lineRule="auto"/>
        <w:ind w:left="568" w:right="23" w:hanging="568"/>
      </w:pPr>
      <w:r w:rsidRPr="00E030BD">
        <w:rPr>
          <w:rFonts w:ascii="Arial" w:hAnsi="Arial" w:cs="Arial"/>
          <w:b/>
          <w:sz w:val="20"/>
          <w:szCs w:val="20"/>
        </w:rPr>
        <w:t>XII.</w:t>
      </w:r>
      <w:r w:rsidRPr="00E030BD">
        <w:rPr>
          <w:rFonts w:ascii="Arial" w:hAnsi="Arial" w:cs="Arial"/>
          <w:b/>
          <w:sz w:val="20"/>
          <w:szCs w:val="20"/>
        </w:rPr>
        <w:tab/>
        <w:t>INFORMACJA DLA WYKONAWCÓW WSPÓLNIE UBIEGAJĄCYCH SIĘ O UDZIELENIE ZAMÓWIENIA (SPÓŁKI CYWILNE/ KONSORCJA)</w:t>
      </w:r>
    </w:p>
    <w:p w14:paraId="0587661B" w14:textId="77777777" w:rsidR="00246325" w:rsidRPr="00E030BD" w:rsidRDefault="00246325">
      <w:pPr>
        <w:pStyle w:val="pkt"/>
        <w:spacing w:before="240" w:after="0" w:line="360" w:lineRule="auto"/>
        <w:ind w:left="426" w:hanging="426"/>
      </w:pPr>
      <w:r w:rsidRPr="00E030BD">
        <w:rPr>
          <w:rFonts w:ascii="Arial" w:hAnsi="Arial" w:cs="Arial"/>
          <w:b/>
        </w:rPr>
        <w:lastRenderedPageBreak/>
        <w:t>1.</w:t>
      </w:r>
      <w:r w:rsidRPr="00E030BD">
        <w:rPr>
          <w:rFonts w:ascii="Arial" w:hAnsi="Arial" w:cs="Arial"/>
          <w:b/>
        </w:rPr>
        <w:tab/>
      </w:r>
      <w:r w:rsidRPr="00E030BD">
        <w:rPr>
          <w:rFonts w:ascii="Arial" w:hAnsi="Arial" w:cs="Arial"/>
        </w:rPr>
        <w:t>Wykonawcy mogą wspólnie ubiegać się o udzielenie zamówienia. W takim przypadku Wykonawcy ustanawiają pełnomocnika do reprezentowania ich w postępowaniu albo do reprezentowania i zawarcia umowy w sprawie zamówienia publicznego. Pełnomocnictwo</w:t>
      </w:r>
      <w:r w:rsidRPr="00E030BD">
        <w:rPr>
          <w:rFonts w:ascii="Arial" w:hAnsi="Arial" w:cs="Arial"/>
          <w:b/>
        </w:rPr>
        <w:t xml:space="preserve"> </w:t>
      </w:r>
      <w:r w:rsidRPr="00E030BD">
        <w:rPr>
          <w:rFonts w:ascii="Arial" w:hAnsi="Arial" w:cs="Arial"/>
        </w:rPr>
        <w:t xml:space="preserve">winno być załączone do oferty. </w:t>
      </w:r>
    </w:p>
    <w:p w14:paraId="3664D394" w14:textId="77777777" w:rsidR="00246325" w:rsidRPr="00E030BD" w:rsidRDefault="00246325">
      <w:pPr>
        <w:pStyle w:val="pkt"/>
        <w:spacing w:before="0" w:after="0" w:line="360" w:lineRule="auto"/>
        <w:ind w:left="426" w:hanging="426"/>
      </w:pPr>
      <w:r w:rsidRPr="00E030BD">
        <w:rPr>
          <w:rFonts w:ascii="Arial" w:hAnsi="Arial" w:cs="Arial"/>
          <w:b/>
        </w:rPr>
        <w:t>2.</w:t>
      </w:r>
      <w:r w:rsidRPr="00E030BD">
        <w:rPr>
          <w:rFonts w:ascii="Arial" w:hAnsi="Arial" w:cs="Arial"/>
          <w:b/>
        </w:rPr>
        <w:tab/>
      </w:r>
      <w:r w:rsidRPr="00E030BD">
        <w:rPr>
          <w:rFonts w:ascii="Arial" w:hAnsi="Arial" w:cs="Arial"/>
        </w:rPr>
        <w:t>W przypadku Wykonawców wspólnie ubiegających się o udzielenie zamówienia, oświadczenia, o których mowa w Rozdziale X ust. 1 SWZ, składa każdy z wykonawców. Oświadczenia te potwierdzają brak podstaw wykluczenia oraz spełnianie warunków udziału w zakresie, w jakim każdy z wykonawców wykazuje spełnianie warunków udziału w postępowaniu.</w:t>
      </w:r>
    </w:p>
    <w:p w14:paraId="5515B054" w14:textId="77777777" w:rsidR="00246325" w:rsidRPr="00E030BD" w:rsidRDefault="00246325">
      <w:pPr>
        <w:pStyle w:val="pkt"/>
        <w:spacing w:before="0" w:after="0" w:line="360" w:lineRule="auto"/>
        <w:ind w:left="426" w:hanging="426"/>
      </w:pPr>
      <w:r w:rsidRPr="00E030BD">
        <w:rPr>
          <w:rFonts w:ascii="Arial" w:hAnsi="Arial" w:cs="Arial"/>
          <w:b/>
        </w:rPr>
        <w:t>3.</w:t>
      </w:r>
      <w:r w:rsidRPr="00E030BD">
        <w:rPr>
          <w:rFonts w:ascii="Arial" w:hAnsi="Arial" w:cs="Arial"/>
          <w:b/>
        </w:rPr>
        <w:tab/>
      </w:r>
      <w:r w:rsidRPr="00E030BD">
        <w:rPr>
          <w:rFonts w:ascii="Arial" w:hAnsi="Arial" w:cs="Arial"/>
        </w:rPr>
        <w:t>Wykonawcy wspólnie ubiegający się o udzielenie zamówienia dołączają do oferty oświadczenie, z którego wynika, które usługi wykonają poszczególni wykonawcy.</w:t>
      </w:r>
    </w:p>
    <w:p w14:paraId="3C1A5F02" w14:textId="77777777" w:rsidR="00246325" w:rsidRPr="00E030BD" w:rsidRDefault="00246325">
      <w:pPr>
        <w:pStyle w:val="pkt"/>
        <w:spacing w:before="0" w:after="0" w:line="360" w:lineRule="auto"/>
        <w:ind w:left="426" w:hanging="426"/>
        <w:rPr>
          <w:rFonts w:ascii="Arial" w:hAnsi="Arial" w:cs="Arial"/>
        </w:rPr>
      </w:pPr>
      <w:r w:rsidRPr="00E030BD">
        <w:rPr>
          <w:rFonts w:ascii="Arial" w:hAnsi="Arial" w:cs="Arial"/>
          <w:b/>
        </w:rPr>
        <w:t>4.</w:t>
      </w:r>
      <w:r w:rsidRPr="00E030BD">
        <w:rPr>
          <w:rFonts w:ascii="Arial" w:hAnsi="Arial" w:cs="Arial"/>
          <w:b/>
        </w:rPr>
        <w:tab/>
      </w:r>
      <w:r w:rsidRPr="00E030BD">
        <w:rPr>
          <w:rFonts w:ascii="Arial" w:hAnsi="Arial" w:cs="Arial"/>
        </w:rPr>
        <w:t>Oświadczenia i dokumenty potwierdzające brak podstaw do wykluczenia z postępowania składa każdy z Wykonawców wspólnie ubiegających się o zamówienie.</w:t>
      </w:r>
      <w:bookmarkStart w:id="1" w:name="bookmark11"/>
    </w:p>
    <w:p w14:paraId="5ABB970F" w14:textId="77777777" w:rsidR="00246325" w:rsidRPr="00E030BD" w:rsidRDefault="00246325">
      <w:pPr>
        <w:pBdr>
          <w:top w:val="none" w:sz="0" w:space="0" w:color="000000"/>
          <w:left w:val="none" w:sz="0" w:space="0" w:color="000000"/>
          <w:bottom w:val="double" w:sz="4" w:space="1" w:color="000000"/>
          <w:right w:val="none" w:sz="0" w:space="0" w:color="000000"/>
        </w:pBdr>
        <w:shd w:val="clear" w:color="auto" w:fill="DAEEF3"/>
        <w:spacing w:before="360" w:after="40" w:line="360" w:lineRule="auto"/>
        <w:ind w:left="568" w:right="91" w:hanging="568"/>
        <w:jc w:val="both"/>
      </w:pPr>
      <w:r w:rsidRPr="00E030BD">
        <w:rPr>
          <w:rFonts w:ascii="Arial" w:hAnsi="Arial" w:cs="Arial"/>
          <w:b/>
          <w:bCs/>
          <w:sz w:val="20"/>
          <w:szCs w:val="20"/>
        </w:rPr>
        <w:t>XIII.</w:t>
      </w:r>
      <w:r w:rsidRPr="00E030BD">
        <w:rPr>
          <w:rFonts w:ascii="Arial" w:hAnsi="Arial" w:cs="Arial"/>
          <w:b/>
          <w:bCs/>
          <w:sz w:val="20"/>
          <w:szCs w:val="20"/>
        </w:rPr>
        <w:tab/>
        <w:t xml:space="preserve">SPOSÓB KOMUNIKACJI ORAZ </w:t>
      </w:r>
      <w:bookmarkEnd w:id="1"/>
      <w:r w:rsidRPr="00E030BD">
        <w:rPr>
          <w:rFonts w:ascii="Arial" w:hAnsi="Arial" w:cs="Arial"/>
          <w:b/>
          <w:bCs/>
          <w:sz w:val="20"/>
          <w:szCs w:val="20"/>
        </w:rPr>
        <w:t>WYJAŚNIENIA TREŚCI SWZ</w:t>
      </w:r>
    </w:p>
    <w:p w14:paraId="699EF14A" w14:textId="3721D46A" w:rsidR="0007561B" w:rsidRPr="00285C05" w:rsidRDefault="0007561B" w:rsidP="0007561B">
      <w:pPr>
        <w:pStyle w:val="Akapitzlist"/>
        <w:spacing w:before="240" w:line="360" w:lineRule="auto"/>
        <w:ind w:left="0" w:right="91"/>
        <w:jc w:val="both"/>
      </w:pPr>
      <w:r>
        <w:rPr>
          <w:rFonts w:ascii="Arial" w:hAnsi="Arial" w:cs="Arial"/>
          <w:bCs/>
        </w:rPr>
        <w:t xml:space="preserve">1. Komunikacja w postępowaniu o udzielenie zamówienia, w tym składanie ofert, wniosków o dopuszczenie do udziału w postępowaniu, wymiana informacji oraz przekazywanie dokumentów lub oświadczeń między zamawiającym a wykonawcą, z uwzględnieniem wyjątków określonych w ustawie </w:t>
      </w:r>
      <w:proofErr w:type="spellStart"/>
      <w:r>
        <w:rPr>
          <w:rFonts w:ascii="Arial" w:hAnsi="Arial" w:cs="Arial"/>
          <w:bCs/>
        </w:rPr>
        <w:t>Pzp</w:t>
      </w:r>
      <w:proofErr w:type="spellEnd"/>
      <w:r>
        <w:rPr>
          <w:rFonts w:ascii="Arial" w:hAnsi="Arial" w:cs="Arial"/>
          <w:bCs/>
        </w:rPr>
        <w:t xml:space="preserve">., odbywa się przy użyciu środków komunikacji elektronicznej. Przez środki komunikacji elektronicznej rozumie się środki </w:t>
      </w:r>
      <w:r w:rsidRPr="00285C05">
        <w:rPr>
          <w:rFonts w:ascii="Arial" w:hAnsi="Arial" w:cs="Arial"/>
          <w:bCs/>
        </w:rPr>
        <w:t xml:space="preserve">komunikacji elektronicznej zdefiniowane w ustawie z dnia 18 lipca 2002 r. o świadczeniu usług drogą elektroniczną </w:t>
      </w:r>
      <w:r w:rsidR="000A293F" w:rsidRPr="000A293F">
        <w:rPr>
          <w:rFonts w:ascii="Arial" w:hAnsi="Arial" w:cs="Arial"/>
          <w:bCs/>
        </w:rPr>
        <w:t>(</w:t>
      </w:r>
      <w:proofErr w:type="spellStart"/>
      <w:r w:rsidR="000A293F" w:rsidRPr="000A293F">
        <w:rPr>
          <w:rFonts w:ascii="Arial" w:hAnsi="Arial" w:cs="Arial"/>
          <w:bCs/>
        </w:rPr>
        <w:t>t.j</w:t>
      </w:r>
      <w:proofErr w:type="spellEnd"/>
      <w:r w:rsidR="000A293F" w:rsidRPr="000A293F">
        <w:rPr>
          <w:rFonts w:ascii="Arial" w:hAnsi="Arial" w:cs="Arial"/>
          <w:bCs/>
        </w:rPr>
        <w:t xml:space="preserve">. Dz. U. z 2024 r. poz. 1513 z </w:t>
      </w:r>
      <w:proofErr w:type="spellStart"/>
      <w:r w:rsidR="000A293F" w:rsidRPr="000A293F">
        <w:rPr>
          <w:rFonts w:ascii="Arial" w:hAnsi="Arial" w:cs="Arial"/>
          <w:bCs/>
        </w:rPr>
        <w:t>późn</w:t>
      </w:r>
      <w:proofErr w:type="spellEnd"/>
      <w:r w:rsidR="000A293F" w:rsidRPr="000A293F">
        <w:rPr>
          <w:rFonts w:ascii="Arial" w:hAnsi="Arial" w:cs="Arial"/>
          <w:bCs/>
        </w:rPr>
        <w:t>. zm.)</w:t>
      </w:r>
      <w:r w:rsidRPr="00285C05">
        <w:rPr>
          <w:rFonts w:ascii="Arial" w:hAnsi="Arial" w:cs="Arial"/>
          <w:bCs/>
        </w:rPr>
        <w:t xml:space="preserve">. </w:t>
      </w:r>
    </w:p>
    <w:p w14:paraId="119B91BB" w14:textId="77777777" w:rsidR="0007561B" w:rsidRPr="00285C05" w:rsidRDefault="0007561B" w:rsidP="0007561B">
      <w:pPr>
        <w:pStyle w:val="Akapitzlist"/>
        <w:spacing w:line="360" w:lineRule="auto"/>
        <w:ind w:left="0" w:right="91"/>
        <w:jc w:val="both"/>
      </w:pPr>
      <w:r w:rsidRPr="00285C05">
        <w:rPr>
          <w:rFonts w:ascii="Arial" w:hAnsi="Arial" w:cs="Arial"/>
          <w:bCs/>
        </w:rPr>
        <w:t xml:space="preserve">2. Ofertę, oświadczenia, o których mowa w art. 125 ust. 1 </w:t>
      </w:r>
      <w:proofErr w:type="spellStart"/>
      <w:r w:rsidRPr="00285C05">
        <w:rPr>
          <w:rFonts w:ascii="Arial" w:hAnsi="Arial" w:cs="Arial"/>
          <w:bCs/>
        </w:rPr>
        <w:t>Pzp</w:t>
      </w:r>
      <w:proofErr w:type="spellEnd"/>
      <w:r w:rsidRPr="00285C05">
        <w:rPr>
          <w:rFonts w:ascii="Arial" w:hAnsi="Arial" w:cs="Arial"/>
          <w:bCs/>
        </w:rPr>
        <w:t>., podmiotowe środki dowodowe, pełnomocnictwa, zobowiązanie podmiotu udostępniającego zasoby sporządza się w postaci elektronicznej, w ogólnie dostępnych formatach danych, w szczególności w formatach .txt, .rtf, .pdf, .</w:t>
      </w:r>
      <w:proofErr w:type="spellStart"/>
      <w:r w:rsidRPr="00285C05">
        <w:rPr>
          <w:rFonts w:ascii="Arial" w:hAnsi="Arial" w:cs="Arial"/>
          <w:bCs/>
        </w:rPr>
        <w:t>doc</w:t>
      </w:r>
      <w:proofErr w:type="spellEnd"/>
      <w:r w:rsidRPr="00285C05">
        <w:rPr>
          <w:rFonts w:ascii="Arial" w:hAnsi="Arial" w:cs="Arial"/>
          <w:bCs/>
        </w:rPr>
        <w:t>, .</w:t>
      </w:r>
      <w:proofErr w:type="spellStart"/>
      <w:r w:rsidRPr="00285C05">
        <w:rPr>
          <w:rFonts w:ascii="Arial" w:hAnsi="Arial" w:cs="Arial"/>
          <w:bCs/>
        </w:rPr>
        <w:t>docx</w:t>
      </w:r>
      <w:proofErr w:type="spellEnd"/>
      <w:r w:rsidRPr="00285C05">
        <w:rPr>
          <w:rFonts w:ascii="Arial" w:hAnsi="Arial" w:cs="Arial"/>
          <w:bCs/>
        </w:rPr>
        <w:t>, .</w:t>
      </w:r>
      <w:proofErr w:type="spellStart"/>
      <w:r w:rsidRPr="00285C05">
        <w:rPr>
          <w:rFonts w:ascii="Arial" w:hAnsi="Arial" w:cs="Arial"/>
          <w:bCs/>
        </w:rPr>
        <w:t>odt</w:t>
      </w:r>
      <w:proofErr w:type="spellEnd"/>
      <w:r w:rsidRPr="00285C05">
        <w:rPr>
          <w:rFonts w:ascii="Arial" w:hAnsi="Arial" w:cs="Arial"/>
          <w:bCs/>
        </w:rPr>
        <w:t xml:space="preserve">. Ofertę, a także oświadczenie o jakim mowa w Rozdziale X ust. 1 SWZ składa się, pod rygorem nieważności, w formie elektronicznej lub w postaci elektronicznej opatrzonej podpisem zaufanym lub podpisem osobistym. </w:t>
      </w:r>
    </w:p>
    <w:p w14:paraId="1832715A" w14:textId="77777777" w:rsidR="0007561B" w:rsidRPr="00285C05" w:rsidRDefault="0007561B" w:rsidP="0007561B">
      <w:pPr>
        <w:pStyle w:val="Akapitzlist"/>
        <w:spacing w:line="360" w:lineRule="auto"/>
        <w:ind w:left="0" w:right="91"/>
        <w:jc w:val="both"/>
      </w:pPr>
      <w:r w:rsidRPr="00285C05">
        <w:rPr>
          <w:rFonts w:ascii="Arial" w:eastAsia="Arial" w:hAnsi="Arial" w:cs="Arial"/>
          <w:bCs/>
        </w:rPr>
        <w:t xml:space="preserve">3. </w:t>
      </w:r>
      <w:r w:rsidRPr="00285C05">
        <w:rPr>
          <w:rFonts w:ascii="Arial" w:hAnsi="Arial" w:cs="Arial"/>
        </w:rPr>
        <w:t>Zawiadomienia, oświadczenia, wnioski lub informacje Wykonawcy przekazują przy użyciu:</w:t>
      </w:r>
    </w:p>
    <w:p w14:paraId="623348EF" w14:textId="77777777" w:rsidR="0007561B" w:rsidRPr="00285C05" w:rsidRDefault="0007561B" w:rsidP="0007561B">
      <w:pPr>
        <w:spacing w:line="360" w:lineRule="auto"/>
        <w:ind w:right="92"/>
        <w:jc w:val="both"/>
      </w:pPr>
      <w:r w:rsidRPr="00285C05">
        <w:rPr>
          <w:rFonts w:ascii="Arial" w:hAnsi="Arial" w:cs="Arial"/>
          <w:sz w:val="20"/>
          <w:szCs w:val="20"/>
        </w:rPr>
        <w:t>1)</w:t>
      </w:r>
      <w:r w:rsidRPr="00285C05">
        <w:rPr>
          <w:rFonts w:ascii="Arial" w:hAnsi="Arial" w:cs="Arial"/>
          <w:sz w:val="20"/>
          <w:szCs w:val="20"/>
        </w:rPr>
        <w:tab/>
        <w:t xml:space="preserve">poczty elektronicznej: </w:t>
      </w:r>
      <w:hyperlink r:id="rId19" w:history="1">
        <w:r w:rsidRPr="00285C05">
          <w:rPr>
            <w:rStyle w:val="Hipercze"/>
            <w:rFonts w:ascii="Arial" w:hAnsi="Arial" w:cs="Arial"/>
            <w:b/>
            <w:bCs/>
            <w:color w:val="auto"/>
            <w:sz w:val="20"/>
            <w:lang w:val="de-DE"/>
          </w:rPr>
          <w:t>zamowieniapubliczne@pcuz.eu</w:t>
        </w:r>
      </w:hyperlink>
      <w:r w:rsidRPr="00285C05">
        <w:rPr>
          <w:rFonts w:ascii="Arial" w:hAnsi="Arial" w:cs="Arial"/>
          <w:sz w:val="20"/>
          <w:szCs w:val="20"/>
        </w:rPr>
        <w:t>;</w:t>
      </w:r>
    </w:p>
    <w:p w14:paraId="6481DE5A" w14:textId="77777777" w:rsidR="0007561B" w:rsidRPr="00285C05" w:rsidRDefault="0007561B" w:rsidP="0007561B">
      <w:pPr>
        <w:spacing w:line="360" w:lineRule="auto"/>
        <w:ind w:right="92"/>
        <w:jc w:val="both"/>
      </w:pPr>
      <w:r w:rsidRPr="00285C05">
        <w:rPr>
          <w:rFonts w:ascii="Arial" w:hAnsi="Arial" w:cs="Arial"/>
          <w:sz w:val="20"/>
          <w:szCs w:val="20"/>
        </w:rPr>
        <w:t>2)</w:t>
      </w:r>
      <w:r w:rsidRPr="00285C05">
        <w:rPr>
          <w:rFonts w:ascii="Arial" w:hAnsi="Arial" w:cs="Arial"/>
          <w:b/>
          <w:sz w:val="20"/>
          <w:szCs w:val="20"/>
        </w:rPr>
        <w:tab/>
      </w:r>
      <w:r w:rsidRPr="00285C05">
        <w:rPr>
          <w:rFonts w:ascii="Arial" w:hAnsi="Arial" w:cs="Arial"/>
          <w:sz w:val="20"/>
          <w:szCs w:val="20"/>
        </w:rPr>
        <w:t xml:space="preserve">poprzez Platformę, dostępną pod adresem: </w:t>
      </w:r>
      <w:hyperlink r:id="rId20" w:history="1">
        <w:r w:rsidRPr="00285C05">
          <w:rPr>
            <w:rStyle w:val="Hipercze"/>
            <w:rFonts w:ascii="Arial" w:hAnsi="Arial" w:cs="Arial"/>
            <w:color w:val="auto"/>
            <w:sz w:val="20"/>
            <w:szCs w:val="20"/>
          </w:rPr>
          <w:t>https://ezamowienia.gov.pl/pl/</w:t>
        </w:r>
      </w:hyperlink>
      <w:r w:rsidRPr="00285C05">
        <w:t xml:space="preserve">  </w:t>
      </w:r>
      <w:r w:rsidRPr="00285C05">
        <w:rPr>
          <w:rFonts w:ascii="Arial" w:hAnsi="Arial" w:cs="Arial"/>
          <w:sz w:val="20"/>
          <w:szCs w:val="20"/>
        </w:rPr>
        <w:t xml:space="preserve"> </w:t>
      </w:r>
    </w:p>
    <w:p w14:paraId="653C0141" w14:textId="77777777" w:rsidR="0007561B" w:rsidRPr="00285C05" w:rsidRDefault="0007561B" w:rsidP="0007561B">
      <w:pPr>
        <w:suppressAutoHyphens w:val="0"/>
        <w:spacing w:line="360" w:lineRule="auto"/>
        <w:jc w:val="both"/>
        <w:rPr>
          <w:rFonts w:ascii="Arial" w:hAnsi="Arial" w:cs="Arial"/>
          <w:sz w:val="20"/>
          <w:szCs w:val="20"/>
        </w:rPr>
      </w:pPr>
      <w:r w:rsidRPr="00285C05">
        <w:rPr>
          <w:rFonts w:ascii="Arial" w:hAnsi="Arial" w:cs="Arial"/>
          <w:sz w:val="20"/>
          <w:szCs w:val="20"/>
        </w:rPr>
        <w:t xml:space="preserve">4.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21" w:history="1">
        <w:r w:rsidRPr="00285C05">
          <w:rPr>
            <w:rStyle w:val="Hipercze"/>
            <w:rFonts w:ascii="Arial" w:hAnsi="Arial" w:cs="Arial"/>
            <w:color w:val="auto"/>
            <w:sz w:val="20"/>
            <w:szCs w:val="20"/>
          </w:rPr>
          <w:t>https://ezamowienia.gov.pl</w:t>
        </w:r>
      </w:hyperlink>
      <w:r w:rsidRPr="00285C05">
        <w:rPr>
          <w:rFonts w:ascii="Arial" w:hAnsi="Arial" w:cs="Arial"/>
          <w:sz w:val="20"/>
          <w:szCs w:val="20"/>
        </w:rPr>
        <w:t xml:space="preserve"> oraz informacje zamieszczone w zakładce „Centrum Pomocy”. </w:t>
      </w:r>
    </w:p>
    <w:p w14:paraId="4A08FD4B" w14:textId="77777777" w:rsidR="0007561B" w:rsidRDefault="0007561B" w:rsidP="0007561B">
      <w:pPr>
        <w:suppressAutoHyphens w:val="0"/>
        <w:spacing w:line="360" w:lineRule="auto"/>
        <w:jc w:val="both"/>
        <w:rPr>
          <w:rFonts w:ascii="Arial" w:hAnsi="Arial" w:cs="Arial"/>
          <w:sz w:val="20"/>
          <w:szCs w:val="20"/>
        </w:rPr>
      </w:pPr>
      <w:r w:rsidRPr="00285C05">
        <w:rPr>
          <w:rFonts w:ascii="Arial" w:hAnsi="Arial" w:cs="Arial"/>
          <w:sz w:val="20"/>
          <w:szCs w:val="20"/>
        </w:rPr>
        <w:t xml:space="preserve">5. Przeglądanie i pobieranie publicznej treści dokumentacji postępowania nie wymaga posiadania </w:t>
      </w:r>
      <w:r w:rsidRPr="00946DD9">
        <w:rPr>
          <w:rFonts w:ascii="Arial" w:hAnsi="Arial" w:cs="Arial"/>
          <w:sz w:val="20"/>
          <w:szCs w:val="20"/>
        </w:rPr>
        <w:t xml:space="preserve">konta na Platformie e-Zamówienia ani logowania. </w:t>
      </w:r>
    </w:p>
    <w:p w14:paraId="55EA088D" w14:textId="77777777" w:rsidR="0007561B" w:rsidRPr="00946DD9" w:rsidRDefault="0007561B" w:rsidP="0007561B">
      <w:pPr>
        <w:suppressAutoHyphens w:val="0"/>
        <w:spacing w:line="360" w:lineRule="auto"/>
        <w:jc w:val="both"/>
        <w:rPr>
          <w:rFonts w:ascii="Arial" w:hAnsi="Arial" w:cs="Arial"/>
          <w:sz w:val="20"/>
          <w:szCs w:val="20"/>
        </w:rPr>
      </w:pPr>
      <w:r>
        <w:rPr>
          <w:rFonts w:ascii="Arial" w:hAnsi="Arial" w:cs="Arial"/>
          <w:sz w:val="20"/>
          <w:szCs w:val="20"/>
        </w:rPr>
        <w:t xml:space="preserve">6. </w:t>
      </w:r>
      <w:r w:rsidRPr="00946DD9">
        <w:rPr>
          <w:rFonts w:ascii="Arial" w:hAnsi="Arial" w:cs="Arial"/>
          <w:sz w:val="20"/>
          <w:szCs w:val="20"/>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w:t>
      </w:r>
      <w:r w:rsidRPr="00946DD9">
        <w:rPr>
          <w:rFonts w:ascii="Arial" w:hAnsi="Arial" w:cs="Arial"/>
          <w:sz w:val="20"/>
          <w:szCs w:val="20"/>
        </w:rPr>
        <w:lastRenderedPageBreak/>
        <w:t xml:space="preserve">przekazywanie wezwań, zawiadomień i zadawanie pytań. Formularze do komunikacji umożliwiają również dołączenie załącznika do przesyłanej wiadomości (przycisk „dodaj załącznik”). W przypadku załączników, które są zgodnie z ustawą </w:t>
      </w:r>
      <w:proofErr w:type="spellStart"/>
      <w:r w:rsidRPr="00946DD9">
        <w:rPr>
          <w:rFonts w:ascii="Arial" w:hAnsi="Arial" w:cs="Arial"/>
          <w:sz w:val="20"/>
          <w:szCs w:val="20"/>
        </w:rPr>
        <w:t>pzp</w:t>
      </w:r>
      <w:proofErr w:type="spellEnd"/>
      <w:r w:rsidRPr="00946DD9">
        <w:rPr>
          <w:rFonts w:ascii="Arial" w:hAnsi="Arial" w:cs="Arial"/>
          <w:sz w:val="20"/>
          <w:szCs w:val="20"/>
        </w:rPr>
        <w:t xml:space="preserve"> lub Rozporządzeniem w sprawie wymagań dla dokumentów elektronicznych, opatrzone kwalifikowanym podpisem elektronicznym, podpisem zaufanym lub podpisem osobistym, mogą być opatrzone, podpisem typu zewnętrznego lub wewnętrznego. W zależności od rodzaju podpisu i jego typu (zewnętrzny, wewnętrzny) dodaje się uprzednio podpisane dokumenty wraz z wygenerowanym plikiem podpisu (typ zewnętrzny) lub dokument z wszytym podpisem (typ wewnętrzny). </w:t>
      </w:r>
    </w:p>
    <w:p w14:paraId="0E56EF0E" w14:textId="77777777" w:rsidR="0007561B" w:rsidRPr="00946DD9" w:rsidRDefault="0007561B" w:rsidP="0007561B">
      <w:pPr>
        <w:suppressAutoHyphens w:val="0"/>
        <w:spacing w:line="360" w:lineRule="auto"/>
        <w:jc w:val="both"/>
        <w:rPr>
          <w:rFonts w:ascii="Arial" w:hAnsi="Arial" w:cs="Arial"/>
          <w:sz w:val="20"/>
          <w:szCs w:val="20"/>
        </w:rPr>
      </w:pPr>
      <w:r>
        <w:rPr>
          <w:rFonts w:ascii="Arial" w:hAnsi="Arial" w:cs="Arial"/>
          <w:sz w:val="20"/>
          <w:szCs w:val="20"/>
        </w:rPr>
        <w:t xml:space="preserve">7. </w:t>
      </w:r>
      <w:r w:rsidRPr="00946DD9">
        <w:rPr>
          <w:rFonts w:ascii="Arial" w:hAnsi="Arial" w:cs="Arial"/>
          <w:sz w:val="20"/>
          <w:szCs w:val="20"/>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381D99CB" w14:textId="77777777" w:rsidR="0007561B" w:rsidRPr="00946DD9" w:rsidRDefault="0007561B" w:rsidP="0007561B">
      <w:pPr>
        <w:suppressAutoHyphens w:val="0"/>
        <w:spacing w:line="360" w:lineRule="auto"/>
        <w:jc w:val="both"/>
        <w:rPr>
          <w:rFonts w:ascii="Arial" w:hAnsi="Arial" w:cs="Arial"/>
          <w:sz w:val="20"/>
          <w:szCs w:val="20"/>
        </w:rPr>
      </w:pPr>
      <w:r>
        <w:rPr>
          <w:rFonts w:ascii="Arial" w:hAnsi="Arial" w:cs="Arial"/>
          <w:sz w:val="20"/>
          <w:szCs w:val="20"/>
        </w:rPr>
        <w:t xml:space="preserve">8. </w:t>
      </w:r>
      <w:r w:rsidRPr="00946DD9">
        <w:rPr>
          <w:rFonts w:ascii="Arial" w:hAnsi="Arial" w:cs="Arial"/>
          <w:sz w:val="20"/>
          <w:szCs w:val="20"/>
        </w:rPr>
        <w:t xml:space="preserve">Wszystkie wysłane i odebrane w postępowaniu przez wykonawcę wiadomości widoczne są po zalogowaniu w podglądzie postępowania w zakładce „Komunikacja”. </w:t>
      </w:r>
    </w:p>
    <w:p w14:paraId="62A1D2F1" w14:textId="77777777" w:rsidR="0007561B" w:rsidRPr="00946DD9" w:rsidRDefault="0007561B" w:rsidP="0007561B">
      <w:pPr>
        <w:suppressAutoHyphens w:val="0"/>
        <w:spacing w:line="360" w:lineRule="auto"/>
        <w:jc w:val="both"/>
        <w:rPr>
          <w:rFonts w:ascii="Arial" w:hAnsi="Arial" w:cs="Arial"/>
          <w:sz w:val="20"/>
          <w:szCs w:val="20"/>
        </w:rPr>
      </w:pPr>
      <w:r>
        <w:rPr>
          <w:rFonts w:ascii="Arial" w:hAnsi="Arial" w:cs="Arial"/>
          <w:sz w:val="20"/>
          <w:szCs w:val="20"/>
        </w:rPr>
        <w:t xml:space="preserve">9. </w:t>
      </w:r>
      <w:r w:rsidRPr="00946DD9">
        <w:rPr>
          <w:rFonts w:ascii="Arial" w:hAnsi="Arial" w:cs="Arial"/>
          <w:sz w:val="20"/>
          <w:szCs w:val="20"/>
        </w:rPr>
        <w:t xml:space="preserve">Maksymalny rozmiar plików przesyłanych za pośrednictwem „Formularzy do komunikacji” wynosi 150 MB (wielkość ta dotyczy plików przesyłanych jako załączniki do jednego formularza). </w:t>
      </w:r>
    </w:p>
    <w:p w14:paraId="75264B5A" w14:textId="77777777" w:rsidR="0007561B" w:rsidRPr="00946DD9" w:rsidRDefault="0007561B" w:rsidP="0007561B">
      <w:pPr>
        <w:suppressAutoHyphens w:val="0"/>
        <w:spacing w:line="360" w:lineRule="auto"/>
        <w:jc w:val="both"/>
        <w:rPr>
          <w:rFonts w:ascii="Arial" w:hAnsi="Arial" w:cs="Arial"/>
          <w:sz w:val="20"/>
          <w:szCs w:val="20"/>
        </w:rPr>
      </w:pPr>
      <w:r>
        <w:rPr>
          <w:rFonts w:ascii="Arial" w:hAnsi="Arial" w:cs="Arial"/>
          <w:sz w:val="20"/>
          <w:szCs w:val="20"/>
        </w:rPr>
        <w:t xml:space="preserve">10. </w:t>
      </w:r>
      <w:r w:rsidRPr="00946DD9">
        <w:rPr>
          <w:rFonts w:ascii="Arial" w:hAnsi="Arial" w:cs="Arial"/>
          <w:sz w:val="20"/>
          <w:szCs w:val="20"/>
        </w:rPr>
        <w:t xml:space="preserve">Minimalne wymagania techniczne dotyczące sprzętu używanego w celu korzystania z usług Platformy e-Zamówienia oraz informacje dotyczące specyfikacji połączenia określa Regulamin Platformy e-Zamówienia. </w:t>
      </w:r>
    </w:p>
    <w:p w14:paraId="5925B9CC" w14:textId="77777777" w:rsidR="0007561B" w:rsidRPr="00285C05" w:rsidRDefault="0007561B" w:rsidP="0007561B">
      <w:pPr>
        <w:suppressAutoHyphens w:val="0"/>
        <w:spacing w:line="360" w:lineRule="auto"/>
        <w:jc w:val="both"/>
        <w:rPr>
          <w:rFonts w:ascii="Arial" w:hAnsi="Arial" w:cs="Arial"/>
          <w:sz w:val="20"/>
          <w:szCs w:val="20"/>
        </w:rPr>
      </w:pPr>
      <w:r>
        <w:rPr>
          <w:rFonts w:ascii="Arial" w:hAnsi="Arial" w:cs="Arial"/>
          <w:sz w:val="20"/>
          <w:szCs w:val="20"/>
        </w:rPr>
        <w:t xml:space="preserve">11. </w:t>
      </w:r>
      <w:r w:rsidRPr="00946DD9">
        <w:rPr>
          <w:rFonts w:ascii="Arial" w:hAnsi="Arial" w:cs="Arial"/>
          <w:sz w:val="20"/>
          <w:szCs w:val="20"/>
        </w:rPr>
        <w:t>W przypadku problemów technicznych i awarii związanyc</w:t>
      </w:r>
      <w:r>
        <w:rPr>
          <w:rFonts w:ascii="Arial" w:hAnsi="Arial" w:cs="Arial"/>
          <w:sz w:val="20"/>
          <w:szCs w:val="20"/>
        </w:rPr>
        <w:t>h z funkcjonowaniem Platformy                     e-</w:t>
      </w:r>
      <w:r w:rsidRPr="00946DD9">
        <w:rPr>
          <w:rFonts w:ascii="Arial" w:hAnsi="Arial" w:cs="Arial"/>
          <w:sz w:val="20"/>
          <w:szCs w:val="20"/>
        </w:rPr>
        <w:t xml:space="preserve">Zamówienia użytkownicy mogą skorzystać ze wsparcia technicznego dostępnego pod numerem </w:t>
      </w:r>
      <w:r w:rsidRPr="00285C05">
        <w:rPr>
          <w:rFonts w:ascii="Arial" w:hAnsi="Arial" w:cs="Arial"/>
          <w:sz w:val="20"/>
          <w:szCs w:val="20"/>
        </w:rPr>
        <w:t>telefonu (</w:t>
      </w:r>
      <w:r w:rsidRPr="00285C05">
        <w:rPr>
          <w:rFonts w:ascii="Arial" w:hAnsi="Arial" w:cs="Arial"/>
          <w:sz w:val="20"/>
          <w:szCs w:val="20"/>
          <w:shd w:val="clear" w:color="auto" w:fill="F8F8F8"/>
        </w:rPr>
        <w:t xml:space="preserve">22 458 77 99) </w:t>
      </w:r>
      <w:r w:rsidRPr="00285C05">
        <w:rPr>
          <w:rFonts w:ascii="Arial" w:hAnsi="Arial" w:cs="Arial"/>
          <w:sz w:val="20"/>
          <w:szCs w:val="20"/>
        </w:rPr>
        <w:t xml:space="preserve">lub drogą elektroniczną poprzez formularz udostępniony na stronie internetowej </w:t>
      </w:r>
      <w:hyperlink r:id="rId22" w:history="1">
        <w:r w:rsidRPr="00285C05">
          <w:rPr>
            <w:rStyle w:val="Hipercze"/>
            <w:rFonts w:ascii="Arial" w:hAnsi="Arial" w:cs="Arial"/>
            <w:color w:val="auto"/>
            <w:sz w:val="20"/>
            <w:szCs w:val="20"/>
          </w:rPr>
          <w:t>https://ezamowienia.gov.pl</w:t>
        </w:r>
      </w:hyperlink>
      <w:r w:rsidRPr="00285C05">
        <w:rPr>
          <w:rFonts w:ascii="Arial" w:hAnsi="Arial" w:cs="Arial"/>
          <w:sz w:val="20"/>
          <w:szCs w:val="20"/>
        </w:rPr>
        <w:t xml:space="preserve"> w zakładce „Zgłoś problem”. </w:t>
      </w:r>
    </w:p>
    <w:p w14:paraId="1755BBED" w14:textId="77777777" w:rsidR="0007561B" w:rsidRPr="00946DD9" w:rsidRDefault="0007561B" w:rsidP="0007561B">
      <w:pPr>
        <w:suppressAutoHyphens w:val="0"/>
        <w:spacing w:line="360" w:lineRule="auto"/>
        <w:jc w:val="both"/>
        <w:rPr>
          <w:rFonts w:ascii="Arial" w:hAnsi="Arial" w:cs="Arial"/>
          <w:sz w:val="20"/>
          <w:szCs w:val="20"/>
        </w:rPr>
      </w:pPr>
      <w:r w:rsidRPr="00285C05">
        <w:rPr>
          <w:rFonts w:ascii="Arial" w:hAnsi="Arial" w:cs="Arial"/>
          <w:sz w:val="20"/>
          <w:szCs w:val="20"/>
        </w:rPr>
        <w:t xml:space="preserve">12. W szczególnie uzasadnionych przypadkach uniemożliwiających komunikację wykonawcy i Zamawiającego za pośrednictwem Platformy e-Zamówienia, Zamawiający dopuszcza komunikację za </w:t>
      </w:r>
      <w:r w:rsidRPr="00946DD9">
        <w:rPr>
          <w:rFonts w:ascii="Arial" w:hAnsi="Arial" w:cs="Arial"/>
          <w:sz w:val="20"/>
          <w:szCs w:val="20"/>
        </w:rPr>
        <w:t xml:space="preserve">pomocą poczty elektronicznej na adres e-mail: </w:t>
      </w:r>
      <w:hyperlink r:id="rId23" w:history="1">
        <w:r>
          <w:rPr>
            <w:rStyle w:val="Hipercze"/>
            <w:rFonts w:ascii="Arial" w:hAnsi="Arial" w:cs="Arial"/>
            <w:b/>
            <w:bCs/>
            <w:color w:val="0070C0"/>
            <w:sz w:val="20"/>
            <w:lang w:val="de-DE"/>
          </w:rPr>
          <w:t>zamowieniapubliczne@pcuz.eu</w:t>
        </w:r>
      </w:hyperlink>
      <w:r w:rsidRPr="00946DD9">
        <w:rPr>
          <w:rFonts w:ascii="Arial" w:hAnsi="Arial" w:cs="Arial"/>
          <w:sz w:val="20"/>
          <w:szCs w:val="20"/>
        </w:rPr>
        <w:t xml:space="preserve"> (nie dotyczy składania ofert).</w:t>
      </w:r>
    </w:p>
    <w:p w14:paraId="4F172D64" w14:textId="77777777" w:rsidR="0007561B" w:rsidRDefault="0007561B" w:rsidP="0007561B">
      <w:pPr>
        <w:autoSpaceDE w:val="0"/>
        <w:spacing w:line="360" w:lineRule="auto"/>
        <w:jc w:val="both"/>
      </w:pPr>
      <w:r>
        <w:rPr>
          <w:rFonts w:ascii="Arial" w:hAnsi="Arial" w:cs="Arial"/>
          <w:sz w:val="20"/>
          <w:szCs w:val="20"/>
        </w:rPr>
        <w:t>13</w:t>
      </w:r>
      <w:r w:rsidRPr="00946DD9">
        <w:rPr>
          <w:rFonts w:ascii="Arial" w:hAnsi="Arial" w:cs="Arial"/>
          <w:sz w:val="20"/>
          <w:szCs w:val="20"/>
        </w:rPr>
        <w:t>. Za datę przekazania oferty, wniosków, zawiadomień, dokumentów elektronicznych, oświadczeń lub</w:t>
      </w:r>
      <w:r>
        <w:rPr>
          <w:rFonts w:ascii="Arial" w:hAnsi="Arial" w:cs="Arial"/>
          <w:sz w:val="20"/>
          <w:szCs w:val="20"/>
        </w:rPr>
        <w:t xml:space="preserve"> elektronicznych kopii dokumentów lub oświadczeń oraz innych informacji przyjmuje się datę ich przekazania na </w:t>
      </w:r>
      <w:proofErr w:type="spellStart"/>
      <w:r>
        <w:rPr>
          <w:rFonts w:ascii="Arial" w:hAnsi="Arial" w:cs="Arial"/>
          <w:sz w:val="20"/>
          <w:szCs w:val="20"/>
        </w:rPr>
        <w:t>ePUAP</w:t>
      </w:r>
      <w:proofErr w:type="spellEnd"/>
      <w:r>
        <w:rPr>
          <w:rFonts w:ascii="Arial" w:hAnsi="Arial" w:cs="Arial"/>
          <w:sz w:val="20"/>
          <w:szCs w:val="20"/>
        </w:rPr>
        <w:t>.</w:t>
      </w:r>
    </w:p>
    <w:p w14:paraId="47353B4E" w14:textId="77777777" w:rsidR="0007561B" w:rsidRDefault="0007561B" w:rsidP="0007561B">
      <w:pPr>
        <w:autoSpaceDE w:val="0"/>
        <w:spacing w:line="360" w:lineRule="auto"/>
        <w:jc w:val="both"/>
      </w:pPr>
      <w:r>
        <w:rPr>
          <w:rFonts w:ascii="Arial" w:hAnsi="Arial" w:cs="Arial"/>
          <w:sz w:val="20"/>
          <w:szCs w:val="20"/>
        </w:rPr>
        <w:t>14. Zamawiający przekazuje link do postępowania oraz ID postępowania jako załącznik do niniejszej SWZ. Dane postępowanie można wyszukać również na Liście wszystkich postępowań na platformie e-zamówienia z zakładki „Przeglądaj postępowania/konkursy”.</w:t>
      </w:r>
    </w:p>
    <w:p w14:paraId="60310157" w14:textId="77777777" w:rsidR="00246325" w:rsidRPr="00E030BD" w:rsidRDefault="0007561B">
      <w:pPr>
        <w:pStyle w:val="pkt"/>
        <w:spacing w:before="0" w:after="0" w:line="360" w:lineRule="auto"/>
        <w:ind w:left="426" w:hanging="426"/>
      </w:pPr>
      <w:r>
        <w:rPr>
          <w:rFonts w:ascii="Arial" w:hAnsi="Arial" w:cs="Arial"/>
          <w:b/>
        </w:rPr>
        <w:t xml:space="preserve">15. </w:t>
      </w:r>
      <w:r w:rsidR="00246325" w:rsidRPr="00E030BD">
        <w:rPr>
          <w:rFonts w:ascii="Arial" w:hAnsi="Arial" w:cs="Arial"/>
        </w:rPr>
        <w:t>Osobą uprawnioną do porozumiewania się z Wykonawcami jest:</w:t>
      </w:r>
    </w:p>
    <w:p w14:paraId="530D56EC" w14:textId="77777777" w:rsidR="00246325" w:rsidRPr="00E030BD" w:rsidRDefault="00246325" w:rsidP="001B39E3">
      <w:pPr>
        <w:spacing w:line="360" w:lineRule="auto"/>
        <w:ind w:right="92"/>
        <w:jc w:val="both"/>
      </w:pPr>
      <w:r w:rsidRPr="00E030BD">
        <w:rPr>
          <w:rFonts w:ascii="Arial" w:hAnsi="Arial" w:cs="Arial"/>
          <w:b/>
          <w:sz w:val="20"/>
          <w:szCs w:val="20"/>
        </w:rPr>
        <w:t>1)</w:t>
      </w:r>
      <w:r w:rsidRPr="00E030BD">
        <w:rPr>
          <w:rFonts w:ascii="Arial" w:hAnsi="Arial" w:cs="Arial"/>
          <w:b/>
          <w:sz w:val="20"/>
          <w:szCs w:val="20"/>
        </w:rPr>
        <w:tab/>
      </w:r>
      <w:r w:rsidRPr="00E030BD">
        <w:rPr>
          <w:rFonts w:ascii="Arial" w:hAnsi="Arial" w:cs="Arial"/>
          <w:sz w:val="20"/>
          <w:szCs w:val="20"/>
        </w:rPr>
        <w:t xml:space="preserve"> w zakresie proceduralnym:</w:t>
      </w:r>
    </w:p>
    <w:p w14:paraId="41CC804A" w14:textId="77777777" w:rsidR="00246325" w:rsidRPr="00E030BD" w:rsidRDefault="00246325">
      <w:pPr>
        <w:pStyle w:val="Akapitzlist"/>
        <w:spacing w:line="360" w:lineRule="auto"/>
        <w:ind w:left="709" w:right="92"/>
        <w:jc w:val="both"/>
      </w:pPr>
      <w:r w:rsidRPr="00E030BD">
        <w:rPr>
          <w:rFonts w:ascii="Arial" w:hAnsi="Arial" w:cs="Arial"/>
        </w:rPr>
        <w:t xml:space="preserve">Agnieszka </w:t>
      </w:r>
      <w:proofErr w:type="spellStart"/>
      <w:r w:rsidRPr="00E030BD">
        <w:rPr>
          <w:rFonts w:ascii="Arial" w:hAnsi="Arial" w:cs="Arial"/>
        </w:rPr>
        <w:t>Mietlińska</w:t>
      </w:r>
      <w:proofErr w:type="spellEnd"/>
      <w:r w:rsidRPr="00E030BD">
        <w:rPr>
          <w:rFonts w:ascii="Arial" w:hAnsi="Arial" w:cs="Arial"/>
        </w:rPr>
        <w:t>, tel. 535 974 842;</w:t>
      </w:r>
    </w:p>
    <w:p w14:paraId="5D626794" w14:textId="77777777" w:rsidR="00603520" w:rsidRPr="001B39E3" w:rsidRDefault="00246325" w:rsidP="001B39E3">
      <w:pPr>
        <w:spacing w:line="360" w:lineRule="auto"/>
        <w:ind w:right="92"/>
        <w:jc w:val="both"/>
        <w:rPr>
          <w:rFonts w:ascii="Arial" w:hAnsi="Arial" w:cs="Arial"/>
          <w:sz w:val="20"/>
          <w:szCs w:val="20"/>
        </w:rPr>
      </w:pPr>
      <w:r w:rsidRPr="001B39E3">
        <w:rPr>
          <w:rFonts w:ascii="Arial" w:hAnsi="Arial" w:cs="Arial"/>
          <w:b/>
          <w:sz w:val="20"/>
          <w:szCs w:val="20"/>
        </w:rPr>
        <w:t>2)</w:t>
      </w:r>
      <w:r w:rsidR="001B39E3" w:rsidRPr="001B39E3">
        <w:rPr>
          <w:rFonts w:ascii="Arial" w:hAnsi="Arial" w:cs="Arial"/>
          <w:b/>
          <w:sz w:val="20"/>
          <w:szCs w:val="20"/>
        </w:rPr>
        <w:t xml:space="preserve"> </w:t>
      </w:r>
      <w:r w:rsidRPr="001B39E3">
        <w:rPr>
          <w:rFonts w:ascii="Arial" w:hAnsi="Arial" w:cs="Arial"/>
          <w:sz w:val="20"/>
          <w:szCs w:val="20"/>
        </w:rPr>
        <w:t>w zakresie merytorycznym</w:t>
      </w:r>
      <w:r w:rsidR="00603520" w:rsidRPr="001B39E3">
        <w:rPr>
          <w:rFonts w:ascii="Arial" w:hAnsi="Arial" w:cs="Arial"/>
          <w:sz w:val="20"/>
          <w:szCs w:val="20"/>
        </w:rPr>
        <w:t>:</w:t>
      </w:r>
    </w:p>
    <w:p w14:paraId="232C8AA9" w14:textId="4238AF43" w:rsidR="00246325" w:rsidRPr="00E030BD" w:rsidRDefault="00FA2468" w:rsidP="00603520">
      <w:pPr>
        <w:pStyle w:val="Akapitzlist"/>
        <w:spacing w:line="360" w:lineRule="auto"/>
        <w:ind w:left="709" w:right="92"/>
        <w:jc w:val="both"/>
      </w:pPr>
      <w:r>
        <w:rPr>
          <w:rFonts w:ascii="Arial" w:hAnsi="Arial" w:cs="Arial"/>
        </w:rPr>
        <w:t>Jan Kulikowski tel. 767 460 867</w:t>
      </w:r>
    </w:p>
    <w:p w14:paraId="7ED02C77" w14:textId="77777777" w:rsidR="00FC4690" w:rsidRDefault="00FC4690" w:rsidP="00FC4690">
      <w:pPr>
        <w:pStyle w:val="pkt"/>
        <w:spacing w:before="0" w:after="0" w:line="360" w:lineRule="auto"/>
        <w:ind w:left="426" w:hanging="426"/>
      </w:pPr>
      <w:bookmarkStart w:id="2" w:name="bookmark12"/>
      <w:r>
        <w:rPr>
          <w:rFonts w:ascii="Arial" w:hAnsi="Arial" w:cs="Arial"/>
        </w:rPr>
        <w:lastRenderedPageBreak/>
        <w:t xml:space="preserve">16. W korespondencji kierowanej do Zamawiającego Wykonawcy powinni posługiwać się numerem przedmiotowego postępowania. </w:t>
      </w:r>
    </w:p>
    <w:p w14:paraId="1346BE7B" w14:textId="77777777" w:rsidR="00FC4690" w:rsidRDefault="00FC4690" w:rsidP="00FC4690">
      <w:pPr>
        <w:pStyle w:val="pkt"/>
        <w:spacing w:before="0" w:after="0" w:line="360" w:lineRule="auto"/>
        <w:ind w:left="426" w:hanging="426"/>
      </w:pPr>
      <w:r>
        <w:rPr>
          <w:rFonts w:ascii="Arial" w:hAnsi="Arial" w:cs="Arial"/>
        </w:rPr>
        <w:t>17.</w:t>
      </w:r>
      <w:r>
        <w:rPr>
          <w:rFonts w:ascii="Arial" w:hAnsi="Arial" w:cs="Arial"/>
          <w:b/>
        </w:rPr>
        <w:tab/>
      </w:r>
      <w:r>
        <w:rPr>
          <w:rFonts w:ascii="Arial" w:hAnsi="Arial" w:cs="Arial"/>
        </w:rPr>
        <w:t>Wykonawca może zwrócić się do Zamawiającego z wnioskiem o wyjaśnienie treści SWZ.</w:t>
      </w:r>
    </w:p>
    <w:p w14:paraId="1C0621DE" w14:textId="77777777" w:rsidR="00FC4690" w:rsidRDefault="00FC4690" w:rsidP="00FC4690">
      <w:pPr>
        <w:pStyle w:val="pkt"/>
        <w:spacing w:before="0" w:after="0" w:line="360" w:lineRule="auto"/>
        <w:ind w:left="426" w:hanging="426"/>
      </w:pPr>
      <w:r>
        <w:rPr>
          <w:rFonts w:ascii="Arial" w:hAnsi="Arial" w:cs="Arial"/>
        </w:rPr>
        <w:t>18.</w:t>
      </w:r>
      <w:r>
        <w:rPr>
          <w:rFonts w:ascii="Arial" w:hAnsi="Arial" w:cs="Arial"/>
          <w:b/>
        </w:rPr>
        <w:tab/>
      </w:r>
      <w:r>
        <w:rPr>
          <w:rFonts w:ascii="Arial" w:hAnsi="Arial" w:cs="Arial"/>
        </w:rPr>
        <w:tab/>
        <w:t xml:space="preserve">Zamawiający jest obowiązany udzielić wyjaśnień niezwłocznie, jednak nie później niż na 2 dni przed upływem terminu składania odpowiednio ofert, pod </w:t>
      </w:r>
      <w:proofErr w:type="gramStart"/>
      <w:r>
        <w:rPr>
          <w:rFonts w:ascii="Arial" w:hAnsi="Arial" w:cs="Arial"/>
        </w:rPr>
        <w:t>warunkiem</w:t>
      </w:r>
      <w:proofErr w:type="gramEnd"/>
      <w:r>
        <w:rPr>
          <w:rFonts w:ascii="Arial" w:hAnsi="Arial" w:cs="Arial"/>
        </w:rPr>
        <w:t xml:space="preserve"> że wniosek o wyjaśnienie treści SWZ wpłynął do zamawiającego nie później niż na 4 dni przed upływem terminu składania odpowiednio ofert. </w:t>
      </w:r>
    </w:p>
    <w:p w14:paraId="324E096E" w14:textId="77777777" w:rsidR="00FC4690" w:rsidRDefault="00FC4690" w:rsidP="00FC4690">
      <w:pPr>
        <w:pStyle w:val="pkt"/>
        <w:spacing w:before="0" w:after="0" w:line="360" w:lineRule="auto"/>
        <w:ind w:left="426" w:hanging="426"/>
      </w:pPr>
      <w:r>
        <w:rPr>
          <w:rFonts w:ascii="Arial" w:hAnsi="Arial" w:cs="Arial"/>
        </w:rPr>
        <w:t>19.</w:t>
      </w:r>
      <w:r>
        <w:rPr>
          <w:rFonts w:ascii="Arial" w:hAnsi="Arial" w:cs="Arial"/>
          <w:b/>
        </w:rPr>
        <w:tab/>
      </w:r>
      <w:r>
        <w:rPr>
          <w:rFonts w:ascii="Arial" w:hAnsi="Arial" w:cs="Arial"/>
        </w:rPr>
        <w:tab/>
        <w:t>Jeżeli Zamawiający nie udzieli wyjaśnień w terminie, o którym mowa w ust. 18,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18, Zamawiający nie ma obowiązku udzielania wyjaśnień SWZ oraz obowiązku przedłużenia terminu składania ofert.</w:t>
      </w:r>
    </w:p>
    <w:p w14:paraId="76CC9B3F" w14:textId="77777777" w:rsidR="00FC4690" w:rsidRDefault="00FC4690" w:rsidP="00FC4690">
      <w:pPr>
        <w:pStyle w:val="pkt"/>
        <w:spacing w:before="0" w:after="0" w:line="360" w:lineRule="auto"/>
        <w:ind w:left="426" w:hanging="426"/>
        <w:rPr>
          <w:rFonts w:ascii="Arial" w:hAnsi="Arial" w:cs="Arial"/>
        </w:rPr>
      </w:pPr>
      <w:r>
        <w:rPr>
          <w:rFonts w:ascii="Arial" w:hAnsi="Arial" w:cs="Arial"/>
          <w:b/>
        </w:rPr>
        <w:t>20.</w:t>
      </w:r>
      <w:r>
        <w:rPr>
          <w:rFonts w:ascii="Arial" w:hAnsi="Arial" w:cs="Arial"/>
          <w:b/>
        </w:rPr>
        <w:tab/>
      </w:r>
      <w:r>
        <w:rPr>
          <w:rFonts w:ascii="Arial" w:hAnsi="Arial" w:cs="Arial"/>
        </w:rPr>
        <w:tab/>
        <w:t>Przedłużenie terminu składania ofert, o których mowa w ust. 19, nie wpływa na bieg terminu składania wniosku o wyjaśnienie treści SWZ.</w:t>
      </w:r>
    </w:p>
    <w:p w14:paraId="405CEC2D" w14:textId="77777777" w:rsidR="00246325" w:rsidRPr="00E030BD" w:rsidRDefault="00246325">
      <w:pPr>
        <w:pBdr>
          <w:top w:val="none" w:sz="0" w:space="0" w:color="000000"/>
          <w:left w:val="none" w:sz="0" w:space="0" w:color="000000"/>
          <w:bottom w:val="double" w:sz="4" w:space="1" w:color="000000"/>
          <w:right w:val="none" w:sz="0" w:space="0" w:color="000000"/>
        </w:pBdr>
        <w:shd w:val="clear" w:color="auto" w:fill="DAEEF3"/>
        <w:spacing w:before="360" w:after="40" w:line="360" w:lineRule="auto"/>
        <w:ind w:left="568" w:right="91" w:hanging="568"/>
        <w:jc w:val="both"/>
      </w:pPr>
      <w:r w:rsidRPr="00E030BD">
        <w:rPr>
          <w:rFonts w:ascii="Arial" w:hAnsi="Arial" w:cs="Arial"/>
          <w:b/>
          <w:bCs/>
          <w:sz w:val="20"/>
          <w:szCs w:val="20"/>
        </w:rPr>
        <w:t>XIV.</w:t>
      </w:r>
      <w:r w:rsidRPr="00E030BD">
        <w:rPr>
          <w:rFonts w:ascii="Arial" w:hAnsi="Arial" w:cs="Arial"/>
          <w:b/>
          <w:bCs/>
          <w:sz w:val="20"/>
          <w:szCs w:val="20"/>
        </w:rPr>
        <w:tab/>
        <w:t>OPIS SPOSOBU PRZYGOTOWANIA OFER</w:t>
      </w:r>
      <w:bookmarkEnd w:id="2"/>
      <w:r w:rsidRPr="00E030BD">
        <w:rPr>
          <w:rFonts w:ascii="Arial" w:hAnsi="Arial" w:cs="Arial"/>
          <w:b/>
          <w:bCs/>
          <w:sz w:val="20"/>
          <w:szCs w:val="20"/>
        </w:rPr>
        <w:t>T ORAZ WYMAGANIA FORMALNE DOTYCZĄCE SKŁADANYCH OŚWIADCZEŃ I DOKUMENTÓW</w:t>
      </w:r>
    </w:p>
    <w:p w14:paraId="47DD4AD2" w14:textId="77777777" w:rsidR="00246325" w:rsidRPr="00E030BD" w:rsidRDefault="00246325">
      <w:pPr>
        <w:pStyle w:val="pkt"/>
        <w:spacing w:before="240" w:after="0" w:line="360" w:lineRule="auto"/>
        <w:ind w:left="426" w:hanging="426"/>
      </w:pPr>
      <w:r w:rsidRPr="00E030BD">
        <w:rPr>
          <w:rFonts w:ascii="Arial" w:hAnsi="Arial" w:cs="Arial"/>
          <w:b/>
        </w:rPr>
        <w:t>1.</w:t>
      </w:r>
      <w:r w:rsidRPr="00E030BD">
        <w:rPr>
          <w:rFonts w:ascii="Arial" w:hAnsi="Arial" w:cs="Arial"/>
          <w:b/>
        </w:rPr>
        <w:tab/>
      </w:r>
      <w:r w:rsidRPr="00E030BD">
        <w:rPr>
          <w:rFonts w:ascii="Arial" w:hAnsi="Arial" w:cs="Arial"/>
        </w:rPr>
        <w:t>Wykonawca może złożyć tylko jedną ofertę.</w:t>
      </w:r>
    </w:p>
    <w:p w14:paraId="0F8C3747" w14:textId="77777777" w:rsidR="00246325" w:rsidRPr="00E030BD" w:rsidRDefault="00246325">
      <w:pPr>
        <w:pStyle w:val="pkt"/>
        <w:spacing w:before="0" w:after="0" w:line="360" w:lineRule="auto"/>
        <w:ind w:left="426" w:hanging="426"/>
      </w:pPr>
      <w:r w:rsidRPr="00E030BD">
        <w:rPr>
          <w:rFonts w:ascii="Arial" w:hAnsi="Arial" w:cs="Arial"/>
          <w:b/>
        </w:rPr>
        <w:t>2.</w:t>
      </w:r>
      <w:r w:rsidRPr="00E030BD">
        <w:rPr>
          <w:rFonts w:ascii="Arial" w:hAnsi="Arial" w:cs="Arial"/>
          <w:b/>
        </w:rPr>
        <w:tab/>
      </w:r>
      <w:r w:rsidRPr="00E030BD">
        <w:rPr>
          <w:rFonts w:ascii="Arial" w:hAnsi="Arial" w:cs="Arial"/>
        </w:rPr>
        <w:t>Treść oferty musi odpowiadać treści SWZ.</w:t>
      </w:r>
    </w:p>
    <w:p w14:paraId="1131623B" w14:textId="77777777" w:rsidR="00246325" w:rsidRPr="00E030BD" w:rsidRDefault="00246325">
      <w:pPr>
        <w:pStyle w:val="pkt"/>
        <w:spacing w:before="0" w:after="0" w:line="360" w:lineRule="auto"/>
        <w:ind w:left="426" w:hanging="426"/>
      </w:pPr>
      <w:r w:rsidRPr="00E030BD">
        <w:rPr>
          <w:rFonts w:ascii="Arial" w:hAnsi="Arial" w:cs="Arial"/>
          <w:b/>
        </w:rPr>
        <w:t>3.</w:t>
      </w:r>
      <w:r w:rsidRPr="00E030BD">
        <w:rPr>
          <w:rFonts w:ascii="Arial" w:hAnsi="Arial" w:cs="Arial"/>
          <w:b/>
        </w:rPr>
        <w:tab/>
      </w:r>
      <w:r w:rsidRPr="00E030BD">
        <w:rPr>
          <w:rFonts w:ascii="Arial" w:hAnsi="Arial" w:cs="Arial"/>
        </w:rPr>
        <w:t xml:space="preserve">Ofertę składa się na </w:t>
      </w:r>
      <w:r w:rsidR="0049112F">
        <w:rPr>
          <w:rFonts w:ascii="Arial" w:hAnsi="Arial" w:cs="Arial"/>
        </w:rPr>
        <w:t xml:space="preserve">interaktywnym </w:t>
      </w:r>
      <w:r w:rsidRPr="00E030BD">
        <w:rPr>
          <w:rFonts w:ascii="Arial" w:hAnsi="Arial" w:cs="Arial"/>
        </w:rPr>
        <w:t xml:space="preserve">Formularzu Ofertowym - zgodnie z </w:t>
      </w:r>
      <w:r w:rsidRPr="00E030BD">
        <w:rPr>
          <w:rFonts w:ascii="Arial" w:hAnsi="Arial" w:cs="Arial"/>
          <w:b/>
        </w:rPr>
        <w:t>Załącznikiem nr 1 do SWZ</w:t>
      </w:r>
      <w:r w:rsidR="00220664">
        <w:rPr>
          <w:rFonts w:ascii="Arial" w:hAnsi="Arial" w:cs="Arial"/>
          <w:b/>
        </w:rPr>
        <w:t xml:space="preserve"> wraz z załącznikiem nr 1 do Formularza Ofert</w:t>
      </w:r>
      <w:r w:rsidR="00FB0A1B">
        <w:rPr>
          <w:rFonts w:ascii="Arial" w:hAnsi="Arial" w:cs="Arial"/>
          <w:b/>
        </w:rPr>
        <w:t>y</w:t>
      </w:r>
      <w:r w:rsidRPr="00E030BD">
        <w:rPr>
          <w:rFonts w:ascii="Arial" w:hAnsi="Arial" w:cs="Arial"/>
        </w:rPr>
        <w:t xml:space="preserve">. </w:t>
      </w:r>
      <w:r w:rsidR="00220664">
        <w:rPr>
          <w:rFonts w:ascii="Arial" w:hAnsi="Arial" w:cs="Arial"/>
        </w:rPr>
        <w:t>Z</w:t>
      </w:r>
      <w:r w:rsidRPr="00E030BD">
        <w:rPr>
          <w:rFonts w:ascii="Arial" w:hAnsi="Arial" w:cs="Arial"/>
        </w:rPr>
        <w:t xml:space="preserve"> ofertą Wykonawca jest zobowiązany złożyć:</w:t>
      </w:r>
    </w:p>
    <w:p w14:paraId="2E923731" w14:textId="77777777" w:rsidR="00246325" w:rsidRPr="00E030BD" w:rsidRDefault="00246325">
      <w:pPr>
        <w:spacing w:line="360" w:lineRule="auto"/>
        <w:ind w:left="852" w:right="20" w:hanging="426"/>
        <w:jc w:val="both"/>
      </w:pPr>
      <w:r w:rsidRPr="00E030BD">
        <w:rPr>
          <w:rFonts w:ascii="Arial" w:hAnsi="Arial" w:cs="Arial"/>
          <w:b/>
          <w:sz w:val="20"/>
          <w:szCs w:val="20"/>
        </w:rPr>
        <w:t>1)</w:t>
      </w:r>
      <w:r w:rsidRPr="00E030BD">
        <w:rPr>
          <w:rFonts w:ascii="Arial" w:hAnsi="Arial" w:cs="Arial"/>
          <w:b/>
          <w:sz w:val="20"/>
          <w:szCs w:val="20"/>
        </w:rPr>
        <w:tab/>
      </w:r>
      <w:r w:rsidRPr="00E030BD">
        <w:rPr>
          <w:rFonts w:ascii="Arial" w:hAnsi="Arial" w:cs="Arial"/>
          <w:sz w:val="20"/>
          <w:szCs w:val="20"/>
        </w:rPr>
        <w:t>oświadczenia, o których mowa w Rozdziale X ust. 1 SWZ;</w:t>
      </w:r>
    </w:p>
    <w:p w14:paraId="3A5C30C3" w14:textId="77777777" w:rsidR="00246325" w:rsidRPr="00E030BD" w:rsidRDefault="00246325">
      <w:pPr>
        <w:spacing w:line="360" w:lineRule="auto"/>
        <w:ind w:left="852" w:right="20" w:hanging="426"/>
        <w:jc w:val="both"/>
      </w:pPr>
      <w:r w:rsidRPr="00E030BD">
        <w:rPr>
          <w:rFonts w:ascii="Arial" w:hAnsi="Arial" w:cs="Arial"/>
          <w:b/>
          <w:sz w:val="20"/>
          <w:szCs w:val="20"/>
        </w:rPr>
        <w:t>2)</w:t>
      </w:r>
      <w:r w:rsidRPr="00E030BD">
        <w:rPr>
          <w:rFonts w:ascii="Arial" w:hAnsi="Arial" w:cs="Arial"/>
          <w:b/>
          <w:sz w:val="20"/>
          <w:szCs w:val="20"/>
        </w:rPr>
        <w:tab/>
      </w:r>
      <w:r w:rsidRPr="00E030BD">
        <w:rPr>
          <w:rFonts w:ascii="Arial" w:hAnsi="Arial" w:cs="Arial"/>
          <w:sz w:val="20"/>
          <w:szCs w:val="20"/>
        </w:rPr>
        <w:t>zobowiązanie innego podmiotu, o którym mowa w Rozdziale XI ust. 3 SWZ (jeżeli dotyczy);</w:t>
      </w:r>
    </w:p>
    <w:p w14:paraId="7DC77A22" w14:textId="77777777" w:rsidR="00246325" w:rsidRDefault="00246325">
      <w:pPr>
        <w:spacing w:line="360" w:lineRule="auto"/>
        <w:ind w:left="852" w:right="20" w:hanging="426"/>
        <w:jc w:val="both"/>
        <w:rPr>
          <w:rFonts w:ascii="Arial" w:hAnsi="Arial" w:cs="Arial"/>
          <w:sz w:val="20"/>
          <w:szCs w:val="20"/>
        </w:rPr>
      </w:pPr>
      <w:r w:rsidRPr="00E030BD">
        <w:rPr>
          <w:rFonts w:ascii="Arial" w:hAnsi="Arial" w:cs="Arial"/>
          <w:b/>
          <w:sz w:val="20"/>
          <w:szCs w:val="20"/>
        </w:rPr>
        <w:t>3)</w:t>
      </w:r>
      <w:r w:rsidRPr="00E030BD">
        <w:rPr>
          <w:rFonts w:ascii="Arial" w:hAnsi="Arial" w:cs="Arial"/>
          <w:b/>
          <w:sz w:val="20"/>
          <w:szCs w:val="20"/>
        </w:rPr>
        <w:tab/>
      </w:r>
      <w:r w:rsidRPr="00E030BD">
        <w:rPr>
          <w:rFonts w:ascii="Arial" w:hAnsi="Arial" w:cs="Arial"/>
          <w:sz w:val="20"/>
          <w:szCs w:val="20"/>
        </w:rPr>
        <w:t>dokumenty, z których wynika prawo do podpisania oferty; odpowiednie pełnomocnictwa (jeżeli dotyczy)</w:t>
      </w:r>
      <w:r w:rsidR="0049112F">
        <w:rPr>
          <w:rFonts w:ascii="Arial" w:hAnsi="Arial" w:cs="Arial"/>
          <w:sz w:val="20"/>
          <w:szCs w:val="20"/>
        </w:rPr>
        <w:t>;</w:t>
      </w:r>
    </w:p>
    <w:p w14:paraId="68A56DA0" w14:textId="77777777" w:rsidR="0049112F" w:rsidRPr="00E030BD" w:rsidRDefault="0049112F">
      <w:pPr>
        <w:spacing w:line="360" w:lineRule="auto"/>
        <w:ind w:left="852" w:right="20" w:hanging="426"/>
        <w:jc w:val="both"/>
      </w:pPr>
      <w:r>
        <w:rPr>
          <w:rFonts w:ascii="Arial" w:hAnsi="Arial" w:cs="Arial"/>
          <w:b/>
          <w:sz w:val="20"/>
          <w:szCs w:val="20"/>
        </w:rPr>
        <w:t xml:space="preserve">4) </w:t>
      </w:r>
      <w:r w:rsidRPr="0049112F">
        <w:rPr>
          <w:rFonts w:ascii="Arial" w:hAnsi="Arial" w:cs="Arial"/>
          <w:sz w:val="20"/>
          <w:szCs w:val="20"/>
        </w:rPr>
        <w:t>podmiotowe środki dowodowe określone w pkt X</w:t>
      </w:r>
      <w:r>
        <w:rPr>
          <w:rFonts w:ascii="Arial" w:hAnsi="Arial" w:cs="Arial"/>
          <w:sz w:val="20"/>
          <w:szCs w:val="20"/>
        </w:rPr>
        <w:t xml:space="preserve"> </w:t>
      </w:r>
      <w:r w:rsidRPr="0049112F">
        <w:rPr>
          <w:rFonts w:ascii="Arial" w:hAnsi="Arial" w:cs="Arial"/>
          <w:sz w:val="20"/>
          <w:szCs w:val="20"/>
        </w:rPr>
        <w:t>ust. 3 pkt 1-7</w:t>
      </w:r>
      <w:r>
        <w:rPr>
          <w:rFonts w:ascii="Arial" w:hAnsi="Arial" w:cs="Arial"/>
          <w:sz w:val="20"/>
          <w:szCs w:val="20"/>
        </w:rPr>
        <w:t xml:space="preserve"> SWZ</w:t>
      </w:r>
      <w:r w:rsidRPr="0049112F">
        <w:rPr>
          <w:rFonts w:ascii="Arial" w:hAnsi="Arial" w:cs="Arial"/>
          <w:sz w:val="20"/>
          <w:szCs w:val="20"/>
        </w:rPr>
        <w:t>;</w:t>
      </w:r>
    </w:p>
    <w:p w14:paraId="2D6B75F5" w14:textId="77777777" w:rsidR="00246325" w:rsidRPr="00E030BD" w:rsidRDefault="00246325">
      <w:pPr>
        <w:pStyle w:val="pkt"/>
        <w:spacing w:before="0" w:after="0" w:line="360" w:lineRule="auto"/>
        <w:ind w:left="426" w:hanging="426"/>
      </w:pPr>
      <w:r w:rsidRPr="00E030BD">
        <w:rPr>
          <w:rFonts w:ascii="Arial" w:hAnsi="Arial" w:cs="Arial"/>
          <w:b/>
        </w:rPr>
        <w:t>4.</w:t>
      </w:r>
      <w:r w:rsidRPr="00E030BD">
        <w:rPr>
          <w:rFonts w:ascii="Arial" w:hAnsi="Arial" w:cs="Arial"/>
          <w:b/>
        </w:rPr>
        <w:tab/>
      </w:r>
      <w:r w:rsidRPr="00E030BD">
        <w:rPr>
          <w:rFonts w:ascii="Arial" w:hAnsi="Arial" w:cs="Arial"/>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w:t>
      </w:r>
    </w:p>
    <w:p w14:paraId="0E9901E3" w14:textId="77777777" w:rsidR="00246325" w:rsidRPr="00E030BD" w:rsidRDefault="00246325">
      <w:pPr>
        <w:pStyle w:val="pkt"/>
        <w:spacing w:before="0" w:after="0" w:line="360" w:lineRule="auto"/>
        <w:ind w:left="426" w:hanging="426"/>
      </w:pPr>
      <w:r w:rsidRPr="00E030BD">
        <w:rPr>
          <w:rFonts w:ascii="Arial" w:hAnsi="Arial" w:cs="Arial"/>
          <w:b/>
        </w:rPr>
        <w:t>5.</w:t>
      </w:r>
      <w:r w:rsidRPr="00E030BD">
        <w:rPr>
          <w:rFonts w:ascii="Arial" w:hAnsi="Arial" w:cs="Arial"/>
          <w:b/>
        </w:rPr>
        <w:tab/>
      </w:r>
      <w:r w:rsidRPr="00E030BD">
        <w:rPr>
          <w:rFonts w:ascii="Arial" w:hAnsi="Arial" w:cs="Arial"/>
        </w:rPr>
        <w:t>Oferta oraz pozostałe oświadczenia i dokumenty, dla których Zamawiający określił wzory w formie formularzy zamieszczonych w załącznikach do SWZ, powinny być sporządzone zgodnie z tymi wzorami, co do treści oraz opisu kolumn i wierszy.</w:t>
      </w:r>
    </w:p>
    <w:p w14:paraId="1EEA18B0" w14:textId="77777777" w:rsidR="00246325" w:rsidRPr="00E030BD" w:rsidRDefault="00246325">
      <w:pPr>
        <w:pStyle w:val="pkt"/>
        <w:spacing w:before="0" w:after="0" w:line="360" w:lineRule="auto"/>
        <w:ind w:left="426" w:hanging="426"/>
      </w:pPr>
      <w:r w:rsidRPr="00E030BD">
        <w:rPr>
          <w:rFonts w:ascii="Arial" w:hAnsi="Arial" w:cs="Arial"/>
          <w:b/>
        </w:rPr>
        <w:t>6.</w:t>
      </w:r>
      <w:r w:rsidRPr="00E030BD">
        <w:rPr>
          <w:rFonts w:ascii="Arial" w:hAnsi="Arial" w:cs="Arial"/>
          <w:b/>
        </w:rPr>
        <w:tab/>
        <w:t xml:space="preserve">Ofertę składa się pod rygorem nieważności w formie elektronicznej lub w postaci elektronicznej </w:t>
      </w:r>
      <w:r w:rsidRPr="00E030BD">
        <w:rPr>
          <w:rFonts w:ascii="Arial" w:hAnsi="Arial" w:cs="Arial"/>
        </w:rPr>
        <w:t>opatrzonej</w:t>
      </w:r>
      <w:r w:rsidRPr="00E030BD">
        <w:rPr>
          <w:rFonts w:ascii="Arial" w:hAnsi="Arial" w:cs="Arial"/>
          <w:b/>
        </w:rPr>
        <w:t xml:space="preserve"> podpisem zaufanym lub podpisem osobistym.</w:t>
      </w:r>
    </w:p>
    <w:p w14:paraId="15C1ECC2" w14:textId="77777777" w:rsidR="00246325" w:rsidRPr="00E030BD" w:rsidRDefault="00246325">
      <w:pPr>
        <w:pStyle w:val="pkt"/>
        <w:spacing w:before="0" w:after="0" w:line="360" w:lineRule="auto"/>
        <w:ind w:left="426" w:hanging="426"/>
      </w:pPr>
      <w:r w:rsidRPr="00E030BD">
        <w:rPr>
          <w:rFonts w:ascii="Arial" w:hAnsi="Arial" w:cs="Arial"/>
          <w:b/>
        </w:rPr>
        <w:lastRenderedPageBreak/>
        <w:t>7.</w:t>
      </w:r>
      <w:r w:rsidRPr="00E030BD">
        <w:rPr>
          <w:rFonts w:ascii="Arial" w:hAnsi="Arial" w:cs="Arial"/>
          <w:b/>
        </w:rPr>
        <w:tab/>
      </w:r>
      <w:r w:rsidRPr="00E030BD">
        <w:rPr>
          <w:rFonts w:ascii="Arial" w:hAnsi="Arial" w:cs="Arial"/>
        </w:rPr>
        <w:t>Oferta powinna być sporządzona w języku polskim. Każdy dokument składający się na ofertę powinien być czytelny.</w:t>
      </w:r>
    </w:p>
    <w:p w14:paraId="4BA499A1" w14:textId="4C302952" w:rsidR="00246325" w:rsidRPr="00E030BD" w:rsidRDefault="00246325">
      <w:pPr>
        <w:pStyle w:val="pkt"/>
        <w:spacing w:before="0" w:after="0" w:line="360" w:lineRule="auto"/>
        <w:ind w:left="426" w:hanging="426"/>
      </w:pPr>
      <w:r w:rsidRPr="00E030BD">
        <w:rPr>
          <w:rFonts w:ascii="Arial" w:hAnsi="Arial" w:cs="Arial"/>
          <w:b/>
        </w:rPr>
        <w:t>8.</w:t>
      </w:r>
      <w:r w:rsidRPr="00E030BD">
        <w:rPr>
          <w:rFonts w:ascii="Arial" w:hAnsi="Arial" w:cs="Arial"/>
          <w:b/>
        </w:rPr>
        <w:tab/>
      </w:r>
      <w:r w:rsidRPr="00E030BD">
        <w:rPr>
          <w:rFonts w:ascii="Arial" w:hAnsi="Arial" w:cs="Arial"/>
        </w:rPr>
        <w:t xml:space="preserve">Jeśli oferta zawiera informacje stanowiące tajemnicę przedsiębiorstwa w rozumieniu ustawy z dnia 16.04.1993 r. o zwalczaniu nieuczciwej konkurencji </w:t>
      </w:r>
      <w:r w:rsidR="00687C95" w:rsidRPr="00687C95">
        <w:rPr>
          <w:rFonts w:ascii="Arial" w:hAnsi="Arial" w:cs="Arial"/>
        </w:rPr>
        <w:t>(</w:t>
      </w:r>
      <w:proofErr w:type="spellStart"/>
      <w:r w:rsidR="00687C95" w:rsidRPr="00687C95">
        <w:rPr>
          <w:rFonts w:ascii="Arial" w:hAnsi="Arial" w:cs="Arial"/>
        </w:rPr>
        <w:t>t.j</w:t>
      </w:r>
      <w:proofErr w:type="spellEnd"/>
      <w:r w:rsidR="00687C95" w:rsidRPr="00687C95">
        <w:rPr>
          <w:rFonts w:ascii="Arial" w:hAnsi="Arial" w:cs="Arial"/>
        </w:rPr>
        <w:t>. Dz. U. z 2026 r. poz. 85)</w:t>
      </w:r>
      <w:r w:rsidRPr="00E030BD">
        <w:rPr>
          <w:rFonts w:ascii="Arial" w:hAnsi="Arial" w:cs="Arial"/>
        </w:rPr>
        <w:t xml:space="preserve">, Wykonawca powinien nie później niż w terminie składania ofert, zastrzec, że nie mogą one być udostępnione oraz wykazać, iż zastrzeżone informacje stanowią tajemnicę przedsiębiorstwa. </w:t>
      </w:r>
    </w:p>
    <w:p w14:paraId="04A69673" w14:textId="77777777" w:rsidR="002168C1" w:rsidRPr="00A4680C" w:rsidRDefault="00246325" w:rsidP="002168C1">
      <w:pPr>
        <w:pStyle w:val="Nagwek6"/>
        <w:spacing w:line="360" w:lineRule="auto"/>
        <w:ind w:left="284" w:hanging="284"/>
        <w:jc w:val="both"/>
      </w:pPr>
      <w:r w:rsidRPr="006F6CAB">
        <w:rPr>
          <w:rFonts w:ascii="Arial" w:hAnsi="Arial" w:cs="Arial"/>
          <w:b w:val="0"/>
          <w:sz w:val="20"/>
          <w:szCs w:val="20"/>
        </w:rPr>
        <w:t>9.</w:t>
      </w:r>
      <w:r w:rsidRPr="00E030BD">
        <w:rPr>
          <w:rFonts w:ascii="Arial" w:hAnsi="Arial" w:cs="Arial"/>
          <w:b w:val="0"/>
        </w:rPr>
        <w:tab/>
      </w:r>
      <w:r w:rsidR="002168C1" w:rsidRPr="00A4680C">
        <w:rPr>
          <w:rFonts w:ascii="Arial" w:hAnsi="Arial" w:cs="Arial"/>
          <w:sz w:val="20"/>
          <w:szCs w:val="20"/>
        </w:rPr>
        <w:t>W celu złożenia oferty należy zarejestrować (zalogować) się na Platformie e-Zamówienia i postępować zgodnie z</w:t>
      </w:r>
      <w:r w:rsidR="002168C1">
        <w:rPr>
          <w:rFonts w:ascii="Arial" w:hAnsi="Arial" w:cs="Arial"/>
          <w:sz w:val="20"/>
          <w:szCs w:val="20"/>
        </w:rPr>
        <w:t xml:space="preserve"> instrukcją</w:t>
      </w:r>
      <w:r w:rsidR="002168C1" w:rsidRPr="00A4680C">
        <w:rPr>
          <w:rFonts w:ascii="Arial" w:hAnsi="Arial" w:cs="Arial"/>
          <w:sz w:val="20"/>
          <w:szCs w:val="20"/>
        </w:rPr>
        <w:t xml:space="preserve"> </w:t>
      </w:r>
      <w:r w:rsidR="002168C1">
        <w:rPr>
          <w:rFonts w:ascii="Arial" w:hAnsi="Arial" w:cs="Arial"/>
          <w:sz w:val="20"/>
          <w:szCs w:val="20"/>
        </w:rPr>
        <w:t>dostępną</w:t>
      </w:r>
      <w:r w:rsidR="002168C1" w:rsidRPr="00946DD9">
        <w:rPr>
          <w:rFonts w:ascii="Arial" w:hAnsi="Arial" w:cs="Arial"/>
          <w:sz w:val="20"/>
          <w:szCs w:val="20"/>
        </w:rPr>
        <w:t xml:space="preserve"> na stronie internetowej </w:t>
      </w:r>
      <w:hyperlink r:id="rId24" w:history="1">
        <w:r w:rsidR="002168C1" w:rsidRPr="00946DD9">
          <w:rPr>
            <w:rStyle w:val="Hipercze"/>
            <w:rFonts w:ascii="Arial" w:hAnsi="Arial" w:cs="Arial"/>
            <w:sz w:val="20"/>
            <w:szCs w:val="20"/>
          </w:rPr>
          <w:t>https://ezamowienia.gov.pl</w:t>
        </w:r>
      </w:hyperlink>
      <w:r w:rsidR="002168C1" w:rsidRPr="00946DD9">
        <w:rPr>
          <w:rFonts w:ascii="Arial" w:hAnsi="Arial" w:cs="Arial"/>
          <w:sz w:val="20"/>
          <w:szCs w:val="20"/>
        </w:rPr>
        <w:t xml:space="preserve"> o</w:t>
      </w:r>
      <w:r w:rsidR="002168C1">
        <w:rPr>
          <w:rFonts w:ascii="Arial" w:hAnsi="Arial" w:cs="Arial"/>
          <w:sz w:val="20"/>
          <w:szCs w:val="20"/>
        </w:rPr>
        <w:t>raz z informacjami zamieszczonymi</w:t>
      </w:r>
      <w:r w:rsidR="002168C1" w:rsidRPr="00946DD9">
        <w:rPr>
          <w:rFonts w:ascii="Arial" w:hAnsi="Arial" w:cs="Arial"/>
          <w:sz w:val="20"/>
          <w:szCs w:val="20"/>
        </w:rPr>
        <w:t xml:space="preserve"> w zakładce „Centrum Pomocy”</w:t>
      </w:r>
      <w:r w:rsidR="002168C1">
        <w:rPr>
          <w:rFonts w:ascii="Arial" w:hAnsi="Arial" w:cs="Arial"/>
          <w:sz w:val="20"/>
          <w:szCs w:val="20"/>
        </w:rPr>
        <w:t>.</w:t>
      </w:r>
    </w:p>
    <w:p w14:paraId="05E66EE8" w14:textId="77777777" w:rsidR="00246325" w:rsidRPr="00E030BD" w:rsidRDefault="00246325">
      <w:pPr>
        <w:pStyle w:val="pkt"/>
        <w:spacing w:before="0" w:after="0" w:line="360" w:lineRule="auto"/>
        <w:ind w:left="426" w:hanging="426"/>
      </w:pPr>
      <w:r w:rsidRPr="00E030BD">
        <w:rPr>
          <w:rFonts w:ascii="Arial" w:hAnsi="Arial" w:cs="Arial"/>
        </w:rPr>
        <w:t xml:space="preserve"> </w:t>
      </w:r>
      <w:r w:rsidRPr="00E030BD">
        <w:rPr>
          <w:rFonts w:ascii="Arial" w:hAnsi="Arial" w:cs="Arial"/>
          <w:b/>
        </w:rPr>
        <w:t>10.</w:t>
      </w:r>
      <w:r w:rsidRPr="00E030BD">
        <w:rPr>
          <w:rFonts w:ascii="Arial" w:hAnsi="Arial" w:cs="Arial"/>
          <w:b/>
        </w:rPr>
        <w:tab/>
      </w:r>
      <w:r w:rsidRPr="00E030BD">
        <w:rPr>
          <w:rFonts w:ascii="Arial" w:hAnsi="Arial" w:cs="Arial"/>
        </w:rPr>
        <w:t>Przed upływem terminu składania ofert, Wykonawca może wprowadzić zmiany do złożonej oferty lub wycofać ofertę. W tym celu należy w systemie Platformy kliknąć przycisk "Wycofaj ofertę". Zmiana oferty następuje poprzez wycofanie oferty oraz jej ponownym złożeniu.</w:t>
      </w:r>
    </w:p>
    <w:p w14:paraId="74396570" w14:textId="77777777" w:rsidR="00246325" w:rsidRPr="00E030BD" w:rsidRDefault="00246325">
      <w:pPr>
        <w:pStyle w:val="pkt"/>
        <w:spacing w:before="0" w:after="0" w:line="360" w:lineRule="auto"/>
        <w:ind w:left="426" w:hanging="426"/>
      </w:pPr>
      <w:r w:rsidRPr="00E030BD">
        <w:rPr>
          <w:rFonts w:ascii="Arial" w:hAnsi="Arial" w:cs="Arial"/>
          <w:b/>
        </w:rPr>
        <w:t>11.</w:t>
      </w:r>
      <w:r w:rsidRPr="00E030BD">
        <w:rPr>
          <w:rFonts w:ascii="Arial" w:hAnsi="Arial" w:cs="Arial"/>
          <w:b/>
        </w:rPr>
        <w:tab/>
      </w:r>
      <w:r w:rsidRPr="00E030BD">
        <w:rPr>
          <w:rFonts w:ascii="Arial" w:hAnsi="Arial" w:cs="Arial"/>
        </w:rPr>
        <w:t>Podmiotowe środki dowodowe lub inne dokumenty, w tym dokumenty potwierdzające umocowanie do reprezentowania, sporządzone w języku obcym przekazuje się wraz z tłumaczeniem na język polski.</w:t>
      </w:r>
    </w:p>
    <w:p w14:paraId="58F56B81" w14:textId="77777777" w:rsidR="00246325" w:rsidRPr="00E030BD" w:rsidRDefault="00246325">
      <w:pPr>
        <w:pStyle w:val="pkt"/>
        <w:spacing w:before="0" w:after="0" w:line="360" w:lineRule="auto"/>
        <w:ind w:left="426" w:hanging="426"/>
      </w:pPr>
      <w:r w:rsidRPr="00E030BD">
        <w:rPr>
          <w:rFonts w:ascii="Arial" w:hAnsi="Arial" w:cs="Arial"/>
          <w:b/>
        </w:rPr>
        <w:t>12.</w:t>
      </w:r>
      <w:r w:rsidRPr="00E030BD">
        <w:rPr>
          <w:rFonts w:ascii="Arial" w:hAnsi="Arial" w:cs="Arial"/>
          <w:b/>
        </w:rPr>
        <w:tab/>
      </w:r>
      <w:r w:rsidRPr="00E030BD">
        <w:rPr>
          <w:rFonts w:ascii="Arial" w:hAnsi="Arial" w:cs="Arial"/>
        </w:rPr>
        <w:t>Wszystkie koszty związane z uczestnictwem w postępowaniu, w szczególności z przygotowaniem i złożeniem oferty ponosi Wykonawca składający ofertę. Zamawiający nie przewiduje zwrotu kosztów udziału w postępowaniu.</w:t>
      </w:r>
    </w:p>
    <w:p w14:paraId="5A2A0A67" w14:textId="77777777" w:rsidR="00246325" w:rsidRPr="00E030BD" w:rsidRDefault="00246325">
      <w:pPr>
        <w:pStyle w:val="Teksttreci40"/>
        <w:pBdr>
          <w:top w:val="none" w:sz="0" w:space="0" w:color="000000"/>
          <w:left w:val="none" w:sz="0" w:space="0" w:color="000000"/>
          <w:bottom w:val="double" w:sz="4" w:space="1" w:color="000000"/>
          <w:right w:val="none" w:sz="0" w:space="0" w:color="000000"/>
        </w:pBdr>
        <w:shd w:val="clear" w:color="auto" w:fill="DAEEF3"/>
        <w:spacing w:before="360" w:after="40" w:line="360" w:lineRule="auto"/>
        <w:ind w:left="568" w:hanging="568"/>
      </w:pPr>
      <w:r w:rsidRPr="00E030BD">
        <w:rPr>
          <w:rFonts w:ascii="Arial" w:hAnsi="Arial" w:cs="Arial"/>
          <w:b/>
          <w:sz w:val="20"/>
          <w:szCs w:val="20"/>
        </w:rPr>
        <w:t>XV.</w:t>
      </w:r>
      <w:r w:rsidRPr="00E030BD">
        <w:rPr>
          <w:rFonts w:ascii="Arial" w:hAnsi="Arial" w:cs="Arial"/>
          <w:b/>
          <w:sz w:val="20"/>
          <w:szCs w:val="20"/>
        </w:rPr>
        <w:tab/>
        <w:t>SPOSÓB OBLICZENIA CENY OFERTY</w:t>
      </w:r>
    </w:p>
    <w:p w14:paraId="19DE09C1" w14:textId="3DFC2B6F" w:rsidR="00246325" w:rsidRPr="00E030BD" w:rsidRDefault="00246325">
      <w:pPr>
        <w:pStyle w:val="pkt"/>
        <w:spacing w:before="240" w:after="0" w:line="360" w:lineRule="auto"/>
        <w:ind w:left="426" w:hanging="426"/>
      </w:pPr>
      <w:r w:rsidRPr="00E030BD">
        <w:rPr>
          <w:rFonts w:ascii="Arial" w:hAnsi="Arial" w:cs="Arial"/>
          <w:b/>
        </w:rPr>
        <w:t>1.</w:t>
      </w:r>
      <w:r w:rsidRPr="00E030BD">
        <w:rPr>
          <w:rFonts w:ascii="Arial" w:hAnsi="Arial" w:cs="Arial"/>
          <w:b/>
        </w:rPr>
        <w:tab/>
      </w:r>
      <w:r w:rsidRPr="00E030BD">
        <w:rPr>
          <w:rFonts w:ascii="Arial" w:hAnsi="Arial" w:cs="Arial"/>
        </w:rPr>
        <w:t xml:space="preserve">Wykonawca podaje cenę za realizację przedmiotu zamówienia </w:t>
      </w:r>
      <w:r w:rsidR="00563D21">
        <w:rPr>
          <w:rFonts w:ascii="Arial" w:hAnsi="Arial" w:cs="Arial"/>
        </w:rPr>
        <w:t xml:space="preserve">na daną część </w:t>
      </w:r>
      <w:r w:rsidRPr="00E030BD">
        <w:rPr>
          <w:rFonts w:ascii="Arial" w:hAnsi="Arial" w:cs="Arial"/>
        </w:rPr>
        <w:t xml:space="preserve">zgodnie ze wzorem Formularza Ofertowego, stanowiącego </w:t>
      </w:r>
      <w:r w:rsidRPr="00E030BD">
        <w:rPr>
          <w:rFonts w:ascii="Arial" w:hAnsi="Arial" w:cs="Arial"/>
          <w:b/>
        </w:rPr>
        <w:t xml:space="preserve">Załącznik nr 1 do SWZ. </w:t>
      </w:r>
    </w:p>
    <w:p w14:paraId="76290003" w14:textId="77777777" w:rsidR="00246325" w:rsidRPr="00E030BD" w:rsidRDefault="00246325">
      <w:pPr>
        <w:pStyle w:val="pkt"/>
        <w:spacing w:before="0" w:after="0" w:line="360" w:lineRule="auto"/>
        <w:ind w:left="426" w:hanging="426"/>
      </w:pPr>
      <w:r w:rsidRPr="00E030BD">
        <w:rPr>
          <w:rFonts w:ascii="Arial" w:hAnsi="Arial" w:cs="Arial"/>
          <w:b/>
        </w:rPr>
        <w:t>2.</w:t>
      </w:r>
      <w:r w:rsidRPr="00E030BD">
        <w:rPr>
          <w:rFonts w:ascii="Arial" w:hAnsi="Arial" w:cs="Arial"/>
          <w:b/>
        </w:rPr>
        <w:tab/>
      </w:r>
      <w:r w:rsidRPr="00E030BD">
        <w:rPr>
          <w:rFonts w:ascii="Arial" w:hAnsi="Arial" w:cs="Arial"/>
        </w:rPr>
        <w:t xml:space="preserve">Cena ofertowa brutto musi uwzględniać wszystkie koszty związane z realizacją przedmiotu zamówienia zgodnie z opisem przedmiotu zamówienia oraz istotnymi postanowieniami umowy określonymi w niniejszej SWZ. </w:t>
      </w:r>
    </w:p>
    <w:p w14:paraId="1DF25732" w14:textId="77777777" w:rsidR="00246325" w:rsidRPr="00E030BD" w:rsidRDefault="00246325">
      <w:pPr>
        <w:pStyle w:val="pkt"/>
        <w:spacing w:before="0" w:after="0" w:line="360" w:lineRule="auto"/>
        <w:ind w:left="426" w:hanging="426"/>
      </w:pPr>
      <w:r w:rsidRPr="00E030BD">
        <w:rPr>
          <w:rFonts w:ascii="Arial" w:hAnsi="Arial" w:cs="Arial"/>
          <w:b/>
        </w:rPr>
        <w:t>3.</w:t>
      </w:r>
      <w:r w:rsidRPr="00E030BD">
        <w:rPr>
          <w:rFonts w:ascii="Arial" w:hAnsi="Arial" w:cs="Arial"/>
          <w:b/>
        </w:rPr>
        <w:tab/>
      </w:r>
      <w:r w:rsidRPr="00E030BD">
        <w:rPr>
          <w:rFonts w:ascii="Arial" w:hAnsi="Arial" w:cs="Arial"/>
        </w:rPr>
        <w:t>Cena podana na Formularzu Ofertowym (po przeprowadzonych negocjacjach, jeżeli Zamawiający przewidział przeprowadzenie negocjacji), jest ceną ostateczną i wyczerpującą wszelkie należności Wykonawcy wobec Zamawiającego związane z realizacją przedmiotu zamówienia.</w:t>
      </w:r>
    </w:p>
    <w:p w14:paraId="4ED0E1A3" w14:textId="6BCF0787" w:rsidR="006F1D39" w:rsidRPr="006F1D39" w:rsidRDefault="00246325" w:rsidP="006F1D39">
      <w:pPr>
        <w:pStyle w:val="pkt"/>
        <w:spacing w:line="360" w:lineRule="auto"/>
        <w:ind w:left="426" w:hanging="426"/>
        <w:rPr>
          <w:rFonts w:ascii="Arial" w:hAnsi="Arial" w:cs="Arial"/>
          <w:bCs/>
        </w:rPr>
      </w:pPr>
      <w:r w:rsidRPr="00E030BD">
        <w:rPr>
          <w:rFonts w:ascii="Arial" w:hAnsi="Arial" w:cs="Arial"/>
          <w:b/>
        </w:rPr>
        <w:t>4.</w:t>
      </w:r>
      <w:r w:rsidRPr="00E030BD">
        <w:rPr>
          <w:rFonts w:ascii="Arial" w:hAnsi="Arial" w:cs="Arial"/>
          <w:b/>
        </w:rPr>
        <w:tab/>
      </w:r>
      <w:r w:rsidR="006F1D39" w:rsidRPr="006F1D39">
        <w:rPr>
          <w:rFonts w:ascii="Arial" w:hAnsi="Arial" w:cs="Arial"/>
          <w:bCs/>
        </w:rPr>
        <w:t>Z tytułu wykonywani</w:t>
      </w:r>
      <w:r w:rsidR="006F1D39">
        <w:rPr>
          <w:rFonts w:ascii="Arial" w:hAnsi="Arial" w:cs="Arial"/>
          <w:bCs/>
        </w:rPr>
        <w:t>a przedmiotu umowy Zamawiający</w:t>
      </w:r>
      <w:r w:rsidR="006F1D39" w:rsidRPr="006F1D39">
        <w:rPr>
          <w:rFonts w:ascii="Arial" w:hAnsi="Arial" w:cs="Arial"/>
          <w:bCs/>
        </w:rPr>
        <w:t xml:space="preserve"> zobowiązuje się zapłacić na rzecz </w:t>
      </w:r>
      <w:r w:rsidR="006F1D39">
        <w:rPr>
          <w:rFonts w:ascii="Arial" w:hAnsi="Arial" w:cs="Arial"/>
          <w:bCs/>
        </w:rPr>
        <w:t xml:space="preserve">Wykonawcy </w:t>
      </w:r>
      <w:r w:rsidR="006F1D39" w:rsidRPr="006F1D39">
        <w:rPr>
          <w:rFonts w:ascii="Arial" w:hAnsi="Arial" w:cs="Arial"/>
          <w:bCs/>
        </w:rPr>
        <w:t>wynagrodzenie miesięczne</w:t>
      </w:r>
      <w:r w:rsidR="006F1D39">
        <w:rPr>
          <w:rFonts w:ascii="Arial" w:hAnsi="Arial" w:cs="Arial"/>
          <w:bCs/>
        </w:rPr>
        <w:t xml:space="preserve"> obejmujące</w:t>
      </w:r>
      <w:r w:rsidR="00563D21">
        <w:rPr>
          <w:rFonts w:ascii="Arial" w:hAnsi="Arial" w:cs="Arial"/>
          <w:bCs/>
        </w:rPr>
        <w:t xml:space="preserve"> (</w:t>
      </w:r>
      <w:r w:rsidR="00563D21" w:rsidRPr="00563D21">
        <w:rPr>
          <w:rFonts w:ascii="Arial" w:hAnsi="Arial" w:cs="Arial"/>
          <w:b/>
          <w:u w:val="single"/>
        </w:rPr>
        <w:t>dot. części 1</w:t>
      </w:r>
      <w:r w:rsidR="00563D21">
        <w:rPr>
          <w:rFonts w:ascii="Arial" w:hAnsi="Arial" w:cs="Arial"/>
          <w:bCs/>
        </w:rPr>
        <w:t>)</w:t>
      </w:r>
      <w:r w:rsidR="006F1D39" w:rsidRPr="006F1D39">
        <w:rPr>
          <w:rFonts w:ascii="Arial" w:hAnsi="Arial" w:cs="Arial"/>
          <w:bCs/>
        </w:rPr>
        <w:t>:</w:t>
      </w:r>
    </w:p>
    <w:p w14:paraId="3E6D0807" w14:textId="6E657812" w:rsidR="006F1D39" w:rsidRPr="006F1D39" w:rsidRDefault="006F1D39" w:rsidP="006F1D39">
      <w:pPr>
        <w:pStyle w:val="pkt"/>
        <w:spacing w:line="360" w:lineRule="auto"/>
        <w:ind w:left="426" w:hanging="426"/>
        <w:rPr>
          <w:rFonts w:ascii="Arial" w:hAnsi="Arial" w:cs="Arial"/>
          <w:bCs/>
        </w:rPr>
      </w:pPr>
      <w:r w:rsidRPr="006F1D39">
        <w:rPr>
          <w:rFonts w:ascii="Arial" w:hAnsi="Arial" w:cs="Arial"/>
          <w:bCs/>
        </w:rPr>
        <w:t xml:space="preserve">- </w:t>
      </w:r>
      <w:r>
        <w:rPr>
          <w:rFonts w:ascii="Arial" w:hAnsi="Arial" w:cs="Arial"/>
          <w:bCs/>
        </w:rPr>
        <w:t xml:space="preserve"> </w:t>
      </w:r>
      <w:r w:rsidRPr="006F1D39">
        <w:rPr>
          <w:rFonts w:ascii="Arial" w:hAnsi="Arial" w:cs="Arial"/>
          <w:bCs/>
        </w:rPr>
        <w:t xml:space="preserve">POZ. Kwota będzie pomniejszona proporcjonalnie o dni, w których Zleceniobiorca nie będzie świadczył usług. </w:t>
      </w:r>
    </w:p>
    <w:p w14:paraId="77D9B7E7" w14:textId="09A358FA" w:rsidR="006F1D39" w:rsidRPr="006F1D39" w:rsidRDefault="006F1D39" w:rsidP="006F1D39">
      <w:pPr>
        <w:pStyle w:val="pkt"/>
        <w:spacing w:line="360" w:lineRule="auto"/>
        <w:ind w:left="426" w:hanging="426"/>
        <w:rPr>
          <w:rFonts w:ascii="Arial" w:hAnsi="Arial" w:cs="Arial"/>
          <w:bCs/>
        </w:rPr>
      </w:pPr>
      <w:r w:rsidRPr="006F1D39">
        <w:rPr>
          <w:rFonts w:ascii="Arial" w:hAnsi="Arial" w:cs="Arial"/>
          <w:bCs/>
        </w:rPr>
        <w:t xml:space="preserve">-  nocna i świąteczna opieka medyczna POZ. Kwota będzie pomniejszona </w:t>
      </w:r>
      <w:proofErr w:type="gramStart"/>
      <w:r w:rsidRPr="006F1D39">
        <w:rPr>
          <w:rFonts w:ascii="Arial" w:hAnsi="Arial" w:cs="Arial"/>
          <w:bCs/>
        </w:rPr>
        <w:t>proporcjonalnie  o</w:t>
      </w:r>
      <w:proofErr w:type="gramEnd"/>
      <w:r w:rsidRPr="006F1D39">
        <w:rPr>
          <w:rFonts w:ascii="Arial" w:hAnsi="Arial" w:cs="Arial"/>
          <w:bCs/>
        </w:rPr>
        <w:t xml:space="preserve"> dni, w których Zleceniobiorca nie będzie świadczył usług. </w:t>
      </w:r>
    </w:p>
    <w:p w14:paraId="7670FE11" w14:textId="2D6C41B5" w:rsidR="006F1D39" w:rsidRPr="006F1D39" w:rsidRDefault="006F1D39" w:rsidP="006F1D39">
      <w:pPr>
        <w:pStyle w:val="pkt"/>
        <w:spacing w:line="360" w:lineRule="auto"/>
        <w:ind w:left="426" w:hanging="426"/>
        <w:rPr>
          <w:rFonts w:ascii="Arial" w:hAnsi="Arial" w:cs="Arial"/>
          <w:bCs/>
        </w:rPr>
      </w:pPr>
      <w:r w:rsidRPr="006F1D39">
        <w:rPr>
          <w:rFonts w:ascii="Arial" w:hAnsi="Arial" w:cs="Arial"/>
          <w:bCs/>
        </w:rPr>
        <w:t>-</w:t>
      </w:r>
      <w:r>
        <w:rPr>
          <w:rFonts w:ascii="Arial" w:hAnsi="Arial" w:cs="Arial"/>
          <w:bCs/>
        </w:rPr>
        <w:t xml:space="preserve"> </w:t>
      </w:r>
      <w:r w:rsidRPr="006F1D39">
        <w:rPr>
          <w:rFonts w:ascii="Arial" w:hAnsi="Arial" w:cs="Arial"/>
          <w:bCs/>
        </w:rPr>
        <w:t xml:space="preserve">świadczenie usług jako kierowca. Kwota będzie pomniejszona proporcjonalnie o dni, w których Zleceniobiorca nie będzie świadczył usług. </w:t>
      </w:r>
    </w:p>
    <w:p w14:paraId="1F21B7DD" w14:textId="4F2CE771" w:rsidR="006F1D39" w:rsidRPr="006F1D39" w:rsidRDefault="006F1D39" w:rsidP="006F1D39">
      <w:pPr>
        <w:pStyle w:val="pkt"/>
        <w:spacing w:before="0" w:after="0" w:line="360" w:lineRule="auto"/>
        <w:ind w:left="426" w:hanging="426"/>
        <w:rPr>
          <w:rFonts w:ascii="Arial" w:hAnsi="Arial" w:cs="Arial"/>
          <w:bCs/>
        </w:rPr>
      </w:pPr>
      <w:r w:rsidRPr="006F1D39">
        <w:rPr>
          <w:rFonts w:ascii="Arial" w:hAnsi="Arial" w:cs="Arial"/>
          <w:bCs/>
        </w:rPr>
        <w:lastRenderedPageBreak/>
        <w:t xml:space="preserve">- </w:t>
      </w:r>
      <w:r>
        <w:rPr>
          <w:rFonts w:ascii="Arial" w:hAnsi="Arial" w:cs="Arial"/>
          <w:bCs/>
        </w:rPr>
        <w:t xml:space="preserve"> </w:t>
      </w:r>
      <w:r w:rsidRPr="006F1D39">
        <w:rPr>
          <w:rFonts w:ascii="Arial" w:hAnsi="Arial" w:cs="Arial"/>
          <w:bCs/>
        </w:rPr>
        <w:t>dodatek koordynacyjny.</w:t>
      </w:r>
    </w:p>
    <w:p w14:paraId="7507E66A" w14:textId="248E9D64" w:rsidR="00246325" w:rsidRPr="00E030BD" w:rsidRDefault="006F1D39">
      <w:pPr>
        <w:pStyle w:val="pkt"/>
        <w:spacing w:before="0" w:after="0" w:line="360" w:lineRule="auto"/>
        <w:ind w:left="426" w:hanging="426"/>
      </w:pPr>
      <w:r>
        <w:rPr>
          <w:rFonts w:ascii="Arial" w:hAnsi="Arial" w:cs="Arial"/>
        </w:rPr>
        <w:t xml:space="preserve">5. </w:t>
      </w:r>
      <w:r w:rsidR="00246325" w:rsidRPr="00E030BD">
        <w:rPr>
          <w:rFonts w:ascii="Arial" w:hAnsi="Arial" w:cs="Arial"/>
        </w:rPr>
        <w:t>Cena oferty powinna być wyrażona w złotych polskich (PLN) z dokładnością do dwóch miejsc po przecinku.</w:t>
      </w:r>
    </w:p>
    <w:p w14:paraId="4B1F54C3" w14:textId="36B6A7B7" w:rsidR="00246325" w:rsidRPr="00E030BD" w:rsidRDefault="006F1D39">
      <w:pPr>
        <w:pStyle w:val="pkt"/>
        <w:spacing w:before="0" w:after="0" w:line="360" w:lineRule="auto"/>
        <w:ind w:left="426" w:hanging="426"/>
      </w:pPr>
      <w:r>
        <w:rPr>
          <w:rFonts w:ascii="Arial" w:hAnsi="Arial" w:cs="Arial"/>
          <w:b/>
        </w:rPr>
        <w:t>6</w:t>
      </w:r>
      <w:r w:rsidR="00246325" w:rsidRPr="00E030BD">
        <w:rPr>
          <w:rFonts w:ascii="Arial" w:hAnsi="Arial" w:cs="Arial"/>
          <w:b/>
        </w:rPr>
        <w:t>.</w:t>
      </w:r>
      <w:r w:rsidR="00246325" w:rsidRPr="00E030BD">
        <w:rPr>
          <w:rFonts w:ascii="Arial" w:hAnsi="Arial" w:cs="Arial"/>
          <w:b/>
        </w:rPr>
        <w:tab/>
      </w:r>
      <w:r w:rsidR="00246325" w:rsidRPr="00E030BD">
        <w:rPr>
          <w:rFonts w:ascii="Arial" w:hAnsi="Arial" w:cs="Arial"/>
        </w:rPr>
        <w:t>Zamawiający nie przewiduje rozliczeń w walucie obcej.</w:t>
      </w:r>
    </w:p>
    <w:p w14:paraId="0C03982E" w14:textId="5BCCBD35" w:rsidR="00246325" w:rsidRPr="00E030BD" w:rsidRDefault="006F1D39">
      <w:pPr>
        <w:pStyle w:val="pkt"/>
        <w:spacing w:before="0" w:after="0" w:line="360" w:lineRule="auto"/>
        <w:ind w:left="426" w:hanging="426"/>
      </w:pPr>
      <w:r>
        <w:rPr>
          <w:rFonts w:ascii="Arial" w:hAnsi="Arial" w:cs="Arial"/>
          <w:b/>
        </w:rPr>
        <w:t>7</w:t>
      </w:r>
      <w:r w:rsidR="00246325" w:rsidRPr="00E030BD">
        <w:rPr>
          <w:rFonts w:ascii="Arial" w:hAnsi="Arial" w:cs="Arial"/>
          <w:b/>
        </w:rPr>
        <w:t>.</w:t>
      </w:r>
      <w:r w:rsidR="00246325" w:rsidRPr="00E030BD">
        <w:rPr>
          <w:rFonts w:ascii="Arial" w:hAnsi="Arial" w:cs="Arial"/>
          <w:b/>
        </w:rPr>
        <w:tab/>
      </w:r>
      <w:r w:rsidR="00246325" w:rsidRPr="00E030BD">
        <w:rPr>
          <w:rFonts w:ascii="Arial" w:hAnsi="Arial" w:cs="Arial"/>
        </w:rPr>
        <w:t>Wyliczona cena oferty brutto będzie służyć do porównania złożonych ofert i do rozliczenia w trakcie realizacji zamówienia.</w:t>
      </w:r>
    </w:p>
    <w:p w14:paraId="00F1E04D" w14:textId="49BB43D8" w:rsidR="00246325" w:rsidRPr="00E030BD" w:rsidRDefault="006F1D39">
      <w:pPr>
        <w:pStyle w:val="pkt"/>
        <w:spacing w:before="0" w:after="0" w:line="360" w:lineRule="auto"/>
        <w:ind w:left="426" w:hanging="426"/>
      </w:pPr>
      <w:r>
        <w:rPr>
          <w:rFonts w:ascii="Arial" w:hAnsi="Arial" w:cs="Arial"/>
          <w:b/>
        </w:rPr>
        <w:t>8</w:t>
      </w:r>
      <w:r w:rsidR="00246325" w:rsidRPr="00E030BD">
        <w:rPr>
          <w:rFonts w:ascii="Arial" w:hAnsi="Arial" w:cs="Arial"/>
          <w:b/>
        </w:rPr>
        <w:t>.</w:t>
      </w:r>
      <w:r w:rsidR="00246325" w:rsidRPr="00E030BD">
        <w:rPr>
          <w:rFonts w:ascii="Arial" w:hAnsi="Arial" w:cs="Arial"/>
          <w:b/>
        </w:rPr>
        <w:tab/>
      </w:r>
      <w:r w:rsidR="00246325" w:rsidRPr="00285C05">
        <w:rPr>
          <w:rFonts w:ascii="Arial" w:hAnsi="Arial" w:cs="Arial"/>
        </w:rPr>
        <w:t xml:space="preserve">Jeżeli została złożona oferta, której wybór prowadziłby do powstania u zamawiającego obowiązku podatkowego zgodnie z ustawą z dnia 11 marca 2004 r. o podatku od towarów i usług </w:t>
      </w:r>
      <w:r w:rsidR="002B77B6" w:rsidRPr="002B77B6">
        <w:rPr>
          <w:rFonts w:ascii="Arial" w:hAnsi="Arial" w:cs="Arial"/>
        </w:rPr>
        <w:t>(</w:t>
      </w:r>
      <w:proofErr w:type="spellStart"/>
      <w:r w:rsidR="002B77B6" w:rsidRPr="002B77B6">
        <w:rPr>
          <w:rFonts w:ascii="Arial" w:hAnsi="Arial" w:cs="Arial"/>
        </w:rPr>
        <w:t>t.j</w:t>
      </w:r>
      <w:proofErr w:type="spellEnd"/>
      <w:r w:rsidR="002B77B6" w:rsidRPr="002B77B6">
        <w:rPr>
          <w:rFonts w:ascii="Arial" w:hAnsi="Arial" w:cs="Arial"/>
        </w:rPr>
        <w:t xml:space="preserve">. Dz. U. z 2025 r. poz. 775 z </w:t>
      </w:r>
      <w:proofErr w:type="spellStart"/>
      <w:r w:rsidR="002B77B6" w:rsidRPr="002B77B6">
        <w:rPr>
          <w:rFonts w:ascii="Arial" w:hAnsi="Arial" w:cs="Arial"/>
        </w:rPr>
        <w:t>późn</w:t>
      </w:r>
      <w:proofErr w:type="spellEnd"/>
      <w:r w:rsidR="002B77B6" w:rsidRPr="002B77B6">
        <w:rPr>
          <w:rFonts w:ascii="Arial" w:hAnsi="Arial" w:cs="Arial"/>
        </w:rPr>
        <w:t>. zm.)</w:t>
      </w:r>
      <w:r w:rsidR="00246325" w:rsidRPr="00285C05">
        <w:rPr>
          <w:rFonts w:ascii="Arial" w:hAnsi="Arial" w:cs="Arial"/>
        </w:rPr>
        <w:t xml:space="preserve">, dla celów </w:t>
      </w:r>
      <w:r w:rsidR="00246325" w:rsidRPr="00996921">
        <w:rPr>
          <w:rFonts w:ascii="Arial" w:hAnsi="Arial" w:cs="Arial"/>
        </w:rPr>
        <w:t>za</w:t>
      </w:r>
      <w:r w:rsidR="00246325" w:rsidRPr="00E030BD">
        <w:rPr>
          <w:rFonts w:ascii="Arial" w:hAnsi="Arial" w:cs="Arial"/>
        </w:rPr>
        <w:t>stosowania kryterium ceny lub kosztu zamawiający dolicza do przedstawionej w tej ofercie ceny kwotę podatku od towarów i usług, którą miałby obowiązek rozliczyć.</w:t>
      </w:r>
      <w:r w:rsidR="00246325" w:rsidRPr="00E030BD">
        <w:rPr>
          <w:rFonts w:ascii="Arial" w:hAnsi="Arial" w:cs="Arial"/>
          <w:b/>
        </w:rPr>
        <w:t xml:space="preserve"> </w:t>
      </w:r>
      <w:r w:rsidR="00246325" w:rsidRPr="00E030BD">
        <w:rPr>
          <w:rFonts w:ascii="Arial" w:hAnsi="Arial" w:cs="Arial"/>
        </w:rPr>
        <w:t>W ofercie, o której mowa w ust. 1, wykonawca ma obowiązek:</w:t>
      </w:r>
    </w:p>
    <w:p w14:paraId="5A36974E" w14:textId="77777777" w:rsidR="00246325" w:rsidRPr="00E030BD" w:rsidRDefault="00246325">
      <w:pPr>
        <w:spacing w:line="360" w:lineRule="auto"/>
        <w:ind w:left="852" w:hanging="426"/>
        <w:jc w:val="both"/>
      </w:pPr>
      <w:r w:rsidRPr="00E030BD">
        <w:rPr>
          <w:rFonts w:ascii="Arial" w:hAnsi="Arial" w:cs="Arial"/>
          <w:sz w:val="20"/>
          <w:szCs w:val="20"/>
        </w:rPr>
        <w:t>1)</w:t>
      </w:r>
      <w:r w:rsidRPr="00E030BD">
        <w:rPr>
          <w:rFonts w:ascii="Arial" w:hAnsi="Arial" w:cs="Arial"/>
          <w:sz w:val="20"/>
          <w:szCs w:val="20"/>
        </w:rPr>
        <w:tab/>
        <w:t>poinformowania zamawiającego, że wybór jego oferty będzie prowadził do powstania u zamawiającego obowiązku podatkowego;</w:t>
      </w:r>
    </w:p>
    <w:p w14:paraId="7B57610D" w14:textId="77777777" w:rsidR="00246325" w:rsidRPr="00E030BD" w:rsidRDefault="00246325">
      <w:pPr>
        <w:spacing w:line="360" w:lineRule="auto"/>
        <w:ind w:left="852" w:hanging="426"/>
        <w:jc w:val="both"/>
      </w:pPr>
      <w:r w:rsidRPr="00E030BD">
        <w:rPr>
          <w:rFonts w:ascii="Arial" w:hAnsi="Arial" w:cs="Arial"/>
          <w:sz w:val="20"/>
          <w:szCs w:val="20"/>
        </w:rPr>
        <w:t>2)</w:t>
      </w:r>
      <w:r w:rsidRPr="00E030BD">
        <w:rPr>
          <w:rFonts w:ascii="Arial" w:hAnsi="Arial" w:cs="Arial"/>
          <w:sz w:val="20"/>
          <w:szCs w:val="20"/>
        </w:rPr>
        <w:tab/>
        <w:t>wskazania nazwy (rodzaju) usługi, których świadczenie będą prowadziły do powstania obowiązku podatkowego;</w:t>
      </w:r>
    </w:p>
    <w:p w14:paraId="62333398" w14:textId="77777777" w:rsidR="00246325" w:rsidRPr="00E030BD" w:rsidRDefault="00246325">
      <w:pPr>
        <w:spacing w:line="360" w:lineRule="auto"/>
        <w:ind w:left="852" w:hanging="426"/>
        <w:jc w:val="both"/>
      </w:pPr>
      <w:r w:rsidRPr="00E030BD">
        <w:rPr>
          <w:rFonts w:ascii="Arial" w:hAnsi="Arial" w:cs="Arial"/>
          <w:sz w:val="20"/>
          <w:szCs w:val="20"/>
        </w:rPr>
        <w:t>3)</w:t>
      </w:r>
      <w:r w:rsidRPr="00E030BD">
        <w:rPr>
          <w:rFonts w:ascii="Arial" w:hAnsi="Arial" w:cs="Arial"/>
          <w:sz w:val="20"/>
          <w:szCs w:val="20"/>
        </w:rPr>
        <w:tab/>
        <w:t>wskazania wartości usługi objętego obowiązkiem podatkowym zamawiającego, bez kwoty podatku;</w:t>
      </w:r>
    </w:p>
    <w:p w14:paraId="614F426E" w14:textId="77777777" w:rsidR="00246325" w:rsidRPr="00E030BD" w:rsidRDefault="00246325">
      <w:pPr>
        <w:spacing w:line="360" w:lineRule="auto"/>
        <w:ind w:left="852" w:hanging="426"/>
        <w:jc w:val="both"/>
      </w:pPr>
      <w:r w:rsidRPr="00E030BD">
        <w:rPr>
          <w:rFonts w:ascii="Arial" w:hAnsi="Arial" w:cs="Arial"/>
          <w:sz w:val="20"/>
          <w:szCs w:val="20"/>
        </w:rPr>
        <w:t>4)</w:t>
      </w:r>
      <w:r w:rsidRPr="00E030BD">
        <w:rPr>
          <w:rFonts w:ascii="Arial" w:hAnsi="Arial" w:cs="Arial"/>
          <w:sz w:val="20"/>
          <w:szCs w:val="20"/>
        </w:rPr>
        <w:tab/>
        <w:t>wskazania stawki podatku od usług, która zgodnie z wiedzą wykonawcy, będzie miała zastosowanie.</w:t>
      </w:r>
    </w:p>
    <w:p w14:paraId="38B46B99" w14:textId="0E6C2AE4" w:rsidR="00246325" w:rsidRPr="00E030BD" w:rsidRDefault="00246325">
      <w:pPr>
        <w:pStyle w:val="pkt"/>
        <w:spacing w:before="0" w:after="0" w:line="360" w:lineRule="auto"/>
        <w:ind w:left="426" w:hanging="426"/>
      </w:pPr>
      <w:r w:rsidRPr="00E030BD">
        <w:rPr>
          <w:rFonts w:ascii="Arial" w:hAnsi="Arial" w:cs="Arial"/>
          <w:b/>
        </w:rPr>
        <w:t>8.</w:t>
      </w:r>
      <w:r w:rsidRPr="00E030BD">
        <w:rPr>
          <w:rFonts w:ascii="Arial" w:hAnsi="Arial" w:cs="Arial"/>
          <w:b/>
        </w:rPr>
        <w:tab/>
      </w:r>
      <w:r w:rsidRPr="00E030BD">
        <w:rPr>
          <w:rFonts w:ascii="Arial" w:hAnsi="Arial" w:cs="Arial"/>
        </w:rPr>
        <w:t>Wz</w:t>
      </w:r>
      <w:r w:rsidR="00403BBF">
        <w:rPr>
          <w:rFonts w:ascii="Arial" w:hAnsi="Arial" w:cs="Arial"/>
        </w:rPr>
        <w:t>ory</w:t>
      </w:r>
      <w:r w:rsidRPr="00E030BD">
        <w:rPr>
          <w:rFonts w:ascii="Arial" w:hAnsi="Arial" w:cs="Arial"/>
        </w:rPr>
        <w:t xml:space="preserve"> Formularza Ofertowego został</w:t>
      </w:r>
      <w:r w:rsidR="00403BBF">
        <w:rPr>
          <w:rFonts w:ascii="Arial" w:hAnsi="Arial" w:cs="Arial"/>
        </w:rPr>
        <w:t>y</w:t>
      </w:r>
      <w:r w:rsidRPr="00E030BD">
        <w:rPr>
          <w:rFonts w:ascii="Arial" w:hAnsi="Arial" w:cs="Arial"/>
        </w:rPr>
        <w:t xml:space="preserve"> opracowan</w:t>
      </w:r>
      <w:r w:rsidR="00403BBF">
        <w:rPr>
          <w:rFonts w:ascii="Arial" w:hAnsi="Arial" w:cs="Arial"/>
        </w:rPr>
        <w:t>e</w:t>
      </w:r>
      <w:r w:rsidRPr="00E030BD">
        <w:rPr>
          <w:rFonts w:ascii="Arial" w:hAnsi="Arial" w:cs="Arial"/>
        </w:rPr>
        <w:t xml:space="preserve">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7C90AD29" w14:textId="77777777" w:rsidR="00246325" w:rsidRPr="00E030BD" w:rsidRDefault="00246325">
      <w:pPr>
        <w:pStyle w:val="pkt1"/>
        <w:pBdr>
          <w:top w:val="none" w:sz="0" w:space="0" w:color="000000"/>
          <w:left w:val="none" w:sz="0" w:space="0" w:color="000000"/>
          <w:bottom w:val="double" w:sz="4" w:space="1" w:color="000000"/>
          <w:right w:val="none" w:sz="0" w:space="0" w:color="000000"/>
        </w:pBdr>
        <w:shd w:val="clear" w:color="auto" w:fill="DAEEF3"/>
        <w:spacing w:before="360" w:after="40" w:line="360" w:lineRule="auto"/>
        <w:ind w:left="568" w:hanging="568"/>
      </w:pPr>
      <w:r w:rsidRPr="00E030BD">
        <w:rPr>
          <w:rFonts w:ascii="Arial" w:hAnsi="Arial" w:cs="Arial"/>
          <w:b/>
        </w:rPr>
        <w:t>XVI.</w:t>
      </w:r>
      <w:r w:rsidRPr="00E030BD">
        <w:rPr>
          <w:rFonts w:ascii="Arial" w:hAnsi="Arial" w:cs="Arial"/>
          <w:b/>
        </w:rPr>
        <w:tab/>
        <w:t>WYMAGANIA DOTYCZĄCE WADIUM</w:t>
      </w:r>
    </w:p>
    <w:p w14:paraId="55500344" w14:textId="77777777" w:rsidR="00246325" w:rsidRPr="00E030BD" w:rsidRDefault="00246325">
      <w:pPr>
        <w:pStyle w:val="pkt"/>
        <w:spacing w:before="240" w:after="0" w:line="360" w:lineRule="auto"/>
        <w:ind w:left="426" w:hanging="426"/>
      </w:pPr>
      <w:r w:rsidRPr="00E030BD">
        <w:rPr>
          <w:rFonts w:ascii="Arial" w:hAnsi="Arial" w:cs="Arial"/>
        </w:rPr>
        <w:t>Zamawiający nie wymaga wniesienia wadium.</w:t>
      </w:r>
    </w:p>
    <w:p w14:paraId="799A2DD4" w14:textId="77777777" w:rsidR="00246325" w:rsidRPr="00E030BD" w:rsidRDefault="00246325">
      <w:pPr>
        <w:pBdr>
          <w:top w:val="none" w:sz="0" w:space="0" w:color="000000"/>
          <w:left w:val="none" w:sz="0" w:space="0" w:color="000000"/>
          <w:bottom w:val="double" w:sz="4" w:space="1" w:color="000000"/>
          <w:right w:val="none" w:sz="0" w:space="0" w:color="000000"/>
        </w:pBdr>
        <w:shd w:val="clear" w:color="auto" w:fill="DAEEF3"/>
        <w:spacing w:before="360" w:after="40" w:line="360" w:lineRule="auto"/>
        <w:ind w:left="568" w:hanging="568"/>
        <w:jc w:val="both"/>
      </w:pPr>
      <w:r w:rsidRPr="00E030BD">
        <w:rPr>
          <w:rFonts w:ascii="Arial" w:hAnsi="Arial" w:cs="Arial"/>
          <w:b/>
          <w:sz w:val="20"/>
          <w:szCs w:val="20"/>
        </w:rPr>
        <w:t>XVII.</w:t>
      </w:r>
      <w:r w:rsidRPr="00E030BD">
        <w:rPr>
          <w:rFonts w:ascii="Arial" w:hAnsi="Arial" w:cs="Arial"/>
          <w:b/>
          <w:sz w:val="20"/>
          <w:szCs w:val="20"/>
        </w:rPr>
        <w:tab/>
        <w:t>TERMIN ZWIĄZANIA OFERTĄ</w:t>
      </w:r>
    </w:p>
    <w:p w14:paraId="2ADD0DF6" w14:textId="710393FB" w:rsidR="00246325" w:rsidRPr="00E030BD" w:rsidRDefault="00246325">
      <w:pPr>
        <w:pStyle w:val="pkt"/>
        <w:spacing w:before="240" w:after="0" w:line="360" w:lineRule="auto"/>
        <w:ind w:left="426" w:hanging="426"/>
      </w:pPr>
      <w:r w:rsidRPr="00E030BD">
        <w:rPr>
          <w:rFonts w:ascii="Arial" w:hAnsi="Arial" w:cs="Arial"/>
          <w:b/>
        </w:rPr>
        <w:t>1.</w:t>
      </w:r>
      <w:r w:rsidRPr="00E030BD">
        <w:rPr>
          <w:rFonts w:ascii="Arial" w:hAnsi="Arial" w:cs="Arial"/>
          <w:b/>
        </w:rPr>
        <w:tab/>
      </w:r>
      <w:r w:rsidRPr="00E030BD">
        <w:rPr>
          <w:rFonts w:ascii="Arial" w:hAnsi="Arial" w:cs="Arial"/>
        </w:rPr>
        <w:t xml:space="preserve">Wykonawca będzie związany ofertą przez okres nie dłuższy niż </w:t>
      </w:r>
      <w:r w:rsidRPr="00E030BD">
        <w:rPr>
          <w:rFonts w:ascii="Arial" w:hAnsi="Arial" w:cs="Arial"/>
          <w:b/>
        </w:rPr>
        <w:t>30 dni,</w:t>
      </w:r>
      <w:r w:rsidRPr="00E030BD">
        <w:rPr>
          <w:rFonts w:ascii="Arial" w:hAnsi="Arial" w:cs="Arial"/>
        </w:rPr>
        <w:t xml:space="preserve"> tj. do dnia </w:t>
      </w:r>
      <w:r w:rsidR="00FA2468">
        <w:rPr>
          <w:rFonts w:ascii="Arial" w:hAnsi="Arial" w:cs="Arial"/>
          <w:b/>
        </w:rPr>
        <w:t>11.04.</w:t>
      </w:r>
      <w:r w:rsidR="003B0124">
        <w:rPr>
          <w:rFonts w:ascii="Arial" w:hAnsi="Arial" w:cs="Arial"/>
          <w:b/>
        </w:rPr>
        <w:t>202</w:t>
      </w:r>
      <w:r w:rsidR="006E25EF">
        <w:rPr>
          <w:rFonts w:ascii="Arial" w:hAnsi="Arial" w:cs="Arial"/>
          <w:b/>
        </w:rPr>
        <w:t>6</w:t>
      </w:r>
      <w:r w:rsidR="00F9525B" w:rsidRPr="00E030BD">
        <w:rPr>
          <w:rFonts w:ascii="Arial" w:hAnsi="Arial" w:cs="Arial"/>
          <w:b/>
        </w:rPr>
        <w:t xml:space="preserve"> </w:t>
      </w:r>
      <w:r w:rsidRPr="00E030BD">
        <w:rPr>
          <w:rFonts w:ascii="Arial" w:hAnsi="Arial" w:cs="Arial"/>
          <w:b/>
        </w:rPr>
        <w:t>r.</w:t>
      </w:r>
      <w:r w:rsidRPr="00E030BD">
        <w:rPr>
          <w:rFonts w:ascii="Arial" w:hAnsi="Arial" w:cs="Arial"/>
        </w:rPr>
        <w:t xml:space="preserve"> Bieg terminu związania ofertą rozpoczyna się wraz z upływem terminu składania ofert.</w:t>
      </w:r>
    </w:p>
    <w:p w14:paraId="7D6D583A" w14:textId="77777777" w:rsidR="00246325" w:rsidRPr="00E030BD" w:rsidRDefault="00246325">
      <w:pPr>
        <w:pStyle w:val="pkt"/>
        <w:spacing w:before="0" w:after="0" w:line="360" w:lineRule="auto"/>
        <w:ind w:left="426" w:hanging="426"/>
      </w:pPr>
      <w:r w:rsidRPr="00E030BD">
        <w:rPr>
          <w:rFonts w:ascii="Arial" w:hAnsi="Arial" w:cs="Arial"/>
          <w:b/>
        </w:rPr>
        <w:t>2.</w:t>
      </w:r>
      <w:r w:rsidRPr="00E030BD">
        <w:rPr>
          <w:rFonts w:ascii="Arial" w:hAnsi="Arial" w:cs="Arial"/>
          <w:b/>
        </w:rPr>
        <w:tab/>
      </w:r>
      <w:r w:rsidRPr="00E030BD">
        <w:rPr>
          <w:rFonts w:ascii="Arial" w:hAnsi="Arial" w:cs="Arial"/>
        </w:rPr>
        <w:t xml:space="preserve">W </w:t>
      </w:r>
      <w:proofErr w:type="gramStart"/>
      <w:r w:rsidRPr="00E030BD">
        <w:rPr>
          <w:rFonts w:ascii="Arial" w:hAnsi="Arial" w:cs="Arial"/>
        </w:rPr>
        <w:t>przypadku</w:t>
      </w:r>
      <w:proofErr w:type="gramEnd"/>
      <w:r w:rsidRPr="00E030BD">
        <w:rPr>
          <w:rFonts w:ascii="Arial" w:hAnsi="Arial" w:cs="Arial"/>
        </w:rPr>
        <w:t xml:space="preserve">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Pr="00E030BD">
        <w:rPr>
          <w:rFonts w:ascii="Arial" w:hAnsi="Arial" w:cs="Arial"/>
        </w:rPr>
        <w:tab/>
        <w:t>Przedłużenie terminu związania ofertą wymaga złożenia przez wykonawcę pisemnego oświadczenia o wyrażeniu zgody na przedłużenie terminu związania ofertą.</w:t>
      </w:r>
    </w:p>
    <w:p w14:paraId="66DE9C4F" w14:textId="77777777" w:rsidR="00246325" w:rsidRPr="00E030BD" w:rsidRDefault="00246325">
      <w:pPr>
        <w:pStyle w:val="pkt"/>
        <w:spacing w:before="0" w:after="0" w:line="360" w:lineRule="auto"/>
        <w:ind w:left="426" w:hanging="426"/>
      </w:pPr>
      <w:r w:rsidRPr="00E030BD">
        <w:rPr>
          <w:rFonts w:ascii="Arial" w:hAnsi="Arial" w:cs="Arial"/>
          <w:b/>
        </w:rPr>
        <w:t>3.</w:t>
      </w:r>
      <w:r w:rsidRPr="00E030BD">
        <w:rPr>
          <w:rFonts w:ascii="Arial" w:hAnsi="Arial" w:cs="Arial"/>
          <w:b/>
        </w:rPr>
        <w:tab/>
      </w:r>
      <w:r w:rsidRPr="00E030BD">
        <w:rPr>
          <w:rFonts w:ascii="Arial" w:hAnsi="Arial" w:cs="Arial"/>
        </w:rPr>
        <w:t>Odmowa wyrażenia zgody na przedłużenie terminu związania ofertą nie powoduje utraty wadium.</w:t>
      </w:r>
    </w:p>
    <w:p w14:paraId="051F6AA1" w14:textId="77777777" w:rsidR="00246325" w:rsidRPr="00E030BD" w:rsidRDefault="00246325">
      <w:pPr>
        <w:pBdr>
          <w:top w:val="none" w:sz="0" w:space="0" w:color="000000"/>
          <w:left w:val="none" w:sz="0" w:space="0" w:color="000000"/>
          <w:bottom w:val="double" w:sz="4" w:space="1" w:color="000000"/>
          <w:right w:val="none" w:sz="0" w:space="0" w:color="000000"/>
        </w:pBdr>
        <w:shd w:val="clear" w:color="auto" w:fill="DAEEF3"/>
        <w:spacing w:before="360" w:after="40" w:line="360" w:lineRule="auto"/>
        <w:ind w:left="568" w:hanging="568"/>
        <w:jc w:val="both"/>
      </w:pPr>
      <w:r w:rsidRPr="00E030BD">
        <w:rPr>
          <w:rFonts w:ascii="Arial" w:hAnsi="Arial" w:cs="Arial"/>
          <w:b/>
          <w:sz w:val="20"/>
          <w:szCs w:val="20"/>
        </w:rPr>
        <w:lastRenderedPageBreak/>
        <w:t>XVIII.</w:t>
      </w:r>
      <w:r w:rsidRPr="00E030BD">
        <w:rPr>
          <w:rFonts w:ascii="Arial" w:hAnsi="Arial" w:cs="Arial"/>
          <w:b/>
          <w:sz w:val="20"/>
          <w:szCs w:val="20"/>
        </w:rPr>
        <w:tab/>
        <w:t>SPOSÓB I TERMIN SKŁADANIA I OTWARCIA OFERT</w:t>
      </w:r>
    </w:p>
    <w:p w14:paraId="214A537E" w14:textId="6E206A7B" w:rsidR="00623E85" w:rsidRDefault="00623E85" w:rsidP="00623E85">
      <w:pPr>
        <w:tabs>
          <w:tab w:val="left" w:pos="426"/>
        </w:tabs>
        <w:spacing w:before="240" w:line="360" w:lineRule="auto"/>
        <w:jc w:val="both"/>
      </w:pPr>
      <w:r>
        <w:rPr>
          <w:rFonts w:ascii="Arial" w:hAnsi="Arial" w:cs="Arial"/>
          <w:sz w:val="20"/>
          <w:szCs w:val="20"/>
        </w:rPr>
        <w:t>1. Ofertę należy złożyć</w:t>
      </w:r>
      <w:r w:rsidR="00996921">
        <w:rPr>
          <w:rFonts w:ascii="Arial" w:hAnsi="Arial" w:cs="Arial"/>
          <w:sz w:val="20"/>
          <w:szCs w:val="20"/>
        </w:rPr>
        <w:t xml:space="preserve"> na interaktywnym formularzu oferty stanowiącym załącznik nr 1 </w:t>
      </w:r>
      <w:r w:rsidR="00635648">
        <w:rPr>
          <w:rFonts w:ascii="Arial" w:hAnsi="Arial" w:cs="Arial"/>
          <w:sz w:val="20"/>
          <w:szCs w:val="20"/>
        </w:rPr>
        <w:t xml:space="preserve">wraz z załącznikiem nr 1 do formularza oferty – Formularzem cenowym </w:t>
      </w:r>
      <w:r w:rsidR="00996921">
        <w:rPr>
          <w:rFonts w:ascii="Arial" w:hAnsi="Arial" w:cs="Arial"/>
          <w:sz w:val="20"/>
          <w:szCs w:val="20"/>
        </w:rPr>
        <w:t xml:space="preserve">do </w:t>
      </w:r>
      <w:proofErr w:type="gramStart"/>
      <w:r w:rsidR="00996921">
        <w:rPr>
          <w:rFonts w:ascii="Arial" w:hAnsi="Arial" w:cs="Arial"/>
          <w:sz w:val="20"/>
          <w:szCs w:val="20"/>
        </w:rPr>
        <w:t xml:space="preserve">SWZ </w:t>
      </w:r>
      <w:r>
        <w:rPr>
          <w:rFonts w:ascii="Arial" w:hAnsi="Arial" w:cs="Arial"/>
          <w:sz w:val="20"/>
          <w:szCs w:val="20"/>
        </w:rPr>
        <w:t xml:space="preserve"> </w:t>
      </w:r>
      <w:r>
        <w:rPr>
          <w:rFonts w:ascii="Arial" w:hAnsi="Arial" w:cs="Arial"/>
          <w:sz w:val="20"/>
          <w:szCs w:val="20"/>
          <w:u w:val="single"/>
        </w:rPr>
        <w:t>poprzez</w:t>
      </w:r>
      <w:proofErr w:type="gramEnd"/>
      <w:r>
        <w:rPr>
          <w:rFonts w:ascii="Arial" w:hAnsi="Arial" w:cs="Arial"/>
          <w:sz w:val="20"/>
          <w:szCs w:val="20"/>
          <w:u w:val="single"/>
        </w:rPr>
        <w:t xml:space="preserve"> Platformę </w:t>
      </w:r>
      <w:r w:rsidR="000E1D8B">
        <w:rPr>
          <w:rFonts w:ascii="Arial" w:hAnsi="Arial" w:cs="Arial"/>
          <w:sz w:val="20"/>
          <w:szCs w:val="20"/>
          <w:u w:val="single"/>
        </w:rPr>
        <w:t xml:space="preserve">                     </w:t>
      </w:r>
      <w:r>
        <w:rPr>
          <w:rFonts w:ascii="Arial" w:hAnsi="Arial" w:cs="Arial"/>
          <w:b/>
          <w:sz w:val="20"/>
          <w:szCs w:val="20"/>
          <w:u w:val="single"/>
        </w:rPr>
        <w:t>e-zamówienia</w:t>
      </w:r>
      <w:r w:rsidRPr="00E97AB7">
        <w:rPr>
          <w:rFonts w:ascii="Arial" w:hAnsi="Arial" w:cs="Arial"/>
          <w:b/>
          <w:sz w:val="20"/>
          <w:szCs w:val="20"/>
        </w:rPr>
        <w:t>:</w:t>
      </w:r>
      <w:r w:rsidRPr="00E97AB7">
        <w:rPr>
          <w:rFonts w:ascii="Arial" w:hAnsi="Arial" w:cs="Arial"/>
          <w:b/>
          <w:color w:val="FF0000"/>
          <w:sz w:val="20"/>
          <w:szCs w:val="20"/>
        </w:rPr>
        <w:t xml:space="preserve"> </w:t>
      </w:r>
      <w:hyperlink r:id="rId25" w:history="1">
        <w:r w:rsidRPr="00E97AB7">
          <w:rPr>
            <w:rStyle w:val="Hipercze"/>
            <w:rFonts w:ascii="Arial" w:hAnsi="Arial" w:cs="Arial"/>
            <w:sz w:val="20"/>
            <w:szCs w:val="20"/>
          </w:rPr>
          <w:t>https://ezamowienia.gov.pl/pl/</w:t>
        </w:r>
      </w:hyperlink>
      <w:r w:rsidRPr="00E97AB7">
        <w:rPr>
          <w:rFonts w:ascii="Arial" w:hAnsi="Arial" w:cs="Arial"/>
          <w:sz w:val="20"/>
          <w:szCs w:val="20"/>
        </w:rPr>
        <w:t xml:space="preserve">   do </w:t>
      </w:r>
      <w:r>
        <w:rPr>
          <w:rFonts w:ascii="Arial" w:hAnsi="Arial" w:cs="Arial"/>
          <w:sz w:val="20"/>
          <w:szCs w:val="20"/>
        </w:rPr>
        <w:t>dnia</w:t>
      </w:r>
      <w:r w:rsidR="00996921">
        <w:rPr>
          <w:rFonts w:ascii="Arial" w:hAnsi="Arial" w:cs="Arial"/>
          <w:sz w:val="20"/>
          <w:szCs w:val="20"/>
        </w:rPr>
        <w:t xml:space="preserve"> </w:t>
      </w:r>
      <w:proofErr w:type="gramStart"/>
      <w:r w:rsidR="00FA2468">
        <w:rPr>
          <w:rFonts w:ascii="Arial" w:hAnsi="Arial" w:cs="Arial"/>
          <w:b/>
          <w:sz w:val="20"/>
          <w:szCs w:val="20"/>
        </w:rPr>
        <w:t>13.03.</w:t>
      </w:r>
      <w:r w:rsidR="003B0124">
        <w:rPr>
          <w:rFonts w:ascii="Arial" w:hAnsi="Arial" w:cs="Arial"/>
          <w:b/>
          <w:sz w:val="20"/>
          <w:szCs w:val="20"/>
        </w:rPr>
        <w:t>202</w:t>
      </w:r>
      <w:r w:rsidR="006E25EF">
        <w:rPr>
          <w:rFonts w:ascii="Arial" w:hAnsi="Arial" w:cs="Arial"/>
          <w:b/>
          <w:sz w:val="20"/>
          <w:szCs w:val="20"/>
        </w:rPr>
        <w:t>6</w:t>
      </w:r>
      <w:r w:rsidRPr="00B8283C">
        <w:rPr>
          <w:rFonts w:ascii="Arial" w:hAnsi="Arial" w:cs="Arial"/>
          <w:b/>
          <w:caps/>
          <w:sz w:val="20"/>
          <w:szCs w:val="20"/>
        </w:rPr>
        <w:t xml:space="preserve"> </w:t>
      </w:r>
      <w:r>
        <w:rPr>
          <w:rFonts w:ascii="Arial" w:hAnsi="Arial" w:cs="Arial"/>
          <w:caps/>
          <w:sz w:val="20"/>
        </w:rPr>
        <w:t xml:space="preserve"> </w:t>
      </w:r>
      <w:r>
        <w:rPr>
          <w:rFonts w:ascii="Arial" w:hAnsi="Arial" w:cs="Arial"/>
          <w:b/>
          <w:sz w:val="20"/>
          <w:szCs w:val="20"/>
        </w:rPr>
        <w:t>r.</w:t>
      </w:r>
      <w:proofErr w:type="gramEnd"/>
      <w:r>
        <w:rPr>
          <w:rFonts w:ascii="Arial" w:hAnsi="Arial" w:cs="Arial"/>
          <w:b/>
          <w:sz w:val="20"/>
          <w:szCs w:val="20"/>
        </w:rPr>
        <w:t xml:space="preserve"> do godziny </w:t>
      </w:r>
      <w:r>
        <w:rPr>
          <w:rFonts w:ascii="Arial" w:hAnsi="Arial" w:cs="Arial"/>
          <w:b/>
          <w:bCs/>
          <w:caps/>
          <w:sz w:val="20"/>
        </w:rPr>
        <w:t>12</w:t>
      </w:r>
      <w:r>
        <w:rPr>
          <w:rFonts w:ascii="Arial" w:hAnsi="Arial" w:cs="Arial"/>
          <w:b/>
          <w:sz w:val="20"/>
          <w:szCs w:val="20"/>
        </w:rPr>
        <w:t>:00</w:t>
      </w:r>
      <w:r>
        <w:rPr>
          <w:rFonts w:ascii="Arial" w:hAnsi="Arial" w:cs="Arial"/>
          <w:sz w:val="20"/>
          <w:szCs w:val="20"/>
        </w:rPr>
        <w:t>.</w:t>
      </w:r>
    </w:p>
    <w:p w14:paraId="3B71DAAC" w14:textId="77777777" w:rsidR="00623E85" w:rsidRDefault="00623E85" w:rsidP="00623E85">
      <w:pPr>
        <w:numPr>
          <w:ilvl w:val="0"/>
          <w:numId w:val="21"/>
        </w:numPr>
        <w:spacing w:line="360" w:lineRule="auto"/>
        <w:ind w:left="426" w:hanging="426"/>
        <w:jc w:val="both"/>
      </w:pPr>
      <w:r>
        <w:rPr>
          <w:rFonts w:ascii="Arial" w:hAnsi="Arial" w:cs="Arial"/>
          <w:sz w:val="20"/>
          <w:szCs w:val="20"/>
        </w:rPr>
        <w:t>O terminie złożenia oferty decyduje czas pełnego przeprocesowania transakcji na Platformie.</w:t>
      </w:r>
    </w:p>
    <w:p w14:paraId="19DEC06B" w14:textId="7C8813C4" w:rsidR="00623E85" w:rsidRDefault="00623E85" w:rsidP="00623E85">
      <w:pPr>
        <w:numPr>
          <w:ilvl w:val="0"/>
          <w:numId w:val="21"/>
        </w:numPr>
        <w:tabs>
          <w:tab w:val="clear" w:pos="0"/>
        </w:tabs>
        <w:spacing w:line="360" w:lineRule="auto"/>
        <w:ind w:left="426" w:hanging="426"/>
        <w:jc w:val="both"/>
      </w:pPr>
      <w:r>
        <w:rPr>
          <w:rFonts w:ascii="Arial" w:hAnsi="Arial" w:cs="Arial"/>
          <w:sz w:val="20"/>
          <w:szCs w:val="20"/>
        </w:rPr>
        <w:tab/>
        <w:t xml:space="preserve">Otwarcie ofert nastąpi w dniu </w:t>
      </w:r>
      <w:r w:rsidR="00FA2468">
        <w:rPr>
          <w:rFonts w:ascii="Arial" w:hAnsi="Arial" w:cs="Arial"/>
          <w:b/>
          <w:sz w:val="20"/>
          <w:szCs w:val="20"/>
        </w:rPr>
        <w:t>13.03.</w:t>
      </w:r>
      <w:r w:rsidR="003B0124">
        <w:rPr>
          <w:rFonts w:ascii="Arial" w:hAnsi="Arial" w:cs="Arial"/>
          <w:b/>
          <w:sz w:val="20"/>
          <w:szCs w:val="20"/>
        </w:rPr>
        <w:t>202</w:t>
      </w:r>
      <w:r w:rsidR="006E25EF">
        <w:rPr>
          <w:rFonts w:ascii="Arial" w:hAnsi="Arial" w:cs="Arial"/>
          <w:b/>
          <w:sz w:val="20"/>
          <w:szCs w:val="20"/>
        </w:rPr>
        <w:t>6</w:t>
      </w:r>
      <w:r w:rsidR="00C671AA">
        <w:rPr>
          <w:rFonts w:ascii="Arial" w:hAnsi="Arial" w:cs="Arial"/>
          <w:b/>
          <w:sz w:val="20"/>
          <w:szCs w:val="20"/>
        </w:rPr>
        <w:t xml:space="preserve"> </w:t>
      </w:r>
      <w:r>
        <w:rPr>
          <w:rFonts w:ascii="Arial" w:hAnsi="Arial" w:cs="Arial"/>
          <w:b/>
          <w:sz w:val="20"/>
          <w:szCs w:val="20"/>
        </w:rPr>
        <w:t>r. o godzinie 12:30</w:t>
      </w:r>
      <w:r>
        <w:rPr>
          <w:rFonts w:ascii="Arial" w:hAnsi="Arial" w:cs="Arial"/>
          <w:sz w:val="20"/>
          <w:szCs w:val="20"/>
        </w:rPr>
        <w:t>.</w:t>
      </w:r>
    </w:p>
    <w:p w14:paraId="11888ABC" w14:textId="77777777" w:rsidR="00623E85" w:rsidRDefault="00623E85" w:rsidP="00623E85">
      <w:pPr>
        <w:numPr>
          <w:ilvl w:val="0"/>
          <w:numId w:val="21"/>
        </w:numPr>
        <w:tabs>
          <w:tab w:val="clear" w:pos="0"/>
          <w:tab w:val="num" w:pos="426"/>
        </w:tabs>
        <w:spacing w:line="360" w:lineRule="auto"/>
        <w:ind w:left="426" w:hanging="426"/>
        <w:jc w:val="both"/>
      </w:pPr>
      <w:r>
        <w:rPr>
          <w:rFonts w:ascii="Arial" w:hAnsi="Arial" w:cs="Arial"/>
          <w:sz w:val="20"/>
          <w:szCs w:val="20"/>
        </w:rPr>
        <w:tab/>
        <w:t xml:space="preserve">Najpóźniej przed otwarciem ofert, udostępnia się na stronie internetowej prowadzonego postępowania informację o kwocie, jaką zamierza się przeznaczyć na sfinansowanie zamówienia. </w:t>
      </w:r>
    </w:p>
    <w:p w14:paraId="3E3F1B2C" w14:textId="77777777" w:rsidR="00623E85" w:rsidRDefault="00623E85" w:rsidP="00623E85">
      <w:pPr>
        <w:numPr>
          <w:ilvl w:val="0"/>
          <w:numId w:val="21"/>
        </w:numPr>
        <w:tabs>
          <w:tab w:val="clear" w:pos="0"/>
          <w:tab w:val="num" w:pos="426"/>
        </w:tabs>
        <w:spacing w:line="360" w:lineRule="auto"/>
        <w:ind w:left="426" w:hanging="426"/>
        <w:jc w:val="both"/>
      </w:pPr>
      <w:r>
        <w:rPr>
          <w:rFonts w:ascii="Arial" w:hAnsi="Arial" w:cs="Arial"/>
          <w:sz w:val="20"/>
          <w:szCs w:val="20"/>
        </w:rPr>
        <w:tab/>
        <w:t xml:space="preserve">Niezwłocznie po otwarciu ofert, udostępnia się na stronie internetowej prowadzonego postępowania informacje o: </w:t>
      </w:r>
    </w:p>
    <w:p w14:paraId="16024EC3" w14:textId="77777777" w:rsidR="00623E85" w:rsidRDefault="00623E85" w:rsidP="00623E85">
      <w:pPr>
        <w:spacing w:line="360" w:lineRule="auto"/>
        <w:ind w:left="826" w:hanging="395"/>
        <w:jc w:val="both"/>
      </w:pPr>
      <w:r>
        <w:rPr>
          <w:rFonts w:ascii="Arial" w:hAnsi="Arial" w:cs="Arial"/>
          <w:sz w:val="20"/>
          <w:szCs w:val="20"/>
        </w:rPr>
        <w:t>1)</w:t>
      </w:r>
      <w:r>
        <w:rPr>
          <w:rFonts w:ascii="Arial" w:hAnsi="Arial" w:cs="Arial"/>
          <w:sz w:val="20"/>
          <w:szCs w:val="20"/>
        </w:rPr>
        <w:tab/>
        <w:t xml:space="preserve">nazwach albo imionach i nazwiskach oraz siedzibach lub miejscach prowadzonej działalności gospodarczej albo miejscach zamieszkania wykonawców, których oferty zostały otwarte; </w:t>
      </w:r>
    </w:p>
    <w:p w14:paraId="71945844" w14:textId="77777777" w:rsidR="00623E85" w:rsidRDefault="00623E85" w:rsidP="00623E85">
      <w:pPr>
        <w:spacing w:line="360" w:lineRule="auto"/>
        <w:ind w:left="826" w:hanging="395"/>
        <w:jc w:val="both"/>
      </w:pPr>
      <w:r>
        <w:rPr>
          <w:rFonts w:ascii="Arial" w:hAnsi="Arial" w:cs="Arial"/>
          <w:sz w:val="20"/>
          <w:szCs w:val="20"/>
        </w:rPr>
        <w:t>2)</w:t>
      </w:r>
      <w:r>
        <w:rPr>
          <w:rFonts w:ascii="Arial" w:hAnsi="Arial" w:cs="Arial"/>
          <w:sz w:val="20"/>
          <w:szCs w:val="20"/>
        </w:rPr>
        <w:tab/>
        <w:t>cenach lub kosztach zawartych w ofertach.</w:t>
      </w:r>
    </w:p>
    <w:p w14:paraId="630B2934" w14:textId="77777777" w:rsidR="00246325" w:rsidRPr="00E030BD" w:rsidRDefault="00246325">
      <w:pPr>
        <w:pBdr>
          <w:top w:val="none" w:sz="0" w:space="0" w:color="000000"/>
          <w:left w:val="none" w:sz="0" w:space="0" w:color="000000"/>
          <w:bottom w:val="double" w:sz="4" w:space="1" w:color="000000"/>
          <w:right w:val="none" w:sz="0" w:space="0" w:color="000000"/>
        </w:pBdr>
        <w:shd w:val="clear" w:color="auto" w:fill="DAEEF3"/>
        <w:spacing w:before="360" w:after="40" w:line="360" w:lineRule="auto"/>
        <w:ind w:left="568" w:hanging="568"/>
        <w:jc w:val="both"/>
      </w:pPr>
      <w:r w:rsidRPr="00E030BD">
        <w:rPr>
          <w:rFonts w:ascii="Arial" w:hAnsi="Arial" w:cs="Arial"/>
          <w:b/>
          <w:sz w:val="20"/>
          <w:szCs w:val="20"/>
        </w:rPr>
        <w:t>XIX.</w:t>
      </w:r>
      <w:r w:rsidRPr="00E030BD">
        <w:rPr>
          <w:rFonts w:ascii="Arial" w:hAnsi="Arial" w:cs="Arial"/>
          <w:b/>
          <w:sz w:val="20"/>
          <w:szCs w:val="20"/>
        </w:rPr>
        <w:tab/>
        <w:t>OPIS KRYTERIÓW OCENY OFERT, WRAZ Z PODANIEM WAG TYCH KRYTERIÓW I SPOSOBU OCENY OFERT</w:t>
      </w:r>
    </w:p>
    <w:p w14:paraId="3E389D83" w14:textId="67307BDA" w:rsidR="00246325" w:rsidRPr="00E030BD" w:rsidRDefault="00246325">
      <w:pPr>
        <w:pStyle w:val="pkt"/>
        <w:spacing w:before="240" w:after="0" w:line="360" w:lineRule="auto"/>
        <w:ind w:left="426" w:hanging="426"/>
      </w:pPr>
      <w:r w:rsidRPr="00E030BD">
        <w:rPr>
          <w:rFonts w:ascii="Arial" w:hAnsi="Arial" w:cs="Arial"/>
          <w:b/>
        </w:rPr>
        <w:t>1.</w:t>
      </w:r>
      <w:r w:rsidRPr="00E030BD">
        <w:rPr>
          <w:rFonts w:ascii="Arial" w:hAnsi="Arial" w:cs="Arial"/>
          <w:b/>
        </w:rPr>
        <w:tab/>
      </w:r>
      <w:r w:rsidRPr="00E030BD">
        <w:rPr>
          <w:rFonts w:ascii="Arial" w:hAnsi="Arial" w:cs="Arial"/>
        </w:rPr>
        <w:t>Przy wyborze najkorzystniejszej oferty Zamawiający będzie się kierował następującymi kryteriami oceny ofert</w:t>
      </w:r>
      <w:r w:rsidR="00C20A63">
        <w:rPr>
          <w:rFonts w:ascii="Arial" w:hAnsi="Arial" w:cs="Arial"/>
        </w:rPr>
        <w:t xml:space="preserve"> dla każdej części</w:t>
      </w:r>
      <w:r w:rsidRPr="00E030BD">
        <w:rPr>
          <w:rFonts w:ascii="Arial" w:hAnsi="Arial" w:cs="Arial"/>
        </w:rPr>
        <w:t>:</w:t>
      </w:r>
    </w:p>
    <w:p w14:paraId="1CFF7A77" w14:textId="77777777" w:rsidR="00246325" w:rsidRPr="00E030BD" w:rsidRDefault="00246325">
      <w:pPr>
        <w:spacing w:line="360" w:lineRule="auto"/>
        <w:ind w:left="852" w:hanging="426"/>
      </w:pPr>
      <w:r w:rsidRPr="00E030BD">
        <w:rPr>
          <w:rFonts w:ascii="Arial" w:hAnsi="Arial" w:cs="Arial"/>
          <w:b/>
          <w:sz w:val="20"/>
          <w:szCs w:val="20"/>
        </w:rPr>
        <w:t>1)</w:t>
      </w:r>
      <w:r w:rsidRPr="00E030BD">
        <w:rPr>
          <w:rFonts w:ascii="Arial" w:hAnsi="Arial" w:cs="Arial"/>
          <w:b/>
          <w:sz w:val="20"/>
          <w:szCs w:val="20"/>
        </w:rPr>
        <w:tab/>
        <w:t>Cena (C)</w:t>
      </w:r>
      <w:r w:rsidRPr="00E030BD">
        <w:rPr>
          <w:rFonts w:ascii="Arial" w:hAnsi="Arial" w:cs="Arial"/>
          <w:sz w:val="20"/>
          <w:szCs w:val="20"/>
        </w:rPr>
        <w:t xml:space="preserve"> - waga kryterium 80%;</w:t>
      </w:r>
    </w:p>
    <w:p w14:paraId="1009F2D6" w14:textId="77777777" w:rsidR="00246325" w:rsidRPr="00E030BD" w:rsidRDefault="00246325">
      <w:pPr>
        <w:spacing w:line="360" w:lineRule="auto"/>
        <w:ind w:left="852" w:hanging="426"/>
      </w:pPr>
      <w:r w:rsidRPr="00E030BD">
        <w:rPr>
          <w:rFonts w:ascii="Arial" w:hAnsi="Arial" w:cs="Arial"/>
          <w:b/>
          <w:sz w:val="20"/>
          <w:szCs w:val="20"/>
        </w:rPr>
        <w:t>2)</w:t>
      </w:r>
      <w:r w:rsidRPr="00E030BD">
        <w:rPr>
          <w:rFonts w:ascii="Arial" w:hAnsi="Arial" w:cs="Arial"/>
          <w:b/>
          <w:sz w:val="20"/>
          <w:szCs w:val="20"/>
        </w:rPr>
        <w:tab/>
        <w:t>Termin płatności</w:t>
      </w:r>
      <w:r w:rsidRPr="00E030BD">
        <w:rPr>
          <w:rFonts w:ascii="Arial" w:hAnsi="Arial" w:cs="Arial"/>
          <w:sz w:val="20"/>
          <w:szCs w:val="20"/>
        </w:rPr>
        <w:t xml:space="preserve"> </w:t>
      </w:r>
      <w:r w:rsidRPr="00E030BD">
        <w:rPr>
          <w:rFonts w:ascii="Arial" w:hAnsi="Arial" w:cs="Arial"/>
          <w:b/>
          <w:sz w:val="20"/>
          <w:szCs w:val="20"/>
        </w:rPr>
        <w:t xml:space="preserve">(TP) </w:t>
      </w:r>
      <w:r w:rsidRPr="00E030BD">
        <w:rPr>
          <w:rFonts w:ascii="Arial" w:hAnsi="Arial" w:cs="Arial"/>
          <w:sz w:val="20"/>
          <w:szCs w:val="20"/>
        </w:rPr>
        <w:t>- waga kryterium 20%.</w:t>
      </w:r>
    </w:p>
    <w:p w14:paraId="68B5B9C8" w14:textId="77777777" w:rsidR="00246325" w:rsidRPr="00E030BD" w:rsidRDefault="00246325">
      <w:pPr>
        <w:pStyle w:val="pkt"/>
        <w:spacing w:before="0" w:after="0" w:line="360" w:lineRule="auto"/>
        <w:ind w:left="426" w:hanging="426"/>
      </w:pPr>
      <w:r w:rsidRPr="00E030BD">
        <w:rPr>
          <w:rFonts w:ascii="Arial" w:hAnsi="Arial" w:cs="Arial"/>
          <w:b/>
        </w:rPr>
        <w:t>2.</w:t>
      </w:r>
      <w:r w:rsidRPr="00E030BD">
        <w:rPr>
          <w:rFonts w:ascii="Arial" w:hAnsi="Arial" w:cs="Arial"/>
          <w:b/>
        </w:rPr>
        <w:tab/>
      </w:r>
      <w:r w:rsidRPr="00E030BD">
        <w:rPr>
          <w:rFonts w:ascii="Arial" w:hAnsi="Arial" w:cs="Arial"/>
        </w:rPr>
        <w:t>Zasady oceny ofert w poszczególnych kryteriach:</w:t>
      </w:r>
    </w:p>
    <w:p w14:paraId="1EA516C8" w14:textId="77777777" w:rsidR="00246325" w:rsidRPr="00E030BD" w:rsidRDefault="00246325">
      <w:pPr>
        <w:spacing w:line="360" w:lineRule="auto"/>
        <w:ind w:left="852" w:hanging="426"/>
        <w:contextualSpacing/>
        <w:jc w:val="both"/>
      </w:pPr>
      <w:r w:rsidRPr="00E030BD">
        <w:rPr>
          <w:rFonts w:ascii="Arial" w:hAnsi="Arial" w:cs="Arial"/>
          <w:b/>
          <w:sz w:val="20"/>
          <w:szCs w:val="20"/>
        </w:rPr>
        <w:t>1)</w:t>
      </w:r>
      <w:r w:rsidRPr="00E030BD">
        <w:rPr>
          <w:rFonts w:ascii="Arial" w:hAnsi="Arial" w:cs="Arial"/>
          <w:b/>
          <w:sz w:val="20"/>
          <w:szCs w:val="20"/>
        </w:rPr>
        <w:tab/>
        <w:t>Cena (C) - waga 80%</w:t>
      </w:r>
    </w:p>
    <w:p w14:paraId="3E67CA6D" w14:textId="77777777" w:rsidR="00246325" w:rsidRPr="00E030BD" w:rsidRDefault="00246325" w:rsidP="00BD242F">
      <w:pPr>
        <w:pStyle w:val="Akapitzlist"/>
        <w:spacing w:before="240"/>
        <w:ind w:left="2124"/>
        <w:jc w:val="both"/>
      </w:pPr>
      <w:r w:rsidRPr="00E030BD">
        <w:rPr>
          <w:rFonts w:ascii="Arial" w:hAnsi="Arial" w:cs="Arial"/>
          <w:b/>
        </w:rPr>
        <w:t>cena najniższa brutto*</w:t>
      </w:r>
    </w:p>
    <w:p w14:paraId="2ECD9449" w14:textId="77777777" w:rsidR="00246325" w:rsidRPr="00E030BD" w:rsidRDefault="00246325" w:rsidP="00BD242F">
      <w:pPr>
        <w:pStyle w:val="Akapitzlist"/>
        <w:ind w:left="1080"/>
        <w:jc w:val="both"/>
      </w:pPr>
      <w:r w:rsidRPr="00E030BD">
        <w:rPr>
          <w:rFonts w:ascii="Arial" w:hAnsi="Arial" w:cs="Arial"/>
          <w:b/>
        </w:rPr>
        <w:t>C =</w:t>
      </w:r>
      <w:r w:rsidRPr="00E030BD">
        <w:rPr>
          <w:rFonts w:ascii="Arial" w:hAnsi="Arial" w:cs="Arial"/>
        </w:rPr>
        <w:t xml:space="preserve"> </w:t>
      </w:r>
      <w:r w:rsidRPr="00E030BD">
        <w:rPr>
          <w:rFonts w:ascii="Arial" w:hAnsi="Arial" w:cs="Arial"/>
          <w:strike/>
        </w:rPr>
        <w:t xml:space="preserve">------------------------------------------------ </w:t>
      </w:r>
      <w:r w:rsidRPr="00E030BD">
        <w:rPr>
          <w:rFonts w:ascii="Arial" w:hAnsi="Arial" w:cs="Arial"/>
        </w:rPr>
        <w:t xml:space="preserve">  </w:t>
      </w:r>
      <w:r w:rsidRPr="00E030BD">
        <w:rPr>
          <w:rFonts w:ascii="Arial" w:hAnsi="Arial" w:cs="Arial"/>
          <w:b/>
        </w:rPr>
        <w:t>x 100 pkt x 80%</w:t>
      </w:r>
    </w:p>
    <w:p w14:paraId="1FBE8272" w14:textId="77777777" w:rsidR="00246325" w:rsidRPr="00E030BD" w:rsidRDefault="00246325" w:rsidP="00BD242F">
      <w:pPr>
        <w:pStyle w:val="Akapitzlist"/>
        <w:ind w:left="1080"/>
        <w:jc w:val="both"/>
      </w:pPr>
      <w:r w:rsidRPr="00E030BD">
        <w:rPr>
          <w:rFonts w:ascii="Arial" w:hAnsi="Arial" w:cs="Arial"/>
        </w:rPr>
        <w:tab/>
      </w:r>
      <w:r w:rsidRPr="00E030BD">
        <w:rPr>
          <w:rFonts w:ascii="Arial" w:hAnsi="Arial" w:cs="Arial"/>
        </w:rPr>
        <w:tab/>
      </w:r>
      <w:r w:rsidRPr="00E030BD">
        <w:rPr>
          <w:rFonts w:ascii="Arial" w:hAnsi="Arial" w:cs="Arial"/>
        </w:rPr>
        <w:tab/>
      </w:r>
      <w:r w:rsidRPr="00E030BD">
        <w:rPr>
          <w:rFonts w:ascii="Arial" w:hAnsi="Arial" w:cs="Arial"/>
        </w:rPr>
        <w:tab/>
      </w:r>
      <w:r w:rsidRPr="00E030BD">
        <w:rPr>
          <w:rFonts w:ascii="Arial" w:hAnsi="Arial" w:cs="Arial"/>
        </w:rPr>
        <w:tab/>
      </w:r>
      <w:r w:rsidRPr="00E030BD">
        <w:rPr>
          <w:rFonts w:ascii="Arial" w:hAnsi="Arial" w:cs="Arial"/>
        </w:rPr>
        <w:tab/>
      </w:r>
      <w:r w:rsidRPr="00E030BD">
        <w:rPr>
          <w:rFonts w:ascii="Arial" w:hAnsi="Arial" w:cs="Arial"/>
        </w:rPr>
        <w:tab/>
      </w:r>
      <w:r w:rsidRPr="00E030BD">
        <w:rPr>
          <w:rFonts w:ascii="Arial" w:hAnsi="Arial" w:cs="Arial"/>
        </w:rPr>
        <w:tab/>
      </w:r>
      <w:r w:rsidRPr="00E030BD">
        <w:rPr>
          <w:rFonts w:ascii="Arial" w:hAnsi="Arial" w:cs="Arial"/>
        </w:rPr>
        <w:tab/>
      </w:r>
      <w:r w:rsidRPr="00E030BD">
        <w:rPr>
          <w:rFonts w:ascii="Arial" w:hAnsi="Arial" w:cs="Arial"/>
        </w:rPr>
        <w:tab/>
      </w:r>
      <w:r w:rsidRPr="00E030BD">
        <w:rPr>
          <w:rFonts w:ascii="Arial" w:hAnsi="Arial" w:cs="Arial"/>
        </w:rPr>
        <w:tab/>
      </w:r>
      <w:r w:rsidRPr="00E030BD">
        <w:rPr>
          <w:rFonts w:ascii="Arial" w:hAnsi="Arial" w:cs="Arial"/>
        </w:rPr>
        <w:tab/>
      </w:r>
      <w:r w:rsidRPr="00E030BD">
        <w:rPr>
          <w:rFonts w:ascii="Arial" w:hAnsi="Arial" w:cs="Arial"/>
        </w:rPr>
        <w:tab/>
      </w:r>
      <w:r w:rsidRPr="00E030BD">
        <w:rPr>
          <w:rFonts w:ascii="Arial" w:hAnsi="Arial" w:cs="Arial"/>
          <w:b/>
        </w:rPr>
        <w:t>cena oferty ocenianej brutto</w:t>
      </w:r>
    </w:p>
    <w:p w14:paraId="6A9F25A7" w14:textId="77777777" w:rsidR="00246325" w:rsidRPr="00E030BD" w:rsidRDefault="00246325">
      <w:pPr>
        <w:spacing w:before="240" w:after="240" w:line="360" w:lineRule="auto"/>
        <w:ind w:left="372" w:firstLine="708"/>
        <w:jc w:val="both"/>
      </w:pPr>
      <w:r w:rsidRPr="00E030BD">
        <w:rPr>
          <w:rFonts w:ascii="Arial" w:hAnsi="Arial" w:cs="Arial"/>
          <w:b/>
          <w:sz w:val="20"/>
          <w:szCs w:val="20"/>
        </w:rPr>
        <w:t>* spośród wszystkich złożonych ofert niepodlegających odrzuceniu</w:t>
      </w:r>
    </w:p>
    <w:p w14:paraId="76747A7D" w14:textId="77777777" w:rsidR="00246325" w:rsidRPr="00E030BD" w:rsidRDefault="00246325">
      <w:pPr>
        <w:spacing w:line="360" w:lineRule="auto"/>
        <w:ind w:left="1278" w:hanging="427"/>
        <w:contextualSpacing/>
        <w:jc w:val="both"/>
      </w:pPr>
      <w:r w:rsidRPr="00E030BD">
        <w:rPr>
          <w:rFonts w:ascii="Arial" w:hAnsi="Arial" w:cs="Arial"/>
          <w:b/>
          <w:sz w:val="20"/>
          <w:szCs w:val="20"/>
        </w:rPr>
        <w:t>a)</w:t>
      </w:r>
      <w:r w:rsidRPr="00E030BD">
        <w:rPr>
          <w:rFonts w:ascii="Arial" w:hAnsi="Arial" w:cs="Arial"/>
          <w:b/>
          <w:sz w:val="20"/>
          <w:szCs w:val="20"/>
        </w:rPr>
        <w:tab/>
      </w:r>
      <w:r w:rsidRPr="00E030BD">
        <w:rPr>
          <w:rFonts w:ascii="Arial" w:hAnsi="Arial" w:cs="Arial"/>
          <w:sz w:val="20"/>
          <w:szCs w:val="20"/>
        </w:rPr>
        <w:t>Podstawą przyznania punktów w kryterium "cena" będzie cena ofertowa brutto podana przez Wykonawcę w Formularzu Ofertowym.</w:t>
      </w:r>
    </w:p>
    <w:p w14:paraId="6D8C1328" w14:textId="77777777" w:rsidR="00246325" w:rsidRPr="00E030BD" w:rsidRDefault="00246325">
      <w:pPr>
        <w:spacing w:line="360" w:lineRule="auto"/>
        <w:ind w:left="1278" w:hanging="427"/>
        <w:contextualSpacing/>
        <w:jc w:val="both"/>
      </w:pPr>
      <w:r w:rsidRPr="00E030BD">
        <w:rPr>
          <w:rFonts w:ascii="Arial" w:hAnsi="Arial" w:cs="Arial"/>
          <w:b/>
          <w:sz w:val="20"/>
          <w:szCs w:val="20"/>
        </w:rPr>
        <w:t>b)</w:t>
      </w:r>
      <w:r w:rsidRPr="00E030BD">
        <w:rPr>
          <w:rFonts w:ascii="Arial" w:hAnsi="Arial" w:cs="Arial"/>
          <w:b/>
          <w:sz w:val="20"/>
          <w:szCs w:val="20"/>
        </w:rPr>
        <w:tab/>
      </w:r>
      <w:r w:rsidRPr="00E030BD">
        <w:rPr>
          <w:rFonts w:ascii="Arial" w:hAnsi="Arial" w:cs="Arial"/>
          <w:sz w:val="20"/>
          <w:szCs w:val="20"/>
        </w:rPr>
        <w:t>Cena ofertowa brutto musi uwzględniać wszelkie koszty jakie Wykonawca poniesie w związku z realizacją przedmiotu zamówienia.</w:t>
      </w:r>
    </w:p>
    <w:p w14:paraId="31C7C837" w14:textId="77777777" w:rsidR="00246325" w:rsidRPr="00E030BD" w:rsidRDefault="00246325">
      <w:pPr>
        <w:spacing w:line="360" w:lineRule="auto"/>
        <w:ind w:left="852" w:hanging="426"/>
        <w:contextualSpacing/>
        <w:jc w:val="both"/>
      </w:pPr>
      <w:r w:rsidRPr="00E030BD">
        <w:rPr>
          <w:rFonts w:ascii="Arial" w:hAnsi="Arial" w:cs="Arial"/>
          <w:b/>
          <w:sz w:val="20"/>
          <w:szCs w:val="20"/>
        </w:rPr>
        <w:t>2)</w:t>
      </w:r>
      <w:r w:rsidRPr="00E030BD">
        <w:rPr>
          <w:rFonts w:ascii="Arial" w:hAnsi="Arial" w:cs="Arial"/>
          <w:b/>
          <w:sz w:val="20"/>
          <w:szCs w:val="20"/>
        </w:rPr>
        <w:tab/>
        <w:t>Termin płatności- waga 20%</w:t>
      </w:r>
    </w:p>
    <w:p w14:paraId="5858A1FF" w14:textId="77777777" w:rsidR="00246325" w:rsidRPr="00E030BD" w:rsidRDefault="00246325">
      <w:pPr>
        <w:tabs>
          <w:tab w:val="left" w:pos="426"/>
        </w:tabs>
        <w:spacing w:line="360" w:lineRule="auto"/>
        <w:jc w:val="both"/>
      </w:pPr>
      <w:r w:rsidRPr="00E030BD">
        <w:rPr>
          <w:rFonts w:ascii="Arial" w:hAnsi="Arial" w:cs="Arial"/>
          <w:sz w:val="20"/>
          <w:szCs w:val="20"/>
        </w:rPr>
        <w:t xml:space="preserve">Ocena w kryterium </w:t>
      </w:r>
      <w:proofErr w:type="gramStart"/>
      <w:r w:rsidRPr="00E030BD">
        <w:rPr>
          <w:rFonts w:ascii="Arial" w:hAnsi="Arial" w:cs="Arial"/>
          <w:sz w:val="20"/>
          <w:szCs w:val="20"/>
        </w:rPr>
        <w:t>„ termin</w:t>
      </w:r>
      <w:proofErr w:type="gramEnd"/>
      <w:r w:rsidRPr="00E030BD">
        <w:rPr>
          <w:rFonts w:ascii="Arial" w:hAnsi="Arial" w:cs="Arial"/>
          <w:sz w:val="20"/>
          <w:szCs w:val="20"/>
        </w:rPr>
        <w:t xml:space="preserve"> </w:t>
      </w:r>
      <w:proofErr w:type="gramStart"/>
      <w:r w:rsidRPr="00E030BD">
        <w:rPr>
          <w:rFonts w:ascii="Arial" w:hAnsi="Arial" w:cs="Arial"/>
          <w:sz w:val="20"/>
          <w:szCs w:val="20"/>
        </w:rPr>
        <w:t>płatności ”</w:t>
      </w:r>
      <w:proofErr w:type="gramEnd"/>
      <w:r w:rsidRPr="00E030BD">
        <w:rPr>
          <w:rFonts w:ascii="Arial" w:hAnsi="Arial" w:cs="Arial"/>
          <w:sz w:val="20"/>
          <w:szCs w:val="20"/>
        </w:rPr>
        <w:t xml:space="preserve"> dokonana zostanie z zastosowaniem następujących zasad:</w:t>
      </w:r>
    </w:p>
    <w:p w14:paraId="5B4BA06E" w14:textId="77777777" w:rsidR="00246325" w:rsidRPr="00E030BD" w:rsidRDefault="00246325">
      <w:pPr>
        <w:tabs>
          <w:tab w:val="left" w:pos="426"/>
        </w:tabs>
        <w:spacing w:line="360" w:lineRule="auto"/>
        <w:jc w:val="both"/>
      </w:pPr>
      <w:r w:rsidRPr="00E030BD">
        <w:rPr>
          <w:rFonts w:ascii="Arial" w:hAnsi="Arial" w:cs="Arial"/>
          <w:sz w:val="20"/>
          <w:szCs w:val="20"/>
        </w:rPr>
        <w:t>- termin płatności powinien być określany przez wskazanie liczby dni</w:t>
      </w:r>
    </w:p>
    <w:p w14:paraId="7F569245" w14:textId="77777777" w:rsidR="00246325" w:rsidRPr="00E030BD" w:rsidRDefault="00246325">
      <w:pPr>
        <w:tabs>
          <w:tab w:val="left" w:pos="426"/>
        </w:tabs>
        <w:spacing w:line="360" w:lineRule="auto"/>
        <w:jc w:val="both"/>
      </w:pPr>
      <w:r w:rsidRPr="00E030BD">
        <w:rPr>
          <w:rFonts w:ascii="Arial" w:hAnsi="Arial" w:cs="Arial"/>
          <w:sz w:val="20"/>
          <w:szCs w:val="20"/>
        </w:rPr>
        <w:t>- minimalny możliwy do zaoferowania termin płatności wynosi 21 dni</w:t>
      </w:r>
    </w:p>
    <w:p w14:paraId="37365A00" w14:textId="77777777" w:rsidR="00246325" w:rsidRPr="00E030BD" w:rsidRDefault="00246325">
      <w:pPr>
        <w:tabs>
          <w:tab w:val="left" w:pos="426"/>
        </w:tabs>
        <w:spacing w:line="360" w:lineRule="auto"/>
        <w:jc w:val="both"/>
      </w:pPr>
      <w:r w:rsidRPr="00E030BD">
        <w:rPr>
          <w:rFonts w:ascii="Arial" w:hAnsi="Arial" w:cs="Arial"/>
          <w:sz w:val="20"/>
          <w:szCs w:val="20"/>
        </w:rPr>
        <w:t>Zastosowanie terminu płatności krótszego niż 21-dniowy spowoduje odrzucenie oferty.</w:t>
      </w:r>
    </w:p>
    <w:p w14:paraId="3B27926F" w14:textId="77777777" w:rsidR="00246325" w:rsidRPr="00E030BD" w:rsidRDefault="00246325">
      <w:pPr>
        <w:tabs>
          <w:tab w:val="left" w:pos="426"/>
        </w:tabs>
        <w:spacing w:line="360" w:lineRule="auto"/>
        <w:jc w:val="both"/>
      </w:pPr>
      <w:r w:rsidRPr="00E030BD">
        <w:rPr>
          <w:rFonts w:ascii="Arial" w:hAnsi="Arial" w:cs="Arial"/>
          <w:sz w:val="20"/>
          <w:szCs w:val="20"/>
        </w:rPr>
        <w:lastRenderedPageBreak/>
        <w:t xml:space="preserve">W przypadku, gdy Wykonawca zaoferuje dłuższy termin płatności niż 30-dniowy, Zamawiający oceni ofertę tak, jak w przypadku zaoferowania 30-dniowego terminu płatności i taki termin płatności zostanie przyjęty w umowie. </w:t>
      </w:r>
    </w:p>
    <w:p w14:paraId="78297D65" w14:textId="77777777" w:rsidR="00246325" w:rsidRPr="00E030BD" w:rsidRDefault="00246325">
      <w:pPr>
        <w:tabs>
          <w:tab w:val="left" w:pos="990"/>
        </w:tabs>
        <w:snapToGrid w:val="0"/>
        <w:spacing w:line="360" w:lineRule="auto"/>
        <w:jc w:val="both"/>
      </w:pPr>
      <w:r w:rsidRPr="00E030BD">
        <w:rPr>
          <w:rFonts w:ascii="Arial" w:hAnsi="Arial" w:cs="Arial"/>
          <w:sz w:val="20"/>
          <w:szCs w:val="20"/>
        </w:rPr>
        <w:t xml:space="preserve">W kryterium tym Wykonawca otrzyma odpowiednią liczbę punktów na podstawie danych zawartych </w:t>
      </w:r>
      <w:r w:rsidRPr="00E030BD">
        <w:rPr>
          <w:rFonts w:ascii="Arial" w:hAnsi="Arial" w:cs="Arial"/>
          <w:b/>
          <w:sz w:val="20"/>
          <w:szCs w:val="20"/>
        </w:rPr>
        <w:t xml:space="preserve">w Formularzu oferty w punkcie odnoszącym się do terminu </w:t>
      </w:r>
      <w:proofErr w:type="gramStart"/>
      <w:r w:rsidRPr="00E030BD">
        <w:rPr>
          <w:rFonts w:ascii="Arial" w:hAnsi="Arial" w:cs="Arial"/>
          <w:b/>
          <w:sz w:val="20"/>
          <w:szCs w:val="20"/>
        </w:rPr>
        <w:t>płatności  (</w:t>
      </w:r>
      <w:proofErr w:type="gramEnd"/>
      <w:r w:rsidRPr="00E030BD">
        <w:rPr>
          <w:rFonts w:ascii="Arial" w:hAnsi="Arial" w:cs="Arial"/>
          <w:b/>
          <w:sz w:val="20"/>
          <w:szCs w:val="20"/>
        </w:rPr>
        <w:t>TP)</w:t>
      </w:r>
    </w:p>
    <w:p w14:paraId="6ABC7A0F" w14:textId="77777777" w:rsidR="00246325" w:rsidRPr="00E030BD" w:rsidRDefault="00246325">
      <w:pPr>
        <w:tabs>
          <w:tab w:val="left" w:pos="990"/>
        </w:tabs>
        <w:snapToGrid w:val="0"/>
        <w:spacing w:line="360" w:lineRule="auto"/>
        <w:jc w:val="both"/>
      </w:pPr>
      <w:r w:rsidRPr="00E030BD">
        <w:rPr>
          <w:rFonts w:ascii="Arial" w:hAnsi="Arial" w:cs="Arial"/>
          <w:b/>
          <w:sz w:val="20"/>
          <w:szCs w:val="20"/>
        </w:rPr>
        <w:t>P=(</w:t>
      </w:r>
      <w:proofErr w:type="spellStart"/>
      <w:r w:rsidRPr="00E030BD">
        <w:rPr>
          <w:rFonts w:ascii="Arial" w:hAnsi="Arial" w:cs="Arial"/>
          <w:b/>
          <w:sz w:val="20"/>
          <w:szCs w:val="20"/>
        </w:rPr>
        <w:t>TPbad</w:t>
      </w:r>
      <w:proofErr w:type="spellEnd"/>
      <w:r w:rsidRPr="00E030BD">
        <w:rPr>
          <w:rFonts w:ascii="Arial" w:hAnsi="Arial" w:cs="Arial"/>
          <w:b/>
          <w:sz w:val="20"/>
          <w:szCs w:val="20"/>
        </w:rPr>
        <w:t>/</w:t>
      </w:r>
      <w:proofErr w:type="spellStart"/>
      <w:r w:rsidRPr="00E030BD">
        <w:rPr>
          <w:rFonts w:ascii="Arial" w:hAnsi="Arial" w:cs="Arial"/>
          <w:b/>
          <w:sz w:val="20"/>
          <w:szCs w:val="20"/>
        </w:rPr>
        <w:t>TPmax</w:t>
      </w:r>
      <w:proofErr w:type="spellEnd"/>
      <w:r w:rsidRPr="00E030BD">
        <w:rPr>
          <w:rFonts w:ascii="Arial" w:hAnsi="Arial" w:cs="Arial"/>
          <w:b/>
          <w:sz w:val="20"/>
          <w:szCs w:val="20"/>
        </w:rPr>
        <w:t xml:space="preserve">) x </w:t>
      </w:r>
      <w:proofErr w:type="spellStart"/>
      <w:r w:rsidRPr="00E030BD">
        <w:rPr>
          <w:rFonts w:ascii="Arial" w:hAnsi="Arial" w:cs="Arial"/>
          <w:b/>
          <w:sz w:val="20"/>
          <w:szCs w:val="20"/>
        </w:rPr>
        <w:t>KpxWg</w:t>
      </w:r>
      <w:proofErr w:type="spellEnd"/>
    </w:p>
    <w:p w14:paraId="5BA380B7" w14:textId="77777777" w:rsidR="00246325" w:rsidRPr="00E030BD" w:rsidRDefault="00246325">
      <w:pPr>
        <w:tabs>
          <w:tab w:val="left" w:pos="990"/>
        </w:tabs>
        <w:spacing w:line="360" w:lineRule="auto"/>
        <w:jc w:val="both"/>
      </w:pPr>
      <w:r w:rsidRPr="00E030BD">
        <w:rPr>
          <w:rFonts w:ascii="Arial" w:hAnsi="Arial" w:cs="Arial"/>
          <w:sz w:val="20"/>
          <w:szCs w:val="20"/>
        </w:rPr>
        <w:t>gdzie:</w:t>
      </w:r>
    </w:p>
    <w:p w14:paraId="2A8DE292" w14:textId="77777777" w:rsidR="00246325" w:rsidRPr="00E030BD" w:rsidRDefault="00246325">
      <w:pPr>
        <w:tabs>
          <w:tab w:val="left" w:pos="990"/>
        </w:tabs>
        <w:spacing w:line="360" w:lineRule="auto"/>
        <w:jc w:val="both"/>
      </w:pPr>
      <w:r w:rsidRPr="00E030BD">
        <w:rPr>
          <w:rFonts w:ascii="Arial" w:hAnsi="Arial" w:cs="Arial"/>
          <w:b/>
          <w:sz w:val="20"/>
          <w:szCs w:val="20"/>
        </w:rPr>
        <w:t xml:space="preserve">P </w:t>
      </w:r>
      <w:r w:rsidRPr="00E030BD">
        <w:rPr>
          <w:rFonts w:ascii="Arial" w:hAnsi="Arial" w:cs="Arial"/>
          <w:sz w:val="20"/>
          <w:szCs w:val="20"/>
        </w:rPr>
        <w:t>- ilość punktów przyznana danemu kryterium</w:t>
      </w:r>
    </w:p>
    <w:p w14:paraId="2039B8B5" w14:textId="77777777" w:rsidR="00246325" w:rsidRPr="00E030BD" w:rsidRDefault="00246325">
      <w:pPr>
        <w:tabs>
          <w:tab w:val="left" w:pos="990"/>
        </w:tabs>
        <w:spacing w:line="360" w:lineRule="auto"/>
        <w:jc w:val="both"/>
      </w:pPr>
      <w:proofErr w:type="spellStart"/>
      <w:r w:rsidRPr="00E030BD">
        <w:rPr>
          <w:rFonts w:ascii="Arial" w:hAnsi="Arial" w:cs="Arial"/>
          <w:b/>
          <w:sz w:val="20"/>
          <w:szCs w:val="20"/>
        </w:rPr>
        <w:t>TPmax</w:t>
      </w:r>
      <w:proofErr w:type="spellEnd"/>
      <w:r w:rsidRPr="00E030BD">
        <w:rPr>
          <w:rFonts w:ascii="Arial" w:hAnsi="Arial" w:cs="Arial"/>
          <w:sz w:val="20"/>
          <w:szCs w:val="20"/>
        </w:rPr>
        <w:t xml:space="preserve"> – najdłuższy termin płatności </w:t>
      </w:r>
    </w:p>
    <w:p w14:paraId="616FBE09" w14:textId="77777777" w:rsidR="00246325" w:rsidRPr="00E030BD" w:rsidRDefault="00246325">
      <w:pPr>
        <w:tabs>
          <w:tab w:val="left" w:pos="990"/>
        </w:tabs>
        <w:spacing w:line="360" w:lineRule="auto"/>
        <w:jc w:val="both"/>
      </w:pPr>
      <w:proofErr w:type="spellStart"/>
      <w:r w:rsidRPr="00E030BD">
        <w:rPr>
          <w:rFonts w:ascii="Arial" w:hAnsi="Arial" w:cs="Arial"/>
          <w:b/>
          <w:sz w:val="20"/>
          <w:szCs w:val="20"/>
        </w:rPr>
        <w:t>TPbad</w:t>
      </w:r>
      <w:proofErr w:type="spellEnd"/>
      <w:r w:rsidRPr="00E030BD">
        <w:rPr>
          <w:rFonts w:ascii="Arial" w:hAnsi="Arial" w:cs="Arial"/>
          <w:sz w:val="20"/>
          <w:szCs w:val="20"/>
        </w:rPr>
        <w:t xml:space="preserve"> – oferowany termin płatności </w:t>
      </w:r>
    </w:p>
    <w:p w14:paraId="16DA47A6" w14:textId="77777777" w:rsidR="00246325" w:rsidRPr="00E030BD" w:rsidRDefault="00246325">
      <w:pPr>
        <w:tabs>
          <w:tab w:val="left" w:pos="990"/>
        </w:tabs>
        <w:spacing w:line="360" w:lineRule="auto"/>
        <w:jc w:val="both"/>
      </w:pPr>
      <w:proofErr w:type="spellStart"/>
      <w:proofErr w:type="gramStart"/>
      <w:r w:rsidRPr="00E030BD">
        <w:rPr>
          <w:rFonts w:ascii="Arial" w:hAnsi="Arial" w:cs="Arial"/>
          <w:b/>
          <w:sz w:val="20"/>
          <w:szCs w:val="20"/>
        </w:rPr>
        <w:t>Kp</w:t>
      </w:r>
      <w:proofErr w:type="spellEnd"/>
      <w:r w:rsidRPr="00E030BD">
        <w:rPr>
          <w:rFonts w:ascii="Arial" w:hAnsi="Arial" w:cs="Arial"/>
          <w:sz w:val="20"/>
          <w:szCs w:val="20"/>
        </w:rPr>
        <w:t xml:space="preserve">  -</w:t>
      </w:r>
      <w:proofErr w:type="gramEnd"/>
      <w:r w:rsidRPr="00E030BD">
        <w:rPr>
          <w:rFonts w:ascii="Arial" w:hAnsi="Arial" w:cs="Arial"/>
          <w:sz w:val="20"/>
          <w:szCs w:val="20"/>
        </w:rPr>
        <w:t xml:space="preserve">   współczynnik proporcjonalności = 100</w:t>
      </w:r>
    </w:p>
    <w:p w14:paraId="4EFB5FC1" w14:textId="77777777" w:rsidR="00246325" w:rsidRPr="00E030BD" w:rsidRDefault="00246325">
      <w:pPr>
        <w:pStyle w:val="pkt"/>
        <w:spacing w:before="0" w:after="0" w:line="360" w:lineRule="auto"/>
        <w:ind w:left="426" w:hanging="426"/>
      </w:pPr>
      <w:r w:rsidRPr="00E030BD">
        <w:rPr>
          <w:rFonts w:ascii="Arial" w:hAnsi="Arial" w:cs="Arial"/>
          <w:b/>
        </w:rPr>
        <w:t>Wg</w:t>
      </w:r>
      <w:r w:rsidRPr="00E030BD">
        <w:rPr>
          <w:rFonts w:ascii="Arial" w:hAnsi="Arial" w:cs="Arial"/>
        </w:rPr>
        <w:t xml:space="preserve">   – waga kryterium czas dojazdu = 20 %</w:t>
      </w:r>
      <w:r w:rsidRPr="00E030BD">
        <w:rPr>
          <w:rFonts w:ascii="Arial" w:hAnsi="Arial" w:cs="Arial"/>
          <w:b/>
        </w:rPr>
        <w:t xml:space="preserve"> </w:t>
      </w:r>
    </w:p>
    <w:p w14:paraId="1C954EA6" w14:textId="77777777" w:rsidR="00246325" w:rsidRPr="00E030BD" w:rsidRDefault="00246325">
      <w:pPr>
        <w:pStyle w:val="pkt"/>
        <w:spacing w:before="0" w:after="0" w:line="360" w:lineRule="auto"/>
        <w:ind w:left="426" w:hanging="426"/>
      </w:pPr>
      <w:r w:rsidRPr="00E030BD">
        <w:rPr>
          <w:rFonts w:ascii="Arial" w:hAnsi="Arial" w:cs="Arial"/>
          <w:b/>
        </w:rPr>
        <w:t>3.</w:t>
      </w:r>
      <w:r w:rsidRPr="00E030BD">
        <w:rPr>
          <w:rFonts w:ascii="Arial" w:hAnsi="Arial" w:cs="Arial"/>
          <w:b/>
        </w:rPr>
        <w:tab/>
      </w:r>
      <w:r w:rsidRPr="00E030BD">
        <w:rPr>
          <w:rFonts w:ascii="Arial" w:hAnsi="Arial" w:cs="Arial"/>
        </w:rPr>
        <w:t>Punktacja przyznawana ofertom w poszczególnych kryteriach oceny ofert będzie liczona z dokładnością do dwóch miejsc po przecinku, zgodnie z zasadami arytmetyki.</w:t>
      </w:r>
    </w:p>
    <w:p w14:paraId="26F7007C" w14:textId="77777777" w:rsidR="00246325" w:rsidRPr="00E030BD" w:rsidRDefault="00246325">
      <w:pPr>
        <w:pStyle w:val="pkt"/>
        <w:spacing w:before="0" w:after="0" w:line="360" w:lineRule="auto"/>
        <w:ind w:left="426" w:hanging="426"/>
      </w:pPr>
      <w:r w:rsidRPr="00E030BD">
        <w:rPr>
          <w:rFonts w:ascii="Arial" w:hAnsi="Arial" w:cs="Arial"/>
          <w:b/>
        </w:rPr>
        <w:t>4.</w:t>
      </w:r>
      <w:r w:rsidRPr="00E030BD">
        <w:rPr>
          <w:rFonts w:ascii="Arial" w:hAnsi="Arial" w:cs="Arial"/>
          <w:b/>
        </w:rPr>
        <w:tab/>
      </w:r>
      <w:r w:rsidRPr="00E030BD">
        <w:rPr>
          <w:rFonts w:ascii="Arial" w:hAnsi="Arial" w:cs="Arial"/>
        </w:rPr>
        <w:t>W toku badania i oceny ofert Zamawiający może żądać od Wykonawcy wyjaśnień dotyczących treści złożonej oferty, w tym zaoferowanej ceny.</w:t>
      </w:r>
    </w:p>
    <w:p w14:paraId="6CDA6824" w14:textId="28A42961" w:rsidR="00246325" w:rsidRPr="00E030BD" w:rsidRDefault="00246325">
      <w:pPr>
        <w:pStyle w:val="pkt"/>
        <w:spacing w:before="0" w:after="0" w:line="360" w:lineRule="auto"/>
        <w:ind w:left="426" w:hanging="426"/>
      </w:pPr>
      <w:r w:rsidRPr="00E030BD">
        <w:rPr>
          <w:rFonts w:ascii="Arial" w:hAnsi="Arial" w:cs="Arial"/>
          <w:b/>
        </w:rPr>
        <w:t>5.</w:t>
      </w:r>
      <w:r w:rsidRPr="00E030BD">
        <w:rPr>
          <w:rFonts w:ascii="Arial" w:hAnsi="Arial" w:cs="Arial"/>
          <w:b/>
        </w:rPr>
        <w:tab/>
      </w:r>
      <w:r w:rsidRPr="00E030BD">
        <w:rPr>
          <w:rFonts w:ascii="Arial" w:hAnsi="Arial" w:cs="Arial"/>
        </w:rPr>
        <w:t xml:space="preserve">Zamawiający udzieli zamówienia </w:t>
      </w:r>
      <w:r w:rsidR="00C20A63">
        <w:rPr>
          <w:rFonts w:ascii="Arial" w:hAnsi="Arial" w:cs="Arial"/>
        </w:rPr>
        <w:t xml:space="preserve">na daną część </w:t>
      </w:r>
      <w:r w:rsidRPr="00E030BD">
        <w:rPr>
          <w:rFonts w:ascii="Arial" w:hAnsi="Arial" w:cs="Arial"/>
        </w:rPr>
        <w:t xml:space="preserve">Wykonawcy, którego oferta zostanie uznana za najkorzystniejszą. Jeżeli zamawiający nie będzie prowadził negocjacji, dokona wyboru najkorzystniejszej oferty spośród niepodlegających odrzuceniu ofert. </w:t>
      </w:r>
    </w:p>
    <w:p w14:paraId="11DA17C7" w14:textId="77777777" w:rsidR="00246325" w:rsidRPr="00E030BD" w:rsidRDefault="00246325">
      <w:pPr>
        <w:pBdr>
          <w:top w:val="none" w:sz="0" w:space="0" w:color="000000"/>
          <w:left w:val="none" w:sz="0" w:space="0" w:color="000000"/>
          <w:bottom w:val="double" w:sz="4" w:space="1" w:color="000000"/>
          <w:right w:val="none" w:sz="0" w:space="0" w:color="000000"/>
        </w:pBdr>
        <w:shd w:val="clear" w:color="auto" w:fill="DAEEF3"/>
        <w:spacing w:before="360" w:after="40" w:line="360" w:lineRule="auto"/>
        <w:ind w:left="568" w:hanging="568"/>
        <w:jc w:val="both"/>
      </w:pPr>
      <w:r w:rsidRPr="00E030BD">
        <w:rPr>
          <w:rFonts w:ascii="Arial" w:hAnsi="Arial" w:cs="Arial"/>
          <w:b/>
          <w:sz w:val="20"/>
          <w:szCs w:val="20"/>
        </w:rPr>
        <w:t>XX.</w:t>
      </w:r>
      <w:r w:rsidRPr="00E030BD">
        <w:rPr>
          <w:rFonts w:ascii="Arial" w:hAnsi="Arial" w:cs="Arial"/>
          <w:b/>
          <w:sz w:val="20"/>
          <w:szCs w:val="20"/>
        </w:rPr>
        <w:tab/>
        <w:t>PROWADZENIE PROCEDURY WRAZ Z NEGOCJACJAMI</w:t>
      </w:r>
    </w:p>
    <w:p w14:paraId="76CEF9F1" w14:textId="77777777" w:rsidR="00246325" w:rsidRPr="00E030BD" w:rsidRDefault="00246325">
      <w:pPr>
        <w:pStyle w:val="pkt"/>
        <w:spacing w:before="240" w:after="0" w:line="360" w:lineRule="auto"/>
        <w:ind w:left="426" w:hanging="426"/>
      </w:pPr>
      <w:r w:rsidRPr="00E030BD">
        <w:rPr>
          <w:rFonts w:ascii="Arial" w:hAnsi="Arial" w:cs="Arial"/>
          <w:b/>
          <w:bCs/>
        </w:rPr>
        <w:t>1.</w:t>
      </w:r>
      <w:r w:rsidRPr="00E030BD">
        <w:rPr>
          <w:rFonts w:ascii="Arial" w:hAnsi="Arial" w:cs="Arial"/>
          <w:b/>
          <w:bCs/>
        </w:rPr>
        <w:tab/>
      </w:r>
      <w:r w:rsidRPr="00E030BD">
        <w:rPr>
          <w:rFonts w:ascii="Arial" w:hAnsi="Arial" w:cs="Arial"/>
        </w:rPr>
        <w:t xml:space="preserve">Zamawiający nie korzysta z uprawnienia, o jakim stanowi art. 288 ust. 1 </w:t>
      </w:r>
      <w:proofErr w:type="spellStart"/>
      <w:r w:rsidRPr="00E030BD">
        <w:rPr>
          <w:rFonts w:ascii="Arial" w:hAnsi="Arial" w:cs="Arial"/>
        </w:rPr>
        <w:t>Pzp</w:t>
      </w:r>
      <w:proofErr w:type="spellEnd"/>
    </w:p>
    <w:p w14:paraId="7D578BC8" w14:textId="19AD64DB" w:rsidR="00246325" w:rsidRPr="00E030BD" w:rsidRDefault="00246325">
      <w:pPr>
        <w:pStyle w:val="pkt"/>
        <w:spacing w:before="0" w:after="0" w:line="360" w:lineRule="auto"/>
        <w:ind w:left="426" w:hanging="426"/>
      </w:pPr>
      <w:r w:rsidRPr="00E030BD">
        <w:rPr>
          <w:rFonts w:ascii="Arial" w:hAnsi="Arial" w:cs="Arial"/>
          <w:b/>
          <w:bCs/>
        </w:rPr>
        <w:t>2.</w:t>
      </w:r>
      <w:r w:rsidRPr="00E030BD">
        <w:rPr>
          <w:rFonts w:ascii="Arial" w:hAnsi="Arial" w:cs="Arial"/>
          <w:b/>
          <w:bCs/>
        </w:rPr>
        <w:tab/>
      </w:r>
      <w:r w:rsidRPr="00E030BD">
        <w:rPr>
          <w:rFonts w:ascii="Arial" w:hAnsi="Arial" w:cs="Arial"/>
        </w:rPr>
        <w:t xml:space="preserve">W przypadku podjęcia decyzji o prowadzeniu negocjacji, Zamawiający przeprowadzi negocjacje z Wykonawcami, którzy złożyli oferty niepodlegające odrzuceniu </w:t>
      </w:r>
      <w:r w:rsidR="00C20A63">
        <w:rPr>
          <w:rFonts w:ascii="Arial" w:hAnsi="Arial" w:cs="Arial"/>
        </w:rPr>
        <w:t xml:space="preserve">na daną część </w:t>
      </w:r>
      <w:r w:rsidRPr="00E030BD">
        <w:rPr>
          <w:rFonts w:ascii="Arial" w:hAnsi="Arial" w:cs="Arial"/>
        </w:rPr>
        <w:t>tj. w pierwszym kroku Zamawiający poinformuje równocześnie wszystkich wykonawców, którzy złożyli oferty, o wykonawcach:</w:t>
      </w:r>
    </w:p>
    <w:p w14:paraId="229A73F7" w14:textId="77777777" w:rsidR="00246325" w:rsidRPr="00E030BD" w:rsidRDefault="00246325">
      <w:pPr>
        <w:pStyle w:val="pkt"/>
        <w:spacing w:before="0" w:after="0" w:line="360" w:lineRule="auto"/>
        <w:ind w:left="426" w:hanging="426"/>
      </w:pPr>
      <w:r w:rsidRPr="00E030BD">
        <w:rPr>
          <w:rFonts w:ascii="Arial" w:hAnsi="Arial" w:cs="Arial"/>
        </w:rPr>
        <w:t>1)</w:t>
      </w:r>
      <w:r w:rsidRPr="00E030BD">
        <w:rPr>
          <w:rFonts w:ascii="Arial" w:hAnsi="Arial" w:cs="Arial"/>
        </w:rPr>
        <w:tab/>
        <w:t>których oferty nie zostały odrzucone, oraz punktacji przyznanej ofertom w każdym kryterium oceny ofert i łącznej punktacji,</w:t>
      </w:r>
    </w:p>
    <w:p w14:paraId="1A5F8B65" w14:textId="77777777" w:rsidR="00246325" w:rsidRPr="00E030BD" w:rsidRDefault="00246325" w:rsidP="00757AB8">
      <w:pPr>
        <w:pStyle w:val="Akapitzlist"/>
        <w:spacing w:line="360" w:lineRule="auto"/>
        <w:ind w:left="426" w:hanging="426"/>
        <w:jc w:val="both"/>
      </w:pPr>
      <w:r w:rsidRPr="00E030BD">
        <w:rPr>
          <w:rFonts w:ascii="Arial" w:hAnsi="Arial" w:cs="Arial"/>
        </w:rPr>
        <w:t>2)</w:t>
      </w:r>
      <w:r w:rsidRPr="00E030BD">
        <w:rPr>
          <w:rFonts w:ascii="Arial" w:hAnsi="Arial" w:cs="Arial"/>
        </w:rPr>
        <w:tab/>
        <w:t>których oferty zostały odrzucone,</w:t>
      </w:r>
      <w:r w:rsidRPr="00E030BD">
        <w:rPr>
          <w:rFonts w:ascii="Arial" w:hAnsi="Arial" w:cs="Arial"/>
        </w:rPr>
        <w:tab/>
      </w:r>
    </w:p>
    <w:p w14:paraId="5E73722A" w14:textId="77777777" w:rsidR="00246325" w:rsidRPr="00E030BD" w:rsidRDefault="00246325">
      <w:pPr>
        <w:pStyle w:val="Akapitzlist"/>
        <w:spacing w:line="360" w:lineRule="auto"/>
        <w:ind w:left="852" w:hanging="426"/>
        <w:jc w:val="both"/>
      </w:pPr>
      <w:r w:rsidRPr="00E030BD">
        <w:rPr>
          <w:rFonts w:ascii="Arial" w:hAnsi="Arial" w:cs="Arial"/>
        </w:rPr>
        <w:t>-</w:t>
      </w:r>
      <w:r w:rsidRPr="00E030BD">
        <w:rPr>
          <w:rFonts w:ascii="Arial" w:hAnsi="Arial" w:cs="Arial"/>
        </w:rPr>
        <w:tab/>
        <w:t>podając uzasadnienie faktyczne i prawne.</w:t>
      </w:r>
    </w:p>
    <w:p w14:paraId="0DEF923F" w14:textId="77777777" w:rsidR="00246325" w:rsidRPr="00E030BD" w:rsidRDefault="00246325">
      <w:pPr>
        <w:pStyle w:val="pkt"/>
        <w:spacing w:before="0" w:after="0" w:line="360" w:lineRule="auto"/>
        <w:ind w:left="426" w:hanging="426"/>
      </w:pPr>
      <w:r w:rsidRPr="00E030BD">
        <w:rPr>
          <w:rFonts w:ascii="Arial" w:hAnsi="Arial" w:cs="Arial"/>
          <w:b/>
          <w:bCs/>
        </w:rPr>
        <w:t>3.</w:t>
      </w:r>
      <w:r w:rsidRPr="00E030BD">
        <w:rPr>
          <w:rFonts w:ascii="Arial" w:hAnsi="Arial" w:cs="Arial"/>
          <w:b/>
          <w:bCs/>
        </w:rPr>
        <w:tab/>
      </w:r>
      <w:r w:rsidRPr="00E030BD">
        <w:rPr>
          <w:rFonts w:ascii="Arial" w:hAnsi="Arial" w:cs="Arial"/>
        </w:rPr>
        <w:t>Zamawiający w zaproszeniu do negocjacji wskaże miejsce, termin i sposób prowadzenia negocjacji oraz kryteria oceny ofert, w ramach których będą prowadzone negocjacje w celu ulepszenia treści ofert. Ofertę wykonawcy niezaproszonego do negocjacji uznaje się za odrzuconą.</w:t>
      </w:r>
    </w:p>
    <w:p w14:paraId="3ACA3E53" w14:textId="77777777" w:rsidR="00246325" w:rsidRPr="00E030BD" w:rsidRDefault="00246325">
      <w:pPr>
        <w:pStyle w:val="pkt"/>
        <w:spacing w:before="0" w:after="0" w:line="360" w:lineRule="auto"/>
        <w:ind w:left="426" w:hanging="426"/>
      </w:pPr>
      <w:r w:rsidRPr="00E030BD">
        <w:rPr>
          <w:rFonts w:ascii="Arial" w:hAnsi="Arial" w:cs="Arial"/>
          <w:b/>
          <w:bCs/>
        </w:rPr>
        <w:t>4.</w:t>
      </w:r>
      <w:r w:rsidRPr="00E030BD">
        <w:rPr>
          <w:rFonts w:ascii="Arial" w:hAnsi="Arial" w:cs="Arial"/>
          <w:b/>
          <w:bCs/>
        </w:rPr>
        <w:tab/>
      </w:r>
      <w:r w:rsidRPr="00E030BD">
        <w:rPr>
          <w:rFonts w:ascii="Arial" w:hAnsi="Arial" w:cs="Arial"/>
        </w:rPr>
        <w:t>Prowadzone negocjacje mają poufny charakter. Żadna ze stron nie może, bez zgody drugiej strony, ujawniać informacji technicznych i handlowych związanych z negocjacjami. Zgoda jest udzielana w odniesieniu do konkretnych informacji i przed ich ujawnieniem.</w:t>
      </w:r>
    </w:p>
    <w:p w14:paraId="7BC5BBE8" w14:textId="77777777" w:rsidR="00246325" w:rsidRPr="00E030BD" w:rsidRDefault="00246325">
      <w:pPr>
        <w:pStyle w:val="pkt"/>
        <w:spacing w:before="0" w:after="0" w:line="360" w:lineRule="auto"/>
        <w:ind w:left="426" w:hanging="426"/>
      </w:pPr>
      <w:r w:rsidRPr="00E030BD">
        <w:rPr>
          <w:rFonts w:ascii="Arial" w:hAnsi="Arial" w:cs="Arial"/>
          <w:b/>
          <w:bCs/>
        </w:rPr>
        <w:t>5.</w:t>
      </w:r>
      <w:r w:rsidRPr="00E030BD">
        <w:rPr>
          <w:rFonts w:ascii="Arial" w:hAnsi="Arial" w:cs="Arial"/>
          <w:b/>
          <w:bCs/>
        </w:rPr>
        <w:tab/>
      </w:r>
      <w:r w:rsidRPr="00E030BD">
        <w:rPr>
          <w:rFonts w:ascii="Arial" w:hAnsi="Arial" w:cs="Arial"/>
          <w:bCs/>
        </w:rPr>
        <w:t>Zamawiający informuje Wykonawców, których oferty nie zostały odrzucone o zakończeniu negocjacji oraz zaprasza ich do składania ofert dodatkowych.</w:t>
      </w:r>
    </w:p>
    <w:p w14:paraId="6BC6B79A" w14:textId="77777777" w:rsidR="00246325" w:rsidRPr="00E030BD" w:rsidRDefault="00246325">
      <w:pPr>
        <w:pStyle w:val="pkt"/>
        <w:spacing w:before="0" w:after="0" w:line="360" w:lineRule="auto"/>
        <w:ind w:left="426" w:hanging="426"/>
      </w:pPr>
      <w:r w:rsidRPr="00E030BD">
        <w:rPr>
          <w:rFonts w:ascii="Arial" w:hAnsi="Arial" w:cs="Arial"/>
          <w:b/>
          <w:bCs/>
        </w:rPr>
        <w:lastRenderedPageBreak/>
        <w:t>6.</w:t>
      </w:r>
      <w:r w:rsidRPr="00E030BD">
        <w:rPr>
          <w:rFonts w:ascii="Arial" w:hAnsi="Arial" w:cs="Arial"/>
          <w:bCs/>
        </w:rPr>
        <w:t xml:space="preserve">  Po zakończeniu negocjacji Wykonawcy mogą złożyć ofertę dodatkową w terminie 5 dni od dnia przekazania przez Zamawiającego zaproszenia do składania ofert.</w:t>
      </w:r>
    </w:p>
    <w:p w14:paraId="417E86C2" w14:textId="77777777" w:rsidR="00246325" w:rsidRPr="00E030BD" w:rsidRDefault="00246325">
      <w:pPr>
        <w:pStyle w:val="pkt"/>
        <w:spacing w:before="0" w:after="0" w:line="360" w:lineRule="auto"/>
        <w:ind w:left="426" w:hanging="426"/>
      </w:pPr>
      <w:r w:rsidRPr="00E030BD">
        <w:rPr>
          <w:rFonts w:ascii="Arial" w:hAnsi="Arial" w:cs="Arial"/>
          <w:b/>
          <w:bCs/>
        </w:rPr>
        <w:t>7.</w:t>
      </w:r>
      <w:r w:rsidRPr="00E030BD">
        <w:rPr>
          <w:rFonts w:ascii="Arial" w:hAnsi="Arial" w:cs="Arial"/>
          <w:b/>
          <w:bCs/>
        </w:rPr>
        <w:tab/>
      </w:r>
      <w:r w:rsidRPr="00E030BD">
        <w:rPr>
          <w:rFonts w:ascii="Arial" w:hAnsi="Arial" w:cs="Arial"/>
        </w:rPr>
        <w:t>Zaproszenie do złożenia ofert dodatkowych będzie zawierać co najmniej:</w:t>
      </w:r>
    </w:p>
    <w:p w14:paraId="2E04850A" w14:textId="77777777" w:rsidR="00246325" w:rsidRPr="00E030BD" w:rsidRDefault="00246325">
      <w:pPr>
        <w:spacing w:line="360" w:lineRule="auto"/>
        <w:ind w:left="852" w:hanging="426"/>
        <w:jc w:val="both"/>
      </w:pPr>
      <w:r w:rsidRPr="00E030BD">
        <w:rPr>
          <w:rFonts w:ascii="Arial" w:hAnsi="Arial" w:cs="Arial"/>
          <w:b/>
          <w:sz w:val="20"/>
          <w:szCs w:val="20"/>
        </w:rPr>
        <w:t>1)</w:t>
      </w:r>
      <w:r w:rsidRPr="00E030BD">
        <w:rPr>
          <w:rFonts w:ascii="Arial" w:hAnsi="Arial" w:cs="Arial"/>
          <w:b/>
          <w:sz w:val="20"/>
          <w:szCs w:val="20"/>
        </w:rPr>
        <w:tab/>
      </w:r>
      <w:r w:rsidRPr="00E030BD">
        <w:rPr>
          <w:rFonts w:ascii="Arial" w:hAnsi="Arial" w:cs="Arial"/>
          <w:sz w:val="20"/>
          <w:szCs w:val="20"/>
        </w:rPr>
        <w:t>nazwę oraz adres zamawiającego, numer telefonu, adres poczty elektronicznej oraz strony internetowej prowadzonego postępowania;</w:t>
      </w:r>
    </w:p>
    <w:p w14:paraId="7E708BD3" w14:textId="77777777" w:rsidR="00246325" w:rsidRPr="00E030BD" w:rsidRDefault="00246325">
      <w:pPr>
        <w:spacing w:line="360" w:lineRule="auto"/>
        <w:ind w:left="852" w:hanging="426"/>
        <w:jc w:val="both"/>
      </w:pPr>
      <w:r w:rsidRPr="00E030BD">
        <w:rPr>
          <w:rFonts w:ascii="Arial" w:hAnsi="Arial" w:cs="Arial"/>
          <w:b/>
          <w:sz w:val="20"/>
          <w:szCs w:val="20"/>
        </w:rPr>
        <w:t>2)</w:t>
      </w:r>
      <w:r w:rsidRPr="00E030BD">
        <w:rPr>
          <w:rFonts w:ascii="Arial" w:hAnsi="Arial" w:cs="Arial"/>
          <w:b/>
          <w:sz w:val="20"/>
          <w:szCs w:val="20"/>
        </w:rPr>
        <w:tab/>
      </w:r>
      <w:r w:rsidRPr="00E030BD">
        <w:rPr>
          <w:rFonts w:ascii="Arial" w:hAnsi="Arial" w:cs="Arial"/>
          <w:sz w:val="20"/>
          <w:szCs w:val="20"/>
        </w:rPr>
        <w:t>sposób i termin składania ofert dodatkowych oraz język lub języki, w jakich muszą one być sporządzone, oraz termin otwarcia tych ofert.</w:t>
      </w:r>
    </w:p>
    <w:p w14:paraId="3EB10A86" w14:textId="77777777" w:rsidR="00246325" w:rsidRPr="00E030BD" w:rsidRDefault="00246325">
      <w:pPr>
        <w:pStyle w:val="pkt"/>
        <w:spacing w:before="0" w:after="0" w:line="360" w:lineRule="auto"/>
        <w:ind w:left="426" w:hanging="426"/>
      </w:pPr>
      <w:r w:rsidRPr="00E030BD">
        <w:rPr>
          <w:rFonts w:ascii="Arial" w:hAnsi="Arial" w:cs="Arial"/>
          <w:b/>
          <w:bCs/>
        </w:rPr>
        <w:t>8.</w:t>
      </w:r>
      <w:r w:rsidRPr="00E030BD">
        <w:rPr>
          <w:rFonts w:ascii="Arial" w:hAnsi="Arial" w:cs="Arial"/>
          <w:b/>
          <w:bCs/>
        </w:rPr>
        <w:tab/>
      </w:r>
      <w:r w:rsidRPr="00E030BD">
        <w:rPr>
          <w:rFonts w:ascii="Arial" w:hAnsi="Arial" w:cs="Arial"/>
        </w:rPr>
        <w:t xml:space="preserve">Wykonawca może złożyć ofertę dodatkową, która zawiera nowe propozycje w zakresie treści oferty podlegających ocenie w ramach kryteriów oceny ofert wskazanych przez zamawiającego w zaproszeniu do negocjacji. </w:t>
      </w:r>
    </w:p>
    <w:p w14:paraId="28ED8DAC" w14:textId="77777777" w:rsidR="00246325" w:rsidRPr="00E030BD" w:rsidRDefault="00246325">
      <w:pPr>
        <w:pStyle w:val="pkt"/>
        <w:spacing w:before="0" w:after="0" w:line="360" w:lineRule="auto"/>
        <w:ind w:left="426" w:hanging="426"/>
      </w:pPr>
      <w:r w:rsidRPr="00E030BD">
        <w:rPr>
          <w:rFonts w:ascii="Arial" w:hAnsi="Arial" w:cs="Arial"/>
          <w:b/>
          <w:bCs/>
        </w:rPr>
        <w:t>9.</w:t>
      </w:r>
      <w:r w:rsidRPr="00E030BD">
        <w:rPr>
          <w:rFonts w:ascii="Arial" w:hAnsi="Arial" w:cs="Arial"/>
          <w:b/>
          <w:bCs/>
        </w:rPr>
        <w:tab/>
      </w:r>
      <w:r w:rsidRPr="00E030BD">
        <w:rPr>
          <w:rFonts w:ascii="Arial" w:hAnsi="Arial" w:cs="Arial"/>
        </w:rPr>
        <w:t xml:space="preserve">Oferta dodatkowa nie może być mniej korzystna w żadnym z kryteriów oceny ofert wskazanych w zaproszeniu do negocjacji niż oferta złożona w odpowiedzi na ogłoszenie o zamówieniu. </w:t>
      </w:r>
    </w:p>
    <w:p w14:paraId="3C60D4E7" w14:textId="77777777" w:rsidR="00246325" w:rsidRPr="00E030BD" w:rsidRDefault="00246325">
      <w:pPr>
        <w:pStyle w:val="pkt"/>
        <w:spacing w:before="0" w:after="0" w:line="360" w:lineRule="auto"/>
        <w:ind w:left="426" w:hanging="426"/>
      </w:pPr>
      <w:r w:rsidRPr="00E030BD">
        <w:rPr>
          <w:rFonts w:ascii="Arial" w:hAnsi="Arial" w:cs="Arial"/>
          <w:b/>
          <w:bCs/>
        </w:rPr>
        <w:t>10.</w:t>
      </w:r>
      <w:r w:rsidRPr="00E030BD">
        <w:rPr>
          <w:rFonts w:ascii="Arial" w:hAnsi="Arial" w:cs="Arial"/>
          <w:b/>
          <w:bCs/>
        </w:rPr>
        <w:tab/>
      </w:r>
      <w:r w:rsidRPr="00E030BD">
        <w:rPr>
          <w:rFonts w:ascii="Arial" w:hAnsi="Arial" w:cs="Arial"/>
        </w:rPr>
        <w:t xml:space="preserve">Oferta przestaje wiązać wykonawcę w zakresie, w jakim złoży on ofertę dodatkową zawierającą korzystniejsze propozycje w ramach każdego z kryteriów oceny ofert wskazanych w zaproszeniu do negocjacji. </w:t>
      </w:r>
    </w:p>
    <w:p w14:paraId="69D47E74" w14:textId="77777777" w:rsidR="00246325" w:rsidRDefault="00246325">
      <w:pPr>
        <w:pStyle w:val="pkt"/>
        <w:spacing w:before="0" w:after="0" w:line="360" w:lineRule="auto"/>
        <w:ind w:left="426" w:hanging="426"/>
        <w:rPr>
          <w:rFonts w:ascii="Arial" w:hAnsi="Arial" w:cs="Arial"/>
        </w:rPr>
      </w:pPr>
      <w:r w:rsidRPr="00E030BD">
        <w:rPr>
          <w:rFonts w:ascii="Arial" w:hAnsi="Arial" w:cs="Arial"/>
          <w:b/>
          <w:bCs/>
        </w:rPr>
        <w:t>11.</w:t>
      </w:r>
      <w:r w:rsidRPr="00E030BD">
        <w:rPr>
          <w:rFonts w:ascii="Arial" w:hAnsi="Arial" w:cs="Arial"/>
          <w:b/>
          <w:bCs/>
        </w:rPr>
        <w:tab/>
      </w:r>
      <w:r w:rsidRPr="00E030BD">
        <w:rPr>
          <w:rFonts w:ascii="Arial" w:hAnsi="Arial" w:cs="Arial"/>
        </w:rPr>
        <w:t>Oferta dodatkowa, która jest mniej korzystna w którymkolwiek z kryteriów oceny ofert wskazanych w zaproszeniu do negocjacji niż oferta złożona w odpowiedzi na ogłoszenie o zamówieniu, podlega odrzuceniu.</w:t>
      </w:r>
    </w:p>
    <w:p w14:paraId="7C76AF5C" w14:textId="77777777" w:rsidR="00246325" w:rsidRPr="00E030BD" w:rsidRDefault="00246325">
      <w:pPr>
        <w:pBdr>
          <w:top w:val="none" w:sz="0" w:space="0" w:color="000000"/>
          <w:left w:val="none" w:sz="0" w:space="0" w:color="000000"/>
          <w:bottom w:val="double" w:sz="4" w:space="1" w:color="000000"/>
          <w:right w:val="none" w:sz="0" w:space="0" w:color="000000"/>
        </w:pBdr>
        <w:shd w:val="clear" w:color="auto" w:fill="DAEEF3"/>
        <w:spacing w:before="360" w:after="40" w:line="360" w:lineRule="auto"/>
        <w:ind w:left="568" w:hanging="568"/>
        <w:jc w:val="both"/>
      </w:pPr>
      <w:r w:rsidRPr="00E030BD">
        <w:rPr>
          <w:rFonts w:ascii="Arial" w:hAnsi="Arial" w:cs="Arial"/>
          <w:b/>
          <w:sz w:val="20"/>
          <w:szCs w:val="20"/>
        </w:rPr>
        <w:t>XXI.</w:t>
      </w:r>
      <w:r w:rsidRPr="00E030BD">
        <w:rPr>
          <w:rFonts w:ascii="Arial" w:hAnsi="Arial" w:cs="Arial"/>
          <w:b/>
          <w:sz w:val="20"/>
          <w:szCs w:val="20"/>
        </w:rPr>
        <w:tab/>
        <w:t>INFORMACJE O FORMALNOŚCIACH, JAKIE POWINNY BYĆ DOPEŁNIONE PO WYBORZE OFERTY W CELU ZAWARCIA UMOWY W SPRAWIE ZAMÓWIENIA PUBLICZNEGO</w:t>
      </w:r>
    </w:p>
    <w:p w14:paraId="7032684F" w14:textId="77777777" w:rsidR="00246325" w:rsidRPr="00E030BD" w:rsidRDefault="00246325">
      <w:pPr>
        <w:pStyle w:val="pkt"/>
        <w:spacing w:before="240" w:after="0" w:line="360" w:lineRule="auto"/>
        <w:ind w:left="426" w:hanging="426"/>
      </w:pPr>
      <w:r w:rsidRPr="00E030BD">
        <w:rPr>
          <w:rFonts w:ascii="Arial" w:hAnsi="Arial" w:cs="Arial"/>
          <w:b/>
        </w:rPr>
        <w:t>1.</w:t>
      </w:r>
      <w:r w:rsidRPr="00E030BD">
        <w:rPr>
          <w:rFonts w:ascii="Arial" w:hAnsi="Arial" w:cs="Arial"/>
          <w:b/>
        </w:rPr>
        <w:tab/>
      </w:r>
      <w:r w:rsidRPr="00E030BD">
        <w:rPr>
          <w:rFonts w:ascii="Arial" w:hAnsi="Arial" w:cs="Arial"/>
        </w:rPr>
        <w:t>Zamawiający zawiera umowę w sprawie zamówienia publicznego w terminie nie krótszym niż 5 dni od dnia przesłania zawiadomienia o wyborze najkorzystniejszej oferty.</w:t>
      </w:r>
    </w:p>
    <w:p w14:paraId="58D8A3B2" w14:textId="77777777" w:rsidR="00246325" w:rsidRPr="00E030BD" w:rsidRDefault="00246325">
      <w:pPr>
        <w:pStyle w:val="pkt"/>
        <w:spacing w:before="0" w:after="0" w:line="360" w:lineRule="auto"/>
        <w:ind w:left="426" w:hanging="426"/>
      </w:pPr>
      <w:r w:rsidRPr="00E030BD">
        <w:rPr>
          <w:rFonts w:ascii="Arial" w:hAnsi="Arial" w:cs="Arial"/>
          <w:b/>
        </w:rPr>
        <w:t>2.</w:t>
      </w:r>
      <w:r w:rsidRPr="00E030BD">
        <w:rPr>
          <w:rFonts w:ascii="Arial" w:hAnsi="Arial" w:cs="Arial"/>
          <w:b/>
        </w:rPr>
        <w:tab/>
      </w:r>
      <w:r w:rsidRPr="00E030BD">
        <w:rPr>
          <w:rFonts w:ascii="Arial" w:hAnsi="Arial" w:cs="Arial"/>
        </w:rPr>
        <w:t xml:space="preserve">Zamawiający może zawrzeć umowę w sprawie zamówienia publicznego przed upływem terminu, o którym mowa w ust. 1, jeżeli </w:t>
      </w:r>
      <w:r w:rsidRPr="00E030BD">
        <w:rPr>
          <w:rFonts w:ascii="Arial" w:hAnsi="Arial" w:cs="Arial"/>
        </w:rPr>
        <w:tab/>
        <w:t>w postępowaniu o udzielenie zamówienia prowadzonym w trybie</w:t>
      </w:r>
      <w:r w:rsidRPr="00E030BD">
        <w:rPr>
          <w:rFonts w:ascii="Arial" w:hAnsi="Arial" w:cs="Arial"/>
        </w:rPr>
        <w:tab/>
        <w:t>podstawowym złożono tylko jedną ofertę.</w:t>
      </w:r>
    </w:p>
    <w:p w14:paraId="0A0CCD64" w14:textId="77777777" w:rsidR="00246325" w:rsidRPr="00E030BD" w:rsidRDefault="00246325">
      <w:pPr>
        <w:pStyle w:val="pkt"/>
        <w:spacing w:before="0" w:after="0" w:line="360" w:lineRule="auto"/>
        <w:ind w:left="426" w:hanging="426"/>
      </w:pPr>
      <w:r w:rsidRPr="00E030BD">
        <w:rPr>
          <w:rFonts w:ascii="Arial" w:hAnsi="Arial" w:cs="Arial"/>
          <w:b/>
        </w:rPr>
        <w:t>3.</w:t>
      </w:r>
      <w:r w:rsidRPr="00E030BD">
        <w:rPr>
          <w:rFonts w:ascii="Arial" w:hAnsi="Arial" w:cs="Arial"/>
          <w:b/>
        </w:rPr>
        <w:tab/>
      </w:r>
      <w:r w:rsidRPr="00E030BD">
        <w:rPr>
          <w:rFonts w:ascii="Arial" w:hAnsi="Arial" w:cs="Arial"/>
        </w:rPr>
        <w:t>Wykonawca, którego oferta zostanie uznana za najkorzystniejszą, będzie zobowiązany przed podpisaniem umowy do wniesienia zabezpieczenia należytego wykonania umowy (jeżeli jego wniesienie było wymagane) w wysokości i formie określonej w Rozdziale XX SWZ.</w:t>
      </w:r>
    </w:p>
    <w:p w14:paraId="2830341F" w14:textId="77777777" w:rsidR="00246325" w:rsidRPr="00E030BD" w:rsidRDefault="00246325">
      <w:pPr>
        <w:pStyle w:val="pkt"/>
        <w:spacing w:before="0" w:after="0" w:line="360" w:lineRule="auto"/>
        <w:ind w:left="426" w:hanging="426"/>
      </w:pPr>
      <w:r w:rsidRPr="00E030BD">
        <w:rPr>
          <w:rFonts w:ascii="Arial" w:hAnsi="Arial" w:cs="Arial"/>
          <w:b/>
        </w:rPr>
        <w:t>4.</w:t>
      </w:r>
      <w:r w:rsidRPr="00E030BD">
        <w:rPr>
          <w:rFonts w:ascii="Arial" w:hAnsi="Arial" w:cs="Arial"/>
          <w:b/>
        </w:rPr>
        <w:tab/>
      </w:r>
      <w:r w:rsidRPr="00E030BD">
        <w:rPr>
          <w:rFonts w:ascii="Arial" w:hAnsi="Arial" w:cs="Arial"/>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5C4C44FA" w14:textId="77777777" w:rsidR="00246325" w:rsidRPr="00E030BD" w:rsidRDefault="00246325">
      <w:pPr>
        <w:pStyle w:val="pkt"/>
        <w:spacing w:before="0" w:after="0" w:line="360" w:lineRule="auto"/>
        <w:ind w:left="426" w:hanging="426"/>
      </w:pPr>
      <w:r w:rsidRPr="00E030BD">
        <w:rPr>
          <w:rFonts w:ascii="Arial" w:hAnsi="Arial" w:cs="Arial"/>
          <w:b/>
        </w:rPr>
        <w:t>5.</w:t>
      </w:r>
      <w:r w:rsidRPr="00E030BD">
        <w:rPr>
          <w:rFonts w:ascii="Arial" w:hAnsi="Arial" w:cs="Arial"/>
          <w:b/>
        </w:rPr>
        <w:tab/>
      </w:r>
      <w:r w:rsidRPr="00E030BD">
        <w:rPr>
          <w:rFonts w:ascii="Arial" w:hAnsi="Arial" w:cs="Arial"/>
        </w:rPr>
        <w:t>Wykonawca będzie zobowiązany do podpisania umowy w miejscu i terminie wskazanym przez Zamawiającego.</w:t>
      </w:r>
    </w:p>
    <w:p w14:paraId="74FF221A" w14:textId="77777777" w:rsidR="00246325" w:rsidRPr="00E030BD" w:rsidRDefault="00246325">
      <w:pPr>
        <w:pBdr>
          <w:top w:val="none" w:sz="0" w:space="0" w:color="000000"/>
          <w:left w:val="none" w:sz="0" w:space="0" w:color="000000"/>
          <w:bottom w:val="double" w:sz="4" w:space="1" w:color="000000"/>
          <w:right w:val="none" w:sz="0" w:space="0" w:color="000000"/>
        </w:pBdr>
        <w:shd w:val="clear" w:color="auto" w:fill="DAEEF3"/>
        <w:spacing w:before="360" w:after="40" w:line="360" w:lineRule="auto"/>
        <w:ind w:left="710" w:hanging="710"/>
        <w:jc w:val="both"/>
      </w:pPr>
      <w:r w:rsidRPr="00E030BD">
        <w:rPr>
          <w:rFonts w:ascii="Arial" w:hAnsi="Arial" w:cs="Arial"/>
          <w:b/>
          <w:sz w:val="20"/>
          <w:szCs w:val="20"/>
        </w:rPr>
        <w:t>XXII.</w:t>
      </w:r>
      <w:r w:rsidRPr="00E030BD">
        <w:rPr>
          <w:rFonts w:ascii="Arial" w:hAnsi="Arial" w:cs="Arial"/>
          <w:b/>
          <w:sz w:val="20"/>
          <w:szCs w:val="20"/>
        </w:rPr>
        <w:tab/>
        <w:t>WYMAGANIA DOTYCZĄCE ZABEZPIECZENIA NALEŻYTEGO WYKONANIA UMOWY</w:t>
      </w:r>
    </w:p>
    <w:p w14:paraId="7ACC463D" w14:textId="77777777" w:rsidR="00246325" w:rsidRDefault="00246325" w:rsidP="00BD242F">
      <w:pPr>
        <w:spacing w:line="360" w:lineRule="auto"/>
        <w:jc w:val="both"/>
        <w:rPr>
          <w:rFonts w:ascii="Arial" w:hAnsi="Arial" w:cs="Arial"/>
          <w:sz w:val="20"/>
          <w:szCs w:val="20"/>
        </w:rPr>
      </w:pPr>
      <w:r w:rsidRPr="00682277">
        <w:rPr>
          <w:rFonts w:ascii="Arial" w:hAnsi="Arial" w:cs="Arial"/>
          <w:sz w:val="20"/>
          <w:szCs w:val="20"/>
        </w:rPr>
        <w:t xml:space="preserve">Zamawiający </w:t>
      </w:r>
      <w:r w:rsidRPr="00682277">
        <w:rPr>
          <w:rFonts w:ascii="Arial" w:hAnsi="Arial" w:cs="Arial"/>
          <w:b/>
          <w:sz w:val="20"/>
          <w:szCs w:val="20"/>
        </w:rPr>
        <w:t>nie wymaga</w:t>
      </w:r>
      <w:r w:rsidRPr="00682277">
        <w:rPr>
          <w:rFonts w:ascii="Arial" w:hAnsi="Arial" w:cs="Arial"/>
          <w:sz w:val="20"/>
          <w:szCs w:val="20"/>
        </w:rPr>
        <w:t xml:space="preserve"> wniesienia zabezpieczenia należytego wykonania umowy.</w:t>
      </w:r>
    </w:p>
    <w:p w14:paraId="042A817F" w14:textId="77777777" w:rsidR="00C20A63" w:rsidRPr="00682277" w:rsidRDefault="00C20A63" w:rsidP="00BD242F">
      <w:pPr>
        <w:spacing w:line="360" w:lineRule="auto"/>
        <w:jc w:val="both"/>
        <w:rPr>
          <w:sz w:val="20"/>
          <w:szCs w:val="20"/>
        </w:rPr>
      </w:pPr>
    </w:p>
    <w:p w14:paraId="09AF89AD" w14:textId="77777777" w:rsidR="00246325" w:rsidRPr="00E030BD" w:rsidRDefault="00246325" w:rsidP="00BD242F">
      <w:pPr>
        <w:pStyle w:val="Akapitzlist"/>
        <w:pBdr>
          <w:top w:val="none" w:sz="0" w:space="0" w:color="000000"/>
          <w:left w:val="none" w:sz="0" w:space="0" w:color="000000"/>
          <w:bottom w:val="double" w:sz="4" w:space="1" w:color="000000"/>
          <w:right w:val="none" w:sz="0" w:space="0" w:color="000000"/>
        </w:pBdr>
        <w:shd w:val="clear" w:color="auto" w:fill="DAEEF3"/>
        <w:spacing w:line="360" w:lineRule="auto"/>
        <w:ind w:left="852" w:hanging="851"/>
        <w:jc w:val="both"/>
      </w:pPr>
      <w:r w:rsidRPr="00E030BD">
        <w:rPr>
          <w:rFonts w:ascii="Arial" w:hAnsi="Arial" w:cs="Arial"/>
          <w:b/>
        </w:rPr>
        <w:lastRenderedPageBreak/>
        <w:t>XXIII.</w:t>
      </w:r>
      <w:r w:rsidRPr="00E030BD">
        <w:rPr>
          <w:rFonts w:ascii="Arial" w:hAnsi="Arial" w:cs="Arial"/>
          <w:b/>
        </w:rPr>
        <w:tab/>
        <w:t>INFORMACJE O TREŚCI ZAWIERANEJ UMOWY ORAZ MOŻLIWOŚCI JEJ ZMIANY</w:t>
      </w:r>
    </w:p>
    <w:p w14:paraId="2E415A89" w14:textId="427D31F1" w:rsidR="00246325" w:rsidRPr="00E030BD" w:rsidRDefault="00246325">
      <w:pPr>
        <w:pStyle w:val="pkt"/>
        <w:spacing w:before="240" w:after="0" w:line="360" w:lineRule="auto"/>
        <w:ind w:left="426" w:hanging="426"/>
      </w:pPr>
      <w:r w:rsidRPr="00E030BD">
        <w:rPr>
          <w:rFonts w:ascii="Arial" w:hAnsi="Arial" w:cs="Arial"/>
          <w:b/>
          <w:bCs/>
        </w:rPr>
        <w:t>1.</w:t>
      </w:r>
      <w:r w:rsidRPr="00E030BD">
        <w:rPr>
          <w:rFonts w:ascii="Arial" w:hAnsi="Arial" w:cs="Arial"/>
          <w:b/>
          <w:bCs/>
        </w:rPr>
        <w:tab/>
      </w:r>
      <w:r w:rsidRPr="00E030BD">
        <w:rPr>
          <w:rFonts w:ascii="Arial" w:hAnsi="Arial" w:cs="Arial"/>
        </w:rPr>
        <w:t>Wybrany Wykonawca jest zobowiązany do zawarcia umowy w sprawie zamówienia publicznego na warunkach określonych we Wzor</w:t>
      </w:r>
      <w:r w:rsidR="00C20A63">
        <w:rPr>
          <w:rFonts w:ascii="Arial" w:hAnsi="Arial" w:cs="Arial"/>
        </w:rPr>
        <w:t>ach</w:t>
      </w:r>
      <w:r w:rsidRPr="00E030BD">
        <w:rPr>
          <w:rFonts w:ascii="Arial" w:hAnsi="Arial" w:cs="Arial"/>
        </w:rPr>
        <w:t xml:space="preserve"> Umowy, stanowiący</w:t>
      </w:r>
      <w:r w:rsidR="00C20A63">
        <w:rPr>
          <w:rFonts w:ascii="Arial" w:hAnsi="Arial" w:cs="Arial"/>
        </w:rPr>
        <w:t>ch</w:t>
      </w:r>
      <w:r w:rsidRPr="00E030BD">
        <w:rPr>
          <w:rFonts w:ascii="Arial" w:hAnsi="Arial" w:cs="Arial"/>
        </w:rPr>
        <w:t xml:space="preserve"> </w:t>
      </w:r>
      <w:r w:rsidR="00757AB8">
        <w:rPr>
          <w:rFonts w:ascii="Arial" w:hAnsi="Arial" w:cs="Arial"/>
          <w:b/>
        </w:rPr>
        <w:t>Załącznik nr</w:t>
      </w:r>
      <w:r w:rsidR="006969B7">
        <w:rPr>
          <w:rFonts w:ascii="Arial" w:hAnsi="Arial" w:cs="Arial"/>
          <w:b/>
        </w:rPr>
        <w:t xml:space="preserve"> </w:t>
      </w:r>
      <w:r w:rsidR="00FE49BC">
        <w:rPr>
          <w:rFonts w:ascii="Arial" w:hAnsi="Arial" w:cs="Arial"/>
          <w:b/>
        </w:rPr>
        <w:t>8</w:t>
      </w:r>
      <w:r w:rsidR="00C20A63">
        <w:rPr>
          <w:rFonts w:ascii="Arial" w:hAnsi="Arial" w:cs="Arial"/>
          <w:b/>
        </w:rPr>
        <w:t>A</w:t>
      </w:r>
      <w:r w:rsidRPr="00E030BD">
        <w:rPr>
          <w:rFonts w:ascii="Arial" w:hAnsi="Arial" w:cs="Arial"/>
          <w:b/>
        </w:rPr>
        <w:t xml:space="preserve"> SWZ</w:t>
      </w:r>
      <w:r w:rsidR="00C20A63">
        <w:rPr>
          <w:rFonts w:ascii="Arial" w:hAnsi="Arial" w:cs="Arial"/>
          <w:b/>
        </w:rPr>
        <w:t xml:space="preserve"> dla części 1 oraz załącznik nr </w:t>
      </w:r>
      <w:r w:rsidR="00FE49BC">
        <w:rPr>
          <w:rFonts w:ascii="Arial" w:hAnsi="Arial" w:cs="Arial"/>
          <w:b/>
        </w:rPr>
        <w:t>8</w:t>
      </w:r>
      <w:r w:rsidR="00C20A63">
        <w:rPr>
          <w:rFonts w:ascii="Arial" w:hAnsi="Arial" w:cs="Arial"/>
          <w:b/>
        </w:rPr>
        <w:t>B dla części 2</w:t>
      </w:r>
      <w:r w:rsidRPr="00E030BD">
        <w:rPr>
          <w:rFonts w:ascii="Arial" w:hAnsi="Arial" w:cs="Arial"/>
        </w:rPr>
        <w:t>.</w:t>
      </w:r>
    </w:p>
    <w:p w14:paraId="1C3B0573" w14:textId="77777777" w:rsidR="00246325" w:rsidRPr="00E030BD" w:rsidRDefault="00246325">
      <w:pPr>
        <w:pStyle w:val="pkt"/>
        <w:spacing w:before="0" w:after="0" w:line="360" w:lineRule="auto"/>
        <w:ind w:left="426" w:hanging="426"/>
      </w:pPr>
      <w:r w:rsidRPr="00E030BD">
        <w:rPr>
          <w:rFonts w:ascii="Arial" w:hAnsi="Arial" w:cs="Arial"/>
          <w:b/>
          <w:bCs/>
        </w:rPr>
        <w:t>2.</w:t>
      </w:r>
      <w:r w:rsidRPr="00E030BD">
        <w:rPr>
          <w:rFonts w:ascii="Arial" w:hAnsi="Arial" w:cs="Arial"/>
          <w:b/>
          <w:bCs/>
        </w:rPr>
        <w:tab/>
      </w:r>
      <w:r w:rsidRPr="00E030BD">
        <w:rPr>
          <w:rFonts w:ascii="Arial" w:hAnsi="Arial" w:cs="Arial"/>
        </w:rPr>
        <w:t>Zakres świadczenia Wykonawcy wynikający z umowy jest tożsamy z jego zobowiązaniem zawartym w ofercie.</w:t>
      </w:r>
    </w:p>
    <w:p w14:paraId="1F4CD1CA" w14:textId="3C6A2568" w:rsidR="00246325" w:rsidRPr="00E030BD" w:rsidRDefault="00246325">
      <w:pPr>
        <w:pStyle w:val="pkt"/>
        <w:spacing w:before="0" w:after="0" w:line="360" w:lineRule="auto"/>
        <w:ind w:left="426" w:hanging="426"/>
      </w:pPr>
      <w:r w:rsidRPr="00E030BD">
        <w:rPr>
          <w:rFonts w:ascii="Arial" w:hAnsi="Arial" w:cs="Arial"/>
          <w:b/>
          <w:bCs/>
        </w:rPr>
        <w:t>3.</w:t>
      </w:r>
      <w:r w:rsidRPr="00E030BD">
        <w:rPr>
          <w:rFonts w:ascii="Arial" w:hAnsi="Arial" w:cs="Arial"/>
          <w:b/>
          <w:bCs/>
        </w:rPr>
        <w:tab/>
      </w:r>
      <w:r w:rsidRPr="00E030BD">
        <w:rPr>
          <w:rFonts w:ascii="Arial" w:hAnsi="Arial" w:cs="Arial"/>
        </w:rPr>
        <w:t xml:space="preserve">Zamawiający przewiduje możliwość zmiany zawartej umowy w stosunku do treści wybranej oferty w zakresie uregulowanym w art. 454-455 </w:t>
      </w:r>
      <w:proofErr w:type="spellStart"/>
      <w:r w:rsidRPr="00E030BD">
        <w:rPr>
          <w:rFonts w:ascii="Arial" w:hAnsi="Arial" w:cs="Arial"/>
        </w:rPr>
        <w:t>Pzp</w:t>
      </w:r>
      <w:proofErr w:type="spellEnd"/>
      <w:r w:rsidRPr="00E030BD">
        <w:rPr>
          <w:rFonts w:ascii="Arial" w:hAnsi="Arial" w:cs="Arial"/>
        </w:rPr>
        <w:t xml:space="preserve"> oraz wskazanym we Wzorze Umowy, stanowiącym </w:t>
      </w:r>
      <w:r w:rsidR="00757AB8">
        <w:rPr>
          <w:rFonts w:ascii="Arial" w:hAnsi="Arial" w:cs="Arial"/>
          <w:b/>
        </w:rPr>
        <w:t xml:space="preserve">Załącznik nr </w:t>
      </w:r>
      <w:r w:rsidR="00FE49BC">
        <w:rPr>
          <w:rFonts w:ascii="Arial" w:hAnsi="Arial" w:cs="Arial"/>
          <w:b/>
        </w:rPr>
        <w:t>8</w:t>
      </w:r>
      <w:r w:rsidR="00571D9F" w:rsidRPr="00571D9F">
        <w:rPr>
          <w:rFonts w:ascii="Arial" w:hAnsi="Arial" w:cs="Arial"/>
          <w:b/>
        </w:rPr>
        <w:t xml:space="preserve">A SWZ dla części 1 oraz załącznik nr </w:t>
      </w:r>
      <w:r w:rsidR="00FE49BC">
        <w:rPr>
          <w:rFonts w:ascii="Arial" w:hAnsi="Arial" w:cs="Arial"/>
          <w:b/>
        </w:rPr>
        <w:t>8</w:t>
      </w:r>
      <w:r w:rsidR="00571D9F" w:rsidRPr="00571D9F">
        <w:rPr>
          <w:rFonts w:ascii="Arial" w:hAnsi="Arial" w:cs="Arial"/>
          <w:b/>
        </w:rPr>
        <w:t>B dla części 2</w:t>
      </w:r>
      <w:r w:rsidRPr="00E030BD">
        <w:rPr>
          <w:rFonts w:ascii="Arial" w:hAnsi="Arial" w:cs="Arial"/>
        </w:rPr>
        <w:t>.</w:t>
      </w:r>
    </w:p>
    <w:p w14:paraId="6118F105" w14:textId="77777777" w:rsidR="00246325" w:rsidRDefault="00246325">
      <w:pPr>
        <w:pStyle w:val="pkt"/>
        <w:spacing w:before="0" w:after="0" w:line="360" w:lineRule="auto"/>
        <w:ind w:left="426" w:hanging="426"/>
        <w:rPr>
          <w:rFonts w:ascii="Arial" w:hAnsi="Arial" w:cs="Arial"/>
        </w:rPr>
      </w:pPr>
      <w:r w:rsidRPr="00E030BD">
        <w:rPr>
          <w:rFonts w:ascii="Arial" w:hAnsi="Arial" w:cs="Arial"/>
          <w:b/>
          <w:bCs/>
        </w:rPr>
        <w:t>4.</w:t>
      </w:r>
      <w:r w:rsidRPr="00E030BD">
        <w:rPr>
          <w:rFonts w:ascii="Arial" w:hAnsi="Arial" w:cs="Arial"/>
          <w:b/>
          <w:bCs/>
        </w:rPr>
        <w:tab/>
      </w:r>
      <w:r w:rsidRPr="00E030BD">
        <w:rPr>
          <w:rFonts w:ascii="Arial" w:hAnsi="Arial" w:cs="Arial"/>
        </w:rPr>
        <w:t>Zmiana umowy wymaga dla swej ważności, pod rygorem nieważności, zachowania formy pisemnej.</w:t>
      </w:r>
    </w:p>
    <w:p w14:paraId="14E34754" w14:textId="77777777" w:rsidR="00246325" w:rsidRPr="00E030BD" w:rsidRDefault="00246325">
      <w:pPr>
        <w:pStyle w:val="Akapitzlist"/>
        <w:pBdr>
          <w:top w:val="none" w:sz="0" w:space="0" w:color="000000"/>
          <w:left w:val="none" w:sz="0" w:space="0" w:color="000000"/>
          <w:bottom w:val="double" w:sz="4" w:space="1" w:color="000000"/>
          <w:right w:val="none" w:sz="0" w:space="0" w:color="000000"/>
        </w:pBdr>
        <w:shd w:val="clear" w:color="auto" w:fill="DAEEF3"/>
        <w:spacing w:before="360" w:after="40" w:line="360" w:lineRule="auto"/>
        <w:ind w:left="852" w:hanging="851"/>
        <w:jc w:val="both"/>
      </w:pPr>
      <w:r w:rsidRPr="00E030BD">
        <w:rPr>
          <w:rFonts w:ascii="Arial" w:hAnsi="Arial" w:cs="Arial"/>
          <w:b/>
        </w:rPr>
        <w:t>XXIV.</w:t>
      </w:r>
      <w:r w:rsidRPr="00E030BD">
        <w:rPr>
          <w:rFonts w:ascii="Arial" w:hAnsi="Arial" w:cs="Arial"/>
          <w:b/>
        </w:rPr>
        <w:tab/>
        <w:t>POUCZENIE O ŚRODKACH OCHRONY PRAWNEJ PRZYSŁUGUJĄCYCH WYKONAWCY</w:t>
      </w:r>
    </w:p>
    <w:p w14:paraId="6E341451" w14:textId="77777777" w:rsidR="00246325" w:rsidRPr="00E030BD" w:rsidRDefault="00246325">
      <w:pPr>
        <w:pStyle w:val="pkt"/>
        <w:spacing w:before="240" w:after="0" w:line="360" w:lineRule="auto"/>
        <w:ind w:left="426" w:hanging="426"/>
      </w:pPr>
      <w:r w:rsidRPr="00E030BD">
        <w:rPr>
          <w:rFonts w:ascii="Arial" w:hAnsi="Arial" w:cs="Arial"/>
          <w:b/>
        </w:rPr>
        <w:t>1.</w:t>
      </w:r>
      <w:r w:rsidRPr="00E030BD">
        <w:rPr>
          <w:rFonts w:ascii="Arial" w:hAnsi="Arial" w:cs="Arial"/>
          <w:b/>
        </w:rPr>
        <w:tab/>
      </w:r>
      <w:r w:rsidRPr="00E030BD">
        <w:rPr>
          <w:rFonts w:ascii="Arial" w:hAnsi="Arial" w:cs="Arial"/>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E030BD">
        <w:rPr>
          <w:rFonts w:ascii="Arial" w:hAnsi="Arial" w:cs="Arial"/>
        </w:rPr>
        <w:t>Pzp</w:t>
      </w:r>
      <w:proofErr w:type="spellEnd"/>
      <w:r w:rsidRPr="00E030BD">
        <w:rPr>
          <w:rFonts w:ascii="Arial" w:hAnsi="Arial" w:cs="Arial"/>
        </w:rPr>
        <w:t xml:space="preserve"> </w:t>
      </w:r>
    </w:p>
    <w:p w14:paraId="5EFC471C" w14:textId="77777777" w:rsidR="00246325" w:rsidRPr="00E030BD" w:rsidRDefault="00246325">
      <w:pPr>
        <w:pStyle w:val="pkt"/>
        <w:spacing w:before="0" w:after="0" w:line="360" w:lineRule="auto"/>
        <w:ind w:left="426" w:hanging="426"/>
      </w:pPr>
      <w:r w:rsidRPr="00E030BD">
        <w:rPr>
          <w:rFonts w:ascii="Arial" w:hAnsi="Arial" w:cs="Arial"/>
          <w:b/>
        </w:rPr>
        <w:t>2.</w:t>
      </w:r>
      <w:r w:rsidRPr="00E030BD">
        <w:rPr>
          <w:rFonts w:ascii="Arial" w:hAnsi="Arial" w:cs="Arial"/>
          <w:b/>
        </w:rPr>
        <w:tab/>
      </w:r>
      <w:r w:rsidRPr="00E030BD">
        <w:rPr>
          <w:rFonts w:ascii="Arial" w:hAnsi="Arial" w:cs="Arial"/>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E030BD">
        <w:rPr>
          <w:rFonts w:ascii="Arial" w:hAnsi="Arial" w:cs="Arial"/>
        </w:rPr>
        <w:t>Pzp</w:t>
      </w:r>
      <w:proofErr w:type="spellEnd"/>
      <w:r w:rsidRPr="00E030BD">
        <w:rPr>
          <w:rFonts w:ascii="Arial" w:hAnsi="Arial" w:cs="Arial"/>
        </w:rPr>
        <w:t xml:space="preserve"> oraz Rzecznikowi Małych i Średnich Przedsiębiorców.</w:t>
      </w:r>
    </w:p>
    <w:p w14:paraId="0F40D55E" w14:textId="77777777" w:rsidR="00246325" w:rsidRPr="00E030BD" w:rsidRDefault="00246325">
      <w:pPr>
        <w:pStyle w:val="pkt"/>
        <w:spacing w:before="0" w:after="0" w:line="360" w:lineRule="auto"/>
        <w:ind w:left="426" w:hanging="426"/>
      </w:pPr>
      <w:r w:rsidRPr="00E030BD">
        <w:rPr>
          <w:rFonts w:ascii="Arial" w:hAnsi="Arial" w:cs="Arial"/>
          <w:b/>
        </w:rPr>
        <w:t>3.</w:t>
      </w:r>
      <w:r w:rsidRPr="00E030BD">
        <w:rPr>
          <w:rFonts w:ascii="Arial" w:hAnsi="Arial" w:cs="Arial"/>
          <w:b/>
        </w:rPr>
        <w:tab/>
      </w:r>
      <w:r w:rsidRPr="00E030BD">
        <w:rPr>
          <w:rFonts w:ascii="Arial" w:hAnsi="Arial" w:cs="Arial"/>
        </w:rPr>
        <w:t>Odwołanie przysługuje na:</w:t>
      </w:r>
    </w:p>
    <w:p w14:paraId="4546229B" w14:textId="77777777" w:rsidR="00246325" w:rsidRPr="00E030BD" w:rsidRDefault="00246325">
      <w:pPr>
        <w:spacing w:line="360" w:lineRule="auto"/>
        <w:ind w:left="852" w:hanging="426"/>
        <w:jc w:val="both"/>
      </w:pPr>
      <w:r w:rsidRPr="00E030BD">
        <w:rPr>
          <w:rFonts w:ascii="Arial" w:hAnsi="Arial" w:cs="Arial"/>
          <w:sz w:val="20"/>
          <w:szCs w:val="20"/>
        </w:rPr>
        <w:t>1)</w:t>
      </w:r>
      <w:r w:rsidRPr="00E030BD">
        <w:rPr>
          <w:rFonts w:ascii="Arial" w:hAnsi="Arial" w:cs="Arial"/>
          <w:sz w:val="20"/>
          <w:szCs w:val="20"/>
        </w:rPr>
        <w:tab/>
        <w:t>niezgodną z przepisami ustawy czynność Zamawiającego, podjętą w postępowaniu o udzielenie zamówienia, w tym na projektowane postanowienie umowy;</w:t>
      </w:r>
    </w:p>
    <w:p w14:paraId="2EAA7BA3" w14:textId="77777777" w:rsidR="00246325" w:rsidRPr="00E030BD" w:rsidRDefault="00246325">
      <w:pPr>
        <w:spacing w:line="360" w:lineRule="auto"/>
        <w:ind w:left="852" w:hanging="426"/>
        <w:jc w:val="both"/>
      </w:pPr>
      <w:r w:rsidRPr="00E030BD">
        <w:rPr>
          <w:rFonts w:ascii="Arial" w:hAnsi="Arial" w:cs="Arial"/>
          <w:sz w:val="20"/>
          <w:szCs w:val="20"/>
        </w:rPr>
        <w:t>2)</w:t>
      </w:r>
      <w:r w:rsidRPr="00E030BD">
        <w:rPr>
          <w:rFonts w:ascii="Arial" w:hAnsi="Arial" w:cs="Arial"/>
          <w:sz w:val="20"/>
          <w:szCs w:val="20"/>
        </w:rPr>
        <w:tab/>
        <w:t>zaniechanie czynności w postępowaniu o udzielenie zamówienia do której zamawiający był obowiązany na podstawie ustawy;</w:t>
      </w:r>
    </w:p>
    <w:p w14:paraId="5D55E232" w14:textId="77777777" w:rsidR="00246325" w:rsidRPr="00E030BD" w:rsidRDefault="00246325">
      <w:pPr>
        <w:pStyle w:val="pkt"/>
        <w:spacing w:before="0" w:after="0" w:line="360" w:lineRule="auto"/>
        <w:ind w:left="426" w:hanging="426"/>
      </w:pPr>
      <w:r w:rsidRPr="00E030BD">
        <w:rPr>
          <w:rFonts w:ascii="Arial" w:hAnsi="Arial" w:cs="Arial"/>
          <w:b/>
          <w:bCs/>
        </w:rPr>
        <w:t>4.</w:t>
      </w:r>
      <w:r w:rsidRPr="00E030BD">
        <w:rPr>
          <w:rFonts w:ascii="Arial" w:hAnsi="Arial" w:cs="Arial"/>
        </w:rPr>
        <w:tab/>
      </w:r>
      <w:r w:rsidRPr="00E030BD">
        <w:rPr>
          <w:rFonts w:ascii="Arial" w:hAnsi="Arial" w:cs="Arial"/>
        </w:rPr>
        <w:tab/>
        <w:t>Odwołanie wnosi się do Prezesa Izby. Odwołujący przekazuje kopię odwołania zamawiającemu przed upływem terminu do wniesienia odwołania w taki sposób, aby mógł on zapoznać się z jego treścią przed upływem tego terminu.</w:t>
      </w:r>
    </w:p>
    <w:p w14:paraId="42D38B07" w14:textId="77777777" w:rsidR="00246325" w:rsidRPr="00E030BD" w:rsidRDefault="00246325">
      <w:pPr>
        <w:pStyle w:val="pkt"/>
        <w:spacing w:before="0" w:after="0" w:line="360" w:lineRule="auto"/>
        <w:ind w:left="426" w:hanging="426"/>
      </w:pPr>
      <w:r w:rsidRPr="00E030BD">
        <w:rPr>
          <w:rFonts w:ascii="Arial" w:hAnsi="Arial" w:cs="Arial"/>
          <w:b/>
          <w:bCs/>
        </w:rPr>
        <w:t>5.</w:t>
      </w:r>
      <w:r w:rsidRPr="00E030BD">
        <w:rPr>
          <w:rFonts w:ascii="Arial" w:hAnsi="Arial" w:cs="Arial"/>
        </w:rPr>
        <w:tab/>
      </w:r>
      <w:r w:rsidRPr="00E030BD">
        <w:rPr>
          <w:rFonts w:ascii="Arial" w:hAnsi="Arial" w:cs="Arial"/>
        </w:rPr>
        <w:tab/>
        <w:t>Odwołanie wobec treści ogłoszenia lub treści SWZ wnosi się w terminie 5 dni od dnia zamieszczenia ogłoszenia w Biuletynie Zamówień Publicznych lub treści SWZ na stronie internetowej.</w:t>
      </w:r>
    </w:p>
    <w:p w14:paraId="488976D7" w14:textId="77777777" w:rsidR="00246325" w:rsidRPr="00E030BD" w:rsidRDefault="00246325">
      <w:pPr>
        <w:pStyle w:val="pkt"/>
        <w:spacing w:before="0" w:after="0" w:line="360" w:lineRule="auto"/>
        <w:ind w:left="426" w:hanging="426"/>
      </w:pPr>
      <w:r w:rsidRPr="00E030BD">
        <w:rPr>
          <w:rFonts w:ascii="Arial" w:hAnsi="Arial" w:cs="Arial"/>
          <w:b/>
          <w:bCs/>
        </w:rPr>
        <w:t>6.</w:t>
      </w:r>
      <w:r w:rsidRPr="00E030BD">
        <w:rPr>
          <w:rFonts w:ascii="Arial" w:hAnsi="Arial" w:cs="Arial"/>
        </w:rPr>
        <w:tab/>
        <w:t>Odwołanie wnosi się w terminie:</w:t>
      </w:r>
    </w:p>
    <w:p w14:paraId="5CA0F424" w14:textId="77777777" w:rsidR="00246325" w:rsidRPr="00E030BD" w:rsidRDefault="00246325">
      <w:pPr>
        <w:spacing w:line="360" w:lineRule="auto"/>
        <w:ind w:left="852" w:hanging="426"/>
        <w:jc w:val="both"/>
      </w:pPr>
      <w:r w:rsidRPr="00E030BD">
        <w:rPr>
          <w:rFonts w:ascii="Arial" w:hAnsi="Arial" w:cs="Arial"/>
          <w:sz w:val="20"/>
          <w:szCs w:val="20"/>
        </w:rPr>
        <w:t>1)</w:t>
      </w:r>
      <w:r w:rsidRPr="00E030BD">
        <w:rPr>
          <w:rFonts w:ascii="Arial" w:hAnsi="Arial" w:cs="Arial"/>
          <w:sz w:val="20"/>
          <w:szCs w:val="20"/>
        </w:rPr>
        <w:tab/>
        <w:t>5 dni od dnia przekazania informacji o czynności zamawiającego stanowiącej podstawę jego wniesienia, jeżeli informacja została przekazana przy użyciu środków komunikacji elektronicznej,</w:t>
      </w:r>
    </w:p>
    <w:p w14:paraId="25C2E158" w14:textId="77777777" w:rsidR="00246325" w:rsidRPr="00E030BD" w:rsidRDefault="00246325">
      <w:pPr>
        <w:spacing w:line="360" w:lineRule="auto"/>
        <w:ind w:left="852" w:hanging="426"/>
        <w:jc w:val="both"/>
      </w:pPr>
      <w:r w:rsidRPr="00E030BD">
        <w:rPr>
          <w:rFonts w:ascii="Arial" w:hAnsi="Arial" w:cs="Arial"/>
          <w:sz w:val="20"/>
          <w:szCs w:val="20"/>
        </w:rPr>
        <w:t>2)</w:t>
      </w:r>
      <w:r w:rsidRPr="00E030BD">
        <w:rPr>
          <w:rFonts w:ascii="Arial" w:hAnsi="Arial" w:cs="Arial"/>
          <w:sz w:val="20"/>
          <w:szCs w:val="20"/>
        </w:rPr>
        <w:tab/>
        <w:t>10 dni od dnia przekazania informacji o czynności zamawiającego stanowiącej podstawę jego wniesienia, jeżeli informacja została przekazana w sposób inny niż określony w pkt 1).</w:t>
      </w:r>
    </w:p>
    <w:p w14:paraId="404BC5C2" w14:textId="77777777" w:rsidR="00246325" w:rsidRPr="00E030BD" w:rsidRDefault="00246325">
      <w:pPr>
        <w:pStyle w:val="pkt"/>
        <w:spacing w:before="0" w:after="0" w:line="360" w:lineRule="auto"/>
        <w:ind w:left="426" w:hanging="426"/>
      </w:pPr>
      <w:r w:rsidRPr="00E030BD">
        <w:rPr>
          <w:rFonts w:ascii="Arial" w:hAnsi="Arial" w:cs="Arial"/>
          <w:b/>
          <w:bCs/>
        </w:rPr>
        <w:lastRenderedPageBreak/>
        <w:t>7.</w:t>
      </w:r>
      <w:r w:rsidRPr="00E030BD">
        <w:rPr>
          <w:rFonts w:ascii="Arial" w:hAnsi="Arial" w:cs="Arial"/>
          <w:b/>
          <w:bCs/>
        </w:rPr>
        <w:tab/>
      </w:r>
      <w:r w:rsidRPr="00E030BD">
        <w:rPr>
          <w:rFonts w:ascii="Arial" w:hAnsi="Arial" w:cs="Arial"/>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35EE86AF" w14:textId="77777777" w:rsidR="00246325" w:rsidRPr="00E030BD" w:rsidRDefault="00246325">
      <w:pPr>
        <w:pStyle w:val="pkt"/>
        <w:spacing w:before="0" w:after="0" w:line="360" w:lineRule="auto"/>
        <w:ind w:left="426" w:hanging="426"/>
      </w:pPr>
      <w:r w:rsidRPr="00E030BD">
        <w:rPr>
          <w:rFonts w:ascii="Arial" w:hAnsi="Arial" w:cs="Arial"/>
          <w:b/>
          <w:bCs/>
        </w:rPr>
        <w:t>8.</w:t>
      </w:r>
      <w:r w:rsidRPr="00E030BD">
        <w:rPr>
          <w:rFonts w:ascii="Arial" w:hAnsi="Arial" w:cs="Arial"/>
        </w:rPr>
        <w:tab/>
        <w:t xml:space="preserve">Na orzeczenie Izby oraz postanowienie Prezesa Izby, o którym mowa w art. 519 ust. 1 ustawy </w:t>
      </w:r>
      <w:proofErr w:type="spellStart"/>
      <w:r w:rsidRPr="00E030BD">
        <w:rPr>
          <w:rFonts w:ascii="Arial" w:hAnsi="Arial" w:cs="Arial"/>
        </w:rPr>
        <w:t>Pzp</w:t>
      </w:r>
      <w:proofErr w:type="spellEnd"/>
      <w:r w:rsidRPr="00E030BD">
        <w:rPr>
          <w:rFonts w:ascii="Arial" w:hAnsi="Arial" w:cs="Arial"/>
        </w:rPr>
        <w:t>, stronom oraz uczestnikom postępowania odwoławczego przysługuje skarga do sądu.</w:t>
      </w:r>
    </w:p>
    <w:p w14:paraId="1AB1ADEF" w14:textId="77777777" w:rsidR="00246325" w:rsidRPr="00E030BD" w:rsidRDefault="00246325">
      <w:pPr>
        <w:pStyle w:val="pkt"/>
        <w:spacing w:before="0" w:after="0" w:line="360" w:lineRule="auto"/>
        <w:ind w:left="426" w:hanging="426"/>
      </w:pPr>
      <w:r w:rsidRPr="00E030BD">
        <w:rPr>
          <w:rFonts w:ascii="Arial" w:hAnsi="Arial" w:cs="Arial"/>
          <w:b/>
        </w:rPr>
        <w:t>9.</w:t>
      </w:r>
      <w:r w:rsidRPr="00E030BD">
        <w:rPr>
          <w:rFonts w:ascii="Arial" w:hAnsi="Arial" w:cs="Arial"/>
          <w:b/>
        </w:rPr>
        <w:tab/>
      </w:r>
      <w:r w:rsidRPr="00E030BD">
        <w:rPr>
          <w:rFonts w:ascii="Arial" w:hAnsi="Arial" w:cs="Arial"/>
        </w:rPr>
        <w:t>W postępowaniu toczącym się wskutek wniesienia skargi stosuje się odpowiednio przepisy ustawy z dnia 17.11.1964 r. - Kodeks postępowania cywilnego o apelacji, jeżeli przepisy niniejszego rozdziału nie stanowią inaczej.</w:t>
      </w:r>
    </w:p>
    <w:p w14:paraId="2D6A72CE" w14:textId="77777777" w:rsidR="00246325" w:rsidRPr="00E030BD" w:rsidRDefault="00246325">
      <w:pPr>
        <w:pStyle w:val="pkt"/>
        <w:spacing w:before="0" w:after="0" w:line="360" w:lineRule="auto"/>
        <w:ind w:left="426" w:hanging="426"/>
      </w:pPr>
      <w:r w:rsidRPr="00E030BD">
        <w:rPr>
          <w:rFonts w:ascii="Arial" w:hAnsi="Arial" w:cs="Arial"/>
          <w:b/>
        </w:rPr>
        <w:t>10.</w:t>
      </w:r>
      <w:r w:rsidRPr="00E030BD">
        <w:rPr>
          <w:rFonts w:ascii="Arial" w:hAnsi="Arial" w:cs="Arial"/>
          <w:b/>
        </w:rPr>
        <w:tab/>
      </w:r>
      <w:r w:rsidRPr="00E030BD">
        <w:rPr>
          <w:rFonts w:ascii="Arial" w:hAnsi="Arial" w:cs="Arial"/>
        </w:rPr>
        <w:tab/>
        <w:t>Skargę wnosi się do Sądu Okręgowego w Warszawie - sądu zamówień publicznych, zwanego dalej "sądem zamówień publicznych".</w:t>
      </w:r>
    </w:p>
    <w:p w14:paraId="67C31F87" w14:textId="77777777" w:rsidR="00246325" w:rsidRPr="00E030BD" w:rsidRDefault="00246325">
      <w:pPr>
        <w:pStyle w:val="pkt"/>
        <w:spacing w:before="0" w:after="0" w:line="360" w:lineRule="auto"/>
        <w:ind w:left="426" w:hanging="426"/>
      </w:pPr>
      <w:r w:rsidRPr="00E030BD">
        <w:rPr>
          <w:rFonts w:ascii="Arial" w:hAnsi="Arial" w:cs="Arial"/>
          <w:b/>
        </w:rPr>
        <w:t>11.</w:t>
      </w:r>
      <w:r w:rsidRPr="00E030BD">
        <w:rPr>
          <w:rFonts w:ascii="Arial" w:hAnsi="Arial" w:cs="Arial"/>
          <w:b/>
        </w:rPr>
        <w:tab/>
      </w:r>
      <w:r w:rsidRPr="00E030BD">
        <w:rPr>
          <w:rFonts w:ascii="Arial" w:hAnsi="Arial" w:cs="Arial"/>
        </w:rPr>
        <w:t xml:space="preserve">Skargę wnosi się za pośrednictwem Prezesa Izby, w terminie 14 dni od dnia doręczenia orzeczenia Izby lub postanowienia Prezesa Izby, o którym mowa w art. 519 ust. 1 ustawy </w:t>
      </w:r>
      <w:proofErr w:type="spellStart"/>
      <w:r w:rsidRPr="00E030BD">
        <w:rPr>
          <w:rFonts w:ascii="Arial" w:hAnsi="Arial" w:cs="Arial"/>
        </w:rPr>
        <w:t>Pzp</w:t>
      </w:r>
      <w:proofErr w:type="spellEnd"/>
      <w:r w:rsidRPr="00E030BD">
        <w:rPr>
          <w:rFonts w:ascii="Arial" w:hAnsi="Arial" w:cs="Arial"/>
        </w:rPr>
        <w:t>, przesyłając jednocześnie jej odpis przeciwnikowi skargi. Złożenie skargi w placówce pocztowej operatora wyznaczonego w rozumieniu ustawy z dnia 23.11.2012 r. - Prawo pocztowe jest równoznaczne z jej wniesieniem.</w:t>
      </w:r>
    </w:p>
    <w:p w14:paraId="072A204D" w14:textId="4035FB18" w:rsidR="0095658E" w:rsidRPr="003B6D4C" w:rsidRDefault="00246325" w:rsidP="003B6D4C">
      <w:pPr>
        <w:pStyle w:val="pkt"/>
        <w:spacing w:before="0" w:after="0" w:line="360" w:lineRule="auto"/>
        <w:ind w:left="426" w:hanging="426"/>
        <w:rPr>
          <w:rFonts w:ascii="Arial" w:hAnsi="Arial" w:cs="Arial"/>
        </w:rPr>
      </w:pPr>
      <w:r w:rsidRPr="00E030BD">
        <w:rPr>
          <w:rFonts w:ascii="Arial" w:hAnsi="Arial" w:cs="Arial"/>
          <w:b/>
        </w:rPr>
        <w:t>12.</w:t>
      </w:r>
      <w:r w:rsidRPr="00E030BD">
        <w:rPr>
          <w:rFonts w:ascii="Arial" w:hAnsi="Arial" w:cs="Arial"/>
          <w:b/>
        </w:rPr>
        <w:tab/>
      </w:r>
      <w:r w:rsidRPr="00E030BD">
        <w:rPr>
          <w:rFonts w:ascii="Arial" w:hAnsi="Arial" w:cs="Arial"/>
        </w:rPr>
        <w:t>Prezes Izby przekazuje skargę wraz z aktami postępowania odwoławczego do sądu zamówień publicznych w terminie 7 dni od dnia jej otrzymania.</w:t>
      </w:r>
    </w:p>
    <w:p w14:paraId="7625E876" w14:textId="77777777" w:rsidR="00246325" w:rsidRPr="00E030BD" w:rsidRDefault="00246325" w:rsidP="003B6D4C">
      <w:pPr>
        <w:pStyle w:val="Akapitzlist"/>
        <w:pBdr>
          <w:top w:val="none" w:sz="0" w:space="0" w:color="000000"/>
          <w:left w:val="none" w:sz="0" w:space="0" w:color="000000"/>
          <w:bottom w:val="double" w:sz="4" w:space="1" w:color="000000"/>
          <w:right w:val="none" w:sz="0" w:space="0" w:color="000000"/>
        </w:pBdr>
        <w:shd w:val="clear" w:color="auto" w:fill="DAEEF3"/>
        <w:spacing w:before="360" w:after="40" w:line="360" w:lineRule="auto"/>
        <w:ind w:left="852" w:hanging="851"/>
        <w:jc w:val="both"/>
      </w:pPr>
      <w:r w:rsidRPr="00E030BD">
        <w:rPr>
          <w:rFonts w:ascii="Arial" w:hAnsi="Arial" w:cs="Arial"/>
          <w:b/>
        </w:rPr>
        <w:t>XXV.</w:t>
      </w:r>
      <w:r w:rsidRPr="00E030BD">
        <w:rPr>
          <w:rFonts w:ascii="Arial" w:hAnsi="Arial" w:cs="Arial"/>
          <w:b/>
        </w:rPr>
        <w:tab/>
        <w:t>WYKAZ ZAŁĄCZNIKÓW DO SWZ</w:t>
      </w:r>
    </w:p>
    <w:tbl>
      <w:tblPr>
        <w:tblW w:w="0" w:type="auto"/>
        <w:tblInd w:w="108" w:type="dxa"/>
        <w:tblLayout w:type="fixed"/>
        <w:tblLook w:val="0000" w:firstRow="0" w:lastRow="0" w:firstColumn="0" w:lastColumn="0" w:noHBand="0" w:noVBand="0"/>
      </w:tblPr>
      <w:tblGrid>
        <w:gridCol w:w="1985"/>
        <w:gridCol w:w="7193"/>
      </w:tblGrid>
      <w:tr w:rsidR="00246325" w:rsidRPr="00E030BD" w14:paraId="088A5487" w14:textId="77777777">
        <w:tc>
          <w:tcPr>
            <w:tcW w:w="1985" w:type="dxa"/>
          </w:tcPr>
          <w:p w14:paraId="2753E371" w14:textId="77777777" w:rsidR="00246325" w:rsidRPr="00E030BD" w:rsidRDefault="00246325" w:rsidP="00DD3119">
            <w:pPr>
              <w:spacing w:line="360" w:lineRule="auto"/>
            </w:pPr>
            <w:r w:rsidRPr="00E030BD">
              <w:rPr>
                <w:rFonts w:ascii="Arial" w:hAnsi="Arial" w:cs="Arial"/>
                <w:sz w:val="20"/>
                <w:szCs w:val="20"/>
              </w:rPr>
              <w:t>Załącznik nr 1</w:t>
            </w:r>
          </w:p>
        </w:tc>
        <w:tc>
          <w:tcPr>
            <w:tcW w:w="7193" w:type="dxa"/>
          </w:tcPr>
          <w:p w14:paraId="5849212B" w14:textId="77777777" w:rsidR="00246325" w:rsidRPr="00E030BD" w:rsidRDefault="0095658E" w:rsidP="00DD3119">
            <w:pPr>
              <w:spacing w:line="360" w:lineRule="auto"/>
            </w:pPr>
            <w:r>
              <w:rPr>
                <w:rFonts w:ascii="Arial" w:hAnsi="Arial" w:cs="Arial"/>
                <w:sz w:val="20"/>
                <w:szCs w:val="20"/>
              </w:rPr>
              <w:t xml:space="preserve">Interaktywny </w:t>
            </w:r>
            <w:r w:rsidR="00246325" w:rsidRPr="00E030BD">
              <w:rPr>
                <w:rFonts w:ascii="Arial" w:hAnsi="Arial" w:cs="Arial"/>
                <w:sz w:val="20"/>
                <w:szCs w:val="20"/>
              </w:rPr>
              <w:t>Formularz Ofertowy</w:t>
            </w:r>
            <w:r w:rsidR="00635648">
              <w:rPr>
                <w:rFonts w:ascii="Arial" w:hAnsi="Arial" w:cs="Arial"/>
                <w:sz w:val="20"/>
                <w:szCs w:val="20"/>
              </w:rPr>
              <w:t xml:space="preserve"> + załącznik nr 1 do formularza oferty </w:t>
            </w:r>
          </w:p>
        </w:tc>
      </w:tr>
      <w:tr w:rsidR="00246325" w:rsidRPr="00E030BD" w14:paraId="111BC630" w14:textId="77777777">
        <w:tc>
          <w:tcPr>
            <w:tcW w:w="1985" w:type="dxa"/>
          </w:tcPr>
          <w:p w14:paraId="3DD973B8" w14:textId="77777777" w:rsidR="00246325" w:rsidRDefault="00246325" w:rsidP="003B6D4C">
            <w:pPr>
              <w:spacing w:line="360" w:lineRule="auto"/>
              <w:rPr>
                <w:rFonts w:ascii="Arial" w:hAnsi="Arial" w:cs="Arial"/>
                <w:sz w:val="20"/>
                <w:szCs w:val="20"/>
              </w:rPr>
            </w:pPr>
            <w:r w:rsidRPr="00E030BD">
              <w:rPr>
                <w:rFonts w:ascii="Arial" w:hAnsi="Arial" w:cs="Arial"/>
                <w:sz w:val="20"/>
                <w:szCs w:val="20"/>
              </w:rPr>
              <w:t>Załącznik nr 2</w:t>
            </w:r>
            <w:r w:rsidR="00071DE1">
              <w:rPr>
                <w:rFonts w:ascii="Arial" w:hAnsi="Arial" w:cs="Arial"/>
                <w:sz w:val="20"/>
                <w:szCs w:val="20"/>
              </w:rPr>
              <w:t>A</w:t>
            </w:r>
          </w:p>
          <w:p w14:paraId="5A3927EB" w14:textId="77777777" w:rsidR="00246325" w:rsidRPr="00071DE1" w:rsidRDefault="00071DE1" w:rsidP="003B6D4C">
            <w:pPr>
              <w:spacing w:line="360" w:lineRule="auto"/>
            </w:pPr>
            <w:r>
              <w:rPr>
                <w:rFonts w:ascii="Arial" w:hAnsi="Arial" w:cs="Arial"/>
                <w:sz w:val="20"/>
                <w:szCs w:val="20"/>
              </w:rPr>
              <w:t>Załącznik nr 2B</w:t>
            </w:r>
          </w:p>
        </w:tc>
        <w:tc>
          <w:tcPr>
            <w:tcW w:w="7193" w:type="dxa"/>
          </w:tcPr>
          <w:p w14:paraId="5DBD468C" w14:textId="77777777" w:rsidR="00246325" w:rsidRDefault="00246325" w:rsidP="003B6D4C">
            <w:pPr>
              <w:spacing w:line="360" w:lineRule="auto"/>
              <w:rPr>
                <w:rFonts w:ascii="Arial" w:hAnsi="Arial" w:cs="Arial"/>
                <w:sz w:val="20"/>
                <w:szCs w:val="20"/>
              </w:rPr>
            </w:pPr>
            <w:r w:rsidRPr="00E030BD">
              <w:rPr>
                <w:rFonts w:ascii="Arial" w:hAnsi="Arial" w:cs="Arial"/>
                <w:sz w:val="20"/>
                <w:szCs w:val="20"/>
              </w:rPr>
              <w:t>Oświadczenie o spełnianiu warunków udziału w postępowaniu</w:t>
            </w:r>
          </w:p>
          <w:p w14:paraId="41486371" w14:textId="77777777" w:rsidR="00071DE1" w:rsidRPr="00E030BD" w:rsidRDefault="00071DE1" w:rsidP="003B6D4C">
            <w:pPr>
              <w:spacing w:line="360" w:lineRule="auto"/>
            </w:pPr>
            <w:r w:rsidRPr="00E030BD">
              <w:rPr>
                <w:rFonts w:ascii="Arial" w:hAnsi="Arial" w:cs="Arial"/>
                <w:sz w:val="20"/>
                <w:szCs w:val="20"/>
              </w:rPr>
              <w:t xml:space="preserve">Oświadczenie o braku podstaw do wykluczenia </w:t>
            </w:r>
          </w:p>
        </w:tc>
      </w:tr>
      <w:tr w:rsidR="00246325" w:rsidRPr="00E030BD" w14:paraId="47986C29" w14:textId="77777777">
        <w:tc>
          <w:tcPr>
            <w:tcW w:w="1985" w:type="dxa"/>
          </w:tcPr>
          <w:p w14:paraId="718ED4A2" w14:textId="77777777" w:rsidR="00246325" w:rsidRPr="00E030BD" w:rsidRDefault="00246325" w:rsidP="003B6D4C">
            <w:pPr>
              <w:spacing w:line="360" w:lineRule="auto"/>
            </w:pPr>
            <w:r w:rsidRPr="00E030BD">
              <w:rPr>
                <w:rFonts w:ascii="Arial" w:hAnsi="Arial" w:cs="Arial"/>
                <w:sz w:val="20"/>
                <w:szCs w:val="20"/>
              </w:rPr>
              <w:t>Załącznik nr 3</w:t>
            </w:r>
          </w:p>
        </w:tc>
        <w:tc>
          <w:tcPr>
            <w:tcW w:w="7193" w:type="dxa"/>
          </w:tcPr>
          <w:p w14:paraId="0F8049B5" w14:textId="77777777" w:rsidR="00246325" w:rsidRPr="00E030BD" w:rsidRDefault="00246325" w:rsidP="003B6D4C">
            <w:pPr>
              <w:spacing w:line="360" w:lineRule="auto"/>
            </w:pPr>
            <w:r w:rsidRPr="00E030BD">
              <w:rPr>
                <w:rFonts w:ascii="Arial" w:hAnsi="Arial" w:cs="Arial"/>
                <w:sz w:val="20"/>
                <w:szCs w:val="20"/>
              </w:rPr>
              <w:t>Zobowiązanie innego podmiotu do udostępnienia niezbędnych zasobów Wykonawcy</w:t>
            </w:r>
          </w:p>
        </w:tc>
      </w:tr>
      <w:tr w:rsidR="00246325" w:rsidRPr="00E030BD" w14:paraId="2B0162B1" w14:textId="77777777">
        <w:tc>
          <w:tcPr>
            <w:tcW w:w="1985" w:type="dxa"/>
          </w:tcPr>
          <w:p w14:paraId="3D7A3EB5" w14:textId="77777777" w:rsidR="00246325" w:rsidRPr="00E030BD" w:rsidRDefault="00246325" w:rsidP="003B6D4C">
            <w:pPr>
              <w:spacing w:line="360" w:lineRule="auto"/>
            </w:pPr>
            <w:r w:rsidRPr="00E030BD">
              <w:rPr>
                <w:rFonts w:ascii="Arial" w:hAnsi="Arial" w:cs="Arial"/>
                <w:sz w:val="20"/>
                <w:szCs w:val="20"/>
              </w:rPr>
              <w:t>Załącznik nr 4</w:t>
            </w:r>
          </w:p>
        </w:tc>
        <w:tc>
          <w:tcPr>
            <w:tcW w:w="7193" w:type="dxa"/>
          </w:tcPr>
          <w:p w14:paraId="15C4691E" w14:textId="77777777" w:rsidR="00246325" w:rsidRPr="00E030BD" w:rsidRDefault="00246325" w:rsidP="003B6D4C">
            <w:pPr>
              <w:spacing w:line="360" w:lineRule="auto"/>
            </w:pPr>
            <w:r w:rsidRPr="00E030BD">
              <w:rPr>
                <w:rFonts w:ascii="Arial" w:hAnsi="Arial" w:cs="Arial"/>
                <w:sz w:val="20"/>
                <w:szCs w:val="20"/>
              </w:rPr>
              <w:t>Oświadczenie dotyczące przynależności lub braku przynależności do tej samej grupy kapitałowej</w:t>
            </w:r>
          </w:p>
        </w:tc>
      </w:tr>
      <w:tr w:rsidR="00246325" w:rsidRPr="00E030BD" w14:paraId="2141F7AC" w14:textId="77777777" w:rsidTr="008F0439">
        <w:trPr>
          <w:trHeight w:val="217"/>
        </w:trPr>
        <w:tc>
          <w:tcPr>
            <w:tcW w:w="1985" w:type="dxa"/>
          </w:tcPr>
          <w:p w14:paraId="6F33DC04" w14:textId="77777777" w:rsidR="00246325" w:rsidRPr="00E030BD" w:rsidRDefault="00246325" w:rsidP="003B6D4C">
            <w:pPr>
              <w:spacing w:line="360" w:lineRule="auto"/>
            </w:pPr>
            <w:r w:rsidRPr="00E030BD">
              <w:rPr>
                <w:rFonts w:ascii="Arial" w:hAnsi="Arial" w:cs="Arial"/>
                <w:sz w:val="20"/>
                <w:szCs w:val="20"/>
              </w:rPr>
              <w:t>Załącznik nr 5</w:t>
            </w:r>
          </w:p>
          <w:p w14:paraId="4C8BBB05" w14:textId="77777777" w:rsidR="00246325" w:rsidRDefault="00246325" w:rsidP="003B6D4C">
            <w:pPr>
              <w:spacing w:line="360" w:lineRule="auto"/>
              <w:rPr>
                <w:rFonts w:ascii="Arial" w:hAnsi="Arial" w:cs="Arial"/>
                <w:sz w:val="20"/>
                <w:szCs w:val="20"/>
              </w:rPr>
            </w:pPr>
            <w:r w:rsidRPr="00E030BD">
              <w:rPr>
                <w:rFonts w:ascii="Arial" w:hAnsi="Arial" w:cs="Arial"/>
                <w:sz w:val="20"/>
                <w:szCs w:val="20"/>
              </w:rPr>
              <w:t>Załącznik nr 6</w:t>
            </w:r>
          </w:p>
          <w:p w14:paraId="2F9A3F18" w14:textId="278C0119" w:rsidR="00FE49BC" w:rsidRPr="00E030BD" w:rsidRDefault="00FE49BC" w:rsidP="003B6D4C">
            <w:pPr>
              <w:spacing w:line="360" w:lineRule="auto"/>
            </w:pPr>
            <w:r>
              <w:rPr>
                <w:rFonts w:ascii="Arial" w:hAnsi="Arial" w:cs="Arial"/>
                <w:sz w:val="20"/>
                <w:szCs w:val="20"/>
              </w:rPr>
              <w:t>Załącznik nr 7</w:t>
            </w:r>
          </w:p>
        </w:tc>
        <w:tc>
          <w:tcPr>
            <w:tcW w:w="7193" w:type="dxa"/>
          </w:tcPr>
          <w:p w14:paraId="4B734CCA" w14:textId="77777777" w:rsidR="00246325" w:rsidRPr="00E030BD" w:rsidRDefault="00246325" w:rsidP="003B6D4C">
            <w:pPr>
              <w:spacing w:line="360" w:lineRule="auto"/>
            </w:pPr>
            <w:proofErr w:type="gramStart"/>
            <w:r w:rsidRPr="00E030BD">
              <w:rPr>
                <w:rFonts w:ascii="Arial" w:hAnsi="Arial" w:cs="Arial"/>
                <w:sz w:val="20"/>
                <w:szCs w:val="20"/>
              </w:rPr>
              <w:t>Wykaz  usług</w:t>
            </w:r>
            <w:proofErr w:type="gramEnd"/>
          </w:p>
          <w:p w14:paraId="0A5DEADD" w14:textId="77777777" w:rsidR="00246325" w:rsidRDefault="00246325" w:rsidP="003B6D4C">
            <w:pPr>
              <w:tabs>
                <w:tab w:val="left" w:pos="3010"/>
              </w:tabs>
              <w:spacing w:line="360" w:lineRule="auto"/>
              <w:jc w:val="both"/>
              <w:rPr>
                <w:rFonts w:ascii="Arial" w:hAnsi="Arial" w:cs="Arial"/>
                <w:sz w:val="20"/>
              </w:rPr>
            </w:pPr>
            <w:r w:rsidRPr="00E030BD">
              <w:rPr>
                <w:rFonts w:ascii="Arial" w:hAnsi="Arial" w:cs="Arial"/>
                <w:sz w:val="20"/>
              </w:rPr>
              <w:t>Wykaz osób</w:t>
            </w:r>
          </w:p>
          <w:p w14:paraId="740FE7F1" w14:textId="16AABD14" w:rsidR="00FE49BC" w:rsidRPr="00FE49BC" w:rsidRDefault="00FE49BC" w:rsidP="003B6D4C">
            <w:pPr>
              <w:tabs>
                <w:tab w:val="left" w:pos="3010"/>
              </w:tabs>
              <w:spacing w:line="360" w:lineRule="auto"/>
              <w:jc w:val="both"/>
              <w:rPr>
                <w:rFonts w:ascii="Arial" w:hAnsi="Arial" w:cs="Arial"/>
                <w:sz w:val="20"/>
                <w:szCs w:val="20"/>
              </w:rPr>
            </w:pPr>
            <w:r w:rsidRPr="00FE49BC">
              <w:rPr>
                <w:rFonts w:ascii="Arial" w:hAnsi="Arial" w:cs="Arial"/>
                <w:sz w:val="20"/>
                <w:szCs w:val="20"/>
              </w:rPr>
              <w:t>Wykaz środków transportu (dot. części 2)</w:t>
            </w:r>
          </w:p>
        </w:tc>
      </w:tr>
      <w:tr w:rsidR="00246325" w:rsidRPr="00E030BD" w14:paraId="54B02B2E" w14:textId="77777777">
        <w:tc>
          <w:tcPr>
            <w:tcW w:w="1985" w:type="dxa"/>
          </w:tcPr>
          <w:p w14:paraId="047A24BE" w14:textId="51D22215" w:rsidR="00246325" w:rsidRDefault="00246325" w:rsidP="003B6D4C">
            <w:pPr>
              <w:spacing w:line="360" w:lineRule="auto"/>
              <w:rPr>
                <w:rFonts w:ascii="Arial" w:hAnsi="Arial" w:cs="Arial"/>
                <w:sz w:val="20"/>
                <w:szCs w:val="20"/>
              </w:rPr>
            </w:pPr>
            <w:r w:rsidRPr="00E030BD">
              <w:rPr>
                <w:rFonts w:ascii="Arial" w:hAnsi="Arial" w:cs="Arial"/>
                <w:sz w:val="20"/>
                <w:szCs w:val="20"/>
              </w:rPr>
              <w:t xml:space="preserve">Załącznik nr </w:t>
            </w:r>
            <w:r w:rsidR="00FE49BC">
              <w:rPr>
                <w:rFonts w:ascii="Arial" w:hAnsi="Arial" w:cs="Arial"/>
                <w:sz w:val="20"/>
                <w:szCs w:val="20"/>
              </w:rPr>
              <w:t>8</w:t>
            </w:r>
            <w:r w:rsidR="00660877">
              <w:rPr>
                <w:rFonts w:ascii="Arial" w:hAnsi="Arial" w:cs="Arial"/>
                <w:sz w:val="20"/>
                <w:szCs w:val="20"/>
              </w:rPr>
              <w:t>A</w:t>
            </w:r>
          </w:p>
          <w:p w14:paraId="7AC74358" w14:textId="0E5DC817" w:rsidR="00660877" w:rsidRPr="00E030BD" w:rsidRDefault="00660877" w:rsidP="003B6D4C">
            <w:pPr>
              <w:spacing w:line="360" w:lineRule="auto"/>
            </w:pPr>
            <w:r>
              <w:rPr>
                <w:rFonts w:ascii="Arial" w:hAnsi="Arial" w:cs="Arial"/>
                <w:sz w:val="20"/>
                <w:szCs w:val="20"/>
              </w:rPr>
              <w:t xml:space="preserve">Załącznik nr </w:t>
            </w:r>
            <w:r w:rsidR="00FE49BC">
              <w:rPr>
                <w:rFonts w:ascii="Arial" w:hAnsi="Arial" w:cs="Arial"/>
                <w:sz w:val="20"/>
                <w:szCs w:val="20"/>
              </w:rPr>
              <w:t>8</w:t>
            </w:r>
            <w:r>
              <w:rPr>
                <w:rFonts w:ascii="Arial" w:hAnsi="Arial" w:cs="Arial"/>
                <w:sz w:val="20"/>
                <w:szCs w:val="20"/>
              </w:rPr>
              <w:t>B</w:t>
            </w:r>
          </w:p>
        </w:tc>
        <w:tc>
          <w:tcPr>
            <w:tcW w:w="7193" w:type="dxa"/>
          </w:tcPr>
          <w:p w14:paraId="2F8DBD96" w14:textId="77777777" w:rsidR="00660877" w:rsidRDefault="00246325" w:rsidP="003B6D4C">
            <w:pPr>
              <w:spacing w:line="360" w:lineRule="auto"/>
              <w:rPr>
                <w:rFonts w:ascii="Arial" w:hAnsi="Arial" w:cs="Arial"/>
                <w:sz w:val="20"/>
                <w:szCs w:val="20"/>
              </w:rPr>
            </w:pPr>
            <w:r w:rsidRPr="00E030BD">
              <w:rPr>
                <w:rFonts w:ascii="Arial" w:hAnsi="Arial" w:cs="Arial"/>
                <w:sz w:val="20"/>
                <w:szCs w:val="20"/>
              </w:rPr>
              <w:t>Wzór umowy</w:t>
            </w:r>
            <w:r w:rsidR="00660877">
              <w:rPr>
                <w:rFonts w:ascii="Arial" w:hAnsi="Arial" w:cs="Arial"/>
                <w:sz w:val="20"/>
                <w:szCs w:val="20"/>
              </w:rPr>
              <w:t xml:space="preserve"> dla części 1</w:t>
            </w:r>
          </w:p>
          <w:p w14:paraId="496F7A35" w14:textId="54A7CB96" w:rsidR="00246325" w:rsidRPr="00E030BD" w:rsidRDefault="00660877" w:rsidP="003B6D4C">
            <w:pPr>
              <w:spacing w:line="360" w:lineRule="auto"/>
            </w:pPr>
            <w:r>
              <w:rPr>
                <w:rFonts w:ascii="Arial" w:hAnsi="Arial" w:cs="Arial"/>
                <w:sz w:val="20"/>
                <w:szCs w:val="20"/>
              </w:rPr>
              <w:t>Wzór umowy dla części 2</w:t>
            </w:r>
            <w:r w:rsidR="00246325" w:rsidRPr="00E030BD">
              <w:rPr>
                <w:rFonts w:ascii="Arial" w:hAnsi="Arial" w:cs="Arial"/>
                <w:sz w:val="20"/>
                <w:szCs w:val="20"/>
              </w:rPr>
              <w:t xml:space="preserve"> </w:t>
            </w:r>
          </w:p>
        </w:tc>
      </w:tr>
      <w:tr w:rsidR="00246325" w:rsidRPr="00E030BD" w14:paraId="1B2B7331" w14:textId="77777777">
        <w:tc>
          <w:tcPr>
            <w:tcW w:w="1985" w:type="dxa"/>
          </w:tcPr>
          <w:p w14:paraId="05755B15" w14:textId="6F83264E" w:rsidR="00246325" w:rsidRPr="00E030BD" w:rsidRDefault="00246325" w:rsidP="003B6D4C">
            <w:pPr>
              <w:spacing w:line="360" w:lineRule="auto"/>
            </w:pPr>
            <w:r w:rsidRPr="00E030BD">
              <w:rPr>
                <w:rFonts w:ascii="Arial" w:hAnsi="Arial" w:cs="Arial"/>
                <w:sz w:val="20"/>
                <w:szCs w:val="20"/>
              </w:rPr>
              <w:t xml:space="preserve">Załącznik nr </w:t>
            </w:r>
            <w:r w:rsidR="00FE49BC">
              <w:rPr>
                <w:rFonts w:ascii="Arial" w:hAnsi="Arial" w:cs="Arial"/>
                <w:sz w:val="20"/>
                <w:szCs w:val="20"/>
              </w:rPr>
              <w:t>9</w:t>
            </w:r>
          </w:p>
        </w:tc>
        <w:tc>
          <w:tcPr>
            <w:tcW w:w="7193" w:type="dxa"/>
          </w:tcPr>
          <w:p w14:paraId="0233E02B" w14:textId="77777777" w:rsidR="00246325" w:rsidRPr="00E030BD" w:rsidRDefault="00246325" w:rsidP="003B6D4C">
            <w:pPr>
              <w:spacing w:line="360" w:lineRule="auto"/>
            </w:pPr>
            <w:r w:rsidRPr="00E030BD">
              <w:rPr>
                <w:rFonts w:ascii="Arial" w:hAnsi="Arial" w:cs="Arial"/>
                <w:sz w:val="20"/>
                <w:szCs w:val="20"/>
              </w:rPr>
              <w:t>Opis Przedmiotu Zamówienia (OPZ)</w:t>
            </w:r>
          </w:p>
        </w:tc>
      </w:tr>
    </w:tbl>
    <w:p w14:paraId="79403D36" w14:textId="77777777" w:rsidR="003B6D4C" w:rsidRDefault="003B6D4C" w:rsidP="003B6D4C">
      <w:pPr>
        <w:spacing w:line="360" w:lineRule="auto"/>
        <w:jc w:val="both"/>
        <w:rPr>
          <w:rFonts w:ascii="Arial" w:hAnsi="Arial" w:cs="Arial"/>
          <w:b/>
          <w:sz w:val="20"/>
          <w:szCs w:val="20"/>
        </w:rPr>
      </w:pPr>
    </w:p>
    <w:p w14:paraId="2D688CB5" w14:textId="77777777" w:rsidR="007A3127" w:rsidRDefault="007A3127" w:rsidP="003B6D4C">
      <w:pPr>
        <w:spacing w:line="360" w:lineRule="auto"/>
        <w:jc w:val="both"/>
        <w:rPr>
          <w:rFonts w:ascii="Arial" w:hAnsi="Arial" w:cs="Arial"/>
          <w:b/>
          <w:sz w:val="20"/>
          <w:szCs w:val="20"/>
        </w:rPr>
      </w:pPr>
    </w:p>
    <w:p w14:paraId="2E2E66A4" w14:textId="77777777" w:rsidR="007A3127" w:rsidRDefault="007A3127" w:rsidP="003B6D4C">
      <w:pPr>
        <w:spacing w:line="360" w:lineRule="auto"/>
        <w:jc w:val="both"/>
        <w:rPr>
          <w:rFonts w:ascii="Arial" w:hAnsi="Arial" w:cs="Arial"/>
          <w:b/>
          <w:sz w:val="20"/>
          <w:szCs w:val="20"/>
        </w:rPr>
      </w:pPr>
    </w:p>
    <w:p w14:paraId="1EC5C16A" w14:textId="77777777" w:rsidR="007A3127" w:rsidRDefault="007A3127" w:rsidP="003B6D4C">
      <w:pPr>
        <w:spacing w:line="360" w:lineRule="auto"/>
        <w:jc w:val="both"/>
        <w:rPr>
          <w:rFonts w:ascii="Arial" w:hAnsi="Arial" w:cs="Arial"/>
          <w:b/>
          <w:sz w:val="20"/>
          <w:szCs w:val="20"/>
        </w:rPr>
      </w:pPr>
    </w:p>
    <w:p w14:paraId="5CB8E518" w14:textId="77777777" w:rsidR="007A3127" w:rsidRDefault="007A3127" w:rsidP="003B6D4C">
      <w:pPr>
        <w:spacing w:line="360" w:lineRule="auto"/>
        <w:jc w:val="both"/>
        <w:rPr>
          <w:rFonts w:ascii="Arial" w:hAnsi="Arial" w:cs="Arial"/>
          <w:b/>
          <w:sz w:val="20"/>
          <w:szCs w:val="20"/>
        </w:rPr>
      </w:pPr>
    </w:p>
    <w:p w14:paraId="0BEDE37C" w14:textId="77777777" w:rsidR="007A3127" w:rsidRDefault="007A3127" w:rsidP="003B6D4C">
      <w:pPr>
        <w:spacing w:line="360" w:lineRule="auto"/>
        <w:jc w:val="both"/>
        <w:rPr>
          <w:rFonts w:ascii="Arial" w:hAnsi="Arial" w:cs="Arial"/>
          <w:b/>
          <w:sz w:val="20"/>
          <w:szCs w:val="20"/>
        </w:rPr>
      </w:pPr>
    </w:p>
    <w:p w14:paraId="76108366" w14:textId="77777777" w:rsidR="007A3127" w:rsidRDefault="007A3127" w:rsidP="003B6D4C">
      <w:pPr>
        <w:spacing w:line="360" w:lineRule="auto"/>
        <w:jc w:val="both"/>
        <w:rPr>
          <w:rFonts w:ascii="Arial" w:hAnsi="Arial" w:cs="Arial"/>
          <w:b/>
          <w:sz w:val="20"/>
          <w:szCs w:val="20"/>
        </w:rPr>
      </w:pPr>
    </w:p>
    <w:p w14:paraId="2CD0F500" w14:textId="403CC2F8" w:rsidR="00246325" w:rsidRPr="00E030BD" w:rsidRDefault="00246325" w:rsidP="003B6D4C">
      <w:pPr>
        <w:spacing w:line="360" w:lineRule="auto"/>
        <w:jc w:val="both"/>
      </w:pPr>
      <w:r w:rsidRPr="00E030BD">
        <w:rPr>
          <w:rFonts w:ascii="Arial" w:hAnsi="Arial" w:cs="Arial"/>
          <w:b/>
          <w:sz w:val="20"/>
          <w:szCs w:val="20"/>
        </w:rPr>
        <w:lastRenderedPageBreak/>
        <w:t>Niniejszą SWZ przedkłada do akceptacji Komisja Przetargowa w następującym składzie:</w:t>
      </w:r>
    </w:p>
    <w:tbl>
      <w:tblPr>
        <w:tblW w:w="0" w:type="auto"/>
        <w:tblLayout w:type="fixed"/>
        <w:tblLook w:val="0000" w:firstRow="0" w:lastRow="0" w:firstColumn="0" w:lastColumn="0" w:noHBand="0" w:noVBand="0"/>
      </w:tblPr>
      <w:tblGrid>
        <w:gridCol w:w="3344"/>
        <w:gridCol w:w="5874"/>
      </w:tblGrid>
      <w:tr w:rsidR="00417CD5" w:rsidRPr="00E030BD" w14:paraId="3744C815" w14:textId="77777777" w:rsidTr="00435645">
        <w:trPr>
          <w:trHeight w:val="2845"/>
        </w:trPr>
        <w:tc>
          <w:tcPr>
            <w:tcW w:w="3344" w:type="dxa"/>
            <w:vAlign w:val="center"/>
          </w:tcPr>
          <w:p w14:paraId="6753D238" w14:textId="77777777" w:rsidR="00417CD5" w:rsidRPr="00E030BD" w:rsidRDefault="00417CD5" w:rsidP="003B6D4C">
            <w:pPr>
              <w:spacing w:after="40" w:line="360" w:lineRule="auto"/>
              <w:ind w:firstLine="1"/>
            </w:pPr>
            <w:r w:rsidRPr="00E030BD">
              <w:rPr>
                <w:rFonts w:ascii="Arial" w:hAnsi="Arial" w:cs="Arial"/>
                <w:b/>
                <w:sz w:val="20"/>
                <w:szCs w:val="20"/>
              </w:rPr>
              <w:t>Funkcja w Komisji Przetargowej:</w:t>
            </w:r>
          </w:p>
          <w:p w14:paraId="15B4AAA7" w14:textId="77777777" w:rsidR="00417CD5" w:rsidRPr="00E030BD" w:rsidRDefault="00417CD5" w:rsidP="003B6D4C">
            <w:pPr>
              <w:spacing w:line="360" w:lineRule="auto"/>
              <w:ind w:left="709" w:hanging="709"/>
              <w:jc w:val="both"/>
            </w:pPr>
            <w:r w:rsidRPr="00E030BD">
              <w:rPr>
                <w:rFonts w:ascii="Arial" w:hAnsi="Arial" w:cs="Arial"/>
                <w:sz w:val="20"/>
                <w:szCs w:val="20"/>
              </w:rPr>
              <w:t>Przewodniczący Komisji</w:t>
            </w:r>
          </w:p>
          <w:p w14:paraId="4F038941" w14:textId="26498C8B" w:rsidR="00417CD5" w:rsidRPr="00E030BD" w:rsidRDefault="00417CD5" w:rsidP="003B6D4C">
            <w:pPr>
              <w:spacing w:line="360" w:lineRule="auto"/>
              <w:ind w:left="709" w:hanging="709"/>
              <w:jc w:val="both"/>
            </w:pPr>
            <w:r w:rsidRPr="00E030BD">
              <w:rPr>
                <w:rFonts w:ascii="Arial" w:hAnsi="Arial" w:cs="Arial"/>
                <w:sz w:val="20"/>
                <w:szCs w:val="20"/>
              </w:rPr>
              <w:t>Wiceprzewodnicząc</w:t>
            </w:r>
            <w:r w:rsidR="00FA2468">
              <w:rPr>
                <w:rFonts w:ascii="Arial" w:hAnsi="Arial" w:cs="Arial"/>
                <w:sz w:val="20"/>
                <w:szCs w:val="20"/>
              </w:rPr>
              <w:t>a</w:t>
            </w:r>
          </w:p>
          <w:p w14:paraId="55B5727B" w14:textId="77777777" w:rsidR="00417CD5" w:rsidRPr="00E030BD" w:rsidRDefault="00417CD5" w:rsidP="003B6D4C">
            <w:pPr>
              <w:spacing w:line="360" w:lineRule="auto"/>
              <w:jc w:val="both"/>
            </w:pPr>
            <w:r w:rsidRPr="00E030BD">
              <w:rPr>
                <w:rFonts w:ascii="Arial" w:hAnsi="Arial" w:cs="Arial"/>
                <w:sz w:val="20"/>
                <w:szCs w:val="20"/>
              </w:rPr>
              <w:t>Członek</w:t>
            </w:r>
          </w:p>
          <w:p w14:paraId="2CF5B9CB" w14:textId="77777777" w:rsidR="00417CD5" w:rsidRPr="00E030BD" w:rsidRDefault="00417CD5" w:rsidP="003B6D4C">
            <w:pPr>
              <w:spacing w:line="360" w:lineRule="auto"/>
              <w:ind w:left="709" w:hanging="709"/>
              <w:jc w:val="both"/>
            </w:pPr>
            <w:r w:rsidRPr="00E030BD">
              <w:rPr>
                <w:rFonts w:ascii="Arial" w:hAnsi="Arial" w:cs="Arial"/>
                <w:sz w:val="20"/>
                <w:szCs w:val="20"/>
              </w:rPr>
              <w:t>Członek</w:t>
            </w:r>
          </w:p>
          <w:p w14:paraId="69E563CE" w14:textId="77777777" w:rsidR="00417CD5" w:rsidRDefault="00417CD5" w:rsidP="003B6D4C">
            <w:pPr>
              <w:spacing w:line="360" w:lineRule="auto"/>
              <w:ind w:left="709" w:hanging="709"/>
              <w:jc w:val="both"/>
              <w:rPr>
                <w:rFonts w:ascii="Arial" w:hAnsi="Arial" w:cs="Arial"/>
                <w:sz w:val="20"/>
                <w:szCs w:val="20"/>
              </w:rPr>
            </w:pPr>
            <w:r w:rsidRPr="00E030BD">
              <w:rPr>
                <w:rFonts w:ascii="Arial" w:hAnsi="Arial" w:cs="Arial"/>
                <w:sz w:val="20"/>
                <w:szCs w:val="20"/>
              </w:rPr>
              <w:t>Członek</w:t>
            </w:r>
          </w:p>
          <w:p w14:paraId="08952F71" w14:textId="7B6133D1" w:rsidR="002D1F97" w:rsidRDefault="002D1F97" w:rsidP="003B6D4C">
            <w:pPr>
              <w:spacing w:line="360" w:lineRule="auto"/>
              <w:ind w:left="709" w:hanging="709"/>
              <w:jc w:val="both"/>
              <w:rPr>
                <w:rFonts w:ascii="Arial" w:hAnsi="Arial" w:cs="Arial"/>
                <w:sz w:val="20"/>
                <w:szCs w:val="20"/>
              </w:rPr>
            </w:pPr>
            <w:r>
              <w:rPr>
                <w:rFonts w:ascii="Arial" w:hAnsi="Arial" w:cs="Arial"/>
                <w:sz w:val="20"/>
                <w:szCs w:val="20"/>
              </w:rPr>
              <w:t>Członek</w:t>
            </w:r>
          </w:p>
          <w:p w14:paraId="2D983003" w14:textId="173D53EE" w:rsidR="002D1F97" w:rsidRPr="002D1F97" w:rsidRDefault="002D1F97" w:rsidP="003B6D4C">
            <w:pPr>
              <w:spacing w:line="360" w:lineRule="auto"/>
              <w:ind w:left="709" w:hanging="709"/>
              <w:jc w:val="both"/>
              <w:rPr>
                <w:rFonts w:ascii="Arial" w:hAnsi="Arial" w:cs="Arial"/>
                <w:sz w:val="20"/>
                <w:szCs w:val="20"/>
              </w:rPr>
            </w:pPr>
            <w:r>
              <w:rPr>
                <w:rFonts w:ascii="Arial" w:hAnsi="Arial" w:cs="Arial"/>
                <w:sz w:val="20"/>
                <w:szCs w:val="20"/>
              </w:rPr>
              <w:t>Członek</w:t>
            </w:r>
          </w:p>
          <w:p w14:paraId="2032C57B" w14:textId="77777777" w:rsidR="00417CD5" w:rsidRPr="00E030BD" w:rsidRDefault="00417CD5" w:rsidP="003B6D4C">
            <w:pPr>
              <w:spacing w:line="360" w:lineRule="auto"/>
              <w:jc w:val="both"/>
            </w:pPr>
            <w:r w:rsidRPr="00E030BD">
              <w:rPr>
                <w:rFonts w:ascii="Arial" w:hAnsi="Arial" w:cs="Arial"/>
                <w:sz w:val="20"/>
                <w:szCs w:val="20"/>
              </w:rPr>
              <w:t>Sekretarz Komisji</w:t>
            </w:r>
          </w:p>
        </w:tc>
        <w:tc>
          <w:tcPr>
            <w:tcW w:w="5874" w:type="dxa"/>
            <w:vAlign w:val="center"/>
          </w:tcPr>
          <w:p w14:paraId="56CECBE2" w14:textId="77777777" w:rsidR="00417CD5" w:rsidRDefault="00417CD5" w:rsidP="003B6D4C">
            <w:pPr>
              <w:spacing w:after="40" w:line="360" w:lineRule="auto"/>
              <w:ind w:left="709" w:firstLine="1050"/>
              <w:jc w:val="both"/>
              <w:rPr>
                <w:rFonts w:ascii="Arial" w:hAnsi="Arial" w:cs="Arial"/>
                <w:b/>
                <w:sz w:val="20"/>
                <w:szCs w:val="20"/>
              </w:rPr>
            </w:pPr>
          </w:p>
          <w:p w14:paraId="567092E3" w14:textId="77777777" w:rsidR="00417CD5" w:rsidRPr="00E030BD" w:rsidRDefault="00417CD5" w:rsidP="003B6D4C">
            <w:pPr>
              <w:spacing w:after="40" w:line="360" w:lineRule="auto"/>
              <w:ind w:left="709" w:firstLine="1050"/>
              <w:jc w:val="both"/>
            </w:pPr>
            <w:r w:rsidRPr="00E030BD">
              <w:rPr>
                <w:rFonts w:ascii="Arial" w:hAnsi="Arial" w:cs="Arial"/>
                <w:b/>
                <w:sz w:val="20"/>
                <w:szCs w:val="20"/>
              </w:rPr>
              <w:t>Imię i Nazwisko:</w:t>
            </w:r>
          </w:p>
          <w:p w14:paraId="5B592650" w14:textId="76B76F9F" w:rsidR="00417CD5" w:rsidRPr="00E030BD" w:rsidRDefault="003B0124" w:rsidP="003B6D4C">
            <w:pPr>
              <w:spacing w:line="360" w:lineRule="auto"/>
              <w:ind w:left="709" w:firstLine="1050"/>
              <w:jc w:val="both"/>
            </w:pPr>
            <w:r>
              <w:rPr>
                <w:rFonts w:ascii="Arial" w:hAnsi="Arial" w:cs="Arial"/>
                <w:sz w:val="20"/>
                <w:szCs w:val="20"/>
              </w:rPr>
              <w:t>Jan Kulikowski</w:t>
            </w:r>
          </w:p>
          <w:p w14:paraId="0CCE93F5" w14:textId="4C15E2EC" w:rsidR="00FA2468" w:rsidRDefault="00FA2468" w:rsidP="003B6D4C">
            <w:pPr>
              <w:spacing w:line="360" w:lineRule="auto"/>
              <w:ind w:left="709" w:firstLine="1050"/>
              <w:jc w:val="both"/>
              <w:rPr>
                <w:rFonts w:ascii="Arial" w:hAnsi="Arial" w:cs="Arial"/>
                <w:sz w:val="20"/>
                <w:szCs w:val="20"/>
              </w:rPr>
            </w:pPr>
            <w:r>
              <w:rPr>
                <w:rFonts w:ascii="Arial" w:hAnsi="Arial" w:cs="Arial"/>
                <w:sz w:val="20"/>
                <w:szCs w:val="20"/>
              </w:rPr>
              <w:t xml:space="preserve">Sylwia </w:t>
            </w:r>
            <w:proofErr w:type="spellStart"/>
            <w:r>
              <w:rPr>
                <w:rFonts w:ascii="Arial" w:hAnsi="Arial" w:cs="Arial"/>
                <w:sz w:val="20"/>
                <w:szCs w:val="20"/>
              </w:rPr>
              <w:t>Migowska</w:t>
            </w:r>
            <w:proofErr w:type="spellEnd"/>
          </w:p>
          <w:p w14:paraId="061FB1F1" w14:textId="315108E2" w:rsidR="00417CD5" w:rsidRPr="00E030BD" w:rsidRDefault="00417CD5" w:rsidP="003B6D4C">
            <w:pPr>
              <w:spacing w:line="360" w:lineRule="auto"/>
              <w:ind w:left="709" w:firstLine="1050"/>
              <w:jc w:val="both"/>
            </w:pPr>
            <w:r>
              <w:rPr>
                <w:rFonts w:ascii="Arial" w:hAnsi="Arial" w:cs="Arial"/>
                <w:sz w:val="20"/>
                <w:szCs w:val="20"/>
              </w:rPr>
              <w:t>Anna Marszałek</w:t>
            </w:r>
          </w:p>
          <w:p w14:paraId="08FA2D17" w14:textId="3332C806" w:rsidR="00417CD5" w:rsidRDefault="00ED1A28" w:rsidP="003B6D4C">
            <w:pPr>
              <w:spacing w:line="360" w:lineRule="auto"/>
              <w:ind w:left="709" w:firstLine="1050"/>
              <w:jc w:val="both"/>
              <w:rPr>
                <w:rFonts w:ascii="Arial" w:hAnsi="Arial" w:cs="Arial"/>
                <w:sz w:val="20"/>
                <w:szCs w:val="20"/>
              </w:rPr>
            </w:pPr>
            <w:r>
              <w:rPr>
                <w:rFonts w:ascii="Arial" w:hAnsi="Arial" w:cs="Arial"/>
                <w:sz w:val="20"/>
                <w:szCs w:val="20"/>
              </w:rPr>
              <w:t xml:space="preserve">Marzena </w:t>
            </w:r>
            <w:proofErr w:type="spellStart"/>
            <w:r>
              <w:rPr>
                <w:rFonts w:ascii="Arial" w:hAnsi="Arial" w:cs="Arial"/>
                <w:sz w:val="20"/>
                <w:szCs w:val="20"/>
              </w:rPr>
              <w:t>Czarzasta</w:t>
            </w:r>
            <w:proofErr w:type="spellEnd"/>
            <w:r>
              <w:rPr>
                <w:rFonts w:ascii="Arial" w:hAnsi="Arial" w:cs="Arial"/>
                <w:sz w:val="20"/>
                <w:szCs w:val="20"/>
              </w:rPr>
              <w:t xml:space="preserve"> – </w:t>
            </w:r>
            <w:proofErr w:type="spellStart"/>
            <w:r>
              <w:rPr>
                <w:rFonts w:ascii="Arial" w:hAnsi="Arial" w:cs="Arial"/>
                <w:sz w:val="20"/>
                <w:szCs w:val="20"/>
              </w:rPr>
              <w:t>Omińska</w:t>
            </w:r>
            <w:proofErr w:type="spellEnd"/>
            <w:r>
              <w:rPr>
                <w:rFonts w:ascii="Arial" w:hAnsi="Arial" w:cs="Arial"/>
                <w:sz w:val="20"/>
                <w:szCs w:val="20"/>
              </w:rPr>
              <w:t xml:space="preserve"> </w:t>
            </w:r>
          </w:p>
          <w:p w14:paraId="00A08A39" w14:textId="77777777" w:rsidR="00417CD5" w:rsidRDefault="00417CD5" w:rsidP="003B6D4C">
            <w:pPr>
              <w:spacing w:line="360" w:lineRule="auto"/>
              <w:ind w:left="709" w:firstLine="1050"/>
              <w:jc w:val="both"/>
              <w:rPr>
                <w:rFonts w:ascii="Arial" w:hAnsi="Arial" w:cs="Arial"/>
                <w:sz w:val="20"/>
                <w:szCs w:val="20"/>
              </w:rPr>
            </w:pPr>
            <w:r>
              <w:rPr>
                <w:rFonts w:ascii="Arial" w:hAnsi="Arial" w:cs="Arial"/>
                <w:sz w:val="20"/>
                <w:szCs w:val="20"/>
              </w:rPr>
              <w:t>Magdalena Witkowska</w:t>
            </w:r>
          </w:p>
          <w:p w14:paraId="2E896FC5" w14:textId="255035CF" w:rsidR="002D1F97" w:rsidRDefault="002D1F97" w:rsidP="003B6D4C">
            <w:pPr>
              <w:spacing w:line="360" w:lineRule="auto"/>
              <w:ind w:left="709" w:firstLine="1050"/>
              <w:jc w:val="both"/>
              <w:rPr>
                <w:rFonts w:ascii="Arial" w:hAnsi="Arial" w:cs="Arial"/>
                <w:sz w:val="20"/>
                <w:szCs w:val="20"/>
              </w:rPr>
            </w:pPr>
            <w:r>
              <w:rPr>
                <w:rFonts w:ascii="Arial" w:hAnsi="Arial" w:cs="Arial"/>
                <w:sz w:val="20"/>
                <w:szCs w:val="20"/>
              </w:rPr>
              <w:t xml:space="preserve">Mirosława </w:t>
            </w:r>
            <w:proofErr w:type="spellStart"/>
            <w:r>
              <w:rPr>
                <w:rFonts w:ascii="Arial" w:hAnsi="Arial" w:cs="Arial"/>
                <w:sz w:val="20"/>
                <w:szCs w:val="20"/>
              </w:rPr>
              <w:t>Macyszyn</w:t>
            </w:r>
            <w:proofErr w:type="spellEnd"/>
          </w:p>
          <w:p w14:paraId="5E72E342" w14:textId="39B5221E" w:rsidR="00ED1A28" w:rsidRPr="00E030BD" w:rsidRDefault="00ED1A28" w:rsidP="003B6D4C">
            <w:pPr>
              <w:spacing w:line="360" w:lineRule="auto"/>
              <w:ind w:left="709" w:firstLine="1050"/>
              <w:jc w:val="both"/>
            </w:pPr>
            <w:r>
              <w:rPr>
                <w:rFonts w:ascii="Arial" w:hAnsi="Arial" w:cs="Arial"/>
                <w:sz w:val="20"/>
                <w:szCs w:val="20"/>
              </w:rPr>
              <w:t xml:space="preserve">Anna Suchodolska </w:t>
            </w:r>
          </w:p>
          <w:p w14:paraId="29E36F65" w14:textId="77777777" w:rsidR="00417CD5" w:rsidRPr="00E030BD" w:rsidRDefault="00417CD5" w:rsidP="003B6D4C">
            <w:pPr>
              <w:spacing w:line="360" w:lineRule="auto"/>
              <w:ind w:left="709" w:firstLine="1050"/>
              <w:jc w:val="both"/>
            </w:pPr>
            <w:r>
              <w:rPr>
                <w:rFonts w:ascii="Arial" w:hAnsi="Arial" w:cs="Arial"/>
                <w:sz w:val="20"/>
                <w:szCs w:val="20"/>
              </w:rPr>
              <w:t xml:space="preserve">Agnieszka </w:t>
            </w:r>
            <w:proofErr w:type="spellStart"/>
            <w:r>
              <w:rPr>
                <w:rFonts w:ascii="Arial" w:hAnsi="Arial" w:cs="Arial"/>
                <w:sz w:val="20"/>
                <w:szCs w:val="20"/>
              </w:rPr>
              <w:t>Mietlińska</w:t>
            </w:r>
            <w:proofErr w:type="spellEnd"/>
            <w:r>
              <w:rPr>
                <w:rFonts w:ascii="Arial" w:hAnsi="Arial" w:cs="Arial"/>
                <w:sz w:val="20"/>
                <w:szCs w:val="20"/>
              </w:rPr>
              <w:t>.</w:t>
            </w:r>
          </w:p>
          <w:p w14:paraId="1535427F" w14:textId="77777777" w:rsidR="00417CD5" w:rsidRPr="00E030BD" w:rsidRDefault="00417CD5" w:rsidP="003B6D4C">
            <w:pPr>
              <w:spacing w:line="360" w:lineRule="auto"/>
              <w:ind w:left="709" w:hanging="709"/>
              <w:jc w:val="center"/>
            </w:pPr>
          </w:p>
        </w:tc>
      </w:tr>
    </w:tbl>
    <w:p w14:paraId="64BCA9D4" w14:textId="77777777" w:rsidR="00246325" w:rsidRPr="00E030BD" w:rsidRDefault="00246325" w:rsidP="003B6D4C">
      <w:pPr>
        <w:spacing w:line="360" w:lineRule="auto"/>
      </w:pPr>
      <w:r w:rsidRPr="00E030BD">
        <w:rPr>
          <w:rFonts w:ascii="Arial" w:hAnsi="Arial" w:cs="Arial"/>
          <w:b/>
          <w:sz w:val="20"/>
          <w:szCs w:val="20"/>
        </w:rPr>
        <w:t>Akceptuję:</w:t>
      </w:r>
      <w:r w:rsidRPr="00E030BD">
        <w:rPr>
          <w:rFonts w:ascii="Arial" w:hAnsi="Arial" w:cs="Arial"/>
          <w:sz w:val="20"/>
          <w:szCs w:val="20"/>
        </w:rPr>
        <w:t xml:space="preserve"> </w:t>
      </w:r>
    </w:p>
    <w:p w14:paraId="34CC043B" w14:textId="77777777" w:rsidR="00246325" w:rsidRPr="00E030BD" w:rsidRDefault="00246325" w:rsidP="003B6D4C">
      <w:pPr>
        <w:spacing w:before="240" w:after="40" w:line="360" w:lineRule="auto"/>
        <w:ind w:left="709" w:hanging="709"/>
        <w:jc w:val="both"/>
      </w:pPr>
      <w:r w:rsidRPr="00E030BD">
        <w:rPr>
          <w:rFonts w:ascii="Arial" w:hAnsi="Arial" w:cs="Arial"/>
          <w:b/>
          <w:bCs/>
          <w:sz w:val="20"/>
          <w:szCs w:val="20"/>
        </w:rPr>
        <w:t>...........................................</w:t>
      </w:r>
    </w:p>
    <w:p w14:paraId="432AF7E4" w14:textId="77777777" w:rsidR="00246325" w:rsidRPr="00E030BD" w:rsidRDefault="00246325">
      <w:pPr>
        <w:spacing w:after="40" w:line="360" w:lineRule="auto"/>
        <w:ind w:left="4243" w:firstLine="32"/>
        <w:jc w:val="center"/>
      </w:pPr>
      <w:r w:rsidRPr="00E030BD">
        <w:rPr>
          <w:rFonts w:ascii="Arial" w:hAnsi="Arial" w:cs="Arial"/>
          <w:b/>
          <w:sz w:val="20"/>
          <w:szCs w:val="20"/>
        </w:rPr>
        <w:t>Zatwierdzam:</w:t>
      </w:r>
    </w:p>
    <w:p w14:paraId="6274C656" w14:textId="77777777" w:rsidR="00246325" w:rsidRPr="00E030BD" w:rsidRDefault="00246325">
      <w:pPr>
        <w:spacing w:before="240" w:after="40"/>
        <w:ind w:left="5497" w:firstLine="32"/>
        <w:jc w:val="center"/>
      </w:pPr>
      <w:r w:rsidRPr="00E030BD">
        <w:rPr>
          <w:rFonts w:ascii="Arial" w:hAnsi="Arial" w:cs="Arial"/>
          <w:sz w:val="20"/>
          <w:szCs w:val="20"/>
        </w:rPr>
        <w:t>..............................................</w:t>
      </w:r>
    </w:p>
    <w:p w14:paraId="34E9A949" w14:textId="77777777" w:rsidR="00246325" w:rsidRPr="00E030BD" w:rsidRDefault="00246325">
      <w:pPr>
        <w:spacing w:after="40"/>
        <w:ind w:left="5554" w:firstLine="32"/>
        <w:jc w:val="center"/>
      </w:pPr>
      <w:r w:rsidRPr="00E030BD">
        <w:rPr>
          <w:rFonts w:ascii="Arial" w:hAnsi="Arial" w:cs="Arial"/>
          <w:bCs/>
          <w:i/>
          <w:sz w:val="16"/>
          <w:szCs w:val="16"/>
        </w:rPr>
        <w:t>(Kierownik Zamawiającego)</w:t>
      </w:r>
    </w:p>
    <w:p w14:paraId="1BAB73FD" w14:textId="77777777" w:rsidR="000F4C6F" w:rsidRDefault="000F4C6F">
      <w:pPr>
        <w:spacing w:after="40"/>
        <w:ind w:left="5668" w:firstLine="32"/>
        <w:jc w:val="both"/>
        <w:rPr>
          <w:rFonts w:ascii="Arial" w:hAnsi="Arial" w:cs="Arial"/>
          <w:b/>
          <w:i/>
          <w:sz w:val="20"/>
          <w:szCs w:val="20"/>
        </w:rPr>
      </w:pPr>
    </w:p>
    <w:p w14:paraId="1B8D7626" w14:textId="77777777" w:rsidR="000F4C6F" w:rsidRDefault="000F4C6F">
      <w:pPr>
        <w:spacing w:after="40"/>
        <w:ind w:left="5668" w:firstLine="32"/>
        <w:jc w:val="both"/>
        <w:rPr>
          <w:rFonts w:ascii="Arial" w:hAnsi="Arial" w:cs="Arial"/>
          <w:b/>
          <w:i/>
          <w:sz w:val="20"/>
          <w:szCs w:val="20"/>
        </w:rPr>
      </w:pPr>
    </w:p>
    <w:p w14:paraId="1CFA53FE" w14:textId="77777777" w:rsidR="000F4C6F" w:rsidRDefault="000F4C6F" w:rsidP="00BC4F0F">
      <w:pPr>
        <w:spacing w:after="40"/>
        <w:jc w:val="both"/>
        <w:rPr>
          <w:rFonts w:ascii="Arial" w:hAnsi="Arial" w:cs="Arial"/>
          <w:b/>
          <w:i/>
          <w:sz w:val="20"/>
          <w:szCs w:val="20"/>
        </w:rPr>
      </w:pPr>
    </w:p>
    <w:p w14:paraId="4A74F5FD" w14:textId="77777777" w:rsidR="00246325" w:rsidRPr="00E030BD" w:rsidRDefault="00246325" w:rsidP="00BC4F0F">
      <w:pPr>
        <w:pageBreakBefore/>
        <w:autoSpaceDE w:val="0"/>
        <w:spacing w:line="360" w:lineRule="auto"/>
        <w:jc w:val="center"/>
      </w:pPr>
      <w:r w:rsidRPr="00E030BD">
        <w:rPr>
          <w:rFonts w:ascii="Arial" w:hAnsi="Arial" w:cs="Arial"/>
          <w:b/>
          <w:bCs/>
          <w:sz w:val="18"/>
          <w:szCs w:val="18"/>
        </w:rPr>
        <w:lastRenderedPageBreak/>
        <w:t>ZAŁĄCZNIK NR 1</w:t>
      </w:r>
    </w:p>
    <w:p w14:paraId="040DC607" w14:textId="77777777" w:rsidR="00246325" w:rsidRPr="00E030BD" w:rsidRDefault="00246325">
      <w:pPr>
        <w:autoSpaceDE w:val="0"/>
        <w:spacing w:line="360" w:lineRule="auto"/>
        <w:jc w:val="center"/>
      </w:pPr>
      <w:r w:rsidRPr="00E030BD">
        <w:rPr>
          <w:rFonts w:ascii="Arial" w:hAnsi="Arial" w:cs="Arial"/>
          <w:b/>
          <w:bCs/>
          <w:sz w:val="18"/>
          <w:szCs w:val="18"/>
        </w:rPr>
        <w:t>Do Formularza Oferty</w:t>
      </w:r>
    </w:p>
    <w:tbl>
      <w:tblPr>
        <w:tblW w:w="0" w:type="auto"/>
        <w:tblInd w:w="-15" w:type="dxa"/>
        <w:tblLayout w:type="fixed"/>
        <w:tblLook w:val="0000" w:firstRow="0" w:lastRow="0" w:firstColumn="0" w:lastColumn="0" w:noHBand="0" w:noVBand="0"/>
      </w:tblPr>
      <w:tblGrid>
        <w:gridCol w:w="3348"/>
        <w:gridCol w:w="5894"/>
      </w:tblGrid>
      <w:tr w:rsidR="00246325" w:rsidRPr="00E030BD" w14:paraId="03E28C2B" w14:textId="77777777">
        <w:tc>
          <w:tcPr>
            <w:tcW w:w="3348" w:type="dxa"/>
            <w:tcBorders>
              <w:top w:val="single" w:sz="4" w:space="0" w:color="000000"/>
              <w:left w:val="single" w:sz="4" w:space="0" w:color="000000"/>
              <w:bottom w:val="single" w:sz="4" w:space="0" w:color="000000"/>
            </w:tcBorders>
            <w:vAlign w:val="bottom"/>
          </w:tcPr>
          <w:p w14:paraId="1F72A93A" w14:textId="77777777" w:rsidR="00246325" w:rsidRPr="00E030BD" w:rsidRDefault="00246325">
            <w:pPr>
              <w:snapToGrid w:val="0"/>
              <w:spacing w:after="120" w:line="360" w:lineRule="auto"/>
              <w:jc w:val="center"/>
              <w:rPr>
                <w:rFonts w:ascii="Arial" w:hAnsi="Arial" w:cs="Arial"/>
                <w:sz w:val="20"/>
              </w:rPr>
            </w:pPr>
          </w:p>
          <w:p w14:paraId="0CD2CFC5" w14:textId="77777777" w:rsidR="00246325" w:rsidRPr="00E030BD" w:rsidRDefault="00246325">
            <w:pPr>
              <w:spacing w:after="120" w:line="360" w:lineRule="auto"/>
              <w:rPr>
                <w:rFonts w:ascii="Arial" w:hAnsi="Arial" w:cs="Arial"/>
                <w:sz w:val="20"/>
              </w:rPr>
            </w:pPr>
          </w:p>
          <w:p w14:paraId="0E7966CD" w14:textId="3227558D" w:rsidR="00246325" w:rsidRPr="00E030BD" w:rsidRDefault="00246325">
            <w:pPr>
              <w:spacing w:after="120" w:line="360" w:lineRule="auto"/>
              <w:jc w:val="center"/>
            </w:pPr>
          </w:p>
        </w:tc>
        <w:tc>
          <w:tcPr>
            <w:tcW w:w="5894"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2697CB8" w14:textId="77777777" w:rsidR="00246325" w:rsidRPr="00E030BD" w:rsidRDefault="00246325">
            <w:pPr>
              <w:spacing w:after="120" w:line="360" w:lineRule="auto"/>
              <w:jc w:val="center"/>
            </w:pPr>
            <w:r w:rsidRPr="00E030BD">
              <w:rPr>
                <w:rFonts w:ascii="Arial" w:hAnsi="Arial" w:cs="Arial"/>
                <w:b/>
                <w:sz w:val="20"/>
              </w:rPr>
              <w:t>Formularz cenowy</w:t>
            </w:r>
          </w:p>
        </w:tc>
      </w:tr>
    </w:tbl>
    <w:p w14:paraId="252801A0" w14:textId="77777777" w:rsidR="00246325" w:rsidRPr="00E030BD" w:rsidRDefault="00246325">
      <w:pPr>
        <w:autoSpaceDE w:val="0"/>
        <w:spacing w:line="360" w:lineRule="auto"/>
        <w:rPr>
          <w:rFonts w:ascii="Arial" w:hAnsi="Arial" w:cs="Arial"/>
          <w:sz w:val="20"/>
        </w:rPr>
      </w:pPr>
    </w:p>
    <w:p w14:paraId="708E527B" w14:textId="77777777" w:rsidR="009F64BF" w:rsidRPr="00E030BD" w:rsidRDefault="009F64BF" w:rsidP="009F64BF">
      <w:pPr>
        <w:overflowPunct w:val="0"/>
        <w:autoSpaceDE w:val="0"/>
        <w:spacing w:line="360" w:lineRule="auto"/>
        <w:textAlignment w:val="baseline"/>
      </w:pPr>
      <w:r w:rsidRPr="00E030BD">
        <w:rPr>
          <w:rFonts w:ascii="Arial" w:hAnsi="Arial" w:cs="Arial"/>
          <w:iCs/>
          <w:sz w:val="20"/>
        </w:rPr>
        <w:t>Nazwa Wykonawcy</w:t>
      </w:r>
      <w:r w:rsidRPr="00E030BD">
        <w:rPr>
          <w:rFonts w:ascii="Arial" w:hAnsi="Arial" w:cs="Arial"/>
          <w:bCs/>
          <w:iCs/>
          <w:sz w:val="20"/>
        </w:rPr>
        <w:t>..................................................................................................</w:t>
      </w:r>
    </w:p>
    <w:p w14:paraId="1EFF32AB" w14:textId="77777777" w:rsidR="009F64BF" w:rsidRPr="00E030BD" w:rsidRDefault="009F64BF" w:rsidP="009F64BF">
      <w:pPr>
        <w:overflowPunct w:val="0"/>
        <w:autoSpaceDE w:val="0"/>
        <w:spacing w:line="360" w:lineRule="auto"/>
        <w:jc w:val="both"/>
        <w:textAlignment w:val="baseline"/>
        <w:rPr>
          <w:rFonts w:ascii="Arial" w:hAnsi="Arial" w:cs="Arial"/>
          <w:bCs/>
          <w:iCs/>
          <w:sz w:val="20"/>
        </w:rPr>
      </w:pPr>
    </w:p>
    <w:p w14:paraId="3F4798DF" w14:textId="77777777" w:rsidR="009F64BF" w:rsidRPr="00E030BD" w:rsidRDefault="009F64BF" w:rsidP="009F64BF">
      <w:pPr>
        <w:overflowPunct w:val="0"/>
        <w:autoSpaceDE w:val="0"/>
        <w:spacing w:line="360" w:lineRule="auto"/>
        <w:jc w:val="both"/>
        <w:textAlignment w:val="baseline"/>
      </w:pPr>
      <w:r w:rsidRPr="00E030BD">
        <w:rPr>
          <w:rFonts w:ascii="Arial" w:hAnsi="Arial" w:cs="Arial"/>
          <w:bCs/>
          <w:iCs/>
          <w:sz w:val="20"/>
        </w:rPr>
        <w:t xml:space="preserve">NIP ...................................................................  </w:t>
      </w:r>
      <w:r w:rsidRPr="00E030BD">
        <w:rPr>
          <w:rFonts w:ascii="Arial" w:hAnsi="Arial" w:cs="Arial"/>
          <w:iCs/>
          <w:sz w:val="20"/>
        </w:rPr>
        <w:t>REGON</w:t>
      </w:r>
      <w:r w:rsidRPr="00E030BD">
        <w:rPr>
          <w:rFonts w:ascii="Arial" w:hAnsi="Arial" w:cs="Arial"/>
          <w:b/>
          <w:iCs/>
          <w:sz w:val="20"/>
        </w:rPr>
        <w:t xml:space="preserve"> </w:t>
      </w:r>
      <w:r w:rsidRPr="00E030BD">
        <w:rPr>
          <w:rFonts w:ascii="Arial" w:hAnsi="Arial" w:cs="Arial"/>
          <w:bCs/>
          <w:iCs/>
          <w:sz w:val="20"/>
        </w:rPr>
        <w:t>.....................................</w:t>
      </w:r>
    </w:p>
    <w:p w14:paraId="38C0792E" w14:textId="77777777" w:rsidR="009F64BF" w:rsidRPr="00E030BD" w:rsidRDefault="009F64BF" w:rsidP="009F64BF">
      <w:pPr>
        <w:overflowPunct w:val="0"/>
        <w:autoSpaceDE w:val="0"/>
        <w:spacing w:line="360" w:lineRule="auto"/>
        <w:jc w:val="both"/>
        <w:textAlignment w:val="baseline"/>
        <w:rPr>
          <w:rFonts w:ascii="Arial" w:hAnsi="Arial" w:cs="Arial"/>
          <w:bCs/>
          <w:iCs/>
          <w:sz w:val="20"/>
        </w:rPr>
      </w:pPr>
    </w:p>
    <w:p w14:paraId="4AF5AF34" w14:textId="77777777" w:rsidR="009F64BF" w:rsidRPr="00E030BD" w:rsidRDefault="009F64BF" w:rsidP="009F64BF">
      <w:pPr>
        <w:overflowPunct w:val="0"/>
        <w:autoSpaceDE w:val="0"/>
        <w:spacing w:line="360" w:lineRule="auto"/>
        <w:jc w:val="both"/>
        <w:textAlignment w:val="baseline"/>
      </w:pPr>
      <w:r w:rsidRPr="00E030BD">
        <w:rPr>
          <w:rFonts w:ascii="Arial" w:hAnsi="Arial" w:cs="Arial"/>
          <w:bCs/>
          <w:iCs/>
          <w:sz w:val="20"/>
        </w:rPr>
        <w:t>Adres ..................................................................................................................</w:t>
      </w:r>
    </w:p>
    <w:p w14:paraId="4E4F4165" w14:textId="77777777" w:rsidR="009F64BF" w:rsidRPr="00E030BD" w:rsidRDefault="009F64BF" w:rsidP="009F64BF">
      <w:pPr>
        <w:overflowPunct w:val="0"/>
        <w:autoSpaceDE w:val="0"/>
        <w:spacing w:line="360" w:lineRule="auto"/>
        <w:jc w:val="both"/>
        <w:textAlignment w:val="baseline"/>
        <w:rPr>
          <w:rFonts w:ascii="Arial" w:hAnsi="Arial" w:cs="Arial"/>
          <w:bCs/>
          <w:iCs/>
          <w:sz w:val="20"/>
        </w:rPr>
      </w:pPr>
    </w:p>
    <w:p w14:paraId="518CA1EC" w14:textId="77777777" w:rsidR="009F64BF" w:rsidRPr="00E030BD" w:rsidRDefault="009F64BF" w:rsidP="009F64BF">
      <w:pPr>
        <w:overflowPunct w:val="0"/>
        <w:autoSpaceDE w:val="0"/>
        <w:spacing w:line="360" w:lineRule="auto"/>
        <w:jc w:val="both"/>
        <w:textAlignment w:val="baseline"/>
      </w:pPr>
      <w:r w:rsidRPr="00E030BD">
        <w:rPr>
          <w:rFonts w:ascii="Arial" w:hAnsi="Arial" w:cs="Arial"/>
          <w:bCs/>
          <w:iCs/>
          <w:sz w:val="20"/>
        </w:rPr>
        <w:t>Powiat............................................... Województwo ..................................</w:t>
      </w:r>
    </w:p>
    <w:p w14:paraId="0AD30CDA" w14:textId="15D1FFFE" w:rsidR="00246325" w:rsidRPr="00E030BD" w:rsidRDefault="00246325">
      <w:pPr>
        <w:autoSpaceDE w:val="0"/>
        <w:spacing w:line="360" w:lineRule="auto"/>
        <w:jc w:val="both"/>
      </w:pPr>
      <w:r w:rsidRPr="00E030BD">
        <w:rPr>
          <w:rFonts w:ascii="Arial" w:hAnsi="Arial" w:cs="Arial"/>
          <w:bCs/>
          <w:sz w:val="20"/>
        </w:rPr>
        <w:t>Składając ofertę w trybie podstawowym na:</w:t>
      </w:r>
    </w:p>
    <w:p w14:paraId="30FC989D" w14:textId="7ABCFB6D" w:rsidR="00571703" w:rsidRDefault="00571703" w:rsidP="00571703">
      <w:pPr>
        <w:widowControl w:val="0"/>
        <w:autoSpaceDE w:val="0"/>
        <w:spacing w:line="360" w:lineRule="auto"/>
        <w:jc w:val="center"/>
        <w:rPr>
          <w:rFonts w:ascii="Arial" w:eastAsia="SimSun" w:hAnsi="Arial" w:cs="Arial"/>
          <w:b/>
          <w:color w:val="000000"/>
          <w:sz w:val="22"/>
        </w:rPr>
      </w:pPr>
      <w:r w:rsidRPr="00C92317">
        <w:rPr>
          <w:rFonts w:ascii="Arial" w:eastAsia="SimSun" w:hAnsi="Arial" w:cs="Arial"/>
          <w:b/>
          <w:color w:val="000000"/>
          <w:sz w:val="22"/>
        </w:rPr>
        <w:t xml:space="preserve">„Świadczenie usług </w:t>
      </w:r>
      <w:r>
        <w:rPr>
          <w:rFonts w:ascii="Arial" w:eastAsia="SimSun" w:hAnsi="Arial" w:cs="Arial"/>
          <w:b/>
          <w:color w:val="000000"/>
          <w:sz w:val="22"/>
        </w:rPr>
        <w:t>transportowych</w:t>
      </w:r>
      <w:r w:rsidRPr="00C92317">
        <w:rPr>
          <w:rFonts w:ascii="Arial" w:eastAsia="SimSun" w:hAnsi="Arial" w:cs="Arial"/>
          <w:b/>
          <w:color w:val="000000"/>
          <w:sz w:val="22"/>
        </w:rPr>
        <w:t xml:space="preserve"> </w:t>
      </w:r>
      <w:r>
        <w:rPr>
          <w:rFonts w:ascii="Arial" w:eastAsia="SimSun" w:hAnsi="Arial" w:cs="Arial"/>
          <w:b/>
          <w:color w:val="000000"/>
          <w:sz w:val="22"/>
        </w:rPr>
        <w:t>dla</w:t>
      </w:r>
      <w:r w:rsidRPr="00C92317">
        <w:rPr>
          <w:rFonts w:ascii="Arial" w:eastAsia="SimSun" w:hAnsi="Arial" w:cs="Arial"/>
          <w:b/>
          <w:color w:val="000000"/>
          <w:sz w:val="22"/>
        </w:rPr>
        <w:t xml:space="preserve"> Polkowickiego Centrum Usług Zdrowotnych – ZOZ S.A.”</w:t>
      </w:r>
    </w:p>
    <w:p w14:paraId="464CB465" w14:textId="2A9C609C" w:rsidR="000F22F3" w:rsidRDefault="000F22F3" w:rsidP="00571703">
      <w:pPr>
        <w:widowControl w:val="0"/>
        <w:autoSpaceDE w:val="0"/>
        <w:spacing w:line="360" w:lineRule="auto"/>
        <w:jc w:val="center"/>
        <w:rPr>
          <w:rFonts w:ascii="Arial" w:eastAsia="SimSun" w:hAnsi="Arial" w:cs="Arial"/>
          <w:b/>
          <w:color w:val="000000"/>
          <w:sz w:val="22"/>
        </w:rPr>
      </w:pPr>
      <w:r>
        <w:rPr>
          <w:rFonts w:ascii="Arial" w:eastAsia="SimSun" w:hAnsi="Arial" w:cs="Arial"/>
          <w:b/>
          <w:color w:val="000000"/>
          <w:sz w:val="22"/>
        </w:rPr>
        <w:t xml:space="preserve">Część* …… / części* </w:t>
      </w:r>
      <w:proofErr w:type="gramStart"/>
      <w:r>
        <w:rPr>
          <w:rFonts w:ascii="Arial" w:eastAsia="SimSun" w:hAnsi="Arial" w:cs="Arial"/>
          <w:b/>
          <w:color w:val="000000"/>
          <w:sz w:val="22"/>
        </w:rPr>
        <w:t>…….</w:t>
      </w:r>
      <w:proofErr w:type="gramEnd"/>
      <w:r>
        <w:rPr>
          <w:rFonts w:ascii="Arial" w:eastAsia="SimSun" w:hAnsi="Arial" w:cs="Arial"/>
          <w:b/>
          <w:color w:val="000000"/>
          <w:sz w:val="22"/>
        </w:rPr>
        <w:t>.</w:t>
      </w:r>
    </w:p>
    <w:p w14:paraId="7B81FA81" w14:textId="06891C85" w:rsidR="00246325" w:rsidRDefault="00246325">
      <w:pPr>
        <w:pStyle w:val="Standard"/>
        <w:spacing w:line="360" w:lineRule="auto"/>
        <w:ind w:right="-1"/>
        <w:jc w:val="center"/>
        <w:rPr>
          <w:rFonts w:ascii="Arial" w:eastAsia="SimSun" w:hAnsi="Arial" w:cs="Arial"/>
          <w:b/>
          <w:sz w:val="20"/>
          <w:szCs w:val="20"/>
          <w:lang w:eastAsia="hi-IN" w:bidi="hi-IN"/>
        </w:rPr>
      </w:pPr>
      <w:r w:rsidRPr="00E030BD">
        <w:rPr>
          <w:rFonts w:ascii="Arial" w:hAnsi="Arial" w:cs="Arial"/>
          <w:b/>
          <w:bCs/>
          <w:sz w:val="20"/>
          <w:szCs w:val="20"/>
        </w:rPr>
        <w:t xml:space="preserve">nr sprawy: </w:t>
      </w:r>
      <w:r w:rsidRPr="00B77BF7">
        <w:rPr>
          <w:rFonts w:ascii="Arial" w:eastAsia="SimSun" w:hAnsi="Arial" w:cs="Arial"/>
          <w:b/>
          <w:sz w:val="20"/>
          <w:szCs w:val="20"/>
          <w:lang w:eastAsia="hi-IN" w:bidi="hi-IN"/>
        </w:rPr>
        <w:t>DZP</w:t>
      </w:r>
      <w:r w:rsidR="00824EB8" w:rsidRPr="00B77BF7">
        <w:rPr>
          <w:rFonts w:ascii="Arial" w:eastAsia="SimSun" w:hAnsi="Arial" w:cs="Arial"/>
          <w:b/>
          <w:sz w:val="20"/>
          <w:szCs w:val="20"/>
          <w:lang w:eastAsia="hi-IN" w:bidi="hi-IN"/>
        </w:rPr>
        <w:t>-</w:t>
      </w:r>
      <w:r w:rsidR="00FA2468">
        <w:rPr>
          <w:rFonts w:ascii="Arial" w:eastAsia="SimSun" w:hAnsi="Arial" w:cs="Arial"/>
          <w:b/>
          <w:sz w:val="20"/>
          <w:szCs w:val="20"/>
          <w:lang w:eastAsia="hi-IN" w:bidi="hi-IN"/>
        </w:rPr>
        <w:t>11</w:t>
      </w:r>
      <w:r w:rsidR="00B77BF7" w:rsidRPr="00B77BF7">
        <w:rPr>
          <w:rFonts w:ascii="Arial" w:eastAsia="SimSun" w:hAnsi="Arial" w:cs="Arial"/>
          <w:b/>
          <w:sz w:val="20"/>
          <w:szCs w:val="20"/>
          <w:lang w:eastAsia="hi-IN" w:bidi="hi-IN"/>
        </w:rPr>
        <w:t>/202</w:t>
      </w:r>
      <w:r w:rsidR="006E25EF">
        <w:rPr>
          <w:rFonts w:ascii="Arial" w:eastAsia="SimSun" w:hAnsi="Arial" w:cs="Arial"/>
          <w:b/>
          <w:sz w:val="20"/>
          <w:szCs w:val="20"/>
          <w:lang w:eastAsia="hi-IN" w:bidi="hi-IN"/>
        </w:rPr>
        <w:t>6</w:t>
      </w:r>
    </w:p>
    <w:p w14:paraId="447426B1" w14:textId="77777777" w:rsidR="00931CA7" w:rsidRDefault="00931CA7">
      <w:pPr>
        <w:pStyle w:val="Standard"/>
        <w:spacing w:line="360" w:lineRule="auto"/>
        <w:ind w:right="-1"/>
        <w:jc w:val="center"/>
        <w:rPr>
          <w:rFonts w:ascii="Arial" w:eastAsia="SimSun" w:hAnsi="Arial" w:cs="Arial"/>
          <w:b/>
          <w:sz w:val="20"/>
          <w:szCs w:val="20"/>
          <w:lang w:eastAsia="hi-IN" w:bidi="hi-IN"/>
        </w:rPr>
      </w:pPr>
    </w:p>
    <w:p w14:paraId="36FD29A5" w14:textId="77777777" w:rsidR="00931CA7" w:rsidRDefault="00931CA7" w:rsidP="00931CA7">
      <w:pPr>
        <w:pStyle w:val="Standard"/>
        <w:spacing w:line="360" w:lineRule="auto"/>
        <w:ind w:right="-1"/>
        <w:rPr>
          <w:rFonts w:ascii="Arial" w:eastAsia="SimSun" w:hAnsi="Arial" w:cs="Arial"/>
          <w:sz w:val="20"/>
          <w:szCs w:val="20"/>
          <w:lang w:eastAsia="hi-IN" w:bidi="hi-IN"/>
        </w:rPr>
      </w:pPr>
      <w:r>
        <w:rPr>
          <w:rFonts w:ascii="Arial" w:eastAsia="SimSun" w:hAnsi="Arial" w:cs="Arial"/>
          <w:sz w:val="20"/>
          <w:szCs w:val="20"/>
          <w:lang w:eastAsia="hi-IN" w:bidi="hi-IN"/>
        </w:rPr>
        <w:t>Oferujemy:</w:t>
      </w:r>
    </w:p>
    <w:p w14:paraId="2EF597C5" w14:textId="7C89EA77" w:rsidR="00286EF3" w:rsidRDefault="00286EF3" w:rsidP="00286EF3">
      <w:pPr>
        <w:widowControl w:val="0"/>
        <w:autoSpaceDE w:val="0"/>
        <w:spacing w:line="360" w:lineRule="auto"/>
        <w:jc w:val="both"/>
        <w:rPr>
          <w:rFonts w:ascii="Arial" w:hAnsi="Arial" w:cs="Arial"/>
          <w:b/>
          <w:sz w:val="20"/>
          <w:szCs w:val="20"/>
        </w:rPr>
      </w:pPr>
      <w:r>
        <w:rPr>
          <w:rFonts w:ascii="Arial" w:hAnsi="Arial" w:cs="Arial"/>
          <w:b/>
          <w:sz w:val="20"/>
          <w:szCs w:val="20"/>
        </w:rPr>
        <w:t xml:space="preserve">1) </w:t>
      </w:r>
      <w:r w:rsidRPr="00F22B8F">
        <w:rPr>
          <w:rFonts w:ascii="Arial" w:hAnsi="Arial" w:cs="Arial"/>
          <w:b/>
          <w:sz w:val="20"/>
          <w:szCs w:val="20"/>
        </w:rPr>
        <w:t xml:space="preserve">Część 1: świadczenie usług w zakresie transportu sanitarnego </w:t>
      </w:r>
      <w:r>
        <w:rPr>
          <w:rFonts w:ascii="Arial" w:hAnsi="Arial" w:cs="Arial"/>
          <w:b/>
          <w:sz w:val="20"/>
          <w:szCs w:val="20"/>
        </w:rPr>
        <w:t>dla</w:t>
      </w:r>
      <w:r w:rsidRPr="00F22B8F">
        <w:rPr>
          <w:rFonts w:ascii="Arial" w:hAnsi="Arial" w:cs="Arial"/>
          <w:b/>
          <w:sz w:val="20"/>
          <w:szCs w:val="20"/>
        </w:rPr>
        <w:t xml:space="preserve"> Polkowickiego Centrum Usług Zdrowotnych – ZOZ S.A</w:t>
      </w:r>
      <w:r w:rsidR="00FB00E2">
        <w:rPr>
          <w:rFonts w:ascii="Arial" w:hAnsi="Arial" w:cs="Arial"/>
          <w:b/>
          <w:sz w:val="20"/>
          <w:szCs w:val="20"/>
        </w:rPr>
        <w:t>*:</w:t>
      </w:r>
    </w:p>
    <w:tbl>
      <w:tblPr>
        <w:tblW w:w="0" w:type="auto"/>
        <w:tblLayout w:type="fixed"/>
        <w:tblLook w:val="0000" w:firstRow="0" w:lastRow="0" w:firstColumn="0" w:lastColumn="0" w:noHBand="0" w:noVBand="0"/>
      </w:tblPr>
      <w:tblGrid>
        <w:gridCol w:w="1951"/>
        <w:gridCol w:w="1843"/>
        <w:gridCol w:w="1559"/>
        <w:gridCol w:w="1559"/>
        <w:gridCol w:w="1559"/>
      </w:tblGrid>
      <w:tr w:rsidR="003117D4" w14:paraId="0FE0C07F" w14:textId="77777777" w:rsidTr="003A67DB">
        <w:tc>
          <w:tcPr>
            <w:tcW w:w="19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9337483" w14:textId="179ED810" w:rsidR="003117D4" w:rsidRDefault="003117D4" w:rsidP="003A67DB">
            <w:pPr>
              <w:spacing w:after="120" w:line="360" w:lineRule="auto"/>
              <w:jc w:val="center"/>
            </w:pPr>
            <w:r>
              <w:rPr>
                <w:rFonts w:ascii="Arial" w:hAnsi="Arial" w:cs="Arial"/>
                <w:b/>
                <w:sz w:val="16"/>
                <w:szCs w:val="16"/>
              </w:rPr>
              <w:t xml:space="preserve">Cena netto za </w:t>
            </w:r>
            <w:r w:rsidR="00E343FC">
              <w:rPr>
                <w:rFonts w:ascii="Arial" w:hAnsi="Arial" w:cs="Arial"/>
                <w:b/>
                <w:sz w:val="16"/>
                <w:szCs w:val="16"/>
              </w:rPr>
              <w:t>1 m-c</w:t>
            </w:r>
            <w:r>
              <w:rPr>
                <w:rFonts w:ascii="Arial" w:hAnsi="Arial" w:cs="Arial"/>
                <w:b/>
                <w:sz w:val="16"/>
                <w:szCs w:val="16"/>
              </w:rPr>
              <w:t xml:space="preserve"> świadczenia usługi </w:t>
            </w:r>
            <w:r w:rsidR="00E343FC">
              <w:rPr>
                <w:rFonts w:ascii="Arial" w:hAnsi="Arial" w:cs="Arial"/>
                <w:b/>
                <w:sz w:val="16"/>
                <w:szCs w:val="16"/>
              </w:rPr>
              <w:t>transportu sanitarnego</w:t>
            </w:r>
          </w:p>
        </w:tc>
        <w:tc>
          <w:tcPr>
            <w:tcW w:w="184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60989B3" w14:textId="77777777" w:rsidR="003117D4" w:rsidRDefault="003117D4" w:rsidP="003A67DB">
            <w:pPr>
              <w:spacing w:after="120" w:line="360" w:lineRule="auto"/>
              <w:jc w:val="center"/>
            </w:pPr>
            <w:r>
              <w:rPr>
                <w:rFonts w:ascii="Arial" w:hAnsi="Arial" w:cs="Arial"/>
                <w:b/>
                <w:sz w:val="16"/>
                <w:szCs w:val="16"/>
              </w:rPr>
              <w:t>Podatek VAT (%)</w:t>
            </w:r>
          </w:p>
        </w:tc>
        <w:tc>
          <w:tcPr>
            <w:tcW w:w="155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6F47624" w14:textId="606B71DE" w:rsidR="003117D4" w:rsidRDefault="003117D4" w:rsidP="003A67DB">
            <w:pPr>
              <w:spacing w:after="120" w:line="360" w:lineRule="auto"/>
              <w:jc w:val="center"/>
            </w:pPr>
            <w:r>
              <w:rPr>
                <w:rFonts w:ascii="Arial" w:hAnsi="Arial" w:cs="Arial"/>
                <w:b/>
                <w:sz w:val="16"/>
                <w:szCs w:val="16"/>
              </w:rPr>
              <w:t xml:space="preserve">Cena brutto za 1 </w:t>
            </w:r>
            <w:r w:rsidR="00E343FC">
              <w:rPr>
                <w:rFonts w:ascii="Arial" w:hAnsi="Arial" w:cs="Arial"/>
                <w:b/>
                <w:sz w:val="16"/>
                <w:szCs w:val="16"/>
              </w:rPr>
              <w:t>m-c</w:t>
            </w:r>
            <w:r>
              <w:rPr>
                <w:rFonts w:ascii="Arial" w:hAnsi="Arial" w:cs="Arial"/>
                <w:b/>
                <w:sz w:val="16"/>
                <w:szCs w:val="16"/>
              </w:rPr>
              <w:t xml:space="preserve"> świadczenia usługi </w:t>
            </w:r>
            <w:r w:rsidR="00E343FC">
              <w:rPr>
                <w:rFonts w:ascii="Arial" w:hAnsi="Arial" w:cs="Arial"/>
                <w:b/>
                <w:sz w:val="16"/>
                <w:szCs w:val="16"/>
              </w:rPr>
              <w:t>transportu sanitarnego</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cPr>
          <w:p w14:paraId="0B64FBF4" w14:textId="00AF24B8" w:rsidR="003117D4" w:rsidRDefault="003117D4" w:rsidP="003A67DB">
            <w:pPr>
              <w:spacing w:after="120" w:line="360" w:lineRule="auto"/>
              <w:jc w:val="center"/>
            </w:pPr>
            <w:r>
              <w:rPr>
                <w:rFonts w:ascii="Arial" w:hAnsi="Arial" w:cs="Arial"/>
                <w:b/>
                <w:sz w:val="16"/>
                <w:szCs w:val="16"/>
              </w:rPr>
              <w:t xml:space="preserve">okres </w:t>
            </w:r>
            <w:r w:rsidR="00FB00E2" w:rsidRPr="00FA2468">
              <w:rPr>
                <w:rFonts w:ascii="Arial" w:hAnsi="Arial" w:cs="Arial"/>
                <w:b/>
                <w:sz w:val="16"/>
                <w:szCs w:val="16"/>
              </w:rPr>
              <w:t>24</w:t>
            </w:r>
            <w:r w:rsidRPr="00FA2468">
              <w:rPr>
                <w:rFonts w:ascii="Arial" w:hAnsi="Arial" w:cs="Arial"/>
                <w:b/>
                <w:sz w:val="16"/>
                <w:szCs w:val="16"/>
              </w:rPr>
              <w:t xml:space="preserve"> m-</w:t>
            </w:r>
            <w:proofErr w:type="spellStart"/>
            <w:r w:rsidRPr="00FA2468">
              <w:rPr>
                <w:rFonts w:ascii="Arial" w:hAnsi="Arial" w:cs="Arial"/>
                <w:b/>
                <w:sz w:val="16"/>
                <w:szCs w:val="16"/>
              </w:rPr>
              <w:t>cy</w:t>
            </w:r>
            <w:proofErr w:type="spellEnd"/>
          </w:p>
        </w:tc>
        <w:tc>
          <w:tcPr>
            <w:tcW w:w="1559" w:type="dxa"/>
            <w:tcBorders>
              <w:top w:val="single" w:sz="4" w:space="0" w:color="000000"/>
              <w:left w:val="single" w:sz="4" w:space="0" w:color="000000"/>
              <w:bottom w:val="single" w:sz="4" w:space="0" w:color="000000"/>
              <w:right w:val="single" w:sz="4" w:space="0" w:color="000000"/>
            </w:tcBorders>
            <w:shd w:val="clear" w:color="auto" w:fill="F2F2F2"/>
          </w:tcPr>
          <w:p w14:paraId="3C226DF2" w14:textId="0C77D7F4" w:rsidR="003117D4" w:rsidRDefault="003117D4" w:rsidP="003A67DB">
            <w:pPr>
              <w:spacing w:after="120" w:line="360" w:lineRule="auto"/>
              <w:jc w:val="center"/>
            </w:pPr>
            <w:r>
              <w:rPr>
                <w:rFonts w:ascii="Arial" w:hAnsi="Arial" w:cs="Arial"/>
                <w:b/>
                <w:sz w:val="16"/>
                <w:szCs w:val="16"/>
              </w:rPr>
              <w:t xml:space="preserve">Wartość brutto świadczenia usługi </w:t>
            </w:r>
            <w:r w:rsidR="00003F1F">
              <w:rPr>
                <w:rFonts w:ascii="Arial" w:hAnsi="Arial" w:cs="Arial"/>
                <w:b/>
                <w:sz w:val="16"/>
                <w:szCs w:val="16"/>
              </w:rPr>
              <w:t xml:space="preserve">transportu </w:t>
            </w:r>
            <w:r w:rsidR="005B0CD9">
              <w:rPr>
                <w:rFonts w:ascii="Arial" w:hAnsi="Arial" w:cs="Arial"/>
                <w:b/>
                <w:sz w:val="16"/>
                <w:szCs w:val="16"/>
              </w:rPr>
              <w:t>sanitarnego</w:t>
            </w:r>
          </w:p>
        </w:tc>
      </w:tr>
      <w:tr w:rsidR="003117D4" w14:paraId="0C10452D" w14:textId="77777777" w:rsidTr="003A67DB">
        <w:trPr>
          <w:trHeight w:val="250"/>
        </w:trPr>
        <w:tc>
          <w:tcPr>
            <w:tcW w:w="19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C458AF9" w14:textId="77777777" w:rsidR="003117D4" w:rsidRDefault="003117D4" w:rsidP="003A67DB">
            <w:pPr>
              <w:spacing w:after="120" w:line="360" w:lineRule="auto"/>
              <w:jc w:val="center"/>
            </w:pPr>
            <w:r>
              <w:rPr>
                <w:rFonts w:ascii="Arial" w:hAnsi="Arial" w:cs="Arial"/>
                <w:sz w:val="16"/>
                <w:szCs w:val="16"/>
              </w:rPr>
              <w:t>1.</w:t>
            </w:r>
          </w:p>
        </w:tc>
        <w:tc>
          <w:tcPr>
            <w:tcW w:w="184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2F14D32" w14:textId="77777777" w:rsidR="003117D4" w:rsidRDefault="003117D4" w:rsidP="003A67DB">
            <w:pPr>
              <w:spacing w:after="120" w:line="360" w:lineRule="auto"/>
              <w:jc w:val="center"/>
            </w:pPr>
            <w:r>
              <w:rPr>
                <w:rFonts w:ascii="Arial" w:hAnsi="Arial" w:cs="Arial"/>
                <w:sz w:val="16"/>
                <w:szCs w:val="16"/>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E2B4FBC" w14:textId="77777777" w:rsidR="003117D4" w:rsidRDefault="003117D4" w:rsidP="003A67DB">
            <w:pPr>
              <w:spacing w:after="120" w:line="360" w:lineRule="auto"/>
              <w:jc w:val="center"/>
            </w:pPr>
            <w:r>
              <w:rPr>
                <w:rFonts w:ascii="Arial" w:hAnsi="Arial" w:cs="Arial"/>
                <w:sz w:val="16"/>
                <w:szCs w:val="16"/>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cPr>
          <w:p w14:paraId="2E9E873C" w14:textId="77777777" w:rsidR="003117D4" w:rsidRDefault="003117D4" w:rsidP="003A67DB">
            <w:pPr>
              <w:spacing w:after="120" w:line="360" w:lineRule="auto"/>
              <w:jc w:val="center"/>
            </w:pPr>
            <w:r>
              <w:rPr>
                <w:rFonts w:ascii="Arial" w:hAnsi="Arial" w:cs="Arial"/>
                <w:sz w:val="16"/>
                <w:szCs w:val="16"/>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cPr>
          <w:p w14:paraId="12B6DB85" w14:textId="77777777" w:rsidR="003117D4" w:rsidRDefault="003117D4" w:rsidP="003A67DB">
            <w:pPr>
              <w:spacing w:after="120" w:line="360" w:lineRule="auto"/>
              <w:jc w:val="center"/>
            </w:pPr>
            <w:r>
              <w:rPr>
                <w:rFonts w:ascii="Arial" w:hAnsi="Arial" w:cs="Arial"/>
                <w:sz w:val="16"/>
                <w:szCs w:val="16"/>
              </w:rPr>
              <w:t>5.</w:t>
            </w:r>
          </w:p>
        </w:tc>
      </w:tr>
      <w:tr w:rsidR="00E343FC" w14:paraId="6492C5F3" w14:textId="77777777" w:rsidTr="003A67DB">
        <w:tc>
          <w:tcPr>
            <w:tcW w:w="1951" w:type="dxa"/>
            <w:tcBorders>
              <w:top w:val="single" w:sz="4" w:space="0" w:color="000000"/>
              <w:left w:val="single" w:sz="4" w:space="0" w:color="000000"/>
              <w:bottom w:val="single" w:sz="4" w:space="0" w:color="000000"/>
              <w:right w:val="single" w:sz="4" w:space="0" w:color="000000"/>
            </w:tcBorders>
            <w:vAlign w:val="center"/>
          </w:tcPr>
          <w:p w14:paraId="7EDA7CC6" w14:textId="08F89551" w:rsidR="00E343FC" w:rsidRPr="00E343FC" w:rsidRDefault="00E343FC" w:rsidP="00E343FC">
            <w:pPr>
              <w:snapToGrid w:val="0"/>
              <w:spacing w:after="120" w:line="360" w:lineRule="auto"/>
              <w:rPr>
                <w:rFonts w:ascii="Arial" w:hAnsi="Arial" w:cs="Arial"/>
                <w:sz w:val="16"/>
                <w:szCs w:val="16"/>
              </w:rPr>
            </w:pPr>
            <w:r w:rsidRPr="00E343FC">
              <w:rPr>
                <w:rFonts w:ascii="Arial" w:hAnsi="Arial" w:cs="Arial"/>
                <w:sz w:val="16"/>
                <w:szCs w:val="16"/>
              </w:rPr>
              <w:t xml:space="preserve">…………. </w:t>
            </w:r>
            <w:r>
              <w:rPr>
                <w:rFonts w:ascii="Arial" w:hAnsi="Arial" w:cs="Arial"/>
                <w:sz w:val="16"/>
                <w:szCs w:val="16"/>
              </w:rPr>
              <w:t>z</w:t>
            </w:r>
            <w:r w:rsidRPr="00E343FC">
              <w:rPr>
                <w:rFonts w:ascii="Arial" w:hAnsi="Arial" w:cs="Arial"/>
                <w:sz w:val="16"/>
                <w:szCs w:val="16"/>
              </w:rPr>
              <w:t>ł,</w:t>
            </w:r>
          </w:p>
          <w:p w14:paraId="08379516" w14:textId="3875BA77" w:rsidR="00E343FC" w:rsidRPr="00E343FC" w:rsidRDefault="00E343FC" w:rsidP="00E343FC">
            <w:pPr>
              <w:snapToGrid w:val="0"/>
              <w:spacing w:after="120" w:line="360" w:lineRule="auto"/>
              <w:rPr>
                <w:rFonts w:ascii="Arial" w:hAnsi="Arial" w:cs="Arial"/>
                <w:sz w:val="16"/>
                <w:szCs w:val="16"/>
              </w:rPr>
            </w:pPr>
            <w:r>
              <w:rPr>
                <w:rFonts w:ascii="Arial" w:hAnsi="Arial" w:cs="Arial"/>
                <w:sz w:val="16"/>
                <w:szCs w:val="16"/>
              </w:rPr>
              <w:t>w</w:t>
            </w:r>
            <w:r w:rsidRPr="00E343FC">
              <w:rPr>
                <w:rFonts w:ascii="Arial" w:hAnsi="Arial" w:cs="Arial"/>
                <w:sz w:val="16"/>
                <w:szCs w:val="16"/>
              </w:rPr>
              <w:t xml:space="preserve"> tym:</w:t>
            </w:r>
          </w:p>
          <w:p w14:paraId="2DF69FDE" w14:textId="205D60D3" w:rsidR="00E343FC" w:rsidRPr="00E343FC" w:rsidRDefault="00E343FC" w:rsidP="00E343FC">
            <w:pPr>
              <w:snapToGrid w:val="0"/>
              <w:spacing w:after="120" w:line="360" w:lineRule="auto"/>
              <w:rPr>
                <w:rFonts w:ascii="Arial" w:hAnsi="Arial" w:cs="Arial"/>
                <w:sz w:val="16"/>
                <w:szCs w:val="16"/>
              </w:rPr>
            </w:pPr>
            <w:r w:rsidRPr="00E343FC">
              <w:rPr>
                <w:rFonts w:ascii="Arial" w:hAnsi="Arial" w:cs="Arial"/>
                <w:sz w:val="16"/>
                <w:szCs w:val="16"/>
              </w:rPr>
              <w:t xml:space="preserve">- ………… zł. </w:t>
            </w:r>
            <w:r>
              <w:rPr>
                <w:rFonts w:ascii="Arial" w:hAnsi="Arial" w:cs="Arial"/>
                <w:sz w:val="16"/>
                <w:szCs w:val="16"/>
              </w:rPr>
              <w:t>netto</w:t>
            </w:r>
            <w:proofErr w:type="gramStart"/>
            <w:r w:rsidRPr="00E343FC">
              <w:rPr>
                <w:rFonts w:ascii="Arial" w:hAnsi="Arial" w:cs="Arial"/>
                <w:sz w:val="16"/>
                <w:szCs w:val="16"/>
              </w:rPr>
              <w:t xml:space="preserve">   (</w:t>
            </w:r>
            <w:proofErr w:type="gramEnd"/>
            <w:r w:rsidRPr="00E343FC">
              <w:rPr>
                <w:rFonts w:ascii="Arial" w:hAnsi="Arial" w:cs="Arial"/>
                <w:sz w:val="16"/>
                <w:szCs w:val="16"/>
              </w:rPr>
              <w:t xml:space="preserve"> słownie: ………………) POZ. Kwota będzie pomniejszona proporcjonalnie o dni, w których Zleceniobiorca nie będzie świadczył usług. </w:t>
            </w:r>
          </w:p>
          <w:p w14:paraId="695FE48F" w14:textId="10E86513" w:rsidR="00E343FC" w:rsidRPr="00E343FC" w:rsidRDefault="00E343FC" w:rsidP="00E343FC">
            <w:pPr>
              <w:snapToGrid w:val="0"/>
              <w:spacing w:after="120" w:line="360" w:lineRule="auto"/>
              <w:rPr>
                <w:rFonts w:ascii="Arial" w:hAnsi="Arial" w:cs="Arial"/>
                <w:sz w:val="16"/>
                <w:szCs w:val="16"/>
              </w:rPr>
            </w:pPr>
            <w:r w:rsidRPr="00E343FC">
              <w:rPr>
                <w:rFonts w:ascii="Arial" w:hAnsi="Arial" w:cs="Arial"/>
                <w:sz w:val="16"/>
                <w:szCs w:val="16"/>
              </w:rPr>
              <w:t xml:space="preserve">-  …………… zł. </w:t>
            </w:r>
            <w:r>
              <w:rPr>
                <w:rFonts w:ascii="Arial" w:hAnsi="Arial" w:cs="Arial"/>
                <w:sz w:val="16"/>
                <w:szCs w:val="16"/>
              </w:rPr>
              <w:t>netto</w:t>
            </w:r>
            <w:r w:rsidRPr="00E343FC">
              <w:rPr>
                <w:rFonts w:ascii="Arial" w:hAnsi="Arial" w:cs="Arial"/>
                <w:sz w:val="16"/>
                <w:szCs w:val="16"/>
              </w:rPr>
              <w:t xml:space="preserve"> </w:t>
            </w:r>
            <w:proofErr w:type="gramStart"/>
            <w:r w:rsidRPr="00E343FC">
              <w:rPr>
                <w:rFonts w:ascii="Arial" w:hAnsi="Arial" w:cs="Arial"/>
                <w:sz w:val="16"/>
                <w:szCs w:val="16"/>
              </w:rPr>
              <w:t>( słownie</w:t>
            </w:r>
            <w:proofErr w:type="gramEnd"/>
            <w:r w:rsidRPr="00E343FC">
              <w:rPr>
                <w:rFonts w:ascii="Arial" w:hAnsi="Arial" w:cs="Arial"/>
                <w:sz w:val="16"/>
                <w:szCs w:val="16"/>
              </w:rPr>
              <w:t>: ……</w:t>
            </w:r>
            <w:proofErr w:type="gramStart"/>
            <w:r w:rsidRPr="00E343FC">
              <w:rPr>
                <w:rFonts w:ascii="Arial" w:hAnsi="Arial" w:cs="Arial"/>
                <w:sz w:val="16"/>
                <w:szCs w:val="16"/>
              </w:rPr>
              <w:t>…….</w:t>
            </w:r>
            <w:proofErr w:type="gramEnd"/>
            <w:r w:rsidRPr="00E343FC">
              <w:rPr>
                <w:rFonts w:ascii="Arial" w:hAnsi="Arial" w:cs="Arial"/>
                <w:sz w:val="16"/>
                <w:szCs w:val="16"/>
              </w:rPr>
              <w:t xml:space="preserve">.) nocna i świąteczna </w:t>
            </w:r>
            <w:r w:rsidRPr="00E343FC">
              <w:rPr>
                <w:rFonts w:ascii="Arial" w:hAnsi="Arial" w:cs="Arial"/>
                <w:sz w:val="16"/>
                <w:szCs w:val="16"/>
              </w:rPr>
              <w:lastRenderedPageBreak/>
              <w:t xml:space="preserve">opieka medyczna POZ. Kwota będzie pomniejszona </w:t>
            </w:r>
            <w:proofErr w:type="gramStart"/>
            <w:r w:rsidRPr="00E343FC">
              <w:rPr>
                <w:rFonts w:ascii="Arial" w:hAnsi="Arial" w:cs="Arial"/>
                <w:sz w:val="16"/>
                <w:szCs w:val="16"/>
              </w:rPr>
              <w:t>proporcjonalnie  o</w:t>
            </w:r>
            <w:proofErr w:type="gramEnd"/>
            <w:r w:rsidRPr="00E343FC">
              <w:rPr>
                <w:rFonts w:ascii="Arial" w:hAnsi="Arial" w:cs="Arial"/>
                <w:sz w:val="16"/>
                <w:szCs w:val="16"/>
              </w:rPr>
              <w:t xml:space="preserve"> dni, w których Zleceniobiorca nie będzie świadczył usług. </w:t>
            </w:r>
          </w:p>
          <w:p w14:paraId="1ED024C8" w14:textId="3910325A" w:rsidR="00E343FC" w:rsidRPr="00E343FC" w:rsidRDefault="00E343FC" w:rsidP="00E343FC">
            <w:pPr>
              <w:snapToGrid w:val="0"/>
              <w:spacing w:after="120" w:line="360" w:lineRule="auto"/>
              <w:rPr>
                <w:rFonts w:ascii="Arial" w:hAnsi="Arial" w:cs="Arial"/>
                <w:sz w:val="16"/>
                <w:szCs w:val="16"/>
              </w:rPr>
            </w:pPr>
            <w:r w:rsidRPr="00E343FC">
              <w:rPr>
                <w:rFonts w:ascii="Arial" w:hAnsi="Arial" w:cs="Arial"/>
                <w:sz w:val="16"/>
                <w:szCs w:val="16"/>
              </w:rPr>
              <w:t xml:space="preserve">-……. zł. </w:t>
            </w:r>
            <w:r>
              <w:rPr>
                <w:rFonts w:ascii="Arial" w:hAnsi="Arial" w:cs="Arial"/>
                <w:sz w:val="16"/>
                <w:szCs w:val="16"/>
              </w:rPr>
              <w:t>netto</w:t>
            </w:r>
            <w:r w:rsidRPr="00E343FC">
              <w:rPr>
                <w:rFonts w:ascii="Arial" w:hAnsi="Arial" w:cs="Arial"/>
                <w:sz w:val="16"/>
                <w:szCs w:val="16"/>
              </w:rPr>
              <w:t xml:space="preserve"> </w:t>
            </w:r>
            <w:proofErr w:type="gramStart"/>
            <w:r w:rsidRPr="00E343FC">
              <w:rPr>
                <w:rFonts w:ascii="Arial" w:hAnsi="Arial" w:cs="Arial"/>
                <w:sz w:val="16"/>
                <w:szCs w:val="16"/>
              </w:rPr>
              <w:t>( słownie</w:t>
            </w:r>
            <w:proofErr w:type="gramEnd"/>
            <w:r w:rsidRPr="00E343FC">
              <w:rPr>
                <w:rFonts w:ascii="Arial" w:hAnsi="Arial" w:cs="Arial"/>
                <w:sz w:val="16"/>
                <w:szCs w:val="16"/>
              </w:rPr>
              <w:t>: ………</w:t>
            </w:r>
            <w:proofErr w:type="gramStart"/>
            <w:r w:rsidRPr="00E343FC">
              <w:rPr>
                <w:rFonts w:ascii="Arial" w:hAnsi="Arial" w:cs="Arial"/>
                <w:sz w:val="16"/>
                <w:szCs w:val="16"/>
              </w:rPr>
              <w:t>…….</w:t>
            </w:r>
            <w:proofErr w:type="gramEnd"/>
            <w:r w:rsidRPr="00E343FC">
              <w:rPr>
                <w:rFonts w:ascii="Arial" w:hAnsi="Arial" w:cs="Arial"/>
                <w:sz w:val="16"/>
                <w:szCs w:val="16"/>
              </w:rPr>
              <w:t xml:space="preserve">.) świadczenie usług jako kierowca. Kwota będzie pomniejszona proporcjonalnie o dni, w których Zleceniobiorca nie będzie świadczył usług. </w:t>
            </w:r>
          </w:p>
          <w:p w14:paraId="673A8A3D" w14:textId="2BBFF7E8" w:rsidR="00E343FC" w:rsidRPr="00E343FC" w:rsidRDefault="00E343FC" w:rsidP="00E343FC">
            <w:pPr>
              <w:snapToGrid w:val="0"/>
              <w:spacing w:after="120" w:line="360" w:lineRule="auto"/>
              <w:rPr>
                <w:rFonts w:ascii="Arial" w:hAnsi="Arial" w:cs="Arial"/>
                <w:sz w:val="16"/>
                <w:szCs w:val="16"/>
              </w:rPr>
            </w:pPr>
            <w:r w:rsidRPr="00E343FC">
              <w:rPr>
                <w:rFonts w:ascii="Arial" w:hAnsi="Arial" w:cs="Arial"/>
                <w:sz w:val="16"/>
                <w:szCs w:val="16"/>
              </w:rPr>
              <w:t xml:space="preserve">- …… zł. </w:t>
            </w:r>
            <w:r>
              <w:rPr>
                <w:rFonts w:ascii="Arial" w:hAnsi="Arial" w:cs="Arial"/>
                <w:sz w:val="16"/>
                <w:szCs w:val="16"/>
              </w:rPr>
              <w:t>netto</w:t>
            </w:r>
            <w:r w:rsidRPr="00E343FC">
              <w:rPr>
                <w:rFonts w:ascii="Arial" w:hAnsi="Arial" w:cs="Arial"/>
                <w:sz w:val="16"/>
                <w:szCs w:val="16"/>
              </w:rPr>
              <w:t xml:space="preserve"> </w:t>
            </w:r>
            <w:proofErr w:type="gramStart"/>
            <w:r w:rsidRPr="00E343FC">
              <w:rPr>
                <w:rFonts w:ascii="Arial" w:hAnsi="Arial" w:cs="Arial"/>
                <w:sz w:val="16"/>
                <w:szCs w:val="16"/>
              </w:rPr>
              <w:t>( słownie</w:t>
            </w:r>
            <w:proofErr w:type="gramEnd"/>
            <w:r w:rsidRPr="00E343FC">
              <w:rPr>
                <w:rFonts w:ascii="Arial" w:hAnsi="Arial" w:cs="Arial"/>
                <w:sz w:val="16"/>
                <w:szCs w:val="16"/>
              </w:rPr>
              <w:t xml:space="preserve"> : ……………) dodatek koordynacyjny.</w:t>
            </w:r>
          </w:p>
        </w:tc>
        <w:tc>
          <w:tcPr>
            <w:tcW w:w="1843" w:type="dxa"/>
            <w:tcBorders>
              <w:top w:val="single" w:sz="4" w:space="0" w:color="000000"/>
              <w:left w:val="single" w:sz="4" w:space="0" w:color="000000"/>
              <w:bottom w:val="single" w:sz="4" w:space="0" w:color="000000"/>
              <w:right w:val="single" w:sz="4" w:space="0" w:color="000000"/>
            </w:tcBorders>
            <w:vAlign w:val="center"/>
          </w:tcPr>
          <w:p w14:paraId="4BD63D85" w14:textId="77777777" w:rsidR="00E343FC" w:rsidRDefault="00E343FC" w:rsidP="00E343FC">
            <w:pPr>
              <w:snapToGrid w:val="0"/>
              <w:spacing w:after="120" w:line="360" w:lineRule="auto"/>
              <w:jc w:val="center"/>
              <w:rPr>
                <w:rFonts w:ascii="Arial" w:hAnsi="Arial" w:cs="Arial"/>
                <w:b/>
                <w:sz w:val="20"/>
                <w:szCs w:val="16"/>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5883E818" w14:textId="77777777" w:rsidR="00E343FC" w:rsidRPr="00E343FC" w:rsidRDefault="00E343FC" w:rsidP="00E343FC">
            <w:pPr>
              <w:snapToGrid w:val="0"/>
              <w:spacing w:after="120" w:line="360" w:lineRule="auto"/>
              <w:rPr>
                <w:rFonts w:ascii="Arial" w:hAnsi="Arial" w:cs="Arial"/>
                <w:sz w:val="16"/>
                <w:szCs w:val="16"/>
              </w:rPr>
            </w:pPr>
            <w:r w:rsidRPr="00E343FC">
              <w:rPr>
                <w:rFonts w:ascii="Arial" w:hAnsi="Arial" w:cs="Arial"/>
                <w:sz w:val="16"/>
                <w:szCs w:val="16"/>
              </w:rPr>
              <w:t xml:space="preserve">…………. </w:t>
            </w:r>
            <w:r>
              <w:rPr>
                <w:rFonts w:ascii="Arial" w:hAnsi="Arial" w:cs="Arial"/>
                <w:sz w:val="16"/>
                <w:szCs w:val="16"/>
              </w:rPr>
              <w:t>z</w:t>
            </w:r>
            <w:r w:rsidRPr="00E343FC">
              <w:rPr>
                <w:rFonts w:ascii="Arial" w:hAnsi="Arial" w:cs="Arial"/>
                <w:sz w:val="16"/>
                <w:szCs w:val="16"/>
              </w:rPr>
              <w:t>ł,</w:t>
            </w:r>
          </w:p>
          <w:p w14:paraId="576BB4F0" w14:textId="77777777" w:rsidR="00E343FC" w:rsidRPr="00E343FC" w:rsidRDefault="00E343FC" w:rsidP="00E343FC">
            <w:pPr>
              <w:snapToGrid w:val="0"/>
              <w:spacing w:after="120" w:line="360" w:lineRule="auto"/>
              <w:rPr>
                <w:rFonts w:ascii="Arial" w:hAnsi="Arial" w:cs="Arial"/>
                <w:sz w:val="16"/>
                <w:szCs w:val="16"/>
              </w:rPr>
            </w:pPr>
            <w:r>
              <w:rPr>
                <w:rFonts w:ascii="Arial" w:hAnsi="Arial" w:cs="Arial"/>
                <w:sz w:val="16"/>
                <w:szCs w:val="16"/>
              </w:rPr>
              <w:t>w</w:t>
            </w:r>
            <w:r w:rsidRPr="00E343FC">
              <w:rPr>
                <w:rFonts w:ascii="Arial" w:hAnsi="Arial" w:cs="Arial"/>
                <w:sz w:val="16"/>
                <w:szCs w:val="16"/>
              </w:rPr>
              <w:t xml:space="preserve"> tym:</w:t>
            </w:r>
          </w:p>
          <w:p w14:paraId="5A093B52" w14:textId="77777777" w:rsidR="00E343FC" w:rsidRPr="00E343FC" w:rsidRDefault="00E343FC" w:rsidP="00E343FC">
            <w:pPr>
              <w:snapToGrid w:val="0"/>
              <w:spacing w:after="120" w:line="360" w:lineRule="auto"/>
              <w:rPr>
                <w:rFonts w:ascii="Arial" w:hAnsi="Arial" w:cs="Arial"/>
                <w:sz w:val="16"/>
                <w:szCs w:val="16"/>
              </w:rPr>
            </w:pPr>
            <w:r w:rsidRPr="00E343FC">
              <w:rPr>
                <w:rFonts w:ascii="Arial" w:hAnsi="Arial" w:cs="Arial"/>
                <w:sz w:val="16"/>
                <w:szCs w:val="16"/>
              </w:rPr>
              <w:t>- ………… zł. brutto</w:t>
            </w:r>
            <w:proofErr w:type="gramStart"/>
            <w:r w:rsidRPr="00E343FC">
              <w:rPr>
                <w:rFonts w:ascii="Arial" w:hAnsi="Arial" w:cs="Arial"/>
                <w:sz w:val="16"/>
                <w:szCs w:val="16"/>
              </w:rPr>
              <w:t xml:space="preserve">   (</w:t>
            </w:r>
            <w:proofErr w:type="gramEnd"/>
            <w:r w:rsidRPr="00E343FC">
              <w:rPr>
                <w:rFonts w:ascii="Arial" w:hAnsi="Arial" w:cs="Arial"/>
                <w:sz w:val="16"/>
                <w:szCs w:val="16"/>
              </w:rPr>
              <w:t xml:space="preserve"> słownie: …………</w:t>
            </w:r>
            <w:proofErr w:type="gramStart"/>
            <w:r w:rsidRPr="00E343FC">
              <w:rPr>
                <w:rFonts w:ascii="Arial" w:hAnsi="Arial" w:cs="Arial"/>
                <w:sz w:val="16"/>
                <w:szCs w:val="16"/>
              </w:rPr>
              <w:t>…….</w:t>
            </w:r>
            <w:proofErr w:type="gramEnd"/>
            <w:r w:rsidRPr="00E343FC">
              <w:rPr>
                <w:rFonts w:ascii="Arial" w:hAnsi="Arial" w:cs="Arial"/>
                <w:sz w:val="16"/>
                <w:szCs w:val="16"/>
              </w:rPr>
              <w:t xml:space="preserve">) POZ. Kwota będzie pomniejszona proporcjonalnie o dni, w których Zleceniobiorca nie będzie świadczył usług. </w:t>
            </w:r>
          </w:p>
          <w:p w14:paraId="2F35945A" w14:textId="77777777" w:rsidR="00E343FC" w:rsidRPr="00E343FC" w:rsidRDefault="00E343FC" w:rsidP="00E343FC">
            <w:pPr>
              <w:snapToGrid w:val="0"/>
              <w:spacing w:after="120" w:line="360" w:lineRule="auto"/>
              <w:rPr>
                <w:rFonts w:ascii="Arial" w:hAnsi="Arial" w:cs="Arial"/>
                <w:sz w:val="16"/>
                <w:szCs w:val="16"/>
              </w:rPr>
            </w:pPr>
            <w:r w:rsidRPr="00E343FC">
              <w:rPr>
                <w:rFonts w:ascii="Arial" w:hAnsi="Arial" w:cs="Arial"/>
                <w:sz w:val="16"/>
                <w:szCs w:val="16"/>
              </w:rPr>
              <w:lastRenderedPageBreak/>
              <w:t xml:space="preserve">-  …………… zł. brutto </w:t>
            </w:r>
            <w:proofErr w:type="gramStart"/>
            <w:r w:rsidRPr="00E343FC">
              <w:rPr>
                <w:rFonts w:ascii="Arial" w:hAnsi="Arial" w:cs="Arial"/>
                <w:sz w:val="16"/>
                <w:szCs w:val="16"/>
              </w:rPr>
              <w:t>( słownie</w:t>
            </w:r>
            <w:proofErr w:type="gramEnd"/>
            <w:r w:rsidRPr="00E343FC">
              <w:rPr>
                <w:rFonts w:ascii="Arial" w:hAnsi="Arial" w:cs="Arial"/>
                <w:sz w:val="16"/>
                <w:szCs w:val="16"/>
              </w:rPr>
              <w:t>: ……</w:t>
            </w:r>
            <w:proofErr w:type="gramStart"/>
            <w:r w:rsidRPr="00E343FC">
              <w:rPr>
                <w:rFonts w:ascii="Arial" w:hAnsi="Arial" w:cs="Arial"/>
                <w:sz w:val="16"/>
                <w:szCs w:val="16"/>
              </w:rPr>
              <w:t>…….</w:t>
            </w:r>
            <w:proofErr w:type="gramEnd"/>
            <w:r w:rsidRPr="00E343FC">
              <w:rPr>
                <w:rFonts w:ascii="Arial" w:hAnsi="Arial" w:cs="Arial"/>
                <w:sz w:val="16"/>
                <w:szCs w:val="16"/>
              </w:rPr>
              <w:t xml:space="preserve">.) nocna i świąteczna opieka medyczna POZ. Kwota będzie pomniejszona </w:t>
            </w:r>
            <w:proofErr w:type="gramStart"/>
            <w:r w:rsidRPr="00E343FC">
              <w:rPr>
                <w:rFonts w:ascii="Arial" w:hAnsi="Arial" w:cs="Arial"/>
                <w:sz w:val="16"/>
                <w:szCs w:val="16"/>
              </w:rPr>
              <w:t>proporcjonalnie  o</w:t>
            </w:r>
            <w:proofErr w:type="gramEnd"/>
            <w:r w:rsidRPr="00E343FC">
              <w:rPr>
                <w:rFonts w:ascii="Arial" w:hAnsi="Arial" w:cs="Arial"/>
                <w:sz w:val="16"/>
                <w:szCs w:val="16"/>
              </w:rPr>
              <w:t xml:space="preserve"> dni, w których Zleceniobiorca nie będzie świadczył usług. </w:t>
            </w:r>
          </w:p>
          <w:p w14:paraId="35891930" w14:textId="1A0FB974" w:rsidR="00E343FC" w:rsidRPr="00E343FC" w:rsidRDefault="00E343FC" w:rsidP="00E343FC">
            <w:pPr>
              <w:snapToGrid w:val="0"/>
              <w:spacing w:after="120" w:line="360" w:lineRule="auto"/>
              <w:rPr>
                <w:rFonts w:ascii="Arial" w:hAnsi="Arial" w:cs="Arial"/>
                <w:sz w:val="16"/>
                <w:szCs w:val="16"/>
              </w:rPr>
            </w:pPr>
            <w:r w:rsidRPr="00E343FC">
              <w:rPr>
                <w:rFonts w:ascii="Arial" w:hAnsi="Arial" w:cs="Arial"/>
                <w:sz w:val="16"/>
                <w:szCs w:val="16"/>
              </w:rPr>
              <w:t xml:space="preserve">-……. zł. brutto </w:t>
            </w:r>
            <w:proofErr w:type="gramStart"/>
            <w:r w:rsidRPr="00E343FC">
              <w:rPr>
                <w:rFonts w:ascii="Arial" w:hAnsi="Arial" w:cs="Arial"/>
                <w:sz w:val="16"/>
                <w:szCs w:val="16"/>
              </w:rPr>
              <w:t>( słownie</w:t>
            </w:r>
            <w:proofErr w:type="gramEnd"/>
            <w:r w:rsidRPr="00E343FC">
              <w:rPr>
                <w:rFonts w:ascii="Arial" w:hAnsi="Arial" w:cs="Arial"/>
                <w:sz w:val="16"/>
                <w:szCs w:val="16"/>
              </w:rPr>
              <w:t>: ………</w:t>
            </w:r>
            <w:proofErr w:type="gramStart"/>
            <w:r w:rsidRPr="00E343FC">
              <w:rPr>
                <w:rFonts w:ascii="Arial" w:hAnsi="Arial" w:cs="Arial"/>
                <w:sz w:val="16"/>
                <w:szCs w:val="16"/>
              </w:rPr>
              <w:t>…….</w:t>
            </w:r>
            <w:proofErr w:type="gramEnd"/>
            <w:r w:rsidRPr="00E343FC">
              <w:rPr>
                <w:rFonts w:ascii="Arial" w:hAnsi="Arial" w:cs="Arial"/>
                <w:sz w:val="16"/>
                <w:szCs w:val="16"/>
              </w:rPr>
              <w:t xml:space="preserve">.) świadczenie usług jako kierowca. Kwota będzie pomniejszona proporcjonalnie o dni, w których Zleceniobiorca nie będzie świadczył usług. </w:t>
            </w:r>
          </w:p>
          <w:p w14:paraId="7502FEB7" w14:textId="67980DC4" w:rsidR="00E343FC" w:rsidRDefault="00E343FC" w:rsidP="00E343FC">
            <w:pPr>
              <w:snapToGrid w:val="0"/>
              <w:spacing w:after="120" w:line="360" w:lineRule="auto"/>
              <w:rPr>
                <w:rFonts w:ascii="Arial" w:hAnsi="Arial" w:cs="Arial"/>
                <w:b/>
                <w:sz w:val="20"/>
                <w:szCs w:val="16"/>
              </w:rPr>
            </w:pPr>
            <w:r w:rsidRPr="00E343FC">
              <w:rPr>
                <w:rFonts w:ascii="Arial" w:hAnsi="Arial" w:cs="Arial"/>
                <w:sz w:val="16"/>
                <w:szCs w:val="16"/>
              </w:rPr>
              <w:t xml:space="preserve">- …… zł. brutto </w:t>
            </w:r>
            <w:proofErr w:type="gramStart"/>
            <w:r w:rsidRPr="00E343FC">
              <w:rPr>
                <w:rFonts w:ascii="Arial" w:hAnsi="Arial" w:cs="Arial"/>
                <w:sz w:val="16"/>
                <w:szCs w:val="16"/>
              </w:rPr>
              <w:t>( słownie</w:t>
            </w:r>
            <w:proofErr w:type="gramEnd"/>
            <w:r w:rsidRPr="00E343FC">
              <w:rPr>
                <w:rFonts w:ascii="Arial" w:hAnsi="Arial" w:cs="Arial"/>
                <w:sz w:val="16"/>
                <w:szCs w:val="16"/>
              </w:rPr>
              <w:t xml:space="preserve"> : ……………) dodatek koordynacyjny.</w:t>
            </w:r>
          </w:p>
        </w:tc>
        <w:tc>
          <w:tcPr>
            <w:tcW w:w="1559" w:type="dxa"/>
            <w:tcBorders>
              <w:top w:val="single" w:sz="4" w:space="0" w:color="000000"/>
              <w:left w:val="single" w:sz="4" w:space="0" w:color="000000"/>
              <w:bottom w:val="single" w:sz="4" w:space="0" w:color="000000"/>
              <w:right w:val="single" w:sz="4" w:space="0" w:color="000000"/>
            </w:tcBorders>
          </w:tcPr>
          <w:p w14:paraId="0EF2A5CC" w14:textId="77777777" w:rsidR="00E343FC" w:rsidRDefault="00E343FC" w:rsidP="00E343FC">
            <w:pPr>
              <w:snapToGrid w:val="0"/>
              <w:spacing w:after="120" w:line="360" w:lineRule="auto"/>
              <w:rPr>
                <w:rFonts w:ascii="Arial" w:hAnsi="Arial" w:cs="Arial"/>
                <w:b/>
                <w:sz w:val="20"/>
              </w:rPr>
            </w:pPr>
          </w:p>
        </w:tc>
        <w:tc>
          <w:tcPr>
            <w:tcW w:w="1559" w:type="dxa"/>
            <w:tcBorders>
              <w:top w:val="single" w:sz="4" w:space="0" w:color="000000"/>
              <w:left w:val="single" w:sz="4" w:space="0" w:color="000000"/>
              <w:bottom w:val="single" w:sz="4" w:space="0" w:color="000000"/>
              <w:right w:val="single" w:sz="4" w:space="0" w:color="000000"/>
            </w:tcBorders>
          </w:tcPr>
          <w:p w14:paraId="0DCF4B92" w14:textId="77777777" w:rsidR="00E343FC" w:rsidRDefault="00E343FC" w:rsidP="00E343FC">
            <w:pPr>
              <w:snapToGrid w:val="0"/>
              <w:spacing w:after="120" w:line="360" w:lineRule="auto"/>
              <w:rPr>
                <w:rFonts w:ascii="Arial" w:hAnsi="Arial" w:cs="Arial"/>
                <w:b/>
                <w:sz w:val="20"/>
              </w:rPr>
            </w:pPr>
          </w:p>
        </w:tc>
      </w:tr>
      <w:tr w:rsidR="00E343FC" w14:paraId="3321C87B" w14:textId="77777777" w:rsidTr="003A67DB">
        <w:tc>
          <w:tcPr>
            <w:tcW w:w="6912" w:type="dxa"/>
            <w:gridSpan w:val="4"/>
            <w:tcBorders>
              <w:top w:val="single" w:sz="4" w:space="0" w:color="000000"/>
              <w:left w:val="single" w:sz="4" w:space="0" w:color="000000"/>
              <w:bottom w:val="single" w:sz="4" w:space="0" w:color="000000"/>
              <w:right w:val="single" w:sz="4" w:space="0" w:color="000000"/>
            </w:tcBorders>
            <w:vAlign w:val="center"/>
          </w:tcPr>
          <w:p w14:paraId="6DC0F808" w14:textId="77777777" w:rsidR="00E343FC" w:rsidRDefault="00E343FC" w:rsidP="00E343FC">
            <w:pPr>
              <w:spacing w:after="120" w:line="360" w:lineRule="auto"/>
            </w:pPr>
            <w:r>
              <w:rPr>
                <w:rFonts w:ascii="Arial" w:hAnsi="Arial" w:cs="Arial"/>
                <w:b/>
                <w:sz w:val="20"/>
              </w:rPr>
              <w:t xml:space="preserve">OGÓŁEM WARTOŚĆ </w:t>
            </w:r>
          </w:p>
        </w:tc>
        <w:tc>
          <w:tcPr>
            <w:tcW w:w="1559" w:type="dxa"/>
            <w:tcBorders>
              <w:top w:val="single" w:sz="4" w:space="0" w:color="000000"/>
              <w:left w:val="single" w:sz="4" w:space="0" w:color="000000"/>
              <w:bottom w:val="single" w:sz="4" w:space="0" w:color="000000"/>
              <w:right w:val="single" w:sz="4" w:space="0" w:color="000000"/>
            </w:tcBorders>
          </w:tcPr>
          <w:p w14:paraId="1EF8354F" w14:textId="77777777" w:rsidR="00E343FC" w:rsidRDefault="00E343FC" w:rsidP="00E343FC">
            <w:pPr>
              <w:snapToGrid w:val="0"/>
              <w:spacing w:after="120" w:line="360" w:lineRule="auto"/>
              <w:rPr>
                <w:rFonts w:ascii="Arial" w:hAnsi="Arial" w:cs="Arial"/>
                <w:b/>
                <w:sz w:val="20"/>
              </w:rPr>
            </w:pPr>
          </w:p>
        </w:tc>
      </w:tr>
    </w:tbl>
    <w:p w14:paraId="338E7E24" w14:textId="77777777" w:rsidR="00FB00E2" w:rsidRDefault="00FB00E2" w:rsidP="00FB00E2">
      <w:pPr>
        <w:widowControl w:val="0"/>
        <w:autoSpaceDE w:val="0"/>
        <w:spacing w:line="360" w:lineRule="auto"/>
        <w:jc w:val="both"/>
        <w:rPr>
          <w:rFonts w:ascii="Arial" w:hAnsi="Arial" w:cs="Arial"/>
          <w:b/>
          <w:sz w:val="20"/>
          <w:szCs w:val="20"/>
        </w:rPr>
      </w:pPr>
    </w:p>
    <w:p w14:paraId="1A15B67D" w14:textId="3710E50F" w:rsidR="00FB00E2" w:rsidRDefault="00FB00E2" w:rsidP="00FB00E2">
      <w:pPr>
        <w:widowControl w:val="0"/>
        <w:autoSpaceDE w:val="0"/>
        <w:spacing w:line="360" w:lineRule="auto"/>
        <w:jc w:val="both"/>
        <w:rPr>
          <w:rFonts w:ascii="Arial" w:hAnsi="Arial" w:cs="Arial"/>
          <w:b/>
          <w:sz w:val="20"/>
          <w:szCs w:val="20"/>
        </w:rPr>
      </w:pPr>
      <w:r>
        <w:rPr>
          <w:rFonts w:ascii="Arial" w:hAnsi="Arial" w:cs="Arial"/>
          <w:b/>
          <w:sz w:val="20"/>
          <w:szCs w:val="20"/>
        </w:rPr>
        <w:t xml:space="preserve">2) </w:t>
      </w:r>
      <w:r w:rsidRPr="00F22B8F">
        <w:rPr>
          <w:rFonts w:ascii="Arial" w:hAnsi="Arial" w:cs="Arial"/>
          <w:b/>
          <w:sz w:val="20"/>
          <w:szCs w:val="20"/>
        </w:rPr>
        <w:t xml:space="preserve">Część 2: świadczenie usług w zakresie transportu osobowego </w:t>
      </w:r>
      <w:r>
        <w:rPr>
          <w:rFonts w:ascii="Arial" w:hAnsi="Arial" w:cs="Arial"/>
          <w:b/>
          <w:sz w:val="20"/>
          <w:szCs w:val="20"/>
        </w:rPr>
        <w:t xml:space="preserve">dla </w:t>
      </w:r>
      <w:r w:rsidRPr="00F22B8F">
        <w:rPr>
          <w:rFonts w:ascii="Arial" w:hAnsi="Arial" w:cs="Arial"/>
          <w:b/>
          <w:sz w:val="20"/>
          <w:szCs w:val="20"/>
        </w:rPr>
        <w:t>Polkowickiego Centrum Usług Zdrowotnych – ZOZ S.A</w:t>
      </w:r>
      <w:r>
        <w:rPr>
          <w:rFonts w:ascii="Arial" w:hAnsi="Arial" w:cs="Arial"/>
          <w:b/>
          <w:sz w:val="20"/>
          <w:szCs w:val="20"/>
        </w:rPr>
        <w:t>.*:</w:t>
      </w:r>
    </w:p>
    <w:tbl>
      <w:tblPr>
        <w:tblW w:w="0" w:type="auto"/>
        <w:tblLayout w:type="fixed"/>
        <w:tblLook w:val="0000" w:firstRow="0" w:lastRow="0" w:firstColumn="0" w:lastColumn="0" w:noHBand="0" w:noVBand="0"/>
      </w:tblPr>
      <w:tblGrid>
        <w:gridCol w:w="1951"/>
        <w:gridCol w:w="1843"/>
        <w:gridCol w:w="1559"/>
        <w:gridCol w:w="1559"/>
        <w:gridCol w:w="1559"/>
      </w:tblGrid>
      <w:tr w:rsidR="00FB00E2" w14:paraId="5401D5DB" w14:textId="77777777" w:rsidTr="00E2099F">
        <w:tc>
          <w:tcPr>
            <w:tcW w:w="19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11261AF" w14:textId="77777777" w:rsidR="00FB00E2" w:rsidRDefault="00FB00E2" w:rsidP="00E2099F">
            <w:pPr>
              <w:spacing w:after="120" w:line="360" w:lineRule="auto"/>
              <w:jc w:val="center"/>
            </w:pPr>
            <w:r>
              <w:rPr>
                <w:rFonts w:ascii="Arial" w:hAnsi="Arial" w:cs="Arial"/>
                <w:b/>
                <w:sz w:val="16"/>
                <w:szCs w:val="16"/>
              </w:rPr>
              <w:t>Cena netto za 1 km świadczenia usługi transportowej</w:t>
            </w:r>
          </w:p>
        </w:tc>
        <w:tc>
          <w:tcPr>
            <w:tcW w:w="184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93A6313" w14:textId="77777777" w:rsidR="00FB00E2" w:rsidRDefault="00FB00E2" w:rsidP="00E2099F">
            <w:pPr>
              <w:spacing w:after="120" w:line="360" w:lineRule="auto"/>
              <w:jc w:val="center"/>
            </w:pPr>
            <w:r>
              <w:rPr>
                <w:rFonts w:ascii="Arial" w:hAnsi="Arial" w:cs="Arial"/>
                <w:b/>
                <w:sz w:val="16"/>
                <w:szCs w:val="16"/>
              </w:rPr>
              <w:t>Podatek VAT (%)</w:t>
            </w:r>
          </w:p>
        </w:tc>
        <w:tc>
          <w:tcPr>
            <w:tcW w:w="155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FF783FA" w14:textId="77777777" w:rsidR="00FB00E2" w:rsidRDefault="00FB00E2" w:rsidP="00E2099F">
            <w:pPr>
              <w:spacing w:after="120" w:line="360" w:lineRule="auto"/>
              <w:jc w:val="center"/>
            </w:pPr>
            <w:r>
              <w:rPr>
                <w:rFonts w:ascii="Arial" w:hAnsi="Arial" w:cs="Arial"/>
                <w:b/>
                <w:sz w:val="16"/>
                <w:szCs w:val="16"/>
              </w:rPr>
              <w:t xml:space="preserve">Cena brutto za 1 km świadczenia usługi transportowej </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cPr>
          <w:p w14:paraId="058EF0E1" w14:textId="0F368854" w:rsidR="00FB00E2" w:rsidRDefault="00FB00E2" w:rsidP="00E2099F">
            <w:pPr>
              <w:spacing w:after="120" w:line="360" w:lineRule="auto"/>
              <w:jc w:val="center"/>
            </w:pPr>
            <w:r>
              <w:rPr>
                <w:rFonts w:ascii="Arial" w:hAnsi="Arial" w:cs="Arial"/>
                <w:b/>
                <w:sz w:val="16"/>
                <w:szCs w:val="16"/>
              </w:rPr>
              <w:t xml:space="preserve">Szacunkowa ilość km za okres </w:t>
            </w:r>
            <w:r w:rsidR="00FA2468" w:rsidRPr="00FA2468">
              <w:rPr>
                <w:rFonts w:ascii="Arial" w:hAnsi="Arial" w:cs="Arial"/>
                <w:b/>
                <w:sz w:val="16"/>
                <w:szCs w:val="16"/>
              </w:rPr>
              <w:t>24</w:t>
            </w:r>
            <w:r w:rsidRPr="00FA2468">
              <w:rPr>
                <w:rFonts w:ascii="Arial" w:hAnsi="Arial" w:cs="Arial"/>
                <w:b/>
                <w:sz w:val="16"/>
                <w:szCs w:val="16"/>
              </w:rPr>
              <w:t xml:space="preserve"> m-</w:t>
            </w:r>
            <w:proofErr w:type="spellStart"/>
            <w:r w:rsidRPr="00FA2468">
              <w:rPr>
                <w:rFonts w:ascii="Arial" w:hAnsi="Arial" w:cs="Arial"/>
                <w:b/>
                <w:sz w:val="16"/>
                <w:szCs w:val="16"/>
              </w:rPr>
              <w:t>cy</w:t>
            </w:r>
            <w:proofErr w:type="spellEnd"/>
            <w:r>
              <w:rPr>
                <w:rFonts w:ascii="Arial" w:hAnsi="Arial" w:cs="Arial"/>
                <w:b/>
                <w:sz w:val="16"/>
                <w:szCs w:val="16"/>
              </w:rPr>
              <w:t>**</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cPr>
          <w:p w14:paraId="57BBA04F" w14:textId="77777777" w:rsidR="00FB00E2" w:rsidRDefault="00FB00E2" w:rsidP="00E2099F">
            <w:pPr>
              <w:spacing w:after="120" w:line="360" w:lineRule="auto"/>
              <w:jc w:val="center"/>
            </w:pPr>
            <w:r>
              <w:rPr>
                <w:rFonts w:ascii="Arial" w:hAnsi="Arial" w:cs="Arial"/>
                <w:b/>
                <w:sz w:val="16"/>
                <w:szCs w:val="16"/>
              </w:rPr>
              <w:t xml:space="preserve">Wartość brutto świadczenia usługi transportowej </w:t>
            </w:r>
          </w:p>
        </w:tc>
      </w:tr>
      <w:tr w:rsidR="00FB00E2" w14:paraId="4D9D0CD6" w14:textId="77777777" w:rsidTr="00E2099F">
        <w:trPr>
          <w:trHeight w:val="250"/>
        </w:trPr>
        <w:tc>
          <w:tcPr>
            <w:tcW w:w="19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576269F" w14:textId="77777777" w:rsidR="00FB00E2" w:rsidRDefault="00FB00E2" w:rsidP="00E2099F">
            <w:pPr>
              <w:spacing w:after="120" w:line="360" w:lineRule="auto"/>
              <w:jc w:val="center"/>
            </w:pPr>
            <w:r>
              <w:rPr>
                <w:rFonts w:ascii="Arial" w:hAnsi="Arial" w:cs="Arial"/>
                <w:sz w:val="16"/>
                <w:szCs w:val="16"/>
              </w:rPr>
              <w:t>1.</w:t>
            </w:r>
          </w:p>
        </w:tc>
        <w:tc>
          <w:tcPr>
            <w:tcW w:w="184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0B48977" w14:textId="77777777" w:rsidR="00FB00E2" w:rsidRDefault="00FB00E2" w:rsidP="00E2099F">
            <w:pPr>
              <w:spacing w:after="120" w:line="360" w:lineRule="auto"/>
              <w:jc w:val="center"/>
            </w:pPr>
            <w:r>
              <w:rPr>
                <w:rFonts w:ascii="Arial" w:hAnsi="Arial" w:cs="Arial"/>
                <w:sz w:val="16"/>
                <w:szCs w:val="16"/>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90A5CB2" w14:textId="77777777" w:rsidR="00FB00E2" w:rsidRDefault="00FB00E2" w:rsidP="00E2099F">
            <w:pPr>
              <w:spacing w:after="120" w:line="360" w:lineRule="auto"/>
              <w:jc w:val="center"/>
            </w:pPr>
            <w:r>
              <w:rPr>
                <w:rFonts w:ascii="Arial" w:hAnsi="Arial" w:cs="Arial"/>
                <w:sz w:val="16"/>
                <w:szCs w:val="16"/>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cPr>
          <w:p w14:paraId="0D92D091" w14:textId="77777777" w:rsidR="00FB00E2" w:rsidRDefault="00FB00E2" w:rsidP="00E2099F">
            <w:pPr>
              <w:spacing w:after="120" w:line="360" w:lineRule="auto"/>
              <w:jc w:val="center"/>
            </w:pPr>
            <w:r>
              <w:rPr>
                <w:rFonts w:ascii="Arial" w:hAnsi="Arial" w:cs="Arial"/>
                <w:sz w:val="16"/>
                <w:szCs w:val="16"/>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cPr>
          <w:p w14:paraId="5457F69F" w14:textId="77777777" w:rsidR="00FB00E2" w:rsidRDefault="00FB00E2" w:rsidP="00E2099F">
            <w:pPr>
              <w:spacing w:after="120" w:line="360" w:lineRule="auto"/>
              <w:jc w:val="center"/>
            </w:pPr>
            <w:r>
              <w:rPr>
                <w:rFonts w:ascii="Arial" w:hAnsi="Arial" w:cs="Arial"/>
                <w:sz w:val="16"/>
                <w:szCs w:val="16"/>
              </w:rPr>
              <w:t>5.</w:t>
            </w:r>
          </w:p>
        </w:tc>
      </w:tr>
      <w:tr w:rsidR="00FB00E2" w14:paraId="3FC85F29" w14:textId="77777777" w:rsidTr="00E2099F">
        <w:tc>
          <w:tcPr>
            <w:tcW w:w="1951" w:type="dxa"/>
            <w:tcBorders>
              <w:top w:val="single" w:sz="4" w:space="0" w:color="000000"/>
              <w:left w:val="single" w:sz="4" w:space="0" w:color="000000"/>
              <w:bottom w:val="single" w:sz="4" w:space="0" w:color="000000"/>
              <w:right w:val="single" w:sz="4" w:space="0" w:color="000000"/>
            </w:tcBorders>
            <w:vAlign w:val="center"/>
          </w:tcPr>
          <w:p w14:paraId="1D025273" w14:textId="77777777" w:rsidR="00FB00E2" w:rsidRDefault="00FB00E2" w:rsidP="00E2099F">
            <w:pPr>
              <w:snapToGrid w:val="0"/>
              <w:spacing w:after="120" w:line="360" w:lineRule="auto"/>
              <w:rPr>
                <w:rFonts w:ascii="Arial" w:hAnsi="Arial" w:cs="Arial"/>
                <w:sz w:val="20"/>
                <w:szCs w:val="16"/>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7D21BE0C" w14:textId="77777777" w:rsidR="00FB00E2" w:rsidRDefault="00FB00E2" w:rsidP="00E2099F">
            <w:pPr>
              <w:snapToGrid w:val="0"/>
              <w:spacing w:after="120" w:line="360" w:lineRule="auto"/>
              <w:jc w:val="center"/>
              <w:rPr>
                <w:rFonts w:ascii="Arial" w:hAnsi="Arial" w:cs="Arial"/>
                <w:b/>
                <w:sz w:val="20"/>
                <w:szCs w:val="16"/>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1284BC03" w14:textId="77777777" w:rsidR="00FB00E2" w:rsidRDefault="00FB00E2" w:rsidP="00E2099F">
            <w:pPr>
              <w:snapToGrid w:val="0"/>
              <w:spacing w:after="120" w:line="360" w:lineRule="auto"/>
              <w:rPr>
                <w:rFonts w:ascii="Arial" w:hAnsi="Arial" w:cs="Arial"/>
                <w:b/>
                <w:sz w:val="20"/>
                <w:szCs w:val="16"/>
              </w:rPr>
            </w:pPr>
          </w:p>
        </w:tc>
        <w:tc>
          <w:tcPr>
            <w:tcW w:w="1559" w:type="dxa"/>
            <w:tcBorders>
              <w:top w:val="single" w:sz="4" w:space="0" w:color="000000"/>
              <w:left w:val="single" w:sz="4" w:space="0" w:color="000000"/>
              <w:bottom w:val="single" w:sz="4" w:space="0" w:color="000000"/>
              <w:right w:val="single" w:sz="4" w:space="0" w:color="000000"/>
            </w:tcBorders>
          </w:tcPr>
          <w:p w14:paraId="092D7711" w14:textId="77777777" w:rsidR="00FB00E2" w:rsidRDefault="00FB00E2" w:rsidP="00E2099F">
            <w:pPr>
              <w:snapToGrid w:val="0"/>
              <w:spacing w:after="120" w:line="360" w:lineRule="auto"/>
              <w:rPr>
                <w:rFonts w:ascii="Arial" w:hAnsi="Arial" w:cs="Arial"/>
                <w:b/>
                <w:sz w:val="20"/>
              </w:rPr>
            </w:pPr>
          </w:p>
        </w:tc>
        <w:tc>
          <w:tcPr>
            <w:tcW w:w="1559" w:type="dxa"/>
            <w:tcBorders>
              <w:top w:val="single" w:sz="4" w:space="0" w:color="000000"/>
              <w:left w:val="single" w:sz="4" w:space="0" w:color="000000"/>
              <w:bottom w:val="single" w:sz="4" w:space="0" w:color="000000"/>
              <w:right w:val="single" w:sz="4" w:space="0" w:color="000000"/>
            </w:tcBorders>
          </w:tcPr>
          <w:p w14:paraId="303D6E97" w14:textId="77777777" w:rsidR="00FB00E2" w:rsidRDefault="00FB00E2" w:rsidP="00E2099F">
            <w:pPr>
              <w:snapToGrid w:val="0"/>
              <w:spacing w:after="120" w:line="360" w:lineRule="auto"/>
              <w:rPr>
                <w:rFonts w:ascii="Arial" w:hAnsi="Arial" w:cs="Arial"/>
                <w:b/>
                <w:sz w:val="20"/>
              </w:rPr>
            </w:pPr>
          </w:p>
        </w:tc>
      </w:tr>
      <w:tr w:rsidR="00FB00E2" w14:paraId="64172FA1" w14:textId="77777777" w:rsidTr="00E2099F">
        <w:tc>
          <w:tcPr>
            <w:tcW w:w="6912" w:type="dxa"/>
            <w:gridSpan w:val="4"/>
            <w:tcBorders>
              <w:top w:val="single" w:sz="4" w:space="0" w:color="000000"/>
              <w:left w:val="single" w:sz="4" w:space="0" w:color="000000"/>
              <w:bottom w:val="single" w:sz="4" w:space="0" w:color="000000"/>
              <w:right w:val="single" w:sz="4" w:space="0" w:color="000000"/>
            </w:tcBorders>
            <w:vAlign w:val="center"/>
          </w:tcPr>
          <w:p w14:paraId="04F78C9A" w14:textId="77777777" w:rsidR="00FB00E2" w:rsidRDefault="00FB00E2" w:rsidP="00E2099F">
            <w:pPr>
              <w:spacing w:after="120" w:line="360" w:lineRule="auto"/>
            </w:pPr>
            <w:r>
              <w:rPr>
                <w:rFonts w:ascii="Arial" w:hAnsi="Arial" w:cs="Arial"/>
                <w:b/>
                <w:sz w:val="20"/>
              </w:rPr>
              <w:t xml:space="preserve">OGÓŁEM WARTOŚĆ </w:t>
            </w:r>
          </w:p>
        </w:tc>
        <w:tc>
          <w:tcPr>
            <w:tcW w:w="1559" w:type="dxa"/>
            <w:tcBorders>
              <w:top w:val="single" w:sz="4" w:space="0" w:color="000000"/>
              <w:left w:val="single" w:sz="4" w:space="0" w:color="000000"/>
              <w:bottom w:val="single" w:sz="4" w:space="0" w:color="000000"/>
              <w:right w:val="single" w:sz="4" w:space="0" w:color="000000"/>
            </w:tcBorders>
          </w:tcPr>
          <w:p w14:paraId="27D9A838" w14:textId="77777777" w:rsidR="00FB00E2" w:rsidRDefault="00FB00E2" w:rsidP="00E2099F">
            <w:pPr>
              <w:snapToGrid w:val="0"/>
              <w:spacing w:after="120" w:line="360" w:lineRule="auto"/>
              <w:rPr>
                <w:rFonts w:ascii="Arial" w:hAnsi="Arial" w:cs="Arial"/>
                <w:b/>
                <w:sz w:val="20"/>
              </w:rPr>
            </w:pPr>
          </w:p>
        </w:tc>
      </w:tr>
    </w:tbl>
    <w:p w14:paraId="3A5A5030" w14:textId="77777777" w:rsidR="00FB00E2" w:rsidRDefault="00FB00E2" w:rsidP="00FB00E2">
      <w:pPr>
        <w:widowControl w:val="0"/>
        <w:autoSpaceDE w:val="0"/>
        <w:spacing w:line="360" w:lineRule="auto"/>
        <w:jc w:val="both"/>
        <w:rPr>
          <w:rFonts w:ascii="Arial" w:hAnsi="Arial" w:cs="Arial"/>
          <w:b/>
          <w:sz w:val="20"/>
          <w:szCs w:val="20"/>
        </w:rPr>
      </w:pPr>
    </w:p>
    <w:p w14:paraId="3214D3AD" w14:textId="77777777" w:rsidR="00246325" w:rsidRPr="00E030BD" w:rsidRDefault="00246325">
      <w:pPr>
        <w:widowControl w:val="0"/>
        <w:autoSpaceDE w:val="0"/>
        <w:spacing w:line="360" w:lineRule="auto"/>
        <w:jc w:val="both"/>
        <w:rPr>
          <w:rFonts w:ascii="Arial" w:hAnsi="Arial" w:cs="Arial"/>
          <w:b/>
          <w:sz w:val="20"/>
        </w:rPr>
      </w:pPr>
    </w:p>
    <w:p w14:paraId="64096824" w14:textId="77777777" w:rsidR="00246325" w:rsidRPr="00E030BD" w:rsidRDefault="00246325">
      <w:pPr>
        <w:autoSpaceDE w:val="0"/>
        <w:spacing w:line="360" w:lineRule="auto"/>
      </w:pPr>
      <w:r w:rsidRPr="00E030BD">
        <w:rPr>
          <w:rFonts w:ascii="Arial" w:eastAsia="Tahoma" w:hAnsi="Arial" w:cs="Arial"/>
          <w:sz w:val="20"/>
        </w:rPr>
        <w:t>…………………………</w:t>
      </w:r>
      <w:r w:rsidRPr="00E030BD">
        <w:rPr>
          <w:rFonts w:ascii="Arial" w:hAnsi="Arial" w:cs="Arial"/>
          <w:sz w:val="20"/>
        </w:rPr>
        <w:t>.. dnia ………</w:t>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t xml:space="preserve"> </w:t>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t xml:space="preserve">                            ………………………………………..</w:t>
      </w:r>
    </w:p>
    <w:p w14:paraId="57ED142E" w14:textId="77777777" w:rsidR="00246325" w:rsidRPr="00E030BD" w:rsidRDefault="00246325">
      <w:pPr>
        <w:autoSpaceDE w:val="0"/>
        <w:spacing w:line="360" w:lineRule="auto"/>
        <w:jc w:val="right"/>
      </w:pPr>
      <w:r w:rsidRPr="00E030BD">
        <w:rPr>
          <w:rFonts w:ascii="Arial" w:hAnsi="Arial" w:cs="Arial"/>
          <w:i/>
          <w:iCs/>
          <w:sz w:val="16"/>
          <w:szCs w:val="16"/>
        </w:rPr>
        <w:t>(podpis Wykonawcy/Wykonawców)</w:t>
      </w:r>
    </w:p>
    <w:p w14:paraId="3D2C0027" w14:textId="17409EC2" w:rsidR="00246325" w:rsidRDefault="00246325">
      <w:pPr>
        <w:autoSpaceDE w:val="0"/>
        <w:spacing w:line="360" w:lineRule="auto"/>
        <w:jc w:val="both"/>
        <w:rPr>
          <w:rFonts w:ascii="Arial" w:hAnsi="Arial" w:cs="Arial"/>
          <w:i/>
          <w:sz w:val="16"/>
          <w:szCs w:val="16"/>
        </w:rPr>
      </w:pPr>
      <w:r w:rsidRPr="00E030BD">
        <w:rPr>
          <w:rFonts w:ascii="Arial" w:hAnsi="Arial" w:cs="Arial"/>
          <w:i/>
          <w:sz w:val="16"/>
          <w:szCs w:val="16"/>
        </w:rPr>
        <w:lastRenderedPageBreak/>
        <w:t>*</w:t>
      </w:r>
      <w:r w:rsidR="00C70944">
        <w:rPr>
          <w:rFonts w:ascii="Arial" w:hAnsi="Arial" w:cs="Arial"/>
          <w:i/>
          <w:sz w:val="16"/>
          <w:szCs w:val="16"/>
        </w:rPr>
        <w:t xml:space="preserve"> </w:t>
      </w:r>
      <w:r w:rsidRPr="00E030BD">
        <w:rPr>
          <w:rFonts w:ascii="Arial" w:hAnsi="Arial" w:cs="Arial"/>
          <w:i/>
          <w:sz w:val="16"/>
          <w:szCs w:val="16"/>
        </w:rPr>
        <w:t>niepotrzebne skreślić</w:t>
      </w:r>
      <w:r w:rsidR="00C70944">
        <w:rPr>
          <w:rFonts w:ascii="Arial" w:hAnsi="Arial" w:cs="Arial"/>
          <w:i/>
          <w:sz w:val="16"/>
          <w:szCs w:val="16"/>
        </w:rPr>
        <w:t>, wypełnić tylko dla tej części/ tych części, na które Wykonawca składa ofertę.</w:t>
      </w:r>
      <w:r w:rsidRPr="00E030BD">
        <w:rPr>
          <w:rFonts w:ascii="Arial" w:hAnsi="Arial" w:cs="Arial"/>
          <w:i/>
          <w:sz w:val="16"/>
          <w:szCs w:val="16"/>
        </w:rPr>
        <w:t xml:space="preserve"> </w:t>
      </w:r>
    </w:p>
    <w:p w14:paraId="53493090" w14:textId="77777777" w:rsidR="00FB00E2" w:rsidRPr="00E030BD" w:rsidRDefault="00FB00E2" w:rsidP="00FB00E2">
      <w:pPr>
        <w:overflowPunct w:val="0"/>
        <w:autoSpaceDE w:val="0"/>
        <w:spacing w:line="360" w:lineRule="auto"/>
        <w:jc w:val="both"/>
        <w:textAlignment w:val="baseline"/>
      </w:pPr>
      <w:r w:rsidRPr="00E030BD">
        <w:rPr>
          <w:rFonts w:ascii="Arial" w:hAnsi="Arial" w:cs="Arial"/>
          <w:i/>
          <w:sz w:val="16"/>
          <w:szCs w:val="16"/>
        </w:rPr>
        <w:t>**UWAGA!</w:t>
      </w:r>
      <w:r w:rsidRPr="00E030BD">
        <w:rPr>
          <w:rFonts w:ascii="Arial" w:hAnsi="Arial" w:cs="Arial"/>
          <w:sz w:val="16"/>
          <w:szCs w:val="16"/>
        </w:rPr>
        <w:t xml:space="preserve"> </w:t>
      </w:r>
    </w:p>
    <w:p w14:paraId="39D8DD07" w14:textId="5ED4CFCC" w:rsidR="00FB00E2" w:rsidRPr="00E030BD" w:rsidRDefault="00FB00E2" w:rsidP="00FB00E2">
      <w:pPr>
        <w:overflowPunct w:val="0"/>
        <w:autoSpaceDE w:val="0"/>
        <w:spacing w:line="360" w:lineRule="auto"/>
        <w:jc w:val="both"/>
        <w:textAlignment w:val="baseline"/>
      </w:pPr>
      <w:r>
        <w:rPr>
          <w:rFonts w:ascii="Arial" w:hAnsi="Arial" w:cs="Arial"/>
          <w:sz w:val="16"/>
          <w:szCs w:val="16"/>
        </w:rPr>
        <w:t>W</w:t>
      </w:r>
      <w:r>
        <w:rPr>
          <w:rFonts w:ascii="Arial" w:hAnsi="Arial" w:cs="Arial"/>
          <w:i/>
          <w:sz w:val="16"/>
          <w:szCs w:val="16"/>
        </w:rPr>
        <w:t xml:space="preserve"> zakresie świadczenia usług </w:t>
      </w:r>
      <w:r w:rsidR="00351487" w:rsidRPr="00351487">
        <w:rPr>
          <w:rFonts w:ascii="Arial" w:hAnsi="Arial" w:cs="Arial"/>
          <w:i/>
          <w:sz w:val="16"/>
          <w:szCs w:val="16"/>
        </w:rPr>
        <w:t>w zakresie transportu osobowego</w:t>
      </w:r>
      <w:r w:rsidRPr="00E030BD">
        <w:rPr>
          <w:rFonts w:ascii="Arial" w:hAnsi="Arial" w:cs="Arial"/>
          <w:i/>
          <w:sz w:val="16"/>
          <w:szCs w:val="16"/>
        </w:rPr>
        <w:t xml:space="preserve">, podane w pkt 4 tabeli ilości stanowią szacunkową średnią ilość km jaką Zamawiający osiąga w okresie </w:t>
      </w:r>
      <w:proofErr w:type="gramStart"/>
      <w:r w:rsidRPr="00E030BD">
        <w:rPr>
          <w:rFonts w:ascii="Arial" w:hAnsi="Arial" w:cs="Arial"/>
          <w:i/>
          <w:sz w:val="16"/>
          <w:szCs w:val="16"/>
        </w:rPr>
        <w:t>12  m</w:t>
      </w:r>
      <w:proofErr w:type="gramEnd"/>
      <w:r w:rsidRPr="00E030BD">
        <w:rPr>
          <w:rFonts w:ascii="Arial" w:hAnsi="Arial" w:cs="Arial"/>
          <w:i/>
          <w:sz w:val="16"/>
          <w:szCs w:val="16"/>
        </w:rPr>
        <w:t>-</w:t>
      </w:r>
      <w:proofErr w:type="spellStart"/>
      <w:r w:rsidRPr="00E030BD">
        <w:rPr>
          <w:rFonts w:ascii="Arial" w:hAnsi="Arial" w:cs="Arial"/>
          <w:i/>
          <w:sz w:val="16"/>
          <w:szCs w:val="16"/>
        </w:rPr>
        <w:t>cy</w:t>
      </w:r>
      <w:proofErr w:type="spellEnd"/>
      <w:r w:rsidRPr="00E030BD">
        <w:rPr>
          <w:rFonts w:ascii="Arial" w:hAnsi="Arial" w:cs="Arial"/>
          <w:i/>
          <w:sz w:val="16"/>
          <w:szCs w:val="16"/>
        </w:rPr>
        <w:t xml:space="preserve">. Rozliczenia między Zamawiającym a Wykonawcą będą się odbywały na podstawie rzeczywistych ilości przejechanych km i ceny jednostkowej </w:t>
      </w:r>
      <w:proofErr w:type="gramStart"/>
      <w:r w:rsidRPr="00E030BD">
        <w:rPr>
          <w:rFonts w:ascii="Arial" w:hAnsi="Arial" w:cs="Arial"/>
          <w:i/>
          <w:sz w:val="16"/>
          <w:szCs w:val="16"/>
        </w:rPr>
        <w:t>brutto  za</w:t>
      </w:r>
      <w:proofErr w:type="gramEnd"/>
      <w:r w:rsidRPr="00E030BD">
        <w:rPr>
          <w:rFonts w:ascii="Arial" w:hAnsi="Arial" w:cs="Arial"/>
          <w:i/>
          <w:sz w:val="16"/>
          <w:szCs w:val="16"/>
        </w:rPr>
        <w:t xml:space="preserve"> 1 km określony w poz. 3 tabeli.</w:t>
      </w:r>
    </w:p>
    <w:p w14:paraId="4FA431C7" w14:textId="77777777" w:rsidR="00FB00E2" w:rsidRDefault="00FB00E2" w:rsidP="00FB00E2">
      <w:pPr>
        <w:spacing w:after="40"/>
        <w:ind w:left="5668" w:firstLine="32"/>
        <w:jc w:val="both"/>
        <w:rPr>
          <w:rFonts w:ascii="Arial" w:hAnsi="Arial" w:cs="Arial"/>
          <w:b/>
          <w:i/>
          <w:sz w:val="20"/>
          <w:szCs w:val="20"/>
        </w:rPr>
      </w:pPr>
    </w:p>
    <w:p w14:paraId="059C2BCE" w14:textId="77777777" w:rsidR="00FB00E2" w:rsidRPr="00E030BD" w:rsidRDefault="00FB00E2">
      <w:pPr>
        <w:autoSpaceDE w:val="0"/>
        <w:spacing w:line="360" w:lineRule="auto"/>
        <w:jc w:val="both"/>
      </w:pPr>
    </w:p>
    <w:p w14:paraId="36B469DE" w14:textId="77777777" w:rsidR="00931CA7" w:rsidRDefault="00931CA7">
      <w:pPr>
        <w:spacing w:after="40"/>
        <w:ind w:left="5668" w:firstLine="32"/>
        <w:jc w:val="both"/>
        <w:rPr>
          <w:rFonts w:ascii="Arial" w:hAnsi="Arial" w:cs="Arial"/>
          <w:b/>
          <w:i/>
          <w:sz w:val="20"/>
          <w:szCs w:val="20"/>
        </w:rPr>
      </w:pPr>
    </w:p>
    <w:p w14:paraId="1DD8D469" w14:textId="77777777" w:rsidR="009F64BF" w:rsidRDefault="009F64BF" w:rsidP="00931CA7">
      <w:pPr>
        <w:spacing w:after="40"/>
        <w:ind w:left="5668" w:firstLine="32"/>
        <w:jc w:val="both"/>
        <w:rPr>
          <w:rFonts w:ascii="Arial" w:hAnsi="Arial" w:cs="Arial"/>
          <w:b/>
          <w:i/>
          <w:sz w:val="20"/>
          <w:szCs w:val="20"/>
        </w:rPr>
      </w:pPr>
    </w:p>
    <w:p w14:paraId="6141980E" w14:textId="77777777" w:rsidR="009F64BF" w:rsidRDefault="009F64BF" w:rsidP="00931CA7">
      <w:pPr>
        <w:spacing w:after="40"/>
        <w:ind w:left="5668" w:firstLine="32"/>
        <w:jc w:val="both"/>
        <w:rPr>
          <w:rFonts w:ascii="Arial" w:hAnsi="Arial" w:cs="Arial"/>
          <w:b/>
          <w:i/>
          <w:sz w:val="20"/>
          <w:szCs w:val="20"/>
        </w:rPr>
      </w:pPr>
    </w:p>
    <w:p w14:paraId="5C0897D3" w14:textId="77777777" w:rsidR="009F64BF" w:rsidRDefault="009F64BF" w:rsidP="00931CA7">
      <w:pPr>
        <w:spacing w:after="40"/>
        <w:ind w:left="5668" w:firstLine="32"/>
        <w:jc w:val="both"/>
        <w:rPr>
          <w:rFonts w:ascii="Arial" w:hAnsi="Arial" w:cs="Arial"/>
          <w:b/>
          <w:i/>
          <w:sz w:val="20"/>
          <w:szCs w:val="20"/>
        </w:rPr>
      </w:pPr>
    </w:p>
    <w:p w14:paraId="59EE9C50" w14:textId="77777777" w:rsidR="009F64BF" w:rsidRDefault="009F64BF" w:rsidP="00931CA7">
      <w:pPr>
        <w:spacing w:after="40"/>
        <w:ind w:left="5668" w:firstLine="32"/>
        <w:jc w:val="both"/>
        <w:rPr>
          <w:rFonts w:ascii="Arial" w:hAnsi="Arial" w:cs="Arial"/>
          <w:b/>
          <w:i/>
          <w:sz w:val="20"/>
          <w:szCs w:val="20"/>
        </w:rPr>
      </w:pPr>
    </w:p>
    <w:p w14:paraId="4C414C4E" w14:textId="77777777" w:rsidR="009F64BF" w:rsidRDefault="009F64BF" w:rsidP="00931CA7">
      <w:pPr>
        <w:spacing w:after="40"/>
        <w:ind w:left="5668" w:firstLine="32"/>
        <w:jc w:val="both"/>
        <w:rPr>
          <w:rFonts w:ascii="Arial" w:hAnsi="Arial" w:cs="Arial"/>
          <w:b/>
          <w:i/>
          <w:sz w:val="20"/>
          <w:szCs w:val="20"/>
        </w:rPr>
      </w:pPr>
    </w:p>
    <w:p w14:paraId="6141ADDA" w14:textId="77777777" w:rsidR="009F64BF" w:rsidRDefault="009F64BF" w:rsidP="00931CA7">
      <w:pPr>
        <w:spacing w:after="40"/>
        <w:ind w:left="5668" w:firstLine="32"/>
        <w:jc w:val="both"/>
        <w:rPr>
          <w:rFonts w:ascii="Arial" w:hAnsi="Arial" w:cs="Arial"/>
          <w:b/>
          <w:i/>
          <w:sz w:val="20"/>
          <w:szCs w:val="20"/>
        </w:rPr>
      </w:pPr>
    </w:p>
    <w:p w14:paraId="2BD85977" w14:textId="77777777" w:rsidR="009F64BF" w:rsidRDefault="009F64BF" w:rsidP="00931CA7">
      <w:pPr>
        <w:spacing w:after="40"/>
        <w:ind w:left="5668" w:firstLine="32"/>
        <w:jc w:val="both"/>
        <w:rPr>
          <w:rFonts w:ascii="Arial" w:hAnsi="Arial" w:cs="Arial"/>
          <w:b/>
          <w:i/>
          <w:sz w:val="20"/>
          <w:szCs w:val="20"/>
        </w:rPr>
      </w:pPr>
    </w:p>
    <w:p w14:paraId="0C414C13" w14:textId="77777777" w:rsidR="009F64BF" w:rsidRDefault="009F64BF" w:rsidP="00931CA7">
      <w:pPr>
        <w:spacing w:after="40"/>
        <w:ind w:left="5668" w:firstLine="32"/>
        <w:jc w:val="both"/>
        <w:rPr>
          <w:rFonts w:ascii="Arial" w:hAnsi="Arial" w:cs="Arial"/>
          <w:b/>
          <w:i/>
          <w:sz w:val="20"/>
          <w:szCs w:val="20"/>
        </w:rPr>
      </w:pPr>
    </w:p>
    <w:p w14:paraId="4748BEA4" w14:textId="77777777" w:rsidR="009F64BF" w:rsidRDefault="009F64BF" w:rsidP="00931CA7">
      <w:pPr>
        <w:spacing w:after="40"/>
        <w:ind w:left="5668" w:firstLine="32"/>
        <w:jc w:val="both"/>
        <w:rPr>
          <w:rFonts w:ascii="Arial" w:hAnsi="Arial" w:cs="Arial"/>
          <w:b/>
          <w:i/>
          <w:sz w:val="20"/>
          <w:szCs w:val="20"/>
        </w:rPr>
      </w:pPr>
    </w:p>
    <w:p w14:paraId="76D3242F" w14:textId="77777777" w:rsidR="009F64BF" w:rsidRDefault="009F64BF" w:rsidP="00931CA7">
      <w:pPr>
        <w:spacing w:after="40"/>
        <w:ind w:left="5668" w:firstLine="32"/>
        <w:jc w:val="both"/>
        <w:rPr>
          <w:rFonts w:ascii="Arial" w:hAnsi="Arial" w:cs="Arial"/>
          <w:b/>
          <w:i/>
          <w:sz w:val="20"/>
          <w:szCs w:val="20"/>
        </w:rPr>
      </w:pPr>
    </w:p>
    <w:p w14:paraId="721532B7" w14:textId="77777777" w:rsidR="009F64BF" w:rsidRDefault="009F64BF" w:rsidP="00931CA7">
      <w:pPr>
        <w:spacing w:after="40"/>
        <w:ind w:left="5668" w:firstLine="32"/>
        <w:jc w:val="both"/>
        <w:rPr>
          <w:rFonts w:ascii="Arial" w:hAnsi="Arial" w:cs="Arial"/>
          <w:b/>
          <w:i/>
          <w:sz w:val="20"/>
          <w:szCs w:val="20"/>
        </w:rPr>
      </w:pPr>
    </w:p>
    <w:p w14:paraId="7E3EB6F9" w14:textId="77777777" w:rsidR="009F64BF" w:rsidRDefault="009F64BF" w:rsidP="00931CA7">
      <w:pPr>
        <w:spacing w:after="40"/>
        <w:ind w:left="5668" w:firstLine="32"/>
        <w:jc w:val="both"/>
        <w:rPr>
          <w:rFonts w:ascii="Arial" w:hAnsi="Arial" w:cs="Arial"/>
          <w:b/>
          <w:i/>
          <w:sz w:val="20"/>
          <w:szCs w:val="20"/>
        </w:rPr>
      </w:pPr>
    </w:p>
    <w:p w14:paraId="27C8D3A9" w14:textId="77777777" w:rsidR="009F64BF" w:rsidRDefault="009F64BF" w:rsidP="00931CA7">
      <w:pPr>
        <w:spacing w:after="40"/>
        <w:ind w:left="5668" w:firstLine="32"/>
        <w:jc w:val="both"/>
        <w:rPr>
          <w:rFonts w:ascii="Arial" w:hAnsi="Arial" w:cs="Arial"/>
          <w:b/>
          <w:i/>
          <w:sz w:val="20"/>
          <w:szCs w:val="20"/>
        </w:rPr>
      </w:pPr>
    </w:p>
    <w:p w14:paraId="0E1A0A5D" w14:textId="77777777" w:rsidR="009F64BF" w:rsidRDefault="009F64BF" w:rsidP="00931CA7">
      <w:pPr>
        <w:spacing w:after="40"/>
        <w:ind w:left="5668" w:firstLine="32"/>
        <w:jc w:val="both"/>
        <w:rPr>
          <w:rFonts w:ascii="Arial" w:hAnsi="Arial" w:cs="Arial"/>
          <w:b/>
          <w:i/>
          <w:sz w:val="20"/>
          <w:szCs w:val="20"/>
        </w:rPr>
      </w:pPr>
    </w:p>
    <w:p w14:paraId="29CCCCE2" w14:textId="77777777" w:rsidR="009F64BF" w:rsidRDefault="009F64BF" w:rsidP="00931CA7">
      <w:pPr>
        <w:spacing w:after="40"/>
        <w:ind w:left="5668" w:firstLine="32"/>
        <w:jc w:val="both"/>
        <w:rPr>
          <w:rFonts w:ascii="Arial" w:hAnsi="Arial" w:cs="Arial"/>
          <w:b/>
          <w:i/>
          <w:sz w:val="20"/>
          <w:szCs w:val="20"/>
        </w:rPr>
      </w:pPr>
    </w:p>
    <w:p w14:paraId="220C3E1D" w14:textId="77777777" w:rsidR="009F64BF" w:rsidRDefault="009F64BF" w:rsidP="00931CA7">
      <w:pPr>
        <w:spacing w:after="40"/>
        <w:ind w:left="5668" w:firstLine="32"/>
        <w:jc w:val="both"/>
        <w:rPr>
          <w:rFonts w:ascii="Arial" w:hAnsi="Arial" w:cs="Arial"/>
          <w:b/>
          <w:i/>
          <w:sz w:val="20"/>
          <w:szCs w:val="20"/>
        </w:rPr>
      </w:pPr>
    </w:p>
    <w:p w14:paraId="02858AF1" w14:textId="77777777" w:rsidR="009F64BF" w:rsidRDefault="009F64BF" w:rsidP="00931CA7">
      <w:pPr>
        <w:spacing w:after="40"/>
        <w:ind w:left="5668" w:firstLine="32"/>
        <w:jc w:val="both"/>
        <w:rPr>
          <w:rFonts w:ascii="Arial" w:hAnsi="Arial" w:cs="Arial"/>
          <w:b/>
          <w:i/>
          <w:sz w:val="20"/>
          <w:szCs w:val="20"/>
        </w:rPr>
      </w:pPr>
    </w:p>
    <w:p w14:paraId="43E135D4" w14:textId="77777777" w:rsidR="009F64BF" w:rsidRDefault="009F64BF" w:rsidP="00931CA7">
      <w:pPr>
        <w:spacing w:after="40"/>
        <w:ind w:left="5668" w:firstLine="32"/>
        <w:jc w:val="both"/>
        <w:rPr>
          <w:rFonts w:ascii="Arial" w:hAnsi="Arial" w:cs="Arial"/>
          <w:b/>
          <w:i/>
          <w:sz w:val="20"/>
          <w:szCs w:val="20"/>
        </w:rPr>
      </w:pPr>
    </w:p>
    <w:p w14:paraId="33AB332A" w14:textId="77777777" w:rsidR="009F64BF" w:rsidRDefault="009F64BF" w:rsidP="00931CA7">
      <w:pPr>
        <w:spacing w:after="40"/>
        <w:ind w:left="5668" w:firstLine="32"/>
        <w:jc w:val="both"/>
        <w:rPr>
          <w:rFonts w:ascii="Arial" w:hAnsi="Arial" w:cs="Arial"/>
          <w:b/>
          <w:i/>
          <w:sz w:val="20"/>
          <w:szCs w:val="20"/>
        </w:rPr>
      </w:pPr>
    </w:p>
    <w:p w14:paraId="4A085E9A" w14:textId="77777777" w:rsidR="009F64BF" w:rsidRDefault="009F64BF" w:rsidP="00931CA7">
      <w:pPr>
        <w:spacing w:after="40"/>
        <w:ind w:left="5668" w:firstLine="32"/>
        <w:jc w:val="both"/>
        <w:rPr>
          <w:rFonts w:ascii="Arial" w:hAnsi="Arial" w:cs="Arial"/>
          <w:b/>
          <w:i/>
          <w:sz w:val="20"/>
          <w:szCs w:val="20"/>
        </w:rPr>
      </w:pPr>
    </w:p>
    <w:p w14:paraId="3B49E41B" w14:textId="77777777" w:rsidR="009F64BF" w:rsidRDefault="009F64BF" w:rsidP="00931CA7">
      <w:pPr>
        <w:spacing w:after="40"/>
        <w:ind w:left="5668" w:firstLine="32"/>
        <w:jc w:val="both"/>
        <w:rPr>
          <w:rFonts w:ascii="Arial" w:hAnsi="Arial" w:cs="Arial"/>
          <w:b/>
          <w:i/>
          <w:sz w:val="20"/>
          <w:szCs w:val="20"/>
        </w:rPr>
      </w:pPr>
    </w:p>
    <w:p w14:paraId="2A599310" w14:textId="77777777" w:rsidR="009F64BF" w:rsidRDefault="009F64BF" w:rsidP="00931CA7">
      <w:pPr>
        <w:spacing w:after="40"/>
        <w:ind w:left="5668" w:firstLine="32"/>
        <w:jc w:val="both"/>
        <w:rPr>
          <w:rFonts w:ascii="Arial" w:hAnsi="Arial" w:cs="Arial"/>
          <w:b/>
          <w:i/>
          <w:sz w:val="20"/>
          <w:szCs w:val="20"/>
        </w:rPr>
      </w:pPr>
    </w:p>
    <w:p w14:paraId="3EB4CB12" w14:textId="77777777" w:rsidR="009F64BF" w:rsidRDefault="009F64BF" w:rsidP="00931CA7">
      <w:pPr>
        <w:spacing w:after="40"/>
        <w:ind w:left="5668" w:firstLine="32"/>
        <w:jc w:val="both"/>
        <w:rPr>
          <w:rFonts w:ascii="Arial" w:hAnsi="Arial" w:cs="Arial"/>
          <w:b/>
          <w:i/>
          <w:sz w:val="20"/>
          <w:szCs w:val="20"/>
        </w:rPr>
      </w:pPr>
    </w:p>
    <w:p w14:paraId="6675FB46" w14:textId="77777777" w:rsidR="009F64BF" w:rsidRDefault="009F64BF" w:rsidP="00931CA7">
      <w:pPr>
        <w:spacing w:after="40"/>
        <w:ind w:left="5668" w:firstLine="32"/>
        <w:jc w:val="both"/>
        <w:rPr>
          <w:rFonts w:ascii="Arial" w:hAnsi="Arial" w:cs="Arial"/>
          <w:b/>
          <w:i/>
          <w:sz w:val="20"/>
          <w:szCs w:val="20"/>
        </w:rPr>
      </w:pPr>
    </w:p>
    <w:p w14:paraId="3F77A82E" w14:textId="77777777" w:rsidR="009F64BF" w:rsidRDefault="009F64BF" w:rsidP="00931CA7">
      <w:pPr>
        <w:spacing w:after="40"/>
        <w:ind w:left="5668" w:firstLine="32"/>
        <w:jc w:val="both"/>
        <w:rPr>
          <w:rFonts w:ascii="Arial" w:hAnsi="Arial" w:cs="Arial"/>
          <w:b/>
          <w:i/>
          <w:sz w:val="20"/>
          <w:szCs w:val="20"/>
        </w:rPr>
      </w:pPr>
    </w:p>
    <w:p w14:paraId="654E8BF1" w14:textId="77777777" w:rsidR="009F64BF" w:rsidRDefault="009F64BF" w:rsidP="00931CA7">
      <w:pPr>
        <w:spacing w:after="40"/>
        <w:ind w:left="5668" w:firstLine="32"/>
        <w:jc w:val="both"/>
        <w:rPr>
          <w:rFonts w:ascii="Arial" w:hAnsi="Arial" w:cs="Arial"/>
          <w:b/>
          <w:i/>
          <w:sz w:val="20"/>
          <w:szCs w:val="20"/>
        </w:rPr>
      </w:pPr>
    </w:p>
    <w:p w14:paraId="00380535" w14:textId="77777777" w:rsidR="009F64BF" w:rsidRDefault="009F64BF" w:rsidP="00931CA7">
      <w:pPr>
        <w:spacing w:after="40"/>
        <w:ind w:left="5668" w:firstLine="32"/>
        <w:jc w:val="both"/>
        <w:rPr>
          <w:rFonts w:ascii="Arial" w:hAnsi="Arial" w:cs="Arial"/>
          <w:b/>
          <w:i/>
          <w:sz w:val="20"/>
          <w:szCs w:val="20"/>
        </w:rPr>
      </w:pPr>
    </w:p>
    <w:p w14:paraId="434EA863" w14:textId="77777777" w:rsidR="009F64BF" w:rsidRDefault="009F64BF" w:rsidP="00931CA7">
      <w:pPr>
        <w:spacing w:after="40"/>
        <w:ind w:left="5668" w:firstLine="32"/>
        <w:jc w:val="both"/>
        <w:rPr>
          <w:rFonts w:ascii="Arial" w:hAnsi="Arial" w:cs="Arial"/>
          <w:b/>
          <w:i/>
          <w:sz w:val="20"/>
          <w:szCs w:val="20"/>
        </w:rPr>
      </w:pPr>
    </w:p>
    <w:p w14:paraId="4FEFD5F9" w14:textId="77777777" w:rsidR="009F64BF" w:rsidRDefault="009F64BF" w:rsidP="00931CA7">
      <w:pPr>
        <w:spacing w:after="40"/>
        <w:ind w:left="5668" w:firstLine="32"/>
        <w:jc w:val="both"/>
        <w:rPr>
          <w:rFonts w:ascii="Arial" w:hAnsi="Arial" w:cs="Arial"/>
          <w:b/>
          <w:i/>
          <w:sz w:val="20"/>
          <w:szCs w:val="20"/>
        </w:rPr>
      </w:pPr>
    </w:p>
    <w:p w14:paraId="30782D9D" w14:textId="77777777" w:rsidR="009F64BF" w:rsidRDefault="009F64BF" w:rsidP="00931CA7">
      <w:pPr>
        <w:spacing w:after="40"/>
        <w:ind w:left="5668" w:firstLine="32"/>
        <w:jc w:val="both"/>
        <w:rPr>
          <w:rFonts w:ascii="Arial" w:hAnsi="Arial" w:cs="Arial"/>
          <w:b/>
          <w:i/>
          <w:sz w:val="20"/>
          <w:szCs w:val="20"/>
        </w:rPr>
      </w:pPr>
    </w:p>
    <w:p w14:paraId="377900B6" w14:textId="77777777" w:rsidR="009F64BF" w:rsidRDefault="009F64BF" w:rsidP="00931CA7">
      <w:pPr>
        <w:spacing w:after="40"/>
        <w:ind w:left="5668" w:firstLine="32"/>
        <w:jc w:val="both"/>
        <w:rPr>
          <w:rFonts w:ascii="Arial" w:hAnsi="Arial" w:cs="Arial"/>
          <w:b/>
          <w:i/>
          <w:sz w:val="20"/>
          <w:szCs w:val="20"/>
        </w:rPr>
      </w:pPr>
    </w:p>
    <w:p w14:paraId="5170DF64" w14:textId="77777777" w:rsidR="009F64BF" w:rsidRDefault="009F64BF" w:rsidP="00931CA7">
      <w:pPr>
        <w:spacing w:after="40"/>
        <w:ind w:left="5668" w:firstLine="32"/>
        <w:jc w:val="both"/>
        <w:rPr>
          <w:rFonts w:ascii="Arial" w:hAnsi="Arial" w:cs="Arial"/>
          <w:b/>
          <w:i/>
          <w:sz w:val="20"/>
          <w:szCs w:val="20"/>
        </w:rPr>
      </w:pPr>
    </w:p>
    <w:p w14:paraId="3BF706A6" w14:textId="77777777" w:rsidR="009F64BF" w:rsidRDefault="009F64BF" w:rsidP="00931CA7">
      <w:pPr>
        <w:spacing w:after="40"/>
        <w:ind w:left="5668" w:firstLine="32"/>
        <w:jc w:val="both"/>
        <w:rPr>
          <w:rFonts w:ascii="Arial" w:hAnsi="Arial" w:cs="Arial"/>
          <w:b/>
          <w:i/>
          <w:sz w:val="20"/>
          <w:szCs w:val="20"/>
        </w:rPr>
      </w:pPr>
    </w:p>
    <w:p w14:paraId="7F462ACD" w14:textId="77777777" w:rsidR="009F64BF" w:rsidRDefault="009F64BF" w:rsidP="00931CA7">
      <w:pPr>
        <w:spacing w:after="40"/>
        <w:ind w:left="5668" w:firstLine="32"/>
        <w:jc w:val="both"/>
        <w:rPr>
          <w:rFonts w:ascii="Arial" w:hAnsi="Arial" w:cs="Arial"/>
          <w:b/>
          <w:i/>
          <w:sz w:val="20"/>
          <w:szCs w:val="20"/>
        </w:rPr>
      </w:pPr>
    </w:p>
    <w:p w14:paraId="06CDE37B" w14:textId="77777777" w:rsidR="009F64BF" w:rsidRDefault="009F64BF" w:rsidP="00931CA7">
      <w:pPr>
        <w:spacing w:after="40"/>
        <w:ind w:left="5668" w:firstLine="32"/>
        <w:jc w:val="both"/>
        <w:rPr>
          <w:rFonts w:ascii="Arial" w:hAnsi="Arial" w:cs="Arial"/>
          <w:b/>
          <w:i/>
          <w:sz w:val="20"/>
          <w:szCs w:val="20"/>
        </w:rPr>
      </w:pPr>
    </w:p>
    <w:p w14:paraId="48D4F544" w14:textId="77777777" w:rsidR="009F64BF" w:rsidRDefault="009F64BF" w:rsidP="00931CA7">
      <w:pPr>
        <w:spacing w:after="40"/>
        <w:ind w:left="5668" w:firstLine="32"/>
        <w:jc w:val="both"/>
        <w:rPr>
          <w:rFonts w:ascii="Arial" w:hAnsi="Arial" w:cs="Arial"/>
          <w:b/>
          <w:i/>
          <w:sz w:val="20"/>
          <w:szCs w:val="20"/>
        </w:rPr>
      </w:pPr>
    </w:p>
    <w:p w14:paraId="1153C232" w14:textId="77777777" w:rsidR="009F64BF" w:rsidRDefault="009F64BF" w:rsidP="00931CA7">
      <w:pPr>
        <w:spacing w:after="40"/>
        <w:ind w:left="5668" w:firstLine="32"/>
        <w:jc w:val="both"/>
        <w:rPr>
          <w:rFonts w:ascii="Arial" w:hAnsi="Arial" w:cs="Arial"/>
          <w:b/>
          <w:i/>
          <w:sz w:val="20"/>
          <w:szCs w:val="20"/>
        </w:rPr>
      </w:pPr>
    </w:p>
    <w:p w14:paraId="22B841FB" w14:textId="77777777" w:rsidR="009F64BF" w:rsidRDefault="009F64BF" w:rsidP="00931CA7">
      <w:pPr>
        <w:spacing w:after="40"/>
        <w:ind w:left="5668" w:firstLine="32"/>
        <w:jc w:val="both"/>
        <w:rPr>
          <w:rFonts w:ascii="Arial" w:hAnsi="Arial" w:cs="Arial"/>
          <w:b/>
          <w:i/>
          <w:sz w:val="20"/>
          <w:szCs w:val="20"/>
        </w:rPr>
      </w:pPr>
    </w:p>
    <w:p w14:paraId="40F4BB89" w14:textId="77777777" w:rsidR="009F64BF" w:rsidRDefault="009F64BF" w:rsidP="00931CA7">
      <w:pPr>
        <w:spacing w:after="40"/>
        <w:ind w:left="5668" w:firstLine="32"/>
        <w:jc w:val="both"/>
        <w:rPr>
          <w:rFonts w:ascii="Arial" w:hAnsi="Arial" w:cs="Arial"/>
          <w:b/>
          <w:i/>
          <w:sz w:val="20"/>
          <w:szCs w:val="20"/>
        </w:rPr>
      </w:pPr>
    </w:p>
    <w:p w14:paraId="1FA38E0B" w14:textId="77777777" w:rsidR="009F64BF" w:rsidRDefault="009F64BF" w:rsidP="00931CA7">
      <w:pPr>
        <w:spacing w:after="40"/>
        <w:ind w:left="5668" w:firstLine="32"/>
        <w:jc w:val="both"/>
        <w:rPr>
          <w:rFonts w:ascii="Arial" w:hAnsi="Arial" w:cs="Arial"/>
          <w:b/>
          <w:i/>
          <w:sz w:val="20"/>
          <w:szCs w:val="20"/>
        </w:rPr>
      </w:pPr>
    </w:p>
    <w:p w14:paraId="1A80DE7C" w14:textId="77777777" w:rsidR="009F64BF" w:rsidRDefault="009F64BF" w:rsidP="00931CA7">
      <w:pPr>
        <w:spacing w:after="40"/>
        <w:ind w:left="5668" w:firstLine="32"/>
        <w:jc w:val="both"/>
        <w:rPr>
          <w:rFonts w:ascii="Arial" w:hAnsi="Arial" w:cs="Arial"/>
          <w:b/>
          <w:i/>
          <w:sz w:val="20"/>
          <w:szCs w:val="20"/>
        </w:rPr>
      </w:pPr>
    </w:p>
    <w:p w14:paraId="30872DBD" w14:textId="77777777" w:rsidR="009F64BF" w:rsidRDefault="009F64BF" w:rsidP="00931CA7">
      <w:pPr>
        <w:spacing w:after="40"/>
        <w:ind w:left="5668" w:firstLine="32"/>
        <w:jc w:val="both"/>
        <w:rPr>
          <w:rFonts w:ascii="Arial" w:hAnsi="Arial" w:cs="Arial"/>
          <w:b/>
          <w:i/>
          <w:sz w:val="20"/>
          <w:szCs w:val="20"/>
        </w:rPr>
      </w:pPr>
    </w:p>
    <w:p w14:paraId="3FDB3CFC" w14:textId="5CE3F6FD" w:rsidR="00931CA7" w:rsidRDefault="00931CA7" w:rsidP="00931CA7">
      <w:pPr>
        <w:spacing w:after="40"/>
        <w:ind w:left="5668" w:firstLine="32"/>
        <w:jc w:val="both"/>
      </w:pPr>
      <w:r>
        <w:rPr>
          <w:rFonts w:ascii="Arial" w:hAnsi="Arial" w:cs="Arial"/>
          <w:b/>
          <w:i/>
          <w:sz w:val="20"/>
          <w:szCs w:val="20"/>
        </w:rPr>
        <w:lastRenderedPageBreak/>
        <w:t>Załącznik nr 2A do SWZ</w:t>
      </w:r>
    </w:p>
    <w:p w14:paraId="58BF5B26" w14:textId="77777777" w:rsidR="00931CA7" w:rsidRDefault="00931CA7" w:rsidP="00931CA7">
      <w:pPr>
        <w:tabs>
          <w:tab w:val="left" w:pos="0"/>
        </w:tabs>
        <w:spacing w:after="40" w:line="360" w:lineRule="auto"/>
        <w:ind w:left="709" w:hanging="709"/>
        <w:jc w:val="right"/>
        <w:rPr>
          <w:rFonts w:ascii="Arial" w:hAnsi="Arial" w:cs="Arial"/>
          <w:b/>
          <w:bCs/>
          <w:i/>
          <w:sz w:val="20"/>
          <w:szCs w:val="20"/>
        </w:rPr>
      </w:pPr>
    </w:p>
    <w:p w14:paraId="4018A535" w14:textId="77777777" w:rsidR="00931CA7" w:rsidRDefault="00931CA7" w:rsidP="00931CA7">
      <w:r>
        <w:rPr>
          <w:rFonts w:ascii="Arial" w:eastAsia="Calibri" w:hAnsi="Arial" w:cs="Arial"/>
          <w:b/>
          <w:sz w:val="21"/>
          <w:szCs w:val="21"/>
        </w:rPr>
        <w:t>Wykonawca:</w:t>
      </w:r>
    </w:p>
    <w:p w14:paraId="6EBB80E3" w14:textId="77777777" w:rsidR="004C6389" w:rsidRDefault="00931CA7" w:rsidP="00931CA7">
      <w:pPr>
        <w:ind w:right="5954"/>
        <w:rPr>
          <w:rFonts w:ascii="Arial" w:eastAsia="Arial" w:hAnsi="Arial" w:cs="Arial"/>
          <w:sz w:val="21"/>
          <w:szCs w:val="21"/>
        </w:rPr>
      </w:pPr>
      <w:r>
        <w:rPr>
          <w:rFonts w:ascii="Arial" w:eastAsia="Calibri" w:hAnsi="Arial" w:cs="Arial"/>
          <w:sz w:val="21"/>
          <w:szCs w:val="21"/>
        </w:rPr>
        <w:t>…………………………………</w:t>
      </w:r>
      <w:r>
        <w:rPr>
          <w:rFonts w:ascii="Arial" w:eastAsia="Arial" w:hAnsi="Arial" w:cs="Arial"/>
          <w:sz w:val="21"/>
          <w:szCs w:val="21"/>
        </w:rPr>
        <w:t xml:space="preserve">               </w:t>
      </w:r>
    </w:p>
    <w:p w14:paraId="0C86CB62" w14:textId="266AEAB9" w:rsidR="00931CA7" w:rsidRDefault="00931CA7" w:rsidP="00931CA7">
      <w:pPr>
        <w:ind w:right="5954"/>
      </w:pPr>
      <w:r>
        <w:rPr>
          <w:rFonts w:ascii="Arial" w:eastAsia="Calibri" w:hAnsi="Arial" w:cs="Arial"/>
          <w:sz w:val="21"/>
          <w:szCs w:val="21"/>
        </w:rPr>
        <w:t>……………………………</w:t>
      </w:r>
    </w:p>
    <w:p w14:paraId="2A351C03" w14:textId="77777777" w:rsidR="00931CA7" w:rsidRDefault="00931CA7" w:rsidP="00931CA7">
      <w:pPr>
        <w:spacing w:after="160"/>
        <w:ind w:right="5953"/>
      </w:pPr>
      <w:r>
        <w:rPr>
          <w:rFonts w:ascii="Arial" w:eastAsia="Calibri" w:hAnsi="Arial" w:cs="Arial"/>
          <w:i/>
          <w:sz w:val="16"/>
          <w:szCs w:val="16"/>
        </w:rPr>
        <w:t>(pełna nazwa/firma, adres, w zależności od podmiotu: NIP/PESEL, KRS/</w:t>
      </w:r>
      <w:proofErr w:type="spellStart"/>
      <w:r>
        <w:rPr>
          <w:rFonts w:ascii="Arial" w:eastAsia="Calibri" w:hAnsi="Arial" w:cs="Arial"/>
          <w:i/>
          <w:sz w:val="16"/>
          <w:szCs w:val="16"/>
        </w:rPr>
        <w:t>CEiDG</w:t>
      </w:r>
      <w:proofErr w:type="spellEnd"/>
      <w:r>
        <w:rPr>
          <w:rFonts w:ascii="Arial" w:eastAsia="Calibri" w:hAnsi="Arial" w:cs="Arial"/>
          <w:i/>
          <w:sz w:val="16"/>
          <w:szCs w:val="16"/>
        </w:rPr>
        <w:t>)</w:t>
      </w:r>
    </w:p>
    <w:p w14:paraId="52805569" w14:textId="77777777" w:rsidR="00931CA7" w:rsidRDefault="00931CA7" w:rsidP="00931CA7">
      <w:r>
        <w:rPr>
          <w:rFonts w:ascii="Arial" w:eastAsia="Calibri" w:hAnsi="Arial" w:cs="Arial"/>
          <w:sz w:val="21"/>
          <w:szCs w:val="21"/>
          <w:u w:val="single"/>
        </w:rPr>
        <w:t>reprezentowany przez:</w:t>
      </w:r>
    </w:p>
    <w:p w14:paraId="2059916F" w14:textId="77777777" w:rsidR="00931CA7" w:rsidRDefault="00931CA7" w:rsidP="00931CA7">
      <w:pPr>
        <w:ind w:right="5954"/>
      </w:pPr>
      <w:r>
        <w:rPr>
          <w:rFonts w:ascii="Arial" w:eastAsia="Calibri" w:hAnsi="Arial" w:cs="Arial"/>
          <w:sz w:val="21"/>
          <w:szCs w:val="21"/>
        </w:rPr>
        <w:t>…………………………………</w:t>
      </w:r>
    </w:p>
    <w:p w14:paraId="272D2592" w14:textId="77777777" w:rsidR="00931CA7" w:rsidRDefault="00931CA7" w:rsidP="00931CA7">
      <w:pPr>
        <w:ind w:right="5953"/>
      </w:pPr>
      <w:r>
        <w:rPr>
          <w:rFonts w:ascii="Arial" w:eastAsia="Calibri" w:hAnsi="Arial" w:cs="Arial"/>
          <w:i/>
          <w:sz w:val="16"/>
          <w:szCs w:val="16"/>
        </w:rPr>
        <w:t xml:space="preserve">(imię, nazwisko, stanowisko/podstawa </w:t>
      </w:r>
      <w:proofErr w:type="gramStart"/>
      <w:r>
        <w:rPr>
          <w:rFonts w:ascii="Arial" w:eastAsia="Calibri" w:hAnsi="Arial" w:cs="Arial"/>
          <w:i/>
          <w:sz w:val="16"/>
          <w:szCs w:val="16"/>
        </w:rPr>
        <w:t>do  reprezentacji</w:t>
      </w:r>
      <w:proofErr w:type="gramEnd"/>
      <w:r>
        <w:rPr>
          <w:rFonts w:ascii="Arial" w:eastAsia="Calibri" w:hAnsi="Arial" w:cs="Arial"/>
          <w:i/>
          <w:sz w:val="16"/>
          <w:szCs w:val="16"/>
        </w:rPr>
        <w:t>)</w:t>
      </w:r>
    </w:p>
    <w:p w14:paraId="0A070824" w14:textId="77777777" w:rsidR="00931CA7" w:rsidRDefault="00931CA7" w:rsidP="00931CA7">
      <w:pPr>
        <w:spacing w:after="160"/>
        <w:rPr>
          <w:rFonts w:ascii="Arial" w:eastAsia="Calibri" w:hAnsi="Arial" w:cs="Arial"/>
          <w:i/>
          <w:sz w:val="21"/>
          <w:szCs w:val="21"/>
        </w:rPr>
      </w:pPr>
    </w:p>
    <w:p w14:paraId="4AD00619" w14:textId="77777777" w:rsidR="00931CA7" w:rsidRDefault="00931CA7" w:rsidP="00931CA7">
      <w:pPr>
        <w:spacing w:after="120"/>
        <w:jc w:val="center"/>
      </w:pPr>
      <w:r>
        <w:rPr>
          <w:rFonts w:ascii="Arial" w:eastAsia="Calibri" w:hAnsi="Arial" w:cs="Arial"/>
          <w:b/>
          <w:u w:val="single"/>
        </w:rPr>
        <w:t xml:space="preserve">Oświadczenie wykonawcy </w:t>
      </w:r>
    </w:p>
    <w:p w14:paraId="2986CFB0" w14:textId="77777777" w:rsidR="00931CA7" w:rsidRDefault="00931CA7" w:rsidP="00931CA7">
      <w:pPr>
        <w:jc w:val="center"/>
      </w:pPr>
      <w:r>
        <w:rPr>
          <w:rFonts w:ascii="Arial" w:eastAsia="Calibri" w:hAnsi="Arial" w:cs="Arial"/>
          <w:b/>
          <w:sz w:val="20"/>
          <w:szCs w:val="20"/>
        </w:rPr>
        <w:t xml:space="preserve">składane na podstawie art. 125 ust. 1 ustawy z dnia 11 września 2019 r. </w:t>
      </w:r>
    </w:p>
    <w:p w14:paraId="33DA6E47" w14:textId="77777777" w:rsidR="00931CA7" w:rsidRDefault="00931CA7" w:rsidP="00931CA7">
      <w:pPr>
        <w:jc w:val="center"/>
      </w:pPr>
      <w:r>
        <w:rPr>
          <w:rFonts w:ascii="Arial" w:eastAsia="Arial" w:hAnsi="Arial" w:cs="Arial"/>
          <w:b/>
          <w:sz w:val="20"/>
          <w:szCs w:val="20"/>
        </w:rPr>
        <w:t xml:space="preserve"> </w:t>
      </w:r>
      <w:r>
        <w:rPr>
          <w:rFonts w:ascii="Arial" w:eastAsia="Calibri" w:hAnsi="Arial" w:cs="Arial"/>
          <w:b/>
          <w:sz w:val="20"/>
          <w:szCs w:val="20"/>
        </w:rPr>
        <w:t xml:space="preserve">Prawo zamówień publicznych (dalej jako: ustawa </w:t>
      </w:r>
      <w:proofErr w:type="spellStart"/>
      <w:r>
        <w:rPr>
          <w:rFonts w:ascii="Arial" w:eastAsia="Calibri" w:hAnsi="Arial" w:cs="Arial"/>
          <w:b/>
          <w:sz w:val="20"/>
          <w:szCs w:val="20"/>
        </w:rPr>
        <w:t>Pzp</w:t>
      </w:r>
      <w:proofErr w:type="spellEnd"/>
      <w:r>
        <w:rPr>
          <w:rFonts w:ascii="Arial" w:eastAsia="Calibri" w:hAnsi="Arial" w:cs="Arial"/>
          <w:b/>
          <w:sz w:val="20"/>
          <w:szCs w:val="20"/>
        </w:rPr>
        <w:t xml:space="preserve">), </w:t>
      </w:r>
    </w:p>
    <w:p w14:paraId="5DC55D60" w14:textId="77777777" w:rsidR="00931CA7" w:rsidRDefault="00931CA7" w:rsidP="00931CA7">
      <w:pPr>
        <w:pStyle w:val="Standard"/>
        <w:spacing w:line="360" w:lineRule="auto"/>
        <w:ind w:right="-1"/>
        <w:jc w:val="center"/>
      </w:pPr>
      <w:r>
        <w:rPr>
          <w:rFonts w:ascii="Arial" w:eastAsia="Calibri" w:hAnsi="Arial" w:cs="Arial"/>
          <w:b/>
          <w:sz w:val="20"/>
          <w:szCs w:val="20"/>
          <w:u w:val="single"/>
        </w:rPr>
        <w:t xml:space="preserve">DOTYCZĄCE SPEŁNIANIA WARUNKÓW UDZIAŁU W POSTĘPOWANIU </w:t>
      </w:r>
    </w:p>
    <w:p w14:paraId="38F9D1FF" w14:textId="3F067657" w:rsidR="00571703" w:rsidRDefault="00931CA7" w:rsidP="00571703">
      <w:pPr>
        <w:widowControl w:val="0"/>
        <w:autoSpaceDE w:val="0"/>
        <w:spacing w:line="360" w:lineRule="auto"/>
        <w:jc w:val="center"/>
        <w:rPr>
          <w:rFonts w:ascii="Arial" w:eastAsia="SimSun" w:hAnsi="Arial" w:cs="Arial"/>
          <w:b/>
          <w:color w:val="000000"/>
          <w:sz w:val="22"/>
        </w:rPr>
      </w:pPr>
      <w:r>
        <w:rPr>
          <w:rFonts w:ascii="Arial" w:eastAsia="Calibri" w:hAnsi="Arial" w:cs="Arial"/>
          <w:sz w:val="20"/>
          <w:szCs w:val="20"/>
        </w:rPr>
        <w:t>na potrzeby postępowania o udzielenie zamówienia</w:t>
      </w:r>
      <w:r>
        <w:rPr>
          <w:rFonts w:ascii="Arial" w:eastAsia="Calibri" w:hAnsi="Arial" w:cs="Arial"/>
          <w:sz w:val="20"/>
          <w:szCs w:val="20"/>
        </w:rPr>
        <w:br/>
        <w:t>na</w:t>
      </w:r>
      <w:r>
        <w:rPr>
          <w:rFonts w:ascii="Verdana" w:eastAsia="Calibri" w:hAnsi="Verdana" w:cs="Verdana"/>
          <w:b/>
          <w:sz w:val="20"/>
          <w:szCs w:val="20"/>
        </w:rPr>
        <w:t xml:space="preserve"> </w:t>
      </w:r>
      <w:r w:rsidR="00571703" w:rsidRPr="00C92317">
        <w:rPr>
          <w:rFonts w:ascii="Arial" w:eastAsia="SimSun" w:hAnsi="Arial" w:cs="Arial"/>
          <w:b/>
          <w:color w:val="000000"/>
          <w:sz w:val="22"/>
        </w:rPr>
        <w:t xml:space="preserve">„Świadczenie usług </w:t>
      </w:r>
      <w:r w:rsidR="00571703">
        <w:rPr>
          <w:rFonts w:ascii="Arial" w:eastAsia="SimSun" w:hAnsi="Arial" w:cs="Arial"/>
          <w:b/>
          <w:color w:val="000000"/>
          <w:sz w:val="22"/>
        </w:rPr>
        <w:t>transportowych</w:t>
      </w:r>
      <w:r w:rsidR="00571703" w:rsidRPr="00C92317">
        <w:rPr>
          <w:rFonts w:ascii="Arial" w:eastAsia="SimSun" w:hAnsi="Arial" w:cs="Arial"/>
          <w:b/>
          <w:color w:val="000000"/>
          <w:sz w:val="22"/>
        </w:rPr>
        <w:t xml:space="preserve"> </w:t>
      </w:r>
      <w:r w:rsidR="00571703">
        <w:rPr>
          <w:rFonts w:ascii="Arial" w:eastAsia="SimSun" w:hAnsi="Arial" w:cs="Arial"/>
          <w:b/>
          <w:color w:val="000000"/>
          <w:sz w:val="22"/>
        </w:rPr>
        <w:t>dla</w:t>
      </w:r>
      <w:r w:rsidR="00571703" w:rsidRPr="00C92317">
        <w:rPr>
          <w:rFonts w:ascii="Arial" w:eastAsia="SimSun" w:hAnsi="Arial" w:cs="Arial"/>
          <w:b/>
          <w:color w:val="000000"/>
          <w:sz w:val="22"/>
        </w:rPr>
        <w:t xml:space="preserve"> Polkowickiego Centrum Usług Zdrowotnych – ZOZ S.A.”</w:t>
      </w:r>
    </w:p>
    <w:p w14:paraId="314B0F42" w14:textId="77777777" w:rsidR="000F22F3" w:rsidRDefault="000F22F3" w:rsidP="000F22F3">
      <w:pPr>
        <w:widowControl w:val="0"/>
        <w:autoSpaceDE w:val="0"/>
        <w:spacing w:line="360" w:lineRule="auto"/>
        <w:jc w:val="center"/>
        <w:rPr>
          <w:rFonts w:ascii="Arial" w:eastAsia="SimSun" w:hAnsi="Arial" w:cs="Arial"/>
          <w:b/>
          <w:color w:val="000000"/>
          <w:sz w:val="22"/>
        </w:rPr>
      </w:pPr>
      <w:r>
        <w:rPr>
          <w:rFonts w:ascii="Arial" w:eastAsia="SimSun" w:hAnsi="Arial" w:cs="Arial"/>
          <w:b/>
          <w:color w:val="000000"/>
          <w:sz w:val="22"/>
        </w:rPr>
        <w:t xml:space="preserve">Część* …… / części* </w:t>
      </w:r>
      <w:proofErr w:type="gramStart"/>
      <w:r>
        <w:rPr>
          <w:rFonts w:ascii="Arial" w:eastAsia="SimSun" w:hAnsi="Arial" w:cs="Arial"/>
          <w:b/>
          <w:color w:val="000000"/>
          <w:sz w:val="22"/>
        </w:rPr>
        <w:t>…….</w:t>
      </w:r>
      <w:proofErr w:type="gramEnd"/>
      <w:r>
        <w:rPr>
          <w:rFonts w:ascii="Arial" w:eastAsia="SimSun" w:hAnsi="Arial" w:cs="Arial"/>
          <w:b/>
          <w:color w:val="000000"/>
          <w:sz w:val="22"/>
        </w:rPr>
        <w:t>.</w:t>
      </w:r>
    </w:p>
    <w:p w14:paraId="005C018C" w14:textId="5F2B02FB" w:rsidR="00931CA7" w:rsidRDefault="002A5E6C" w:rsidP="002A5E6C">
      <w:pPr>
        <w:autoSpaceDE w:val="0"/>
        <w:spacing w:line="360" w:lineRule="auto"/>
        <w:jc w:val="center"/>
      </w:pPr>
      <w:r w:rsidRPr="002A5E6C">
        <w:rPr>
          <w:rFonts w:ascii="Arial" w:eastAsia="SimSun" w:hAnsi="Arial" w:cs="Arial"/>
          <w:b/>
          <w:sz w:val="20"/>
        </w:rPr>
        <w:t>nr sprawy: DZP-</w:t>
      </w:r>
      <w:r w:rsidR="00FA2468">
        <w:rPr>
          <w:rFonts w:ascii="Arial" w:eastAsia="SimSun" w:hAnsi="Arial" w:cs="Arial"/>
          <w:b/>
          <w:sz w:val="20"/>
        </w:rPr>
        <w:t>11</w:t>
      </w:r>
      <w:r w:rsidRPr="002A5E6C">
        <w:rPr>
          <w:rFonts w:ascii="Arial" w:eastAsia="SimSun" w:hAnsi="Arial" w:cs="Arial"/>
          <w:b/>
          <w:sz w:val="20"/>
        </w:rPr>
        <w:t>/202</w:t>
      </w:r>
      <w:r w:rsidR="006E25EF">
        <w:rPr>
          <w:rFonts w:ascii="Arial" w:eastAsia="SimSun" w:hAnsi="Arial" w:cs="Arial"/>
          <w:b/>
          <w:sz w:val="20"/>
        </w:rPr>
        <w:t>6</w:t>
      </w:r>
    </w:p>
    <w:p w14:paraId="64B4075D" w14:textId="77777777" w:rsidR="00931CA7" w:rsidRDefault="00931CA7" w:rsidP="00931CA7">
      <w:pPr>
        <w:autoSpaceDE w:val="0"/>
        <w:spacing w:line="360" w:lineRule="auto"/>
      </w:pPr>
      <w:r>
        <w:rPr>
          <w:rFonts w:ascii="Arial" w:eastAsia="Calibri" w:hAnsi="Arial" w:cs="Arial"/>
          <w:sz w:val="20"/>
          <w:szCs w:val="20"/>
        </w:rPr>
        <w:t>Oświadczam, co następuje:</w:t>
      </w:r>
    </w:p>
    <w:p w14:paraId="698B5AC4" w14:textId="77777777" w:rsidR="00931CA7" w:rsidRDefault="00931CA7" w:rsidP="00931CA7">
      <w:pPr>
        <w:numPr>
          <w:ilvl w:val="0"/>
          <w:numId w:val="9"/>
        </w:numPr>
        <w:shd w:val="clear" w:color="auto" w:fill="BFBFBF"/>
        <w:spacing w:line="276" w:lineRule="auto"/>
        <w:ind w:left="360"/>
        <w:contextualSpacing/>
        <w:jc w:val="both"/>
      </w:pPr>
      <w:r>
        <w:rPr>
          <w:rFonts w:ascii="Arial" w:hAnsi="Arial" w:cs="Arial"/>
          <w:b/>
          <w:sz w:val="21"/>
          <w:szCs w:val="21"/>
        </w:rPr>
        <w:t>INFORMACJA DOTYCZĄCA WYKONAWCY:</w:t>
      </w:r>
    </w:p>
    <w:p w14:paraId="22261395" w14:textId="77777777" w:rsidR="00931CA7" w:rsidRDefault="00931CA7" w:rsidP="00931CA7">
      <w:pPr>
        <w:jc w:val="both"/>
        <w:rPr>
          <w:rFonts w:ascii="Arial" w:eastAsia="Calibri" w:hAnsi="Arial" w:cs="Arial"/>
          <w:b/>
          <w:sz w:val="21"/>
          <w:szCs w:val="21"/>
        </w:rPr>
      </w:pPr>
    </w:p>
    <w:p w14:paraId="29C9F0B4" w14:textId="77777777" w:rsidR="00931CA7" w:rsidRDefault="00931CA7" w:rsidP="00931CA7">
      <w:pPr>
        <w:jc w:val="both"/>
      </w:pPr>
      <w:r>
        <w:rPr>
          <w:rFonts w:ascii="Arial" w:eastAsia="Calibri" w:hAnsi="Arial" w:cs="Arial"/>
          <w:sz w:val="21"/>
          <w:szCs w:val="21"/>
        </w:rPr>
        <w:t>Oświadczam, że spełniam warunki udziału w postępowaniu określone przez zamawiającego w ustępie VIII SWZ.</w:t>
      </w:r>
    </w:p>
    <w:p w14:paraId="4323FE5C" w14:textId="77777777" w:rsidR="00931CA7" w:rsidRDefault="00931CA7" w:rsidP="00931CA7">
      <w:pPr>
        <w:pStyle w:val="pkt"/>
        <w:spacing w:before="0" w:after="0" w:line="360" w:lineRule="auto"/>
        <w:ind w:left="360" w:firstLine="0"/>
        <w:rPr>
          <w:rFonts w:ascii="Arial" w:hAnsi="Arial" w:cs="Arial"/>
        </w:rPr>
      </w:pPr>
    </w:p>
    <w:p w14:paraId="56E1E883" w14:textId="77777777" w:rsidR="00931CA7" w:rsidRDefault="00931CA7" w:rsidP="00931CA7">
      <w:pPr>
        <w:jc w:val="both"/>
      </w:pPr>
      <w:r>
        <w:rPr>
          <w:rFonts w:ascii="Arial" w:eastAsia="Calibri" w:hAnsi="Arial" w:cs="Arial"/>
          <w:sz w:val="20"/>
          <w:szCs w:val="20"/>
        </w:rPr>
        <w:t xml:space="preserve">…………….……. </w:t>
      </w:r>
      <w:r>
        <w:rPr>
          <w:rFonts w:ascii="Arial" w:eastAsia="Calibri" w:hAnsi="Arial" w:cs="Arial"/>
          <w:i/>
          <w:sz w:val="16"/>
          <w:szCs w:val="16"/>
        </w:rPr>
        <w:t>(miejscowość</w:t>
      </w:r>
      <w:proofErr w:type="gramStart"/>
      <w:r>
        <w:rPr>
          <w:rFonts w:ascii="Arial" w:eastAsia="Calibri" w:hAnsi="Arial" w:cs="Arial"/>
          <w:i/>
          <w:sz w:val="16"/>
          <w:szCs w:val="16"/>
        </w:rPr>
        <w:t>),</w:t>
      </w:r>
      <w:r>
        <w:rPr>
          <w:rFonts w:ascii="Arial" w:eastAsia="Calibri" w:hAnsi="Arial" w:cs="Arial"/>
          <w:sz w:val="20"/>
          <w:szCs w:val="20"/>
        </w:rPr>
        <w:t>dnia</w:t>
      </w:r>
      <w:proofErr w:type="gramEnd"/>
      <w:r>
        <w:rPr>
          <w:rFonts w:ascii="Arial" w:eastAsia="Calibri" w:hAnsi="Arial" w:cs="Arial"/>
          <w:sz w:val="20"/>
          <w:szCs w:val="20"/>
        </w:rPr>
        <w:t xml:space="preserve"> ……</w:t>
      </w:r>
      <w:proofErr w:type="gramStart"/>
      <w:r>
        <w:rPr>
          <w:rFonts w:ascii="Arial" w:eastAsia="Calibri" w:hAnsi="Arial" w:cs="Arial"/>
          <w:sz w:val="20"/>
          <w:szCs w:val="20"/>
        </w:rPr>
        <w:t>…….</w:t>
      </w:r>
      <w:proofErr w:type="gramEnd"/>
      <w:r>
        <w:rPr>
          <w:rFonts w:ascii="Arial" w:eastAsia="Calibri" w:hAnsi="Arial" w:cs="Arial"/>
          <w:sz w:val="20"/>
          <w:szCs w:val="20"/>
        </w:rPr>
        <w:t>……. r.            ………………………</w:t>
      </w:r>
    </w:p>
    <w:p w14:paraId="33A1C24E" w14:textId="77777777" w:rsidR="00931CA7" w:rsidRDefault="00931CA7" w:rsidP="00931CA7">
      <w:pPr>
        <w:ind w:left="5100" w:firstLine="708"/>
        <w:jc w:val="both"/>
      </w:pPr>
      <w:r>
        <w:rPr>
          <w:rFonts w:ascii="Arial" w:eastAsia="Calibri" w:hAnsi="Arial" w:cs="Arial"/>
          <w:i/>
          <w:sz w:val="16"/>
          <w:szCs w:val="16"/>
        </w:rPr>
        <w:t>(podpis)</w:t>
      </w:r>
    </w:p>
    <w:p w14:paraId="5FA80692" w14:textId="77777777" w:rsidR="00931CA7" w:rsidRDefault="00931CA7" w:rsidP="00931CA7">
      <w:pPr>
        <w:jc w:val="both"/>
        <w:rPr>
          <w:rFonts w:ascii="Arial" w:eastAsia="Calibri" w:hAnsi="Arial" w:cs="Arial"/>
          <w:i/>
          <w:sz w:val="21"/>
          <w:szCs w:val="21"/>
        </w:rPr>
      </w:pPr>
    </w:p>
    <w:p w14:paraId="4C10FFE1" w14:textId="77777777" w:rsidR="00931CA7" w:rsidRDefault="00931CA7" w:rsidP="00931CA7">
      <w:pPr>
        <w:jc w:val="both"/>
        <w:rPr>
          <w:rFonts w:ascii="Arial" w:eastAsia="Calibri" w:hAnsi="Arial" w:cs="Arial"/>
          <w:i/>
          <w:sz w:val="16"/>
          <w:szCs w:val="16"/>
        </w:rPr>
      </w:pPr>
    </w:p>
    <w:p w14:paraId="433549B5" w14:textId="77777777" w:rsidR="00931CA7" w:rsidRDefault="00931CA7" w:rsidP="00931CA7">
      <w:pPr>
        <w:numPr>
          <w:ilvl w:val="0"/>
          <w:numId w:val="9"/>
        </w:numPr>
        <w:shd w:val="clear" w:color="auto" w:fill="BFBFBF"/>
        <w:spacing w:line="276" w:lineRule="auto"/>
        <w:ind w:left="360"/>
        <w:contextualSpacing/>
        <w:jc w:val="both"/>
      </w:pPr>
      <w:r>
        <w:rPr>
          <w:rFonts w:ascii="Arial" w:hAnsi="Arial" w:cs="Arial"/>
          <w:b/>
          <w:sz w:val="21"/>
          <w:szCs w:val="21"/>
        </w:rPr>
        <w:t>INFORMACJA W ZWIĄZKU Z POLEGANIEM NA ZASOBACH INNYCH PODMIOTÓW</w:t>
      </w:r>
      <w:r>
        <w:rPr>
          <w:rFonts w:ascii="Arial" w:hAnsi="Arial" w:cs="Arial"/>
          <w:sz w:val="21"/>
          <w:szCs w:val="21"/>
        </w:rPr>
        <w:t xml:space="preserve">: </w:t>
      </w:r>
    </w:p>
    <w:p w14:paraId="6E597EF7" w14:textId="77777777" w:rsidR="00931CA7" w:rsidRDefault="00931CA7" w:rsidP="00931CA7">
      <w:pPr>
        <w:jc w:val="both"/>
      </w:pPr>
      <w:r>
        <w:rPr>
          <w:rFonts w:ascii="Arial" w:eastAsia="Calibri" w:hAnsi="Arial" w:cs="Arial"/>
          <w:sz w:val="21"/>
          <w:szCs w:val="21"/>
        </w:rPr>
        <w:t>Oświadczam, że w celu wykazania spełniania warunków udziału w postępowaniu, określonych przez zamawiającego w SWZ polegam na zasobach następującego/</w:t>
      </w:r>
      <w:proofErr w:type="spellStart"/>
      <w:r>
        <w:rPr>
          <w:rFonts w:ascii="Arial" w:eastAsia="Calibri" w:hAnsi="Arial" w:cs="Arial"/>
          <w:sz w:val="21"/>
          <w:szCs w:val="21"/>
        </w:rPr>
        <w:t>ych</w:t>
      </w:r>
      <w:proofErr w:type="spellEnd"/>
      <w:r>
        <w:rPr>
          <w:rFonts w:ascii="Arial" w:eastAsia="Calibri" w:hAnsi="Arial" w:cs="Arial"/>
          <w:sz w:val="21"/>
          <w:szCs w:val="21"/>
        </w:rPr>
        <w:t xml:space="preserve"> podmiotu/ów: ……………………………………………………………………….</w:t>
      </w:r>
    </w:p>
    <w:p w14:paraId="7A68BE3E" w14:textId="77777777" w:rsidR="00931CA7" w:rsidRDefault="00931CA7" w:rsidP="00931CA7">
      <w:pPr>
        <w:jc w:val="both"/>
      </w:pPr>
      <w:proofErr w:type="gramStart"/>
      <w:r>
        <w:rPr>
          <w:rFonts w:ascii="Arial" w:eastAsia="Calibri" w:hAnsi="Arial" w:cs="Arial"/>
          <w:sz w:val="21"/>
          <w:szCs w:val="21"/>
        </w:rPr>
        <w:t>..…</w:t>
      </w:r>
      <w:proofErr w:type="gramEnd"/>
      <w:r>
        <w:rPr>
          <w:rFonts w:ascii="Arial" w:eastAsia="Calibri" w:hAnsi="Arial" w:cs="Arial"/>
          <w:sz w:val="21"/>
          <w:szCs w:val="21"/>
        </w:rPr>
        <w:t>………………………………………………………………………………………………………</w:t>
      </w:r>
      <w:proofErr w:type="gramStart"/>
      <w:r>
        <w:rPr>
          <w:rFonts w:ascii="Arial" w:eastAsia="Calibri" w:hAnsi="Arial" w:cs="Arial"/>
          <w:sz w:val="21"/>
          <w:szCs w:val="21"/>
        </w:rPr>
        <w:t>…….</w:t>
      </w:r>
      <w:proofErr w:type="gramEnd"/>
      <w:r>
        <w:rPr>
          <w:rFonts w:ascii="Arial" w:eastAsia="Calibri" w:hAnsi="Arial" w:cs="Arial"/>
          <w:sz w:val="21"/>
          <w:szCs w:val="21"/>
        </w:rPr>
        <w:t>………………………………</w:t>
      </w:r>
      <w:proofErr w:type="gramStart"/>
      <w:r>
        <w:rPr>
          <w:rFonts w:ascii="Arial" w:eastAsia="Calibri" w:hAnsi="Arial" w:cs="Arial"/>
          <w:sz w:val="21"/>
          <w:szCs w:val="21"/>
        </w:rPr>
        <w:t>…….</w:t>
      </w:r>
      <w:proofErr w:type="gramEnd"/>
      <w:r>
        <w:rPr>
          <w:rFonts w:ascii="Arial" w:eastAsia="Calibri" w:hAnsi="Arial" w:cs="Arial"/>
          <w:sz w:val="21"/>
          <w:szCs w:val="21"/>
        </w:rPr>
        <w:t>., w następującym zakresie: ………………………………….</w:t>
      </w:r>
    </w:p>
    <w:p w14:paraId="1F573BC0" w14:textId="77777777" w:rsidR="00931CA7" w:rsidRDefault="00931CA7" w:rsidP="00931CA7">
      <w:pPr>
        <w:jc w:val="both"/>
      </w:pPr>
      <w:r>
        <w:rPr>
          <w:rFonts w:ascii="Arial" w:eastAsia="Calibri" w:hAnsi="Arial" w:cs="Arial"/>
          <w:sz w:val="21"/>
          <w:szCs w:val="21"/>
        </w:rPr>
        <w:t>……………………………………………………………………………………………………………</w:t>
      </w:r>
      <w:r>
        <w:rPr>
          <w:rFonts w:ascii="Arial" w:eastAsia="Arial" w:hAnsi="Arial" w:cs="Arial"/>
          <w:sz w:val="21"/>
          <w:szCs w:val="21"/>
        </w:rPr>
        <w:t xml:space="preserve"> </w:t>
      </w:r>
      <w:r>
        <w:rPr>
          <w:rFonts w:ascii="Arial" w:eastAsia="Calibri" w:hAnsi="Arial" w:cs="Arial"/>
          <w:i/>
          <w:sz w:val="16"/>
          <w:szCs w:val="16"/>
        </w:rPr>
        <w:t xml:space="preserve">(wskazać podmiot i określić odpowiedni zakres dla wskazanego podmiotu). </w:t>
      </w:r>
    </w:p>
    <w:p w14:paraId="709BE587" w14:textId="77777777" w:rsidR="00931CA7" w:rsidRDefault="00931CA7" w:rsidP="00931CA7">
      <w:pPr>
        <w:jc w:val="both"/>
        <w:rPr>
          <w:rFonts w:ascii="Arial" w:eastAsia="Calibri" w:hAnsi="Arial" w:cs="Arial"/>
          <w:i/>
          <w:sz w:val="20"/>
          <w:szCs w:val="20"/>
        </w:rPr>
      </w:pPr>
    </w:p>
    <w:p w14:paraId="27C14F66" w14:textId="77777777" w:rsidR="00931CA7" w:rsidRDefault="00931CA7" w:rsidP="00931CA7">
      <w:pPr>
        <w:jc w:val="both"/>
      </w:pPr>
      <w:r>
        <w:rPr>
          <w:rFonts w:ascii="Arial" w:eastAsia="Calibri" w:hAnsi="Arial" w:cs="Arial"/>
          <w:sz w:val="20"/>
          <w:szCs w:val="20"/>
        </w:rPr>
        <w:t xml:space="preserve">…………….……. </w:t>
      </w:r>
      <w:r>
        <w:rPr>
          <w:rFonts w:ascii="Arial" w:eastAsia="Calibri" w:hAnsi="Arial" w:cs="Arial"/>
          <w:i/>
          <w:sz w:val="16"/>
          <w:szCs w:val="16"/>
        </w:rPr>
        <w:t>(miejscowość</w:t>
      </w:r>
      <w:proofErr w:type="gramStart"/>
      <w:r>
        <w:rPr>
          <w:rFonts w:ascii="Arial" w:eastAsia="Calibri" w:hAnsi="Arial" w:cs="Arial"/>
          <w:i/>
          <w:sz w:val="16"/>
          <w:szCs w:val="16"/>
        </w:rPr>
        <w:t>),</w:t>
      </w:r>
      <w:r>
        <w:rPr>
          <w:rFonts w:ascii="Arial" w:eastAsia="Calibri" w:hAnsi="Arial" w:cs="Arial"/>
          <w:sz w:val="21"/>
          <w:szCs w:val="21"/>
        </w:rPr>
        <w:t>dnia</w:t>
      </w:r>
      <w:proofErr w:type="gramEnd"/>
      <w:r>
        <w:rPr>
          <w:rFonts w:ascii="Arial" w:eastAsia="Calibri" w:hAnsi="Arial" w:cs="Arial"/>
          <w:sz w:val="21"/>
          <w:szCs w:val="21"/>
        </w:rPr>
        <w:t xml:space="preserve"> …………………. r.</w:t>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t>…………………………………………</w:t>
      </w:r>
    </w:p>
    <w:p w14:paraId="3E0FD080" w14:textId="77777777" w:rsidR="00931CA7" w:rsidRDefault="00931CA7" w:rsidP="00931CA7">
      <w:pPr>
        <w:ind w:left="5100" w:firstLine="708"/>
        <w:jc w:val="both"/>
      </w:pPr>
      <w:r>
        <w:rPr>
          <w:rFonts w:ascii="Arial" w:eastAsia="Calibri" w:hAnsi="Arial" w:cs="Arial"/>
          <w:i/>
          <w:sz w:val="16"/>
          <w:szCs w:val="16"/>
        </w:rPr>
        <w:t>(podpis)</w:t>
      </w:r>
    </w:p>
    <w:p w14:paraId="7FBE8D2C" w14:textId="77777777" w:rsidR="00931CA7" w:rsidRDefault="00931CA7" w:rsidP="00931CA7">
      <w:pPr>
        <w:jc w:val="both"/>
        <w:rPr>
          <w:rFonts w:ascii="Arial" w:eastAsia="Calibri" w:hAnsi="Arial" w:cs="Arial"/>
          <w:b/>
          <w:sz w:val="21"/>
          <w:szCs w:val="21"/>
        </w:rPr>
      </w:pPr>
    </w:p>
    <w:p w14:paraId="4C3AC68C" w14:textId="77777777" w:rsidR="00931CA7" w:rsidRDefault="00931CA7" w:rsidP="00931CA7">
      <w:pPr>
        <w:jc w:val="both"/>
        <w:rPr>
          <w:rFonts w:ascii="Arial" w:eastAsia="Calibri" w:hAnsi="Arial" w:cs="Arial"/>
          <w:b/>
          <w:i/>
          <w:sz w:val="16"/>
          <w:szCs w:val="16"/>
        </w:rPr>
      </w:pPr>
    </w:p>
    <w:p w14:paraId="05DFC28D" w14:textId="77777777" w:rsidR="00931CA7" w:rsidRDefault="00931CA7" w:rsidP="00931CA7">
      <w:pPr>
        <w:numPr>
          <w:ilvl w:val="0"/>
          <w:numId w:val="9"/>
        </w:numPr>
        <w:shd w:val="clear" w:color="auto" w:fill="BFBFBF"/>
        <w:spacing w:line="276" w:lineRule="auto"/>
        <w:ind w:left="360"/>
        <w:contextualSpacing/>
        <w:jc w:val="both"/>
      </w:pPr>
      <w:r>
        <w:rPr>
          <w:rFonts w:ascii="Arial" w:hAnsi="Arial" w:cs="Arial"/>
          <w:b/>
          <w:sz w:val="21"/>
          <w:szCs w:val="21"/>
        </w:rPr>
        <w:t>OŚWIADCZENIE DOTYCZĄCE PODANYCH INFORMACJI:</w:t>
      </w:r>
    </w:p>
    <w:p w14:paraId="74375EF4" w14:textId="77777777" w:rsidR="00931CA7" w:rsidRDefault="00931CA7" w:rsidP="00931CA7">
      <w:pPr>
        <w:spacing w:after="160"/>
        <w:jc w:val="both"/>
      </w:pPr>
      <w:r>
        <w:rPr>
          <w:rFonts w:ascii="Arial" w:eastAsia="Calibri" w:hAnsi="Arial" w:cs="Arial"/>
          <w:sz w:val="21"/>
          <w:szCs w:val="21"/>
        </w:rPr>
        <w:t xml:space="preserve">Oświadczam, że wszystkie informacje podane w powyższych oświadczeniach są aktualne </w:t>
      </w:r>
      <w:r>
        <w:rPr>
          <w:rFonts w:ascii="Arial" w:eastAsia="Calibri" w:hAnsi="Arial" w:cs="Arial"/>
          <w:sz w:val="21"/>
          <w:szCs w:val="21"/>
        </w:rPr>
        <w:br/>
        <w:t>i zgodne z prawdą oraz zostały przedstawione z pełną świadomością konsekwencji wprowadzenia zamawiającego w błąd przy przedstawianiu informacji.</w:t>
      </w:r>
    </w:p>
    <w:p w14:paraId="0B42BEA4" w14:textId="77777777" w:rsidR="00931CA7" w:rsidRDefault="00931CA7" w:rsidP="00931CA7">
      <w:pPr>
        <w:jc w:val="both"/>
        <w:rPr>
          <w:rFonts w:ascii="Arial" w:eastAsia="Calibri" w:hAnsi="Arial" w:cs="Arial"/>
          <w:sz w:val="20"/>
          <w:szCs w:val="20"/>
        </w:rPr>
      </w:pPr>
    </w:p>
    <w:p w14:paraId="1A9840C5" w14:textId="77777777" w:rsidR="00931CA7" w:rsidRDefault="00931CA7" w:rsidP="00931CA7">
      <w:pPr>
        <w:jc w:val="both"/>
      </w:pPr>
      <w:r>
        <w:rPr>
          <w:rFonts w:ascii="Arial" w:eastAsia="Calibri" w:hAnsi="Arial" w:cs="Arial"/>
          <w:sz w:val="20"/>
          <w:szCs w:val="20"/>
        </w:rPr>
        <w:t xml:space="preserve">…………….……. </w:t>
      </w:r>
      <w:r>
        <w:rPr>
          <w:rFonts w:ascii="Arial" w:eastAsia="Calibri" w:hAnsi="Arial" w:cs="Arial"/>
          <w:i/>
          <w:sz w:val="16"/>
          <w:szCs w:val="16"/>
        </w:rPr>
        <w:t>(miejscowość</w:t>
      </w:r>
      <w:proofErr w:type="gramStart"/>
      <w:r>
        <w:rPr>
          <w:rFonts w:ascii="Arial" w:eastAsia="Calibri" w:hAnsi="Arial" w:cs="Arial"/>
          <w:i/>
          <w:sz w:val="16"/>
          <w:szCs w:val="16"/>
        </w:rPr>
        <w:t>),</w:t>
      </w:r>
      <w:r>
        <w:rPr>
          <w:rFonts w:ascii="Arial" w:eastAsia="Calibri" w:hAnsi="Arial" w:cs="Arial"/>
          <w:sz w:val="20"/>
          <w:szCs w:val="20"/>
        </w:rPr>
        <w:t>dnia</w:t>
      </w:r>
      <w:proofErr w:type="gramEnd"/>
      <w:r>
        <w:rPr>
          <w:rFonts w:ascii="Arial" w:eastAsia="Calibri" w:hAnsi="Arial" w:cs="Arial"/>
          <w:sz w:val="20"/>
          <w:szCs w:val="20"/>
        </w:rPr>
        <w:t xml:space="preserve"> ……</w:t>
      </w:r>
      <w:proofErr w:type="gramStart"/>
      <w:r>
        <w:rPr>
          <w:rFonts w:ascii="Arial" w:eastAsia="Calibri" w:hAnsi="Arial" w:cs="Arial"/>
          <w:sz w:val="20"/>
          <w:szCs w:val="20"/>
        </w:rPr>
        <w:t>…….</w:t>
      </w:r>
      <w:proofErr w:type="gramEnd"/>
      <w:r>
        <w:rPr>
          <w:rFonts w:ascii="Arial" w:eastAsia="Calibri" w:hAnsi="Arial" w:cs="Arial"/>
          <w:sz w:val="20"/>
          <w:szCs w:val="20"/>
        </w:rPr>
        <w:t xml:space="preserve">……. r. </w:t>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t>…………………………………………</w:t>
      </w:r>
    </w:p>
    <w:p w14:paraId="5DF978F7" w14:textId="77777777" w:rsidR="00931CA7" w:rsidRDefault="00931CA7" w:rsidP="00931CA7">
      <w:pPr>
        <w:ind w:left="5100" w:firstLine="708"/>
        <w:jc w:val="both"/>
      </w:pPr>
      <w:r>
        <w:rPr>
          <w:rFonts w:ascii="Arial" w:eastAsia="Calibri" w:hAnsi="Arial" w:cs="Arial"/>
          <w:i/>
          <w:sz w:val="16"/>
          <w:szCs w:val="16"/>
        </w:rPr>
        <w:t>(podpis)</w:t>
      </w:r>
    </w:p>
    <w:p w14:paraId="46A28CCC" w14:textId="77777777" w:rsidR="00931CA7" w:rsidRDefault="00931CA7" w:rsidP="00931CA7">
      <w:pPr>
        <w:spacing w:after="160"/>
        <w:jc w:val="right"/>
        <w:rPr>
          <w:rFonts w:ascii="Arial" w:eastAsia="Calibri" w:hAnsi="Arial" w:cs="Arial"/>
          <w:b/>
          <w:i/>
          <w:sz w:val="20"/>
          <w:szCs w:val="20"/>
        </w:rPr>
      </w:pPr>
    </w:p>
    <w:p w14:paraId="53004685" w14:textId="77777777" w:rsidR="00B84407" w:rsidRDefault="00B84407" w:rsidP="00931CA7">
      <w:pPr>
        <w:spacing w:after="40"/>
        <w:ind w:left="5668" w:firstLine="32"/>
        <w:jc w:val="both"/>
        <w:rPr>
          <w:rFonts w:ascii="Arial" w:hAnsi="Arial" w:cs="Arial"/>
          <w:b/>
          <w:i/>
          <w:sz w:val="20"/>
          <w:szCs w:val="20"/>
        </w:rPr>
      </w:pPr>
    </w:p>
    <w:p w14:paraId="65004B9E" w14:textId="0E89AEB6" w:rsidR="00931CA7" w:rsidRDefault="00931CA7" w:rsidP="00931CA7">
      <w:pPr>
        <w:spacing w:after="40"/>
        <w:ind w:left="5668" w:firstLine="32"/>
        <w:jc w:val="both"/>
      </w:pPr>
      <w:r>
        <w:rPr>
          <w:rFonts w:ascii="Arial" w:hAnsi="Arial" w:cs="Arial"/>
          <w:b/>
          <w:i/>
          <w:sz w:val="20"/>
          <w:szCs w:val="20"/>
        </w:rPr>
        <w:t>Załącznik nr 2B do SWZ</w:t>
      </w:r>
    </w:p>
    <w:p w14:paraId="5761E09C" w14:textId="77777777" w:rsidR="00931CA7" w:rsidRDefault="00931CA7" w:rsidP="00931CA7">
      <w:pPr>
        <w:tabs>
          <w:tab w:val="left" w:pos="0"/>
        </w:tabs>
        <w:spacing w:after="40" w:line="360" w:lineRule="auto"/>
        <w:ind w:left="709" w:hanging="709"/>
        <w:jc w:val="right"/>
        <w:rPr>
          <w:rFonts w:ascii="Arial" w:hAnsi="Arial" w:cs="Arial"/>
          <w:b/>
          <w:bCs/>
          <w:i/>
          <w:sz w:val="20"/>
          <w:szCs w:val="20"/>
        </w:rPr>
      </w:pPr>
    </w:p>
    <w:p w14:paraId="60F2B64F" w14:textId="77777777" w:rsidR="00931CA7" w:rsidRDefault="00931CA7" w:rsidP="00931CA7">
      <w:r>
        <w:rPr>
          <w:rFonts w:ascii="Arial" w:eastAsia="Calibri" w:hAnsi="Arial" w:cs="Arial"/>
          <w:b/>
          <w:sz w:val="21"/>
          <w:szCs w:val="21"/>
        </w:rPr>
        <w:t>Wykonawca:</w:t>
      </w:r>
    </w:p>
    <w:p w14:paraId="5A48D548" w14:textId="0646458B" w:rsidR="00931CA7" w:rsidRDefault="00931CA7" w:rsidP="00931CA7">
      <w:pPr>
        <w:ind w:right="5954"/>
      </w:pPr>
      <w:r>
        <w:rPr>
          <w:rFonts w:ascii="Arial" w:eastAsia="Calibri" w:hAnsi="Arial" w:cs="Arial"/>
          <w:sz w:val="21"/>
          <w:szCs w:val="21"/>
        </w:rPr>
        <w:t>…………………………………</w:t>
      </w:r>
      <w:r>
        <w:rPr>
          <w:rFonts w:ascii="Arial" w:eastAsia="Arial" w:hAnsi="Arial" w:cs="Arial"/>
          <w:sz w:val="21"/>
          <w:szCs w:val="21"/>
        </w:rPr>
        <w:t xml:space="preserve">               </w:t>
      </w:r>
      <w:r w:rsidR="009F64BF">
        <w:rPr>
          <w:rFonts w:ascii="Arial" w:eastAsia="Arial" w:hAnsi="Arial" w:cs="Arial"/>
          <w:sz w:val="21"/>
          <w:szCs w:val="21"/>
        </w:rPr>
        <w:t>……….</w:t>
      </w:r>
      <w:r>
        <w:rPr>
          <w:rFonts w:ascii="Arial" w:eastAsia="Calibri" w:hAnsi="Arial" w:cs="Arial"/>
          <w:sz w:val="21"/>
          <w:szCs w:val="21"/>
        </w:rPr>
        <w:t>………………</w:t>
      </w:r>
    </w:p>
    <w:p w14:paraId="372B0A2B" w14:textId="77777777" w:rsidR="00931CA7" w:rsidRDefault="00931CA7" w:rsidP="00931CA7">
      <w:pPr>
        <w:spacing w:after="160"/>
        <w:ind w:right="5953"/>
      </w:pPr>
      <w:r>
        <w:rPr>
          <w:rFonts w:ascii="Arial" w:eastAsia="Calibri" w:hAnsi="Arial" w:cs="Arial"/>
          <w:i/>
          <w:sz w:val="16"/>
          <w:szCs w:val="16"/>
        </w:rPr>
        <w:t>(pełna nazwa/firma, adres, w zależności od podmiotu: NIP/PESEL, KRS/</w:t>
      </w:r>
      <w:proofErr w:type="spellStart"/>
      <w:r>
        <w:rPr>
          <w:rFonts w:ascii="Arial" w:eastAsia="Calibri" w:hAnsi="Arial" w:cs="Arial"/>
          <w:i/>
          <w:sz w:val="16"/>
          <w:szCs w:val="16"/>
        </w:rPr>
        <w:t>CEiDG</w:t>
      </w:r>
      <w:proofErr w:type="spellEnd"/>
      <w:r>
        <w:rPr>
          <w:rFonts w:ascii="Arial" w:eastAsia="Calibri" w:hAnsi="Arial" w:cs="Arial"/>
          <w:i/>
          <w:sz w:val="16"/>
          <w:szCs w:val="16"/>
        </w:rPr>
        <w:t>)</w:t>
      </w:r>
    </w:p>
    <w:p w14:paraId="0931D364" w14:textId="77777777" w:rsidR="00931CA7" w:rsidRDefault="00931CA7" w:rsidP="00931CA7">
      <w:r>
        <w:rPr>
          <w:rFonts w:ascii="Arial" w:eastAsia="Calibri" w:hAnsi="Arial" w:cs="Arial"/>
          <w:sz w:val="21"/>
          <w:szCs w:val="21"/>
          <w:u w:val="single"/>
        </w:rPr>
        <w:t>reprezentowany przez:</w:t>
      </w:r>
    </w:p>
    <w:p w14:paraId="5787468B" w14:textId="77777777" w:rsidR="00931CA7" w:rsidRDefault="00931CA7" w:rsidP="00931CA7">
      <w:pPr>
        <w:ind w:right="5954"/>
      </w:pPr>
      <w:r>
        <w:rPr>
          <w:rFonts w:ascii="Arial" w:eastAsia="Calibri" w:hAnsi="Arial" w:cs="Arial"/>
          <w:sz w:val="21"/>
          <w:szCs w:val="21"/>
        </w:rPr>
        <w:t>…………………………………</w:t>
      </w:r>
    </w:p>
    <w:p w14:paraId="7BAA2A91" w14:textId="77777777" w:rsidR="00931CA7" w:rsidRDefault="00931CA7" w:rsidP="00931CA7">
      <w:pPr>
        <w:ind w:right="5953"/>
      </w:pPr>
      <w:r>
        <w:rPr>
          <w:rFonts w:ascii="Arial" w:eastAsia="Calibri" w:hAnsi="Arial" w:cs="Arial"/>
          <w:i/>
          <w:sz w:val="16"/>
          <w:szCs w:val="16"/>
        </w:rPr>
        <w:t xml:space="preserve">(imię, nazwisko, stanowisko/podstawa </w:t>
      </w:r>
      <w:proofErr w:type="gramStart"/>
      <w:r>
        <w:rPr>
          <w:rFonts w:ascii="Arial" w:eastAsia="Calibri" w:hAnsi="Arial" w:cs="Arial"/>
          <w:i/>
          <w:sz w:val="16"/>
          <w:szCs w:val="16"/>
        </w:rPr>
        <w:t>do  reprezentacji</w:t>
      </w:r>
      <w:proofErr w:type="gramEnd"/>
      <w:r>
        <w:rPr>
          <w:rFonts w:ascii="Arial" w:eastAsia="Calibri" w:hAnsi="Arial" w:cs="Arial"/>
          <w:i/>
          <w:sz w:val="16"/>
          <w:szCs w:val="16"/>
        </w:rPr>
        <w:t>)</w:t>
      </w:r>
    </w:p>
    <w:p w14:paraId="4A300858" w14:textId="77777777" w:rsidR="00931CA7" w:rsidRDefault="00931CA7" w:rsidP="00931CA7">
      <w:pPr>
        <w:spacing w:after="160"/>
        <w:rPr>
          <w:rFonts w:ascii="Arial" w:eastAsia="Calibri" w:hAnsi="Arial" w:cs="Arial"/>
          <w:i/>
          <w:sz w:val="21"/>
          <w:szCs w:val="21"/>
        </w:rPr>
      </w:pPr>
    </w:p>
    <w:p w14:paraId="2FBCE1A0" w14:textId="77777777" w:rsidR="00931CA7" w:rsidRDefault="00931CA7" w:rsidP="00931CA7">
      <w:pPr>
        <w:spacing w:after="120"/>
        <w:jc w:val="center"/>
      </w:pPr>
      <w:r>
        <w:rPr>
          <w:rFonts w:ascii="Arial" w:eastAsia="Calibri" w:hAnsi="Arial" w:cs="Arial"/>
          <w:b/>
          <w:u w:val="single"/>
        </w:rPr>
        <w:t xml:space="preserve">Oświadczenie wykonawcy </w:t>
      </w:r>
    </w:p>
    <w:p w14:paraId="7C287FCD" w14:textId="77777777" w:rsidR="00931CA7" w:rsidRDefault="00931CA7" w:rsidP="00931CA7">
      <w:pPr>
        <w:jc w:val="center"/>
      </w:pPr>
      <w:r>
        <w:rPr>
          <w:rFonts w:ascii="Arial" w:eastAsia="Calibri" w:hAnsi="Arial" w:cs="Arial"/>
          <w:b/>
          <w:sz w:val="20"/>
          <w:szCs w:val="20"/>
        </w:rPr>
        <w:t xml:space="preserve">składane na podstawie art. 125 ust. 1 ustawy z dnia 11 września 2019 r. </w:t>
      </w:r>
    </w:p>
    <w:p w14:paraId="38BBE305" w14:textId="77777777" w:rsidR="00931CA7" w:rsidRDefault="00931CA7" w:rsidP="00931CA7">
      <w:pPr>
        <w:jc w:val="center"/>
      </w:pPr>
      <w:r>
        <w:rPr>
          <w:rFonts w:ascii="Arial" w:eastAsia="Arial" w:hAnsi="Arial" w:cs="Arial"/>
          <w:b/>
          <w:sz w:val="20"/>
          <w:szCs w:val="20"/>
        </w:rPr>
        <w:t xml:space="preserve"> </w:t>
      </w:r>
      <w:r>
        <w:rPr>
          <w:rFonts w:ascii="Arial" w:eastAsia="Calibri" w:hAnsi="Arial" w:cs="Arial"/>
          <w:b/>
          <w:sz w:val="20"/>
          <w:szCs w:val="20"/>
        </w:rPr>
        <w:t xml:space="preserve">Prawo zamówień publicznych (dalej jako: ustawa </w:t>
      </w:r>
      <w:proofErr w:type="spellStart"/>
      <w:r>
        <w:rPr>
          <w:rFonts w:ascii="Arial" w:eastAsia="Calibri" w:hAnsi="Arial" w:cs="Arial"/>
          <w:b/>
          <w:sz w:val="20"/>
          <w:szCs w:val="20"/>
        </w:rPr>
        <w:t>Pzp</w:t>
      </w:r>
      <w:proofErr w:type="spellEnd"/>
      <w:r>
        <w:rPr>
          <w:rFonts w:ascii="Arial" w:eastAsia="Calibri" w:hAnsi="Arial" w:cs="Arial"/>
          <w:b/>
          <w:sz w:val="20"/>
          <w:szCs w:val="20"/>
        </w:rPr>
        <w:t xml:space="preserve">), </w:t>
      </w:r>
    </w:p>
    <w:p w14:paraId="1B0100EC" w14:textId="77777777" w:rsidR="00931CA7" w:rsidRDefault="00931CA7" w:rsidP="00931CA7">
      <w:pPr>
        <w:pStyle w:val="Standard"/>
        <w:spacing w:line="360" w:lineRule="auto"/>
        <w:ind w:right="-1"/>
        <w:jc w:val="center"/>
      </w:pPr>
      <w:r>
        <w:rPr>
          <w:rFonts w:ascii="Arial" w:hAnsi="Arial" w:cs="Arial"/>
          <w:b/>
          <w:sz w:val="20"/>
          <w:szCs w:val="20"/>
          <w:u w:val="single"/>
        </w:rPr>
        <w:t>O BRAKU PODSTAW DO WYKLUCZENIA Z POSTĘPOWANIA</w:t>
      </w:r>
    </w:p>
    <w:p w14:paraId="64AD0C34" w14:textId="75F6B740" w:rsidR="00571703" w:rsidRDefault="00931CA7" w:rsidP="00571703">
      <w:pPr>
        <w:widowControl w:val="0"/>
        <w:autoSpaceDE w:val="0"/>
        <w:spacing w:line="360" w:lineRule="auto"/>
        <w:jc w:val="center"/>
        <w:rPr>
          <w:rFonts w:ascii="Arial" w:eastAsia="SimSun" w:hAnsi="Arial" w:cs="Arial"/>
          <w:b/>
          <w:color w:val="000000"/>
          <w:sz w:val="22"/>
        </w:rPr>
      </w:pPr>
      <w:r>
        <w:rPr>
          <w:rFonts w:ascii="Arial" w:eastAsia="Calibri" w:hAnsi="Arial" w:cs="Arial"/>
          <w:sz w:val="20"/>
          <w:szCs w:val="20"/>
        </w:rPr>
        <w:t>na potrzeby postępowania o udzielenie zamówienia</w:t>
      </w:r>
      <w:r>
        <w:rPr>
          <w:rFonts w:ascii="Arial" w:eastAsia="Calibri" w:hAnsi="Arial" w:cs="Arial"/>
          <w:sz w:val="20"/>
          <w:szCs w:val="20"/>
        </w:rPr>
        <w:br/>
        <w:t>na</w:t>
      </w:r>
      <w:r>
        <w:rPr>
          <w:rFonts w:ascii="Verdana" w:eastAsia="Calibri" w:hAnsi="Verdana" w:cs="Verdana"/>
          <w:b/>
          <w:sz w:val="20"/>
          <w:szCs w:val="20"/>
        </w:rPr>
        <w:t xml:space="preserve"> </w:t>
      </w:r>
      <w:r w:rsidR="00571703" w:rsidRPr="00C92317">
        <w:rPr>
          <w:rFonts w:ascii="Arial" w:eastAsia="SimSun" w:hAnsi="Arial" w:cs="Arial"/>
          <w:b/>
          <w:color w:val="000000"/>
          <w:sz w:val="22"/>
        </w:rPr>
        <w:t xml:space="preserve">„Świadczenie usług </w:t>
      </w:r>
      <w:r w:rsidR="00571703">
        <w:rPr>
          <w:rFonts w:ascii="Arial" w:eastAsia="SimSun" w:hAnsi="Arial" w:cs="Arial"/>
          <w:b/>
          <w:color w:val="000000"/>
          <w:sz w:val="22"/>
        </w:rPr>
        <w:t>transportowych</w:t>
      </w:r>
      <w:r w:rsidR="00571703" w:rsidRPr="00C92317">
        <w:rPr>
          <w:rFonts w:ascii="Arial" w:eastAsia="SimSun" w:hAnsi="Arial" w:cs="Arial"/>
          <w:b/>
          <w:color w:val="000000"/>
          <w:sz w:val="22"/>
        </w:rPr>
        <w:t xml:space="preserve"> </w:t>
      </w:r>
      <w:r w:rsidR="00571703">
        <w:rPr>
          <w:rFonts w:ascii="Arial" w:eastAsia="SimSun" w:hAnsi="Arial" w:cs="Arial"/>
          <w:b/>
          <w:color w:val="000000"/>
          <w:sz w:val="22"/>
        </w:rPr>
        <w:t>dla</w:t>
      </w:r>
      <w:r w:rsidR="00571703" w:rsidRPr="00C92317">
        <w:rPr>
          <w:rFonts w:ascii="Arial" w:eastAsia="SimSun" w:hAnsi="Arial" w:cs="Arial"/>
          <w:b/>
          <w:color w:val="000000"/>
          <w:sz w:val="22"/>
        </w:rPr>
        <w:t xml:space="preserve"> Polkowickiego Centrum Usług Zdrowotnych – ZOZ S.A.”</w:t>
      </w:r>
    </w:p>
    <w:p w14:paraId="20405472" w14:textId="77777777" w:rsidR="000F22F3" w:rsidRDefault="000F22F3" w:rsidP="000F22F3">
      <w:pPr>
        <w:widowControl w:val="0"/>
        <w:autoSpaceDE w:val="0"/>
        <w:spacing w:line="360" w:lineRule="auto"/>
        <w:jc w:val="center"/>
        <w:rPr>
          <w:rFonts w:ascii="Arial" w:eastAsia="SimSun" w:hAnsi="Arial" w:cs="Arial"/>
          <w:b/>
          <w:color w:val="000000"/>
          <w:sz w:val="22"/>
        </w:rPr>
      </w:pPr>
      <w:r>
        <w:rPr>
          <w:rFonts w:ascii="Arial" w:eastAsia="SimSun" w:hAnsi="Arial" w:cs="Arial"/>
          <w:b/>
          <w:color w:val="000000"/>
          <w:sz w:val="22"/>
        </w:rPr>
        <w:t xml:space="preserve">Część* …… / części* </w:t>
      </w:r>
      <w:proofErr w:type="gramStart"/>
      <w:r>
        <w:rPr>
          <w:rFonts w:ascii="Arial" w:eastAsia="SimSun" w:hAnsi="Arial" w:cs="Arial"/>
          <w:b/>
          <w:color w:val="000000"/>
          <w:sz w:val="22"/>
        </w:rPr>
        <w:t>…….</w:t>
      </w:r>
      <w:proofErr w:type="gramEnd"/>
      <w:r>
        <w:rPr>
          <w:rFonts w:ascii="Arial" w:eastAsia="SimSun" w:hAnsi="Arial" w:cs="Arial"/>
          <w:b/>
          <w:color w:val="000000"/>
          <w:sz w:val="22"/>
        </w:rPr>
        <w:t>.</w:t>
      </w:r>
    </w:p>
    <w:p w14:paraId="2B81CDE0" w14:textId="4DE781E5" w:rsidR="002A5E6C" w:rsidRDefault="002A5E6C" w:rsidP="002A5E6C">
      <w:pPr>
        <w:autoSpaceDE w:val="0"/>
        <w:spacing w:line="360" w:lineRule="auto"/>
        <w:jc w:val="center"/>
        <w:rPr>
          <w:rFonts w:ascii="Arial" w:eastAsia="SimSun" w:hAnsi="Arial" w:cs="Arial"/>
          <w:b/>
          <w:sz w:val="20"/>
        </w:rPr>
      </w:pPr>
      <w:r w:rsidRPr="002A5E6C">
        <w:rPr>
          <w:rFonts w:ascii="Arial" w:eastAsia="SimSun" w:hAnsi="Arial" w:cs="Arial"/>
          <w:b/>
          <w:sz w:val="20"/>
        </w:rPr>
        <w:t>nr sprawy: DZP-</w:t>
      </w:r>
      <w:r w:rsidR="00FA2468">
        <w:rPr>
          <w:rFonts w:ascii="Arial" w:eastAsia="SimSun" w:hAnsi="Arial" w:cs="Arial"/>
          <w:b/>
          <w:sz w:val="20"/>
        </w:rPr>
        <w:t>11</w:t>
      </w:r>
      <w:r w:rsidRPr="002A5E6C">
        <w:rPr>
          <w:rFonts w:ascii="Arial" w:eastAsia="SimSun" w:hAnsi="Arial" w:cs="Arial"/>
          <w:b/>
          <w:sz w:val="20"/>
        </w:rPr>
        <w:t>/202</w:t>
      </w:r>
      <w:r w:rsidR="006E25EF">
        <w:rPr>
          <w:rFonts w:ascii="Arial" w:eastAsia="SimSun" w:hAnsi="Arial" w:cs="Arial"/>
          <w:b/>
          <w:sz w:val="20"/>
        </w:rPr>
        <w:t>6</w:t>
      </w:r>
    </w:p>
    <w:p w14:paraId="1814044E" w14:textId="5A41DB2A" w:rsidR="00931CA7" w:rsidRDefault="00931CA7" w:rsidP="002A5E6C">
      <w:pPr>
        <w:autoSpaceDE w:val="0"/>
        <w:spacing w:line="360" w:lineRule="auto"/>
      </w:pPr>
      <w:r>
        <w:rPr>
          <w:rFonts w:ascii="Arial" w:eastAsia="Calibri" w:hAnsi="Arial" w:cs="Arial"/>
          <w:sz w:val="20"/>
          <w:szCs w:val="20"/>
        </w:rPr>
        <w:t>Oświadczam, co następuje:</w:t>
      </w:r>
    </w:p>
    <w:p w14:paraId="52F5D45D" w14:textId="77777777" w:rsidR="00931CA7" w:rsidRDefault="00931CA7" w:rsidP="00931CA7">
      <w:pPr>
        <w:shd w:val="clear" w:color="auto" w:fill="BFBFBF"/>
        <w:spacing w:line="276" w:lineRule="auto"/>
        <w:contextualSpacing/>
        <w:jc w:val="both"/>
      </w:pPr>
      <w:r>
        <w:rPr>
          <w:rFonts w:ascii="Arial" w:hAnsi="Arial" w:cs="Arial"/>
          <w:b/>
          <w:sz w:val="21"/>
          <w:szCs w:val="21"/>
        </w:rPr>
        <w:t>1) INFORMACJA DOTYCZĄCA WYKONAWCY:</w:t>
      </w:r>
    </w:p>
    <w:p w14:paraId="3BE0DE2F" w14:textId="77777777" w:rsidR="00931CA7" w:rsidRDefault="00931CA7" w:rsidP="00931CA7">
      <w:pPr>
        <w:jc w:val="both"/>
        <w:rPr>
          <w:rFonts w:ascii="Arial" w:eastAsia="Calibri" w:hAnsi="Arial" w:cs="Arial"/>
          <w:b/>
          <w:sz w:val="21"/>
          <w:szCs w:val="21"/>
        </w:rPr>
      </w:pPr>
    </w:p>
    <w:p w14:paraId="3CB88837" w14:textId="77777777" w:rsidR="00931CA7" w:rsidRDefault="00931CA7" w:rsidP="00931CA7">
      <w:pPr>
        <w:jc w:val="both"/>
      </w:pPr>
      <w:r>
        <w:rPr>
          <w:rFonts w:ascii="Arial" w:eastAsia="Calibri" w:hAnsi="Arial" w:cs="Arial"/>
          <w:sz w:val="21"/>
          <w:szCs w:val="21"/>
        </w:rPr>
        <w:t>Oświadczam, że nie podlegam wykluczeniu z postępowania na podstawie:</w:t>
      </w:r>
    </w:p>
    <w:p w14:paraId="0E4E8957" w14:textId="77777777" w:rsidR="00931CA7" w:rsidRDefault="00931CA7" w:rsidP="00931CA7">
      <w:pPr>
        <w:tabs>
          <w:tab w:val="left" w:pos="57"/>
          <w:tab w:val="left" w:pos="114"/>
          <w:tab w:val="left" w:pos="171"/>
          <w:tab w:val="left" w:pos="228"/>
          <w:tab w:val="left" w:pos="285"/>
          <w:tab w:val="left" w:pos="342"/>
          <w:tab w:val="left" w:pos="399"/>
          <w:tab w:val="left" w:pos="456"/>
          <w:tab w:val="left" w:pos="513"/>
          <w:tab w:val="left" w:pos="570"/>
          <w:tab w:val="left" w:pos="627"/>
          <w:tab w:val="left" w:pos="684"/>
          <w:tab w:val="left" w:pos="741"/>
          <w:tab w:val="left" w:pos="798"/>
          <w:tab w:val="left" w:pos="855"/>
          <w:tab w:val="left" w:pos="912"/>
          <w:tab w:val="left" w:pos="969"/>
          <w:tab w:val="left" w:pos="1026"/>
          <w:tab w:val="left" w:pos="1083"/>
          <w:tab w:val="left" w:pos="1140"/>
          <w:tab w:val="left" w:pos="1197"/>
          <w:tab w:val="left" w:pos="1254"/>
          <w:tab w:val="left" w:pos="1311"/>
          <w:tab w:val="left" w:pos="1368"/>
          <w:tab w:val="left" w:pos="1425"/>
          <w:tab w:val="left" w:pos="1482"/>
          <w:tab w:val="left" w:pos="1539"/>
          <w:tab w:val="left" w:pos="1596"/>
          <w:tab w:val="left" w:pos="1653"/>
          <w:tab w:val="left" w:pos="1710"/>
          <w:tab w:val="left" w:pos="1767"/>
          <w:tab w:val="left" w:pos="1824"/>
          <w:tab w:val="left" w:pos="1881"/>
          <w:tab w:val="left" w:pos="1938"/>
          <w:tab w:val="left" w:pos="1995"/>
          <w:tab w:val="left" w:pos="3360"/>
        </w:tabs>
        <w:jc w:val="both"/>
      </w:pPr>
      <w:r>
        <w:rPr>
          <w:rFonts w:ascii="Arial" w:hAnsi="Arial" w:cs="Arial"/>
          <w:sz w:val="20"/>
          <w:szCs w:val="20"/>
        </w:rPr>
        <w:t>1)</w:t>
      </w:r>
      <w:r>
        <w:rPr>
          <w:rFonts w:ascii="Arial" w:hAnsi="Arial" w:cs="Arial"/>
          <w:sz w:val="20"/>
          <w:szCs w:val="20"/>
        </w:rPr>
        <w:tab/>
        <w:t xml:space="preserve">art. 108 ust. 1 </w:t>
      </w:r>
      <w:proofErr w:type="spellStart"/>
      <w:r>
        <w:rPr>
          <w:rFonts w:ascii="Arial" w:hAnsi="Arial" w:cs="Arial"/>
          <w:sz w:val="20"/>
          <w:szCs w:val="20"/>
        </w:rPr>
        <w:t>Pzp</w:t>
      </w:r>
      <w:proofErr w:type="spellEnd"/>
      <w:r>
        <w:rPr>
          <w:rFonts w:ascii="Arial" w:hAnsi="Arial" w:cs="Arial"/>
          <w:sz w:val="20"/>
          <w:szCs w:val="20"/>
        </w:rPr>
        <w:t>;</w:t>
      </w:r>
      <w:r>
        <w:rPr>
          <w:rFonts w:ascii="Arial" w:hAnsi="Arial" w:cs="Arial"/>
          <w:sz w:val="20"/>
          <w:szCs w:val="20"/>
        </w:rPr>
        <w:tab/>
      </w:r>
      <w:r>
        <w:rPr>
          <w:rFonts w:ascii="Arial" w:hAnsi="Arial" w:cs="Arial"/>
          <w:sz w:val="20"/>
          <w:szCs w:val="20"/>
        </w:rPr>
        <w:tab/>
      </w:r>
      <w:r>
        <w:rPr>
          <w:rFonts w:ascii="Arial" w:hAnsi="Arial" w:cs="Arial"/>
          <w:sz w:val="20"/>
          <w:szCs w:val="20"/>
        </w:rPr>
        <w:tab/>
      </w:r>
    </w:p>
    <w:p w14:paraId="75F77C89" w14:textId="77777777" w:rsidR="00931CA7" w:rsidRDefault="00931CA7" w:rsidP="00931CA7">
      <w:pPr>
        <w:pStyle w:val="Teksttreci0"/>
        <w:shd w:val="clear" w:color="auto" w:fill="auto"/>
        <w:spacing w:line="360" w:lineRule="auto"/>
        <w:ind w:firstLine="0"/>
        <w:jc w:val="both"/>
      </w:pPr>
      <w:r>
        <w:rPr>
          <w:rFonts w:ascii="Arial" w:hAnsi="Arial" w:cs="Arial"/>
          <w:sz w:val="20"/>
        </w:rPr>
        <w:t>2)</w:t>
      </w:r>
      <w:r>
        <w:rPr>
          <w:rFonts w:ascii="Arial" w:hAnsi="Arial" w:cs="Arial"/>
          <w:b/>
          <w:sz w:val="20"/>
        </w:rPr>
        <w:tab/>
      </w:r>
      <w:r>
        <w:rPr>
          <w:rFonts w:ascii="Arial" w:hAnsi="Arial" w:cs="Arial"/>
          <w:sz w:val="20"/>
        </w:rPr>
        <w:t xml:space="preserve">art. 109 ust. 1 pkt 4, 5, 7 </w:t>
      </w:r>
      <w:proofErr w:type="spellStart"/>
      <w:r>
        <w:rPr>
          <w:rFonts w:ascii="Arial" w:hAnsi="Arial" w:cs="Arial"/>
          <w:sz w:val="20"/>
        </w:rPr>
        <w:t>Pzp</w:t>
      </w:r>
      <w:proofErr w:type="spellEnd"/>
      <w:r>
        <w:rPr>
          <w:rFonts w:ascii="Arial" w:hAnsi="Arial" w:cs="Arial"/>
          <w:sz w:val="20"/>
        </w:rPr>
        <w:t xml:space="preserve">, </w:t>
      </w:r>
    </w:p>
    <w:p w14:paraId="32717ADF" w14:textId="3B375049" w:rsidR="00931CA7" w:rsidRPr="00B77BF7" w:rsidRDefault="00931CA7" w:rsidP="00931CA7">
      <w:pPr>
        <w:pStyle w:val="pkt"/>
        <w:spacing w:before="0" w:after="0" w:line="360" w:lineRule="auto"/>
        <w:ind w:left="142" w:hanging="142"/>
        <w:rPr>
          <w:rFonts w:ascii="Arial" w:hAnsi="Arial" w:cs="Arial"/>
        </w:rPr>
      </w:pPr>
      <w:r>
        <w:rPr>
          <w:rFonts w:ascii="Arial" w:hAnsi="Arial" w:cs="Arial"/>
          <w:bCs/>
          <w:kern w:val="2"/>
        </w:rPr>
        <w:t xml:space="preserve">3) art. 7 ust. 1 pkt 1, 2 i 3 </w:t>
      </w:r>
      <w:r>
        <w:rPr>
          <w:rFonts w:ascii="Arial" w:hAnsi="Arial" w:cs="Arial"/>
        </w:rPr>
        <w:t xml:space="preserve">Ustawy z dnia 13 kwietnia 2022 r. o szczególnych rozwiązaniach w zakresie </w:t>
      </w:r>
      <w:r w:rsidRPr="00B77BF7">
        <w:rPr>
          <w:rFonts w:ascii="Arial" w:hAnsi="Arial" w:cs="Arial"/>
        </w:rPr>
        <w:t xml:space="preserve">przeciwdziałania wspieraniu agresji na Ukrainę oraz służących ochronie bezpieczeństwa </w:t>
      </w:r>
      <w:proofErr w:type="gramStart"/>
      <w:r w:rsidRPr="00B77BF7">
        <w:rPr>
          <w:rFonts w:ascii="Arial" w:hAnsi="Arial" w:cs="Arial"/>
        </w:rPr>
        <w:t xml:space="preserve">narodowego </w:t>
      </w:r>
      <w:r w:rsidR="00CA6109" w:rsidRPr="00CA6109">
        <w:rPr>
          <w:rFonts w:ascii="Arial" w:hAnsi="Arial" w:cs="Arial"/>
        </w:rPr>
        <w:t xml:space="preserve"> (</w:t>
      </w:r>
      <w:proofErr w:type="spellStart"/>
      <w:proofErr w:type="gramEnd"/>
      <w:r w:rsidR="00CA6109" w:rsidRPr="00CA6109">
        <w:rPr>
          <w:rFonts w:ascii="Arial" w:hAnsi="Arial" w:cs="Arial"/>
        </w:rPr>
        <w:t>t.j</w:t>
      </w:r>
      <w:proofErr w:type="spellEnd"/>
      <w:r w:rsidR="00CA6109" w:rsidRPr="00CA6109">
        <w:rPr>
          <w:rFonts w:ascii="Arial" w:hAnsi="Arial" w:cs="Arial"/>
        </w:rPr>
        <w:t>. Dz. U. z 2025 r. poz. 514).</w:t>
      </w:r>
    </w:p>
    <w:p w14:paraId="46839474" w14:textId="77777777" w:rsidR="00931CA7" w:rsidRDefault="00931CA7" w:rsidP="00931CA7">
      <w:pPr>
        <w:pStyle w:val="pkt"/>
        <w:spacing w:before="0" w:after="0" w:line="360" w:lineRule="auto"/>
        <w:ind w:left="360" w:firstLine="0"/>
        <w:rPr>
          <w:rFonts w:ascii="Arial" w:hAnsi="Arial" w:cs="Arial"/>
        </w:rPr>
      </w:pPr>
    </w:p>
    <w:p w14:paraId="40E2FF01" w14:textId="77777777" w:rsidR="00931CA7" w:rsidRDefault="00931CA7" w:rsidP="00931CA7">
      <w:pPr>
        <w:jc w:val="both"/>
      </w:pPr>
      <w:r>
        <w:rPr>
          <w:rFonts w:ascii="Arial" w:eastAsia="Calibri" w:hAnsi="Arial" w:cs="Arial"/>
          <w:sz w:val="20"/>
          <w:szCs w:val="20"/>
        </w:rPr>
        <w:t xml:space="preserve">…………….……. </w:t>
      </w:r>
      <w:r>
        <w:rPr>
          <w:rFonts w:ascii="Arial" w:eastAsia="Calibri" w:hAnsi="Arial" w:cs="Arial"/>
          <w:i/>
          <w:sz w:val="16"/>
          <w:szCs w:val="16"/>
        </w:rPr>
        <w:t>(miejscowość</w:t>
      </w:r>
      <w:proofErr w:type="gramStart"/>
      <w:r>
        <w:rPr>
          <w:rFonts w:ascii="Arial" w:eastAsia="Calibri" w:hAnsi="Arial" w:cs="Arial"/>
          <w:i/>
          <w:sz w:val="16"/>
          <w:szCs w:val="16"/>
        </w:rPr>
        <w:t>),</w:t>
      </w:r>
      <w:r>
        <w:rPr>
          <w:rFonts w:ascii="Arial" w:eastAsia="Calibri" w:hAnsi="Arial" w:cs="Arial"/>
          <w:sz w:val="20"/>
          <w:szCs w:val="20"/>
        </w:rPr>
        <w:t>dnia</w:t>
      </w:r>
      <w:proofErr w:type="gramEnd"/>
      <w:r>
        <w:rPr>
          <w:rFonts w:ascii="Arial" w:eastAsia="Calibri" w:hAnsi="Arial" w:cs="Arial"/>
          <w:sz w:val="20"/>
          <w:szCs w:val="20"/>
        </w:rPr>
        <w:t xml:space="preserve"> ……</w:t>
      </w:r>
      <w:proofErr w:type="gramStart"/>
      <w:r>
        <w:rPr>
          <w:rFonts w:ascii="Arial" w:eastAsia="Calibri" w:hAnsi="Arial" w:cs="Arial"/>
          <w:sz w:val="20"/>
          <w:szCs w:val="20"/>
        </w:rPr>
        <w:t>…….</w:t>
      </w:r>
      <w:proofErr w:type="gramEnd"/>
      <w:r>
        <w:rPr>
          <w:rFonts w:ascii="Arial" w:eastAsia="Calibri" w:hAnsi="Arial" w:cs="Arial"/>
          <w:sz w:val="20"/>
          <w:szCs w:val="20"/>
        </w:rPr>
        <w:t>……. r.            ………………………</w:t>
      </w:r>
    </w:p>
    <w:p w14:paraId="5F5DB389" w14:textId="77777777" w:rsidR="00931CA7" w:rsidRDefault="00931CA7" w:rsidP="00931CA7">
      <w:pPr>
        <w:ind w:left="5100" w:firstLine="708"/>
        <w:jc w:val="both"/>
      </w:pPr>
      <w:r>
        <w:rPr>
          <w:rFonts w:ascii="Arial" w:eastAsia="Calibri" w:hAnsi="Arial" w:cs="Arial"/>
          <w:i/>
          <w:sz w:val="16"/>
          <w:szCs w:val="16"/>
        </w:rPr>
        <w:t>(podpis)</w:t>
      </w:r>
    </w:p>
    <w:p w14:paraId="28BD775F" w14:textId="77777777" w:rsidR="00931CA7" w:rsidRDefault="00931CA7" w:rsidP="00931CA7">
      <w:pPr>
        <w:jc w:val="both"/>
        <w:rPr>
          <w:rFonts w:ascii="Arial" w:eastAsia="Calibri" w:hAnsi="Arial" w:cs="Arial"/>
          <w:i/>
          <w:sz w:val="21"/>
          <w:szCs w:val="21"/>
        </w:rPr>
      </w:pPr>
    </w:p>
    <w:p w14:paraId="079940DF" w14:textId="77777777" w:rsidR="00931CA7" w:rsidRDefault="00931CA7" w:rsidP="00931CA7">
      <w:pPr>
        <w:jc w:val="both"/>
      </w:pPr>
      <w:r>
        <w:rPr>
          <w:rFonts w:ascii="Arial" w:eastAsia="Calibri" w:hAnsi="Arial" w:cs="Arial"/>
          <w:sz w:val="20"/>
          <w:szCs w:val="20"/>
        </w:rPr>
        <w:t xml:space="preserve">Oświadczam, że zachodzą w stosunku do mnie podstawy wykluczenia z postępowania na podstawie art. …………. ustawy </w:t>
      </w:r>
      <w:proofErr w:type="spellStart"/>
      <w:r>
        <w:rPr>
          <w:rFonts w:ascii="Arial" w:eastAsia="Calibri" w:hAnsi="Arial" w:cs="Arial"/>
          <w:sz w:val="20"/>
          <w:szCs w:val="20"/>
        </w:rPr>
        <w:t>Pzp</w:t>
      </w:r>
      <w:proofErr w:type="spellEnd"/>
      <w:r>
        <w:rPr>
          <w:rFonts w:ascii="Arial" w:eastAsia="Calibri" w:hAnsi="Arial" w:cs="Arial"/>
          <w:sz w:val="20"/>
          <w:szCs w:val="20"/>
        </w:rPr>
        <w:t xml:space="preserve"> (podać mającą zastosowanie podstawę wykluczenia spośród wymienionych w art. 108 ust. </w:t>
      </w:r>
      <w:proofErr w:type="gramStart"/>
      <w:r>
        <w:rPr>
          <w:rFonts w:ascii="Arial" w:eastAsia="Calibri" w:hAnsi="Arial" w:cs="Arial"/>
          <w:sz w:val="20"/>
          <w:szCs w:val="20"/>
        </w:rPr>
        <w:t>1,  art.</w:t>
      </w:r>
      <w:proofErr w:type="gramEnd"/>
      <w:r>
        <w:rPr>
          <w:rFonts w:ascii="Arial" w:eastAsia="Calibri" w:hAnsi="Arial" w:cs="Arial"/>
          <w:sz w:val="20"/>
          <w:szCs w:val="20"/>
        </w:rPr>
        <w:t xml:space="preserve"> 109 ust. 1 pkt 1 ustawy </w:t>
      </w:r>
      <w:proofErr w:type="spellStart"/>
      <w:r>
        <w:rPr>
          <w:rFonts w:ascii="Arial" w:eastAsia="Calibri" w:hAnsi="Arial" w:cs="Arial"/>
          <w:sz w:val="20"/>
          <w:szCs w:val="20"/>
        </w:rPr>
        <w:t>Pzp</w:t>
      </w:r>
      <w:proofErr w:type="spellEnd"/>
      <w:r>
        <w:rPr>
          <w:rFonts w:ascii="Arial" w:eastAsia="Calibri" w:hAnsi="Arial" w:cs="Arial"/>
          <w:sz w:val="20"/>
          <w:szCs w:val="20"/>
        </w:rPr>
        <w:t>) i/oraz art. …………. ust. ………. pkt ……… ustawy</w:t>
      </w:r>
      <w:r>
        <w:rPr>
          <w:rFonts w:ascii="Arial" w:hAnsi="Arial" w:cs="Arial"/>
          <w:sz w:val="20"/>
          <w:szCs w:val="20"/>
        </w:rPr>
        <w:t xml:space="preserve"> z dnia 13 kwietnia 2022 r. o szczególnych rozwiązaniach w zakresie przeciwdziałania wspieraniu agresji na Ukrainę oraz służących ochronie bezpieczeństwa narodowego od dnia ……………  </w:t>
      </w:r>
      <w:r>
        <w:rPr>
          <w:rFonts w:ascii="Arial" w:eastAsia="Calibri" w:hAnsi="Arial" w:cs="Arial"/>
          <w:sz w:val="20"/>
          <w:szCs w:val="20"/>
        </w:rPr>
        <w:t>(podać mającą zastosowanie podstawę wykluczenia spośród wymienionych w art. 7 ust. 1 ww. ustawy</w:t>
      </w:r>
      <w:proofErr w:type="gramStart"/>
      <w:r>
        <w:rPr>
          <w:rFonts w:ascii="Arial" w:eastAsia="Calibri" w:hAnsi="Arial" w:cs="Arial"/>
          <w:sz w:val="20"/>
          <w:szCs w:val="20"/>
        </w:rPr>
        <w:t>) .</w:t>
      </w:r>
      <w:proofErr w:type="gramEnd"/>
      <w:r>
        <w:rPr>
          <w:rFonts w:ascii="Arial" w:eastAsia="Calibri" w:hAnsi="Arial" w:cs="Arial"/>
          <w:sz w:val="20"/>
          <w:szCs w:val="20"/>
        </w:rPr>
        <w:t xml:space="preserve"> Jednocześnie oświadczam, że w związku z ww. okolicznością, na podstawie art. 110 ust. 2 ustawy </w:t>
      </w:r>
      <w:proofErr w:type="spellStart"/>
      <w:r>
        <w:rPr>
          <w:rFonts w:ascii="Arial" w:eastAsia="Calibri" w:hAnsi="Arial" w:cs="Arial"/>
          <w:sz w:val="20"/>
          <w:szCs w:val="20"/>
        </w:rPr>
        <w:t>Pzp</w:t>
      </w:r>
      <w:proofErr w:type="spellEnd"/>
      <w:r>
        <w:rPr>
          <w:rFonts w:ascii="Arial" w:eastAsia="Calibri" w:hAnsi="Arial" w:cs="Arial"/>
          <w:sz w:val="20"/>
          <w:szCs w:val="20"/>
        </w:rPr>
        <w:t xml:space="preserve"> spełniam </w:t>
      </w:r>
      <w:proofErr w:type="gramStart"/>
      <w:r>
        <w:rPr>
          <w:rFonts w:ascii="Arial" w:eastAsia="Calibri" w:hAnsi="Arial" w:cs="Arial"/>
          <w:sz w:val="20"/>
          <w:szCs w:val="20"/>
        </w:rPr>
        <w:t>łącznie  następujące</w:t>
      </w:r>
      <w:proofErr w:type="gramEnd"/>
      <w:r>
        <w:rPr>
          <w:rFonts w:ascii="Arial" w:eastAsia="Calibri" w:hAnsi="Arial" w:cs="Arial"/>
          <w:sz w:val="20"/>
          <w:szCs w:val="20"/>
        </w:rPr>
        <w:t xml:space="preserve"> przesłanki…………………………………………………………….</w:t>
      </w:r>
    </w:p>
    <w:p w14:paraId="1D5A57D2" w14:textId="77777777" w:rsidR="00931CA7" w:rsidRDefault="00931CA7" w:rsidP="00931CA7">
      <w:pPr>
        <w:jc w:val="both"/>
      </w:pPr>
      <w:r>
        <w:rPr>
          <w:rFonts w:ascii="Arial" w:eastAsia="Calibri" w:hAnsi="Arial" w:cs="Arial"/>
          <w:sz w:val="20"/>
          <w:szCs w:val="20"/>
        </w:rPr>
        <w:t>…………………………………………………………………………………………..…………………........</w:t>
      </w:r>
    </w:p>
    <w:p w14:paraId="2DE7DE98" w14:textId="77777777" w:rsidR="00931CA7" w:rsidRDefault="00931CA7" w:rsidP="00931CA7">
      <w:pPr>
        <w:jc w:val="both"/>
      </w:pPr>
      <w:r>
        <w:rPr>
          <w:rFonts w:ascii="Arial" w:eastAsia="Calibri" w:hAnsi="Arial" w:cs="Arial"/>
          <w:sz w:val="20"/>
          <w:szCs w:val="20"/>
        </w:rPr>
        <w:t xml:space="preserve">…………….……. </w:t>
      </w:r>
      <w:r>
        <w:rPr>
          <w:rFonts w:ascii="Arial" w:eastAsia="Calibri" w:hAnsi="Arial" w:cs="Arial"/>
          <w:i/>
          <w:sz w:val="16"/>
          <w:szCs w:val="16"/>
        </w:rPr>
        <w:t>(miejscowość)</w:t>
      </w:r>
      <w:r>
        <w:rPr>
          <w:rFonts w:ascii="Arial" w:eastAsia="Calibri" w:hAnsi="Arial" w:cs="Arial"/>
          <w:i/>
          <w:sz w:val="20"/>
          <w:szCs w:val="20"/>
        </w:rPr>
        <w:t xml:space="preserve">, </w:t>
      </w:r>
      <w:r>
        <w:rPr>
          <w:rFonts w:ascii="Arial" w:eastAsia="Calibri" w:hAnsi="Arial" w:cs="Arial"/>
          <w:sz w:val="20"/>
          <w:szCs w:val="20"/>
        </w:rPr>
        <w:t xml:space="preserve">dnia …………………. r. </w:t>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t>…………………………………………</w:t>
      </w:r>
    </w:p>
    <w:p w14:paraId="335335C0" w14:textId="77777777" w:rsidR="00931CA7" w:rsidRDefault="00931CA7" w:rsidP="00931CA7">
      <w:pPr>
        <w:ind w:left="5100" w:firstLine="708"/>
        <w:jc w:val="both"/>
      </w:pPr>
      <w:r>
        <w:rPr>
          <w:rFonts w:ascii="Arial" w:eastAsia="Calibri" w:hAnsi="Arial" w:cs="Arial"/>
          <w:i/>
          <w:sz w:val="16"/>
          <w:szCs w:val="16"/>
        </w:rPr>
        <w:t>(podpis)</w:t>
      </w:r>
    </w:p>
    <w:p w14:paraId="1A41D9FF" w14:textId="77777777" w:rsidR="00931CA7" w:rsidRDefault="00931CA7" w:rsidP="00931CA7">
      <w:pPr>
        <w:jc w:val="both"/>
        <w:rPr>
          <w:rFonts w:ascii="Arial" w:eastAsia="Calibri" w:hAnsi="Arial" w:cs="Arial"/>
          <w:i/>
          <w:sz w:val="16"/>
          <w:szCs w:val="16"/>
        </w:rPr>
      </w:pPr>
    </w:p>
    <w:p w14:paraId="4826129F" w14:textId="77777777" w:rsidR="007A3127" w:rsidRDefault="007A3127" w:rsidP="00931CA7">
      <w:pPr>
        <w:jc w:val="both"/>
        <w:rPr>
          <w:rFonts w:ascii="Arial" w:eastAsia="Calibri" w:hAnsi="Arial" w:cs="Arial"/>
          <w:i/>
          <w:sz w:val="16"/>
          <w:szCs w:val="16"/>
        </w:rPr>
      </w:pPr>
    </w:p>
    <w:p w14:paraId="15FCFB85" w14:textId="77777777" w:rsidR="007A3127" w:rsidRDefault="007A3127" w:rsidP="00931CA7">
      <w:pPr>
        <w:jc w:val="both"/>
        <w:rPr>
          <w:rFonts w:ascii="Arial" w:eastAsia="Calibri" w:hAnsi="Arial" w:cs="Arial"/>
          <w:i/>
          <w:sz w:val="16"/>
          <w:szCs w:val="16"/>
        </w:rPr>
      </w:pPr>
    </w:p>
    <w:p w14:paraId="1DCA372D" w14:textId="77777777" w:rsidR="007A3127" w:rsidRDefault="007A3127" w:rsidP="00931CA7">
      <w:pPr>
        <w:jc w:val="both"/>
        <w:rPr>
          <w:rFonts w:ascii="Arial" w:eastAsia="Calibri" w:hAnsi="Arial" w:cs="Arial"/>
          <w:i/>
          <w:sz w:val="16"/>
          <w:szCs w:val="16"/>
        </w:rPr>
      </w:pPr>
    </w:p>
    <w:p w14:paraId="6B54DDE8" w14:textId="77777777" w:rsidR="00931CA7" w:rsidRDefault="00931CA7" w:rsidP="00931CA7">
      <w:pPr>
        <w:jc w:val="both"/>
        <w:rPr>
          <w:rFonts w:ascii="Arial" w:eastAsia="Calibri" w:hAnsi="Arial" w:cs="Arial"/>
          <w:i/>
          <w:sz w:val="16"/>
          <w:szCs w:val="16"/>
        </w:rPr>
      </w:pPr>
    </w:p>
    <w:p w14:paraId="31D1F80E" w14:textId="77777777" w:rsidR="00931CA7" w:rsidRDefault="00931CA7" w:rsidP="00931CA7">
      <w:pPr>
        <w:shd w:val="clear" w:color="auto" w:fill="BFBFBF"/>
        <w:spacing w:line="276" w:lineRule="auto"/>
        <w:contextualSpacing/>
        <w:jc w:val="both"/>
      </w:pPr>
      <w:r>
        <w:rPr>
          <w:rFonts w:ascii="Arial" w:hAnsi="Arial" w:cs="Arial"/>
          <w:b/>
          <w:sz w:val="21"/>
          <w:szCs w:val="21"/>
        </w:rPr>
        <w:lastRenderedPageBreak/>
        <w:t>2) INFORMACJA W ZWIĄZKU Z POLEGANIEM NA ZASOBACH INNYCH PODMIOTÓW</w:t>
      </w:r>
      <w:r>
        <w:rPr>
          <w:rFonts w:ascii="Arial" w:hAnsi="Arial" w:cs="Arial"/>
          <w:sz w:val="21"/>
          <w:szCs w:val="21"/>
        </w:rPr>
        <w:t xml:space="preserve">: </w:t>
      </w:r>
    </w:p>
    <w:p w14:paraId="5F2604C7" w14:textId="77777777" w:rsidR="00931CA7" w:rsidRDefault="00931CA7" w:rsidP="00931CA7">
      <w:pPr>
        <w:jc w:val="both"/>
      </w:pPr>
      <w:r>
        <w:rPr>
          <w:rFonts w:ascii="Arial" w:eastAsia="Calibri" w:hAnsi="Arial" w:cs="Arial"/>
          <w:sz w:val="21"/>
          <w:szCs w:val="21"/>
        </w:rPr>
        <w:t>Oświadczam, że następujący/e podmiot/y, na którego/</w:t>
      </w:r>
      <w:proofErr w:type="spellStart"/>
      <w:r>
        <w:rPr>
          <w:rFonts w:ascii="Arial" w:eastAsia="Calibri" w:hAnsi="Arial" w:cs="Arial"/>
          <w:sz w:val="21"/>
          <w:szCs w:val="21"/>
        </w:rPr>
        <w:t>ych</w:t>
      </w:r>
      <w:proofErr w:type="spellEnd"/>
      <w:r>
        <w:rPr>
          <w:rFonts w:ascii="Arial" w:eastAsia="Calibri" w:hAnsi="Arial" w:cs="Arial"/>
          <w:sz w:val="21"/>
          <w:szCs w:val="21"/>
        </w:rPr>
        <w:t xml:space="preserve"> zasoby powołuję się w niniejszym postępowaniu, tj.:</w:t>
      </w:r>
      <w:r>
        <w:rPr>
          <w:rFonts w:ascii="Arial" w:eastAsia="Calibri" w:hAnsi="Arial" w:cs="Arial"/>
          <w:sz w:val="20"/>
          <w:szCs w:val="20"/>
        </w:rPr>
        <w:t xml:space="preserve"> ………………………………………………………………</w:t>
      </w:r>
      <w:proofErr w:type="gramStart"/>
      <w:r>
        <w:rPr>
          <w:rFonts w:ascii="Arial" w:eastAsia="Calibri" w:hAnsi="Arial" w:cs="Arial"/>
          <w:sz w:val="20"/>
          <w:szCs w:val="20"/>
        </w:rPr>
        <w:t>…….</w:t>
      </w:r>
      <w:proofErr w:type="gramEnd"/>
      <w:r>
        <w:rPr>
          <w:rFonts w:ascii="Arial" w:eastAsia="Calibri" w:hAnsi="Arial" w:cs="Arial"/>
          <w:sz w:val="20"/>
          <w:szCs w:val="20"/>
        </w:rPr>
        <w:t xml:space="preserve">……………………… </w:t>
      </w:r>
      <w:r>
        <w:rPr>
          <w:rFonts w:ascii="Arial" w:eastAsia="Calibri" w:hAnsi="Arial" w:cs="Arial"/>
          <w:i/>
          <w:sz w:val="16"/>
          <w:szCs w:val="16"/>
        </w:rPr>
        <w:t>(podać pełną nazwę/firmę, adres, a także w zależności od podmiotu: NIP/PESEL, KRS/</w:t>
      </w:r>
      <w:proofErr w:type="spellStart"/>
      <w:proofErr w:type="gramStart"/>
      <w:r>
        <w:rPr>
          <w:rFonts w:ascii="Arial" w:eastAsia="Calibri" w:hAnsi="Arial" w:cs="Arial"/>
          <w:i/>
          <w:sz w:val="16"/>
          <w:szCs w:val="16"/>
        </w:rPr>
        <w:t>CEiDG</w:t>
      </w:r>
      <w:proofErr w:type="spellEnd"/>
      <w:r>
        <w:rPr>
          <w:rFonts w:ascii="Arial" w:eastAsia="Calibri" w:hAnsi="Arial" w:cs="Arial"/>
          <w:i/>
          <w:sz w:val="16"/>
          <w:szCs w:val="16"/>
        </w:rPr>
        <w:t>)</w:t>
      </w:r>
      <w:r>
        <w:rPr>
          <w:rFonts w:ascii="Arial" w:eastAsia="Calibri" w:hAnsi="Arial" w:cs="Arial"/>
          <w:sz w:val="21"/>
          <w:szCs w:val="21"/>
        </w:rPr>
        <w:t>nie</w:t>
      </w:r>
      <w:proofErr w:type="gramEnd"/>
      <w:r>
        <w:rPr>
          <w:rFonts w:ascii="Arial" w:eastAsia="Calibri" w:hAnsi="Arial" w:cs="Arial"/>
          <w:sz w:val="21"/>
          <w:szCs w:val="21"/>
        </w:rPr>
        <w:t xml:space="preserve"> podlega/ją wykluczeniu z postępowania o udzielenie zamówienia.</w:t>
      </w:r>
    </w:p>
    <w:p w14:paraId="50924260" w14:textId="77777777" w:rsidR="00931CA7" w:rsidRDefault="00931CA7" w:rsidP="00931CA7">
      <w:pPr>
        <w:jc w:val="both"/>
        <w:rPr>
          <w:rFonts w:ascii="Arial" w:eastAsia="Calibri" w:hAnsi="Arial" w:cs="Arial"/>
          <w:i/>
          <w:sz w:val="20"/>
          <w:szCs w:val="20"/>
        </w:rPr>
      </w:pPr>
    </w:p>
    <w:p w14:paraId="16092EED" w14:textId="77777777" w:rsidR="00931CA7" w:rsidRDefault="00931CA7" w:rsidP="00931CA7">
      <w:pPr>
        <w:jc w:val="both"/>
      </w:pPr>
      <w:r>
        <w:rPr>
          <w:rFonts w:ascii="Arial" w:eastAsia="Calibri" w:hAnsi="Arial" w:cs="Arial"/>
          <w:sz w:val="20"/>
          <w:szCs w:val="20"/>
        </w:rPr>
        <w:t xml:space="preserve">…………….……. </w:t>
      </w:r>
      <w:r>
        <w:rPr>
          <w:rFonts w:ascii="Arial" w:eastAsia="Calibri" w:hAnsi="Arial" w:cs="Arial"/>
          <w:i/>
          <w:sz w:val="16"/>
          <w:szCs w:val="16"/>
        </w:rPr>
        <w:t>(miejscowość</w:t>
      </w:r>
      <w:proofErr w:type="gramStart"/>
      <w:r>
        <w:rPr>
          <w:rFonts w:ascii="Arial" w:eastAsia="Calibri" w:hAnsi="Arial" w:cs="Arial"/>
          <w:i/>
          <w:sz w:val="16"/>
          <w:szCs w:val="16"/>
        </w:rPr>
        <w:t>),</w:t>
      </w:r>
      <w:r>
        <w:rPr>
          <w:rFonts w:ascii="Arial" w:eastAsia="Calibri" w:hAnsi="Arial" w:cs="Arial"/>
          <w:sz w:val="21"/>
          <w:szCs w:val="21"/>
        </w:rPr>
        <w:t>dnia</w:t>
      </w:r>
      <w:proofErr w:type="gramEnd"/>
      <w:r>
        <w:rPr>
          <w:rFonts w:ascii="Arial" w:eastAsia="Calibri" w:hAnsi="Arial" w:cs="Arial"/>
          <w:sz w:val="21"/>
          <w:szCs w:val="21"/>
        </w:rPr>
        <w:t xml:space="preserve"> …………………. r.</w:t>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t>…………………………………………</w:t>
      </w:r>
    </w:p>
    <w:p w14:paraId="7959E999" w14:textId="77777777" w:rsidR="00931CA7" w:rsidRDefault="00931CA7" w:rsidP="00931CA7">
      <w:pPr>
        <w:ind w:left="5100" w:firstLine="708"/>
        <w:jc w:val="both"/>
      </w:pPr>
      <w:r>
        <w:rPr>
          <w:rFonts w:ascii="Arial" w:eastAsia="Calibri" w:hAnsi="Arial" w:cs="Arial"/>
          <w:i/>
          <w:sz w:val="16"/>
          <w:szCs w:val="16"/>
        </w:rPr>
        <w:t>(podpis)</w:t>
      </w:r>
    </w:p>
    <w:p w14:paraId="096398EF" w14:textId="77777777" w:rsidR="00931CA7" w:rsidRDefault="00931CA7" w:rsidP="00931CA7">
      <w:pPr>
        <w:spacing w:after="160"/>
        <w:jc w:val="both"/>
      </w:pPr>
      <w:r>
        <w:rPr>
          <w:rFonts w:ascii="Arial" w:eastAsia="Calibri" w:hAnsi="Arial" w:cs="Arial"/>
          <w:b/>
          <w:sz w:val="21"/>
          <w:szCs w:val="21"/>
        </w:rPr>
        <w:t xml:space="preserve">UWAGA! Proszę </w:t>
      </w:r>
      <w:proofErr w:type="gramStart"/>
      <w:r>
        <w:rPr>
          <w:rFonts w:ascii="Arial" w:eastAsia="Calibri" w:hAnsi="Arial" w:cs="Arial"/>
          <w:b/>
          <w:sz w:val="21"/>
          <w:szCs w:val="21"/>
        </w:rPr>
        <w:t>wypełnić  jeżeli</w:t>
      </w:r>
      <w:proofErr w:type="gramEnd"/>
      <w:r>
        <w:rPr>
          <w:rFonts w:ascii="Arial" w:eastAsia="Calibri" w:hAnsi="Arial" w:cs="Arial"/>
          <w:b/>
          <w:sz w:val="21"/>
          <w:szCs w:val="21"/>
        </w:rPr>
        <w:t xml:space="preserve"> dotyczy!</w:t>
      </w:r>
    </w:p>
    <w:p w14:paraId="4CEEB029" w14:textId="77777777" w:rsidR="00931CA7" w:rsidRDefault="00931CA7" w:rsidP="00931CA7">
      <w:pPr>
        <w:jc w:val="both"/>
        <w:rPr>
          <w:rFonts w:ascii="Arial" w:eastAsia="Calibri" w:hAnsi="Arial" w:cs="Arial"/>
          <w:b/>
          <w:sz w:val="21"/>
          <w:szCs w:val="21"/>
        </w:rPr>
      </w:pPr>
    </w:p>
    <w:p w14:paraId="7BE8FC98" w14:textId="77777777" w:rsidR="00931CA7" w:rsidRDefault="00931CA7" w:rsidP="00931CA7">
      <w:pPr>
        <w:jc w:val="both"/>
        <w:rPr>
          <w:rFonts w:ascii="Arial" w:eastAsia="Calibri" w:hAnsi="Arial" w:cs="Arial"/>
          <w:b/>
          <w:i/>
          <w:sz w:val="16"/>
          <w:szCs w:val="16"/>
        </w:rPr>
      </w:pPr>
    </w:p>
    <w:p w14:paraId="342F3C0B" w14:textId="77777777" w:rsidR="00931CA7" w:rsidRDefault="00931CA7" w:rsidP="00931CA7">
      <w:pPr>
        <w:shd w:val="clear" w:color="auto" w:fill="BFBFBF"/>
        <w:spacing w:line="276" w:lineRule="auto"/>
        <w:contextualSpacing/>
        <w:jc w:val="both"/>
      </w:pPr>
      <w:r>
        <w:rPr>
          <w:rFonts w:ascii="Arial" w:hAnsi="Arial" w:cs="Arial"/>
          <w:b/>
          <w:sz w:val="21"/>
          <w:szCs w:val="21"/>
        </w:rPr>
        <w:t>3) OŚWIADCZENIE DOTYCZĄCE PODANYCH INFORMACJI:</w:t>
      </w:r>
    </w:p>
    <w:p w14:paraId="131F5055" w14:textId="77777777" w:rsidR="00931CA7" w:rsidRDefault="00931CA7" w:rsidP="00931CA7">
      <w:pPr>
        <w:spacing w:after="160"/>
        <w:jc w:val="both"/>
      </w:pPr>
      <w:r>
        <w:rPr>
          <w:rFonts w:ascii="Arial" w:eastAsia="Calibri" w:hAnsi="Arial" w:cs="Arial"/>
          <w:sz w:val="21"/>
          <w:szCs w:val="21"/>
        </w:rPr>
        <w:t xml:space="preserve">Oświadczam, że wszystkie informacje podane w powyższych oświadczeniach są aktualne </w:t>
      </w:r>
      <w:r>
        <w:rPr>
          <w:rFonts w:ascii="Arial" w:eastAsia="Calibri" w:hAnsi="Arial" w:cs="Arial"/>
          <w:sz w:val="21"/>
          <w:szCs w:val="21"/>
        </w:rPr>
        <w:br/>
        <w:t>i zgodne z prawdą oraz zostały przedstawione z pełną świadomością konsekwencji wprowadzenia zamawiającego w błąd przy przedstawianiu informacji.</w:t>
      </w:r>
    </w:p>
    <w:p w14:paraId="33599AA8" w14:textId="77777777" w:rsidR="00931CA7" w:rsidRDefault="00931CA7" w:rsidP="00931CA7">
      <w:pPr>
        <w:jc w:val="both"/>
        <w:rPr>
          <w:rFonts w:ascii="Arial" w:eastAsia="Calibri" w:hAnsi="Arial" w:cs="Arial"/>
          <w:sz w:val="20"/>
          <w:szCs w:val="20"/>
        </w:rPr>
      </w:pPr>
    </w:p>
    <w:p w14:paraId="0F8EE757" w14:textId="77777777" w:rsidR="00931CA7" w:rsidRDefault="00931CA7" w:rsidP="00931CA7">
      <w:pPr>
        <w:jc w:val="both"/>
      </w:pPr>
      <w:r>
        <w:rPr>
          <w:rFonts w:ascii="Arial" w:eastAsia="Calibri" w:hAnsi="Arial" w:cs="Arial"/>
          <w:sz w:val="20"/>
          <w:szCs w:val="20"/>
        </w:rPr>
        <w:t xml:space="preserve">…………….……. </w:t>
      </w:r>
      <w:r>
        <w:rPr>
          <w:rFonts w:ascii="Arial" w:eastAsia="Calibri" w:hAnsi="Arial" w:cs="Arial"/>
          <w:i/>
          <w:sz w:val="16"/>
          <w:szCs w:val="16"/>
        </w:rPr>
        <w:t>(miejscowość</w:t>
      </w:r>
      <w:proofErr w:type="gramStart"/>
      <w:r>
        <w:rPr>
          <w:rFonts w:ascii="Arial" w:eastAsia="Calibri" w:hAnsi="Arial" w:cs="Arial"/>
          <w:i/>
          <w:sz w:val="16"/>
          <w:szCs w:val="16"/>
        </w:rPr>
        <w:t>),</w:t>
      </w:r>
      <w:r>
        <w:rPr>
          <w:rFonts w:ascii="Arial" w:eastAsia="Calibri" w:hAnsi="Arial" w:cs="Arial"/>
          <w:sz w:val="20"/>
          <w:szCs w:val="20"/>
        </w:rPr>
        <w:t>dnia</w:t>
      </w:r>
      <w:proofErr w:type="gramEnd"/>
      <w:r>
        <w:rPr>
          <w:rFonts w:ascii="Arial" w:eastAsia="Calibri" w:hAnsi="Arial" w:cs="Arial"/>
          <w:sz w:val="20"/>
          <w:szCs w:val="20"/>
        </w:rPr>
        <w:t xml:space="preserve"> ……</w:t>
      </w:r>
      <w:proofErr w:type="gramStart"/>
      <w:r>
        <w:rPr>
          <w:rFonts w:ascii="Arial" w:eastAsia="Calibri" w:hAnsi="Arial" w:cs="Arial"/>
          <w:sz w:val="20"/>
          <w:szCs w:val="20"/>
        </w:rPr>
        <w:t>…….</w:t>
      </w:r>
      <w:proofErr w:type="gramEnd"/>
      <w:r>
        <w:rPr>
          <w:rFonts w:ascii="Arial" w:eastAsia="Calibri" w:hAnsi="Arial" w:cs="Arial"/>
          <w:sz w:val="20"/>
          <w:szCs w:val="20"/>
        </w:rPr>
        <w:t xml:space="preserve">……. r. </w:t>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t>…………………………………………</w:t>
      </w:r>
    </w:p>
    <w:p w14:paraId="784DB2F1" w14:textId="77777777" w:rsidR="00931CA7" w:rsidRDefault="00931CA7" w:rsidP="00931CA7">
      <w:pPr>
        <w:ind w:left="5100" w:firstLine="708"/>
        <w:jc w:val="both"/>
      </w:pPr>
      <w:r>
        <w:rPr>
          <w:rFonts w:ascii="Arial" w:eastAsia="Calibri" w:hAnsi="Arial" w:cs="Arial"/>
          <w:i/>
          <w:sz w:val="16"/>
          <w:szCs w:val="16"/>
        </w:rPr>
        <w:t>(podpis)</w:t>
      </w:r>
    </w:p>
    <w:p w14:paraId="57D6CC8C" w14:textId="77777777" w:rsidR="00931CA7" w:rsidRDefault="00931CA7" w:rsidP="00931CA7">
      <w:pPr>
        <w:spacing w:after="160"/>
        <w:jc w:val="right"/>
        <w:rPr>
          <w:rFonts w:ascii="Arial" w:eastAsia="Calibri" w:hAnsi="Arial" w:cs="Arial"/>
          <w:b/>
          <w:i/>
          <w:sz w:val="20"/>
          <w:szCs w:val="20"/>
        </w:rPr>
      </w:pPr>
    </w:p>
    <w:p w14:paraId="66720095" w14:textId="77777777" w:rsidR="00931CA7" w:rsidRDefault="00931CA7" w:rsidP="00931CA7">
      <w:pPr>
        <w:spacing w:after="160"/>
        <w:jc w:val="right"/>
        <w:rPr>
          <w:rFonts w:ascii="Calibri" w:eastAsia="Calibri" w:hAnsi="Calibri" w:cs="Calibri"/>
          <w:b/>
          <w:i/>
          <w:sz w:val="20"/>
          <w:szCs w:val="20"/>
        </w:rPr>
      </w:pPr>
    </w:p>
    <w:p w14:paraId="3E8D3948" w14:textId="77777777" w:rsidR="00931CA7" w:rsidRDefault="00931CA7" w:rsidP="00931CA7">
      <w:pPr>
        <w:spacing w:after="40"/>
        <w:ind w:left="5668" w:firstLine="32"/>
        <w:jc w:val="both"/>
        <w:rPr>
          <w:rFonts w:ascii="Arial" w:eastAsia="Calibri" w:hAnsi="Arial" w:cs="Arial"/>
          <w:b/>
          <w:i/>
          <w:sz w:val="20"/>
          <w:szCs w:val="20"/>
        </w:rPr>
      </w:pPr>
    </w:p>
    <w:p w14:paraId="4ADB613D" w14:textId="77777777" w:rsidR="00931CA7" w:rsidRDefault="00931CA7" w:rsidP="00931CA7">
      <w:pPr>
        <w:spacing w:after="40"/>
        <w:ind w:left="5668" w:firstLine="32"/>
        <w:jc w:val="both"/>
        <w:rPr>
          <w:rFonts w:ascii="Arial" w:eastAsia="Calibri" w:hAnsi="Arial" w:cs="Arial"/>
          <w:b/>
          <w:i/>
          <w:sz w:val="20"/>
          <w:szCs w:val="20"/>
        </w:rPr>
      </w:pPr>
    </w:p>
    <w:p w14:paraId="5D2E3215" w14:textId="77777777" w:rsidR="00931CA7" w:rsidRDefault="00931CA7" w:rsidP="00931CA7">
      <w:pPr>
        <w:spacing w:after="160"/>
        <w:jc w:val="right"/>
        <w:rPr>
          <w:rFonts w:ascii="Calibri" w:eastAsia="Calibri" w:hAnsi="Calibri" w:cs="Calibri"/>
          <w:b/>
          <w:sz w:val="20"/>
          <w:szCs w:val="20"/>
        </w:rPr>
      </w:pPr>
    </w:p>
    <w:p w14:paraId="50443010" w14:textId="77777777" w:rsidR="00931CA7" w:rsidRDefault="00931CA7" w:rsidP="00931CA7">
      <w:pPr>
        <w:spacing w:after="40"/>
        <w:ind w:left="5668" w:firstLine="32"/>
        <w:jc w:val="both"/>
        <w:rPr>
          <w:rFonts w:ascii="Arial" w:eastAsia="Calibri" w:hAnsi="Arial" w:cs="Arial"/>
          <w:b/>
          <w:i/>
          <w:sz w:val="20"/>
          <w:szCs w:val="20"/>
        </w:rPr>
      </w:pPr>
    </w:p>
    <w:p w14:paraId="62F4A6E2" w14:textId="77777777" w:rsidR="00931CA7" w:rsidRDefault="00931CA7" w:rsidP="00931CA7">
      <w:pPr>
        <w:spacing w:after="40"/>
        <w:ind w:left="5668" w:firstLine="32"/>
        <w:jc w:val="both"/>
        <w:rPr>
          <w:rFonts w:ascii="Arial" w:hAnsi="Arial" w:cs="Arial"/>
          <w:b/>
          <w:i/>
          <w:sz w:val="20"/>
          <w:szCs w:val="20"/>
        </w:rPr>
      </w:pPr>
    </w:p>
    <w:p w14:paraId="5EB31A78" w14:textId="77777777" w:rsidR="00246325" w:rsidRPr="00E030BD" w:rsidRDefault="00246325">
      <w:pPr>
        <w:spacing w:after="40"/>
        <w:ind w:left="5668" w:firstLine="32"/>
        <w:jc w:val="both"/>
        <w:rPr>
          <w:rFonts w:ascii="Arial" w:hAnsi="Arial" w:cs="Arial"/>
          <w:b/>
          <w:i/>
          <w:sz w:val="20"/>
          <w:szCs w:val="20"/>
        </w:rPr>
      </w:pPr>
    </w:p>
    <w:p w14:paraId="180B5CCA" w14:textId="77777777" w:rsidR="00246325" w:rsidRPr="00E030BD" w:rsidRDefault="00246325">
      <w:pPr>
        <w:spacing w:after="40"/>
        <w:ind w:left="5668" w:firstLine="32"/>
        <w:jc w:val="both"/>
        <w:rPr>
          <w:rFonts w:ascii="Arial" w:hAnsi="Arial" w:cs="Arial"/>
          <w:b/>
          <w:i/>
          <w:sz w:val="20"/>
          <w:szCs w:val="20"/>
        </w:rPr>
      </w:pPr>
    </w:p>
    <w:p w14:paraId="06F37A24" w14:textId="77777777" w:rsidR="00246325" w:rsidRPr="00E030BD" w:rsidRDefault="00246325">
      <w:pPr>
        <w:spacing w:after="40"/>
        <w:ind w:left="5668" w:firstLine="32"/>
        <w:jc w:val="both"/>
        <w:rPr>
          <w:rFonts w:ascii="Arial" w:hAnsi="Arial" w:cs="Arial"/>
          <w:b/>
          <w:i/>
          <w:sz w:val="20"/>
          <w:szCs w:val="20"/>
        </w:rPr>
      </w:pPr>
    </w:p>
    <w:p w14:paraId="45A178DD" w14:textId="77777777" w:rsidR="00246325" w:rsidRPr="00E030BD" w:rsidRDefault="00246325">
      <w:pPr>
        <w:spacing w:after="40"/>
        <w:ind w:left="5668" w:firstLine="32"/>
        <w:jc w:val="both"/>
        <w:rPr>
          <w:rFonts w:ascii="Arial" w:hAnsi="Arial" w:cs="Arial"/>
          <w:b/>
          <w:i/>
          <w:sz w:val="20"/>
          <w:szCs w:val="20"/>
        </w:rPr>
      </w:pPr>
    </w:p>
    <w:p w14:paraId="5EA6A28E" w14:textId="77777777" w:rsidR="00246325" w:rsidRPr="00E030BD" w:rsidRDefault="00246325">
      <w:pPr>
        <w:spacing w:after="40"/>
        <w:ind w:left="5668" w:firstLine="32"/>
        <w:jc w:val="both"/>
        <w:rPr>
          <w:rFonts w:ascii="Arial" w:hAnsi="Arial" w:cs="Arial"/>
          <w:b/>
          <w:i/>
          <w:sz w:val="20"/>
          <w:szCs w:val="20"/>
        </w:rPr>
      </w:pPr>
    </w:p>
    <w:p w14:paraId="39B70D7C" w14:textId="77777777" w:rsidR="00246325" w:rsidRPr="00E030BD" w:rsidRDefault="00246325">
      <w:pPr>
        <w:spacing w:after="40"/>
        <w:ind w:left="5668" w:firstLine="32"/>
        <w:jc w:val="both"/>
        <w:rPr>
          <w:rFonts w:ascii="Arial" w:hAnsi="Arial" w:cs="Arial"/>
          <w:b/>
          <w:i/>
          <w:sz w:val="20"/>
          <w:szCs w:val="20"/>
        </w:rPr>
      </w:pPr>
    </w:p>
    <w:p w14:paraId="3E8D171A" w14:textId="77777777" w:rsidR="00246325" w:rsidRPr="00E030BD" w:rsidRDefault="00246325">
      <w:pPr>
        <w:spacing w:after="40"/>
        <w:ind w:left="5668" w:firstLine="32"/>
        <w:jc w:val="both"/>
        <w:rPr>
          <w:rFonts w:ascii="Arial" w:hAnsi="Arial" w:cs="Arial"/>
          <w:b/>
          <w:i/>
          <w:sz w:val="20"/>
          <w:szCs w:val="20"/>
        </w:rPr>
      </w:pPr>
    </w:p>
    <w:p w14:paraId="45BC1E1B" w14:textId="77777777" w:rsidR="00246325" w:rsidRPr="00E030BD" w:rsidRDefault="00246325">
      <w:pPr>
        <w:spacing w:after="40"/>
        <w:ind w:left="5668" w:firstLine="32"/>
        <w:jc w:val="both"/>
        <w:rPr>
          <w:rFonts w:ascii="Arial" w:hAnsi="Arial" w:cs="Arial"/>
          <w:b/>
          <w:i/>
          <w:sz w:val="20"/>
          <w:szCs w:val="20"/>
        </w:rPr>
      </w:pPr>
    </w:p>
    <w:p w14:paraId="5CDBCD98" w14:textId="77777777" w:rsidR="00246325" w:rsidRPr="00E030BD" w:rsidRDefault="00246325">
      <w:pPr>
        <w:spacing w:after="40"/>
        <w:ind w:left="5668" w:firstLine="32"/>
        <w:jc w:val="both"/>
        <w:rPr>
          <w:rFonts w:ascii="Arial" w:hAnsi="Arial" w:cs="Arial"/>
          <w:b/>
          <w:i/>
          <w:sz w:val="20"/>
          <w:szCs w:val="20"/>
        </w:rPr>
      </w:pPr>
    </w:p>
    <w:p w14:paraId="776B2D9C" w14:textId="77777777" w:rsidR="00246325" w:rsidRPr="00E030BD" w:rsidRDefault="00246325">
      <w:pPr>
        <w:spacing w:after="40"/>
        <w:ind w:left="5668" w:firstLine="32"/>
        <w:jc w:val="both"/>
        <w:rPr>
          <w:rFonts w:ascii="Arial" w:hAnsi="Arial" w:cs="Arial"/>
          <w:b/>
          <w:i/>
          <w:sz w:val="20"/>
          <w:szCs w:val="20"/>
        </w:rPr>
      </w:pPr>
    </w:p>
    <w:p w14:paraId="65C1C15D" w14:textId="77777777" w:rsidR="00246325" w:rsidRPr="00E030BD" w:rsidRDefault="00246325">
      <w:pPr>
        <w:spacing w:after="40"/>
        <w:ind w:left="5668" w:firstLine="32"/>
        <w:jc w:val="both"/>
        <w:rPr>
          <w:rFonts w:ascii="Arial" w:hAnsi="Arial" w:cs="Arial"/>
          <w:b/>
          <w:i/>
          <w:sz w:val="20"/>
          <w:szCs w:val="20"/>
        </w:rPr>
      </w:pPr>
    </w:p>
    <w:p w14:paraId="55240B30" w14:textId="77777777" w:rsidR="00246325" w:rsidRPr="00E030BD" w:rsidRDefault="00246325">
      <w:pPr>
        <w:spacing w:after="40"/>
        <w:ind w:left="5668" w:firstLine="32"/>
        <w:jc w:val="both"/>
        <w:rPr>
          <w:rFonts w:ascii="Arial" w:hAnsi="Arial" w:cs="Arial"/>
          <w:b/>
          <w:i/>
          <w:sz w:val="20"/>
          <w:szCs w:val="20"/>
        </w:rPr>
      </w:pPr>
    </w:p>
    <w:p w14:paraId="62CE1AAF" w14:textId="77777777" w:rsidR="00246325" w:rsidRPr="00E030BD" w:rsidRDefault="00246325">
      <w:pPr>
        <w:spacing w:after="40"/>
        <w:ind w:left="5668" w:firstLine="32"/>
        <w:jc w:val="both"/>
        <w:rPr>
          <w:rFonts w:ascii="Arial" w:hAnsi="Arial" w:cs="Arial"/>
          <w:b/>
          <w:i/>
          <w:sz w:val="20"/>
          <w:szCs w:val="20"/>
        </w:rPr>
      </w:pPr>
    </w:p>
    <w:p w14:paraId="17E29B25" w14:textId="77777777" w:rsidR="00246325" w:rsidRPr="00E030BD" w:rsidRDefault="00246325">
      <w:pPr>
        <w:spacing w:after="40"/>
        <w:ind w:left="5668" w:firstLine="32"/>
        <w:jc w:val="both"/>
        <w:rPr>
          <w:rFonts w:ascii="Arial" w:hAnsi="Arial" w:cs="Arial"/>
          <w:b/>
          <w:i/>
          <w:sz w:val="20"/>
          <w:szCs w:val="20"/>
        </w:rPr>
      </w:pPr>
    </w:p>
    <w:p w14:paraId="6B669FAC" w14:textId="77777777" w:rsidR="00246325" w:rsidRPr="00E030BD" w:rsidRDefault="00246325">
      <w:pPr>
        <w:spacing w:after="40"/>
        <w:ind w:left="5668" w:firstLine="32"/>
        <w:jc w:val="both"/>
        <w:rPr>
          <w:rFonts w:ascii="Arial" w:hAnsi="Arial" w:cs="Arial"/>
          <w:b/>
          <w:i/>
          <w:sz w:val="20"/>
          <w:szCs w:val="20"/>
        </w:rPr>
      </w:pPr>
    </w:p>
    <w:p w14:paraId="5B088364" w14:textId="77777777" w:rsidR="00246325" w:rsidRPr="00E030BD" w:rsidRDefault="00246325">
      <w:pPr>
        <w:spacing w:after="40"/>
        <w:ind w:left="5668" w:firstLine="32"/>
        <w:jc w:val="both"/>
        <w:rPr>
          <w:rFonts w:ascii="Arial" w:hAnsi="Arial" w:cs="Arial"/>
          <w:b/>
          <w:i/>
          <w:sz w:val="20"/>
          <w:szCs w:val="20"/>
        </w:rPr>
      </w:pPr>
    </w:p>
    <w:p w14:paraId="70A5818C" w14:textId="77777777" w:rsidR="00246325" w:rsidRPr="00E030BD" w:rsidRDefault="00246325">
      <w:pPr>
        <w:spacing w:after="40"/>
        <w:ind w:left="5668" w:firstLine="32"/>
        <w:jc w:val="both"/>
        <w:rPr>
          <w:rFonts w:ascii="Arial" w:hAnsi="Arial" w:cs="Arial"/>
          <w:b/>
          <w:i/>
          <w:sz w:val="20"/>
          <w:szCs w:val="20"/>
        </w:rPr>
      </w:pPr>
    </w:p>
    <w:p w14:paraId="1867B91E" w14:textId="77777777" w:rsidR="00246325" w:rsidRPr="00E030BD" w:rsidRDefault="00246325">
      <w:pPr>
        <w:spacing w:after="40"/>
        <w:ind w:left="5668" w:firstLine="32"/>
        <w:jc w:val="both"/>
        <w:rPr>
          <w:rFonts w:ascii="Arial" w:hAnsi="Arial" w:cs="Arial"/>
          <w:b/>
          <w:i/>
          <w:sz w:val="20"/>
          <w:szCs w:val="20"/>
        </w:rPr>
      </w:pPr>
    </w:p>
    <w:p w14:paraId="5E35850B" w14:textId="77777777" w:rsidR="00246325" w:rsidRDefault="00246325">
      <w:pPr>
        <w:spacing w:after="40"/>
        <w:ind w:left="5668" w:firstLine="32"/>
        <w:jc w:val="both"/>
        <w:rPr>
          <w:rFonts w:ascii="Arial" w:hAnsi="Arial" w:cs="Arial"/>
          <w:b/>
          <w:i/>
          <w:sz w:val="20"/>
          <w:szCs w:val="20"/>
        </w:rPr>
      </w:pPr>
    </w:p>
    <w:p w14:paraId="463DEC55" w14:textId="77777777" w:rsidR="00931CA7" w:rsidRDefault="00931CA7">
      <w:pPr>
        <w:spacing w:after="40"/>
        <w:ind w:left="5668" w:firstLine="32"/>
        <w:jc w:val="both"/>
        <w:rPr>
          <w:rFonts w:ascii="Arial" w:hAnsi="Arial" w:cs="Arial"/>
          <w:b/>
          <w:i/>
          <w:sz w:val="20"/>
          <w:szCs w:val="20"/>
        </w:rPr>
      </w:pPr>
    </w:p>
    <w:p w14:paraId="50A063F3" w14:textId="77777777" w:rsidR="00931CA7" w:rsidRDefault="00931CA7">
      <w:pPr>
        <w:spacing w:after="40"/>
        <w:ind w:left="5668" w:firstLine="32"/>
        <w:jc w:val="both"/>
        <w:rPr>
          <w:rFonts w:ascii="Arial" w:hAnsi="Arial" w:cs="Arial"/>
          <w:b/>
          <w:i/>
          <w:sz w:val="20"/>
          <w:szCs w:val="20"/>
        </w:rPr>
      </w:pPr>
    </w:p>
    <w:p w14:paraId="342750C6" w14:textId="77777777" w:rsidR="00931CA7" w:rsidRDefault="00931CA7">
      <w:pPr>
        <w:spacing w:after="40"/>
        <w:ind w:left="5668" w:firstLine="32"/>
        <w:jc w:val="both"/>
        <w:rPr>
          <w:rFonts w:ascii="Arial" w:hAnsi="Arial" w:cs="Arial"/>
          <w:b/>
          <w:i/>
          <w:sz w:val="20"/>
          <w:szCs w:val="20"/>
        </w:rPr>
      </w:pPr>
    </w:p>
    <w:p w14:paraId="63527A31" w14:textId="77777777" w:rsidR="00931CA7" w:rsidRDefault="00931CA7">
      <w:pPr>
        <w:spacing w:after="40"/>
        <w:ind w:left="5668" w:firstLine="32"/>
        <w:jc w:val="both"/>
        <w:rPr>
          <w:rFonts w:ascii="Arial" w:hAnsi="Arial" w:cs="Arial"/>
          <w:b/>
          <w:i/>
          <w:sz w:val="20"/>
          <w:szCs w:val="20"/>
        </w:rPr>
      </w:pPr>
    </w:p>
    <w:p w14:paraId="6E26A7D4" w14:textId="77777777" w:rsidR="00931CA7" w:rsidRDefault="00931CA7">
      <w:pPr>
        <w:spacing w:after="40"/>
        <w:ind w:left="5668" w:firstLine="32"/>
        <w:jc w:val="both"/>
        <w:rPr>
          <w:rFonts w:ascii="Arial" w:hAnsi="Arial" w:cs="Arial"/>
          <w:b/>
          <w:i/>
          <w:sz w:val="20"/>
          <w:szCs w:val="20"/>
        </w:rPr>
      </w:pPr>
    </w:p>
    <w:p w14:paraId="5C015DC9" w14:textId="77777777" w:rsidR="00931CA7" w:rsidRDefault="00931CA7">
      <w:pPr>
        <w:spacing w:after="40"/>
        <w:ind w:left="5668" w:firstLine="32"/>
        <w:jc w:val="both"/>
        <w:rPr>
          <w:rFonts w:ascii="Arial" w:hAnsi="Arial" w:cs="Arial"/>
          <w:b/>
          <w:i/>
          <w:sz w:val="20"/>
          <w:szCs w:val="20"/>
        </w:rPr>
      </w:pPr>
    </w:p>
    <w:p w14:paraId="30F88484" w14:textId="77777777" w:rsidR="00246325" w:rsidRPr="00E030BD" w:rsidRDefault="00246325">
      <w:pPr>
        <w:spacing w:after="40"/>
        <w:ind w:left="5668" w:firstLine="32"/>
        <w:jc w:val="both"/>
      </w:pPr>
      <w:r w:rsidRPr="00E030BD">
        <w:rPr>
          <w:rFonts w:ascii="Arial" w:hAnsi="Arial" w:cs="Arial"/>
          <w:b/>
          <w:i/>
          <w:sz w:val="20"/>
          <w:szCs w:val="20"/>
        </w:rPr>
        <w:lastRenderedPageBreak/>
        <w:t>Załącznik nr 3 do SWZ</w:t>
      </w:r>
    </w:p>
    <w:p w14:paraId="49008F46" w14:textId="77777777" w:rsidR="00246325" w:rsidRPr="00E030BD" w:rsidRDefault="00246325">
      <w:pPr>
        <w:spacing w:after="40"/>
        <w:jc w:val="both"/>
      </w:pPr>
      <w:r w:rsidRPr="00E030BD">
        <w:rPr>
          <w:rFonts w:ascii="Arial" w:hAnsi="Arial" w:cs="Arial"/>
          <w:i/>
          <w:sz w:val="20"/>
          <w:szCs w:val="20"/>
        </w:rPr>
        <w:t>……………………………………………</w:t>
      </w:r>
    </w:p>
    <w:p w14:paraId="358549AC" w14:textId="77777777" w:rsidR="00246325" w:rsidRPr="00E030BD" w:rsidRDefault="00246325">
      <w:pPr>
        <w:tabs>
          <w:tab w:val="left" w:pos="2960"/>
        </w:tabs>
        <w:jc w:val="both"/>
      </w:pPr>
      <w:r w:rsidRPr="00E030BD">
        <w:rPr>
          <w:rFonts w:ascii="Arial" w:hAnsi="Arial" w:cs="Arial"/>
          <w:i/>
          <w:sz w:val="16"/>
          <w:szCs w:val="16"/>
        </w:rPr>
        <w:t>pieczątka firmowa podmiotu oddającego</w:t>
      </w:r>
    </w:p>
    <w:p w14:paraId="55680BC6" w14:textId="77777777" w:rsidR="00246325" w:rsidRPr="00E030BD" w:rsidRDefault="00246325">
      <w:pPr>
        <w:tabs>
          <w:tab w:val="left" w:pos="2960"/>
        </w:tabs>
        <w:jc w:val="both"/>
      </w:pPr>
      <w:r w:rsidRPr="00E030BD">
        <w:rPr>
          <w:rFonts w:ascii="Arial" w:hAnsi="Arial" w:cs="Arial"/>
          <w:i/>
          <w:sz w:val="16"/>
          <w:szCs w:val="16"/>
        </w:rPr>
        <w:t>do dyspozycji Wykonawcy niezbędne zasoby</w:t>
      </w:r>
    </w:p>
    <w:p w14:paraId="13987EED" w14:textId="77777777" w:rsidR="00246325" w:rsidRPr="00E030BD" w:rsidRDefault="00246325">
      <w:pPr>
        <w:spacing w:before="120"/>
        <w:jc w:val="center"/>
      </w:pPr>
      <w:r w:rsidRPr="00E030BD">
        <w:rPr>
          <w:rFonts w:ascii="Arial" w:hAnsi="Arial" w:cs="Arial"/>
          <w:b/>
          <w:bCs/>
          <w:sz w:val="22"/>
          <w:szCs w:val="20"/>
        </w:rPr>
        <w:t xml:space="preserve">ZOBOWIĄZANIE PODMIOTU/ÓW ODDAJĄCYCH DO DYSPOZYCJI WYKONAWCY NIEZBĘDNE ZASOBY </w:t>
      </w:r>
    </w:p>
    <w:p w14:paraId="5C4A1553" w14:textId="77777777" w:rsidR="00246325" w:rsidRPr="00E030BD" w:rsidRDefault="00246325">
      <w:pPr>
        <w:spacing w:before="120"/>
        <w:jc w:val="center"/>
        <w:rPr>
          <w:rFonts w:ascii="Arial" w:hAnsi="Arial" w:cs="Arial"/>
          <w:b/>
          <w:bCs/>
          <w:sz w:val="22"/>
          <w:szCs w:val="20"/>
        </w:rPr>
      </w:pPr>
    </w:p>
    <w:p w14:paraId="2120F915" w14:textId="77777777" w:rsidR="00246325" w:rsidRPr="00E030BD" w:rsidRDefault="00246325">
      <w:pPr>
        <w:jc w:val="both"/>
      </w:pPr>
      <w:r w:rsidRPr="00E030BD">
        <w:rPr>
          <w:rFonts w:ascii="Arial" w:hAnsi="Arial" w:cs="Arial"/>
          <w:bCs/>
          <w:i/>
          <w:sz w:val="20"/>
          <w:szCs w:val="20"/>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r w:rsidRPr="00E030BD">
        <w:rPr>
          <w:rFonts w:ascii="Arial" w:hAnsi="Arial" w:cs="Arial"/>
          <w:b/>
          <w:bCs/>
          <w:sz w:val="20"/>
          <w:szCs w:val="20"/>
        </w:rPr>
        <w:t>.</w:t>
      </w:r>
    </w:p>
    <w:p w14:paraId="09004BA3" w14:textId="77777777" w:rsidR="00246325" w:rsidRPr="00E030BD" w:rsidRDefault="00246325">
      <w:pPr>
        <w:jc w:val="both"/>
      </w:pPr>
      <w:r w:rsidRPr="00E030BD">
        <w:rPr>
          <w:rFonts w:ascii="Arial" w:hAnsi="Arial" w:cs="Arial"/>
          <w:sz w:val="20"/>
          <w:szCs w:val="20"/>
        </w:rPr>
        <w:t>………………………………………………………………………………………………………………………………………………..……………………………………………………………………………………</w:t>
      </w:r>
    </w:p>
    <w:p w14:paraId="6B6257BF" w14:textId="77777777" w:rsidR="00246325" w:rsidRPr="00E030BD" w:rsidRDefault="00246325">
      <w:pPr>
        <w:pStyle w:val="Stopka"/>
        <w:tabs>
          <w:tab w:val="clear" w:pos="4536"/>
          <w:tab w:val="clear" w:pos="9072"/>
        </w:tabs>
        <w:jc w:val="both"/>
      </w:pPr>
      <w:r w:rsidRPr="00E030BD">
        <w:rPr>
          <w:rFonts w:ascii="Arial" w:hAnsi="Arial" w:cs="Arial"/>
          <w:b/>
          <w:i/>
        </w:rPr>
        <w:t xml:space="preserve">nazwa i adres podmiotu oddającego do dyspozycji Wykonawcy niezbędne </w:t>
      </w:r>
      <w:proofErr w:type="gramStart"/>
      <w:r w:rsidRPr="00E030BD">
        <w:rPr>
          <w:rFonts w:ascii="Arial" w:hAnsi="Arial" w:cs="Arial"/>
          <w:b/>
          <w:i/>
        </w:rPr>
        <w:t>zasoby( tj.</w:t>
      </w:r>
      <w:proofErr w:type="gramEnd"/>
      <w:r w:rsidRPr="00E030BD">
        <w:rPr>
          <w:rFonts w:ascii="Arial" w:hAnsi="Arial" w:cs="Arial"/>
          <w:b/>
          <w:i/>
        </w:rPr>
        <w:t xml:space="preserve"> innego podmiotu) nr KRS/ </w:t>
      </w:r>
      <w:proofErr w:type="spellStart"/>
      <w:r w:rsidRPr="00E030BD">
        <w:rPr>
          <w:rFonts w:ascii="Arial" w:hAnsi="Arial" w:cs="Arial"/>
          <w:b/>
          <w:i/>
        </w:rPr>
        <w:t>CEiDG</w:t>
      </w:r>
      <w:proofErr w:type="spellEnd"/>
      <w:r w:rsidRPr="00E030BD">
        <w:rPr>
          <w:rFonts w:ascii="Arial" w:hAnsi="Arial" w:cs="Arial"/>
        </w:rPr>
        <w:t xml:space="preserve"> </w:t>
      </w:r>
      <w:r w:rsidRPr="00E030BD">
        <w:rPr>
          <w:rFonts w:ascii="Arial" w:hAnsi="Arial" w:cs="Arial"/>
          <w:b/>
          <w:i/>
        </w:rPr>
        <w:t>NIP/PESEL</w:t>
      </w:r>
    </w:p>
    <w:p w14:paraId="36CD28AF" w14:textId="77777777" w:rsidR="00246325" w:rsidRPr="00E030BD" w:rsidRDefault="00246325">
      <w:pPr>
        <w:spacing w:before="120" w:line="360" w:lineRule="auto"/>
        <w:jc w:val="both"/>
      </w:pPr>
      <w:r w:rsidRPr="00E030BD">
        <w:rPr>
          <w:rFonts w:ascii="Arial" w:hAnsi="Arial" w:cs="Arial"/>
          <w:b/>
          <w:sz w:val="20"/>
          <w:szCs w:val="20"/>
        </w:rPr>
        <w:t xml:space="preserve">zobowiązuję się </w:t>
      </w:r>
      <w:r w:rsidRPr="00E030BD">
        <w:rPr>
          <w:rFonts w:ascii="Arial" w:hAnsi="Arial" w:cs="Arial"/>
          <w:sz w:val="20"/>
          <w:szCs w:val="20"/>
        </w:rPr>
        <w:t>do oddania do dyspozycji na rzecz:</w:t>
      </w:r>
    </w:p>
    <w:p w14:paraId="779E836F" w14:textId="77777777" w:rsidR="00246325" w:rsidRPr="00E030BD" w:rsidRDefault="00246325">
      <w:pPr>
        <w:spacing w:line="360" w:lineRule="auto"/>
        <w:jc w:val="both"/>
      </w:pPr>
      <w:r w:rsidRPr="00E030BD">
        <w:rPr>
          <w:rFonts w:ascii="Arial" w:hAnsi="Arial" w:cs="Arial"/>
          <w:sz w:val="20"/>
          <w:szCs w:val="20"/>
        </w:rPr>
        <w:t>………………………………………………………………………………………………………………….</w:t>
      </w:r>
    </w:p>
    <w:p w14:paraId="17252C91" w14:textId="77777777" w:rsidR="00246325" w:rsidRPr="00E030BD" w:rsidRDefault="00246325">
      <w:pPr>
        <w:spacing w:line="360" w:lineRule="auto"/>
        <w:jc w:val="center"/>
      </w:pPr>
      <w:r w:rsidRPr="00E030BD">
        <w:rPr>
          <w:rFonts w:ascii="Arial" w:hAnsi="Arial" w:cs="Arial"/>
          <w:i/>
          <w:sz w:val="16"/>
          <w:szCs w:val="16"/>
        </w:rPr>
        <w:t>nazwa i adres Wykonawcy składającego Ofertę</w:t>
      </w:r>
    </w:p>
    <w:p w14:paraId="082B783E" w14:textId="77777777" w:rsidR="00246325" w:rsidRPr="00E030BD" w:rsidRDefault="00246325">
      <w:pPr>
        <w:spacing w:line="360" w:lineRule="auto"/>
        <w:jc w:val="both"/>
      </w:pPr>
      <w:r w:rsidRPr="00E030BD">
        <w:rPr>
          <w:rFonts w:ascii="Arial" w:hAnsi="Arial" w:cs="Arial"/>
          <w:sz w:val="20"/>
          <w:szCs w:val="20"/>
        </w:rPr>
        <w:t>niezbędnych zasobów:</w:t>
      </w:r>
    </w:p>
    <w:p w14:paraId="06B09388" w14:textId="77777777" w:rsidR="00246325" w:rsidRPr="00E030BD" w:rsidRDefault="00246325">
      <w:pPr>
        <w:spacing w:line="360" w:lineRule="auto"/>
      </w:pPr>
      <w:r w:rsidRPr="00E030BD">
        <w:rPr>
          <w:rFonts w:ascii="Wingdings" w:eastAsia="Wingdings" w:hAnsi="Wingdings" w:cs="Wingdings"/>
          <w:sz w:val="20"/>
          <w:szCs w:val="20"/>
        </w:rPr>
        <w:t></w:t>
      </w:r>
      <w:r w:rsidRPr="00E030BD">
        <w:rPr>
          <w:rFonts w:ascii="Arial" w:eastAsia="Arial" w:hAnsi="Arial" w:cs="Arial"/>
          <w:sz w:val="20"/>
          <w:szCs w:val="20"/>
        </w:rPr>
        <w:t xml:space="preserve"> </w:t>
      </w:r>
      <w:r w:rsidRPr="00E030BD">
        <w:rPr>
          <w:rFonts w:ascii="Arial" w:hAnsi="Arial" w:cs="Arial"/>
          <w:sz w:val="20"/>
          <w:szCs w:val="20"/>
        </w:rPr>
        <w:t>zdolności techniczne lub zawodowe</w:t>
      </w:r>
    </w:p>
    <w:p w14:paraId="73E4D8DF" w14:textId="14E115AD" w:rsidR="00571703" w:rsidRDefault="00246325" w:rsidP="00571703">
      <w:pPr>
        <w:widowControl w:val="0"/>
        <w:autoSpaceDE w:val="0"/>
        <w:spacing w:line="360" w:lineRule="auto"/>
        <w:jc w:val="center"/>
        <w:rPr>
          <w:rFonts w:ascii="Arial" w:eastAsia="SimSun" w:hAnsi="Arial" w:cs="Arial"/>
          <w:b/>
          <w:color w:val="000000"/>
          <w:sz w:val="22"/>
        </w:rPr>
      </w:pPr>
      <w:r w:rsidRPr="00E030BD">
        <w:rPr>
          <w:rFonts w:ascii="Arial" w:hAnsi="Arial" w:cs="Arial"/>
          <w:sz w:val="20"/>
          <w:szCs w:val="20"/>
        </w:rPr>
        <w:t xml:space="preserve">przy wykonaniu zamówienia: </w:t>
      </w:r>
      <w:r w:rsidR="00571703" w:rsidRPr="00C92317">
        <w:rPr>
          <w:rFonts w:ascii="Arial" w:eastAsia="SimSun" w:hAnsi="Arial" w:cs="Arial"/>
          <w:b/>
          <w:color w:val="000000"/>
          <w:sz w:val="22"/>
        </w:rPr>
        <w:t xml:space="preserve">„Świadczenie usług </w:t>
      </w:r>
      <w:r w:rsidR="00571703">
        <w:rPr>
          <w:rFonts w:ascii="Arial" w:eastAsia="SimSun" w:hAnsi="Arial" w:cs="Arial"/>
          <w:b/>
          <w:color w:val="000000"/>
          <w:sz w:val="22"/>
        </w:rPr>
        <w:t>transportowych</w:t>
      </w:r>
      <w:r w:rsidR="00571703" w:rsidRPr="00C92317">
        <w:rPr>
          <w:rFonts w:ascii="Arial" w:eastAsia="SimSun" w:hAnsi="Arial" w:cs="Arial"/>
          <w:b/>
          <w:color w:val="000000"/>
          <w:sz w:val="22"/>
        </w:rPr>
        <w:t xml:space="preserve"> </w:t>
      </w:r>
      <w:r w:rsidR="00571703">
        <w:rPr>
          <w:rFonts w:ascii="Arial" w:eastAsia="SimSun" w:hAnsi="Arial" w:cs="Arial"/>
          <w:b/>
          <w:color w:val="000000"/>
          <w:sz w:val="22"/>
        </w:rPr>
        <w:t>dla</w:t>
      </w:r>
      <w:r w:rsidR="00571703" w:rsidRPr="00C92317">
        <w:rPr>
          <w:rFonts w:ascii="Arial" w:eastAsia="SimSun" w:hAnsi="Arial" w:cs="Arial"/>
          <w:b/>
          <w:color w:val="000000"/>
          <w:sz w:val="22"/>
        </w:rPr>
        <w:t xml:space="preserve"> Polkowickiego Centrum Usług Zdrowotnych – ZOZ S.A.”</w:t>
      </w:r>
    </w:p>
    <w:p w14:paraId="01DD2BF9" w14:textId="77777777" w:rsidR="000F22F3" w:rsidRDefault="000F22F3" w:rsidP="000F22F3">
      <w:pPr>
        <w:widowControl w:val="0"/>
        <w:autoSpaceDE w:val="0"/>
        <w:spacing w:line="360" w:lineRule="auto"/>
        <w:jc w:val="center"/>
        <w:rPr>
          <w:rFonts w:ascii="Arial" w:eastAsia="SimSun" w:hAnsi="Arial" w:cs="Arial"/>
          <w:b/>
          <w:color w:val="000000"/>
          <w:sz w:val="22"/>
        </w:rPr>
      </w:pPr>
      <w:r>
        <w:rPr>
          <w:rFonts w:ascii="Arial" w:eastAsia="SimSun" w:hAnsi="Arial" w:cs="Arial"/>
          <w:b/>
          <w:color w:val="000000"/>
          <w:sz w:val="22"/>
        </w:rPr>
        <w:t xml:space="preserve">Część* …… / części* </w:t>
      </w:r>
      <w:proofErr w:type="gramStart"/>
      <w:r>
        <w:rPr>
          <w:rFonts w:ascii="Arial" w:eastAsia="SimSun" w:hAnsi="Arial" w:cs="Arial"/>
          <w:b/>
          <w:color w:val="000000"/>
          <w:sz w:val="22"/>
        </w:rPr>
        <w:t>…….</w:t>
      </w:r>
      <w:proofErr w:type="gramEnd"/>
      <w:r>
        <w:rPr>
          <w:rFonts w:ascii="Arial" w:eastAsia="SimSun" w:hAnsi="Arial" w:cs="Arial"/>
          <w:b/>
          <w:color w:val="000000"/>
          <w:sz w:val="22"/>
        </w:rPr>
        <w:t>.</w:t>
      </w:r>
    </w:p>
    <w:p w14:paraId="05CE8379" w14:textId="56DF0692" w:rsidR="00D550ED" w:rsidRDefault="00D550ED" w:rsidP="00D550ED">
      <w:pPr>
        <w:autoSpaceDE w:val="0"/>
        <w:spacing w:line="360" w:lineRule="auto"/>
        <w:jc w:val="center"/>
        <w:rPr>
          <w:rFonts w:ascii="Arial" w:eastAsia="SimSun" w:hAnsi="Arial" w:cs="Arial"/>
          <w:b/>
          <w:sz w:val="20"/>
        </w:rPr>
      </w:pPr>
      <w:r w:rsidRPr="00D550ED">
        <w:rPr>
          <w:rFonts w:ascii="Arial" w:eastAsia="SimSun" w:hAnsi="Arial" w:cs="Arial"/>
          <w:b/>
          <w:sz w:val="20"/>
        </w:rPr>
        <w:t>nr sprawy: DZP-</w:t>
      </w:r>
      <w:r w:rsidR="00FA2468">
        <w:rPr>
          <w:rFonts w:ascii="Arial" w:eastAsia="SimSun" w:hAnsi="Arial" w:cs="Arial"/>
          <w:b/>
          <w:sz w:val="20"/>
        </w:rPr>
        <w:t>11</w:t>
      </w:r>
      <w:r w:rsidRPr="00D550ED">
        <w:rPr>
          <w:rFonts w:ascii="Arial" w:eastAsia="SimSun" w:hAnsi="Arial" w:cs="Arial"/>
          <w:b/>
          <w:sz w:val="20"/>
        </w:rPr>
        <w:t>/202</w:t>
      </w:r>
      <w:r w:rsidR="006E25EF">
        <w:rPr>
          <w:rFonts w:ascii="Arial" w:eastAsia="SimSun" w:hAnsi="Arial" w:cs="Arial"/>
          <w:b/>
          <w:sz w:val="20"/>
        </w:rPr>
        <w:t>6</w:t>
      </w:r>
    </w:p>
    <w:p w14:paraId="21F9D2E9" w14:textId="1360DB6C" w:rsidR="00246325" w:rsidRPr="008212EE" w:rsidRDefault="00246325" w:rsidP="00D550ED">
      <w:pPr>
        <w:autoSpaceDE w:val="0"/>
        <w:spacing w:line="360" w:lineRule="auto"/>
        <w:rPr>
          <w:sz w:val="20"/>
          <w:szCs w:val="20"/>
        </w:rPr>
      </w:pPr>
      <w:r w:rsidRPr="008212EE">
        <w:rPr>
          <w:rFonts w:ascii="Arial" w:hAnsi="Arial" w:cs="Arial"/>
          <w:sz w:val="20"/>
          <w:szCs w:val="20"/>
        </w:rPr>
        <w:t>Oświadczam, że:</w:t>
      </w:r>
    </w:p>
    <w:p w14:paraId="081D0186" w14:textId="77777777" w:rsidR="00246325" w:rsidRPr="00E030BD" w:rsidRDefault="00246325">
      <w:pPr>
        <w:numPr>
          <w:ilvl w:val="3"/>
          <w:numId w:val="7"/>
        </w:numPr>
        <w:tabs>
          <w:tab w:val="left" w:pos="426"/>
        </w:tabs>
        <w:autoSpaceDE w:val="0"/>
        <w:spacing w:line="360" w:lineRule="auto"/>
        <w:ind w:hanging="2880"/>
      </w:pPr>
      <w:r w:rsidRPr="00E030BD">
        <w:rPr>
          <w:rFonts w:ascii="Arial" w:hAnsi="Arial" w:cs="Arial"/>
          <w:sz w:val="20"/>
          <w:szCs w:val="20"/>
        </w:rPr>
        <w:t>udostępniam Wykonawcy ww. zasoby, w następującym zakresie:</w:t>
      </w:r>
    </w:p>
    <w:p w14:paraId="5BD03317" w14:textId="77777777" w:rsidR="00246325" w:rsidRPr="00E030BD" w:rsidRDefault="00246325">
      <w:pPr>
        <w:autoSpaceDE w:val="0"/>
        <w:spacing w:line="360" w:lineRule="auto"/>
        <w:ind w:firstLine="284"/>
      </w:pPr>
      <w:r w:rsidRPr="00E030BD">
        <w:rPr>
          <w:rFonts w:ascii="Arial" w:hAnsi="Arial" w:cs="Arial"/>
          <w:sz w:val="20"/>
          <w:szCs w:val="20"/>
        </w:rPr>
        <w:t>………………………………………………………………………….</w:t>
      </w:r>
    </w:p>
    <w:p w14:paraId="5D44E926" w14:textId="77777777" w:rsidR="00246325" w:rsidRPr="00E030BD" w:rsidRDefault="00246325">
      <w:pPr>
        <w:numPr>
          <w:ilvl w:val="3"/>
          <w:numId w:val="7"/>
        </w:numPr>
        <w:tabs>
          <w:tab w:val="left" w:pos="426"/>
        </w:tabs>
        <w:autoSpaceDE w:val="0"/>
        <w:spacing w:line="360" w:lineRule="auto"/>
        <w:ind w:left="426" w:hanging="426"/>
      </w:pPr>
      <w:r w:rsidRPr="00E030BD">
        <w:rPr>
          <w:rFonts w:ascii="Arial" w:hAnsi="Arial" w:cs="Arial"/>
          <w:sz w:val="20"/>
          <w:szCs w:val="20"/>
        </w:rPr>
        <w:t>sposób wykorzystania udostępnionych przeze mnie zasobów będzie następujący, przy wykonywaniu zamówienia publicznego:</w:t>
      </w:r>
    </w:p>
    <w:p w14:paraId="37B130F2" w14:textId="77777777" w:rsidR="00246325" w:rsidRPr="00E030BD" w:rsidRDefault="00246325">
      <w:pPr>
        <w:autoSpaceDE w:val="0"/>
        <w:spacing w:line="360" w:lineRule="auto"/>
        <w:ind w:firstLine="426"/>
      </w:pPr>
      <w:r w:rsidRPr="00E030BD">
        <w:rPr>
          <w:rFonts w:ascii="Arial" w:hAnsi="Arial" w:cs="Arial"/>
          <w:sz w:val="20"/>
          <w:szCs w:val="20"/>
        </w:rPr>
        <w:t>……………………………………………………………………………………</w:t>
      </w:r>
    </w:p>
    <w:p w14:paraId="23AF7B19" w14:textId="77777777" w:rsidR="00246325" w:rsidRPr="00E030BD" w:rsidRDefault="00246325">
      <w:pPr>
        <w:numPr>
          <w:ilvl w:val="3"/>
          <w:numId w:val="7"/>
        </w:numPr>
        <w:tabs>
          <w:tab w:val="left" w:pos="426"/>
        </w:tabs>
        <w:autoSpaceDE w:val="0"/>
        <w:spacing w:line="360" w:lineRule="auto"/>
        <w:ind w:hanging="2880"/>
      </w:pPr>
      <w:r w:rsidRPr="00E030BD">
        <w:rPr>
          <w:rFonts w:ascii="Arial" w:hAnsi="Arial" w:cs="Arial"/>
          <w:sz w:val="20"/>
          <w:szCs w:val="20"/>
        </w:rPr>
        <w:t>charakter stosunku łączącego mnie z Wykonawcą będzie następujący:</w:t>
      </w:r>
    </w:p>
    <w:p w14:paraId="1E1236FD" w14:textId="77777777" w:rsidR="00246325" w:rsidRPr="00E030BD" w:rsidRDefault="00246325">
      <w:pPr>
        <w:autoSpaceDE w:val="0"/>
        <w:spacing w:line="360" w:lineRule="auto"/>
        <w:ind w:firstLine="426"/>
      </w:pPr>
      <w:r w:rsidRPr="00E030BD">
        <w:rPr>
          <w:rFonts w:ascii="Arial" w:hAnsi="Arial" w:cs="Arial"/>
          <w:sz w:val="20"/>
          <w:szCs w:val="20"/>
        </w:rPr>
        <w:t>…………………………………………………………………………………</w:t>
      </w:r>
    </w:p>
    <w:p w14:paraId="3BD457A2" w14:textId="77777777" w:rsidR="00246325" w:rsidRPr="00E030BD" w:rsidRDefault="00246325">
      <w:pPr>
        <w:numPr>
          <w:ilvl w:val="3"/>
          <w:numId w:val="7"/>
        </w:numPr>
        <w:tabs>
          <w:tab w:val="left" w:pos="426"/>
        </w:tabs>
        <w:autoSpaceDE w:val="0"/>
        <w:spacing w:line="360" w:lineRule="auto"/>
        <w:ind w:hanging="2880"/>
      </w:pPr>
      <w:r w:rsidRPr="00E030BD">
        <w:rPr>
          <w:rFonts w:ascii="Arial" w:hAnsi="Arial" w:cs="Arial"/>
          <w:sz w:val="20"/>
          <w:szCs w:val="20"/>
        </w:rPr>
        <w:t>zakres mojego udziału przy wykonywaniu zamówienia będzie następujący:</w:t>
      </w:r>
    </w:p>
    <w:p w14:paraId="5C32C5E1" w14:textId="77777777" w:rsidR="00246325" w:rsidRPr="00E030BD" w:rsidRDefault="00246325">
      <w:pPr>
        <w:autoSpaceDE w:val="0"/>
        <w:spacing w:line="360" w:lineRule="auto"/>
        <w:ind w:firstLine="426"/>
      </w:pPr>
      <w:r w:rsidRPr="00E030BD">
        <w:rPr>
          <w:rFonts w:ascii="Arial" w:hAnsi="Arial" w:cs="Arial"/>
          <w:sz w:val="20"/>
          <w:szCs w:val="20"/>
        </w:rPr>
        <w:t>……………………………………………………………………………………</w:t>
      </w:r>
    </w:p>
    <w:p w14:paraId="22DE3563" w14:textId="77777777" w:rsidR="00246325" w:rsidRPr="00E030BD" w:rsidRDefault="00246325">
      <w:pPr>
        <w:numPr>
          <w:ilvl w:val="3"/>
          <w:numId w:val="7"/>
        </w:numPr>
        <w:tabs>
          <w:tab w:val="left" w:pos="426"/>
        </w:tabs>
        <w:autoSpaceDE w:val="0"/>
        <w:spacing w:line="360" w:lineRule="auto"/>
        <w:ind w:hanging="2880"/>
      </w:pPr>
      <w:r w:rsidRPr="00E030BD">
        <w:rPr>
          <w:rFonts w:ascii="Arial" w:hAnsi="Arial" w:cs="Arial"/>
          <w:sz w:val="20"/>
          <w:szCs w:val="20"/>
        </w:rPr>
        <w:t>okres mojego udziału przy wykonywaniu zamówienia będzie następujący:</w:t>
      </w:r>
    </w:p>
    <w:p w14:paraId="41B2D8FA" w14:textId="77777777" w:rsidR="00246325" w:rsidRPr="00E030BD" w:rsidRDefault="00246325">
      <w:pPr>
        <w:spacing w:line="360" w:lineRule="auto"/>
        <w:ind w:firstLine="426"/>
        <w:jc w:val="both"/>
      </w:pPr>
      <w:r w:rsidRPr="00E030BD">
        <w:rPr>
          <w:rFonts w:ascii="Arial" w:hAnsi="Arial" w:cs="Arial"/>
          <w:sz w:val="20"/>
          <w:szCs w:val="20"/>
        </w:rPr>
        <w:t>…………………………………………………………………………………..</w:t>
      </w:r>
    </w:p>
    <w:p w14:paraId="053AC9A3" w14:textId="77777777" w:rsidR="00246325" w:rsidRPr="00E030BD" w:rsidRDefault="00246325">
      <w:pPr>
        <w:numPr>
          <w:ilvl w:val="3"/>
          <w:numId w:val="7"/>
        </w:numPr>
        <w:tabs>
          <w:tab w:val="left" w:pos="426"/>
        </w:tabs>
        <w:autoSpaceDE w:val="0"/>
        <w:ind w:left="425" w:hanging="425"/>
        <w:jc w:val="both"/>
      </w:pPr>
      <w:r w:rsidRPr="00E030BD">
        <w:rPr>
          <w:rFonts w:ascii="Arial" w:hAnsi="Arial" w:cs="Arial"/>
          <w:sz w:val="20"/>
          <w:szCs w:val="20"/>
        </w:rPr>
        <w:t>czy podmiot, na zdolnościach którego wykonawca polega w odniesieniu do warunków udziału w postępowaniu dotyczących kwalifikacji zawodowych lub doświadczenia, zrealizuje prace, których wskazane zdolności dotyczą:</w:t>
      </w:r>
    </w:p>
    <w:p w14:paraId="3B562B63" w14:textId="77777777" w:rsidR="00246325" w:rsidRPr="00E030BD" w:rsidRDefault="00246325">
      <w:pPr>
        <w:autoSpaceDE w:val="0"/>
        <w:spacing w:line="360" w:lineRule="auto"/>
        <w:ind w:firstLine="426"/>
      </w:pPr>
      <w:r w:rsidRPr="00E030BD">
        <w:rPr>
          <w:rFonts w:ascii="Arial" w:hAnsi="Arial" w:cs="Arial"/>
          <w:sz w:val="20"/>
          <w:szCs w:val="20"/>
        </w:rPr>
        <w:t>…………………………………………………………………………………</w:t>
      </w:r>
    </w:p>
    <w:p w14:paraId="73CB3F24" w14:textId="77777777" w:rsidR="00246325" w:rsidRPr="00E030BD" w:rsidRDefault="00246325">
      <w:pPr>
        <w:spacing w:before="120"/>
        <w:jc w:val="both"/>
      </w:pPr>
      <w:proofErr w:type="gramStart"/>
      <w:r w:rsidRPr="00E030BD">
        <w:rPr>
          <w:rFonts w:ascii="Wingdings" w:eastAsia="Wingdings" w:hAnsi="Wingdings" w:cs="Wingdings"/>
          <w:sz w:val="20"/>
          <w:szCs w:val="20"/>
        </w:rPr>
        <w:t></w:t>
      </w:r>
      <w:r w:rsidRPr="00E030BD">
        <w:rPr>
          <w:rFonts w:ascii="Arial" w:eastAsia="Arial" w:hAnsi="Arial" w:cs="Arial"/>
          <w:sz w:val="20"/>
          <w:szCs w:val="20"/>
        </w:rPr>
        <w:t xml:space="preserve">  </w:t>
      </w:r>
      <w:r w:rsidRPr="00E030BD">
        <w:rPr>
          <w:rFonts w:ascii="Arial" w:hAnsi="Arial" w:cs="Arial"/>
          <w:sz w:val="20"/>
          <w:szCs w:val="20"/>
        </w:rPr>
        <w:t>właściwe</w:t>
      </w:r>
      <w:proofErr w:type="gramEnd"/>
      <w:r w:rsidRPr="00E030BD">
        <w:rPr>
          <w:rFonts w:ascii="Arial" w:hAnsi="Arial" w:cs="Arial"/>
          <w:sz w:val="20"/>
          <w:szCs w:val="20"/>
        </w:rPr>
        <w:t xml:space="preserve"> zaznaczyć </w:t>
      </w:r>
    </w:p>
    <w:p w14:paraId="57424189" w14:textId="77777777" w:rsidR="00246325" w:rsidRPr="00E030BD" w:rsidRDefault="00246325">
      <w:pPr>
        <w:jc w:val="both"/>
        <w:rPr>
          <w:rFonts w:ascii="Arial" w:hAnsi="Arial" w:cs="Arial"/>
          <w:sz w:val="20"/>
          <w:szCs w:val="20"/>
        </w:rPr>
      </w:pPr>
    </w:p>
    <w:p w14:paraId="23D90F8B" w14:textId="77777777" w:rsidR="00246325" w:rsidRPr="00E030BD" w:rsidRDefault="00246325">
      <w:pPr>
        <w:jc w:val="both"/>
      </w:pPr>
      <w:r w:rsidRPr="00E030BD">
        <w:rPr>
          <w:rFonts w:ascii="Arial" w:hAnsi="Arial" w:cs="Arial"/>
          <w:sz w:val="20"/>
          <w:szCs w:val="20"/>
        </w:rPr>
        <w:t>............................................. dnia .....................</w:t>
      </w:r>
      <w:r w:rsidRPr="00E030BD">
        <w:rPr>
          <w:rFonts w:ascii="Arial" w:hAnsi="Arial" w:cs="Arial"/>
          <w:sz w:val="20"/>
          <w:szCs w:val="20"/>
        </w:rPr>
        <w:tab/>
      </w:r>
      <w:r w:rsidRPr="00E030BD">
        <w:rPr>
          <w:rFonts w:ascii="Arial" w:hAnsi="Arial" w:cs="Arial"/>
          <w:sz w:val="20"/>
          <w:szCs w:val="20"/>
        </w:rPr>
        <w:tab/>
      </w:r>
      <w:r w:rsidRPr="00E030BD">
        <w:rPr>
          <w:rFonts w:ascii="Arial" w:hAnsi="Arial" w:cs="Arial"/>
          <w:sz w:val="20"/>
          <w:szCs w:val="20"/>
        </w:rPr>
        <w:tab/>
        <w:t>……..………........................................................</w:t>
      </w:r>
    </w:p>
    <w:p w14:paraId="59361B1D" w14:textId="77777777" w:rsidR="00246325" w:rsidRPr="00E030BD" w:rsidRDefault="00246325">
      <w:pPr>
        <w:ind w:left="4956" w:firstLine="708"/>
        <w:jc w:val="both"/>
      </w:pPr>
      <w:r w:rsidRPr="00E030BD">
        <w:rPr>
          <w:rFonts w:ascii="Arial" w:hAnsi="Arial" w:cs="Arial"/>
          <w:i/>
          <w:sz w:val="16"/>
          <w:szCs w:val="16"/>
        </w:rPr>
        <w:t>podpisy osób uprawnionych</w:t>
      </w:r>
    </w:p>
    <w:p w14:paraId="0BBB1CA7" w14:textId="77777777" w:rsidR="00246325" w:rsidRPr="00E030BD" w:rsidRDefault="00246325">
      <w:pPr>
        <w:ind w:left="5400" w:hanging="444"/>
        <w:jc w:val="both"/>
      </w:pPr>
      <w:r w:rsidRPr="00E030BD">
        <w:rPr>
          <w:rFonts w:ascii="Arial" w:eastAsia="Arial" w:hAnsi="Arial" w:cs="Arial"/>
          <w:i/>
          <w:sz w:val="16"/>
          <w:szCs w:val="16"/>
        </w:rPr>
        <w:t xml:space="preserve"> </w:t>
      </w:r>
      <w:r w:rsidRPr="00E030BD">
        <w:rPr>
          <w:rFonts w:ascii="Arial" w:hAnsi="Arial" w:cs="Arial"/>
          <w:i/>
          <w:sz w:val="16"/>
          <w:szCs w:val="16"/>
        </w:rPr>
        <w:t>do reprezentacji podmiotu oddającego do dyspozycji</w:t>
      </w:r>
    </w:p>
    <w:p w14:paraId="2446E279" w14:textId="77777777" w:rsidR="00246325" w:rsidRPr="00E030BD" w:rsidRDefault="00246325">
      <w:pPr>
        <w:ind w:left="5400" w:hanging="444"/>
        <w:jc w:val="both"/>
      </w:pPr>
      <w:r w:rsidRPr="00E030BD">
        <w:rPr>
          <w:rFonts w:ascii="Arial" w:eastAsia="Arial" w:hAnsi="Arial" w:cs="Arial"/>
          <w:i/>
          <w:sz w:val="16"/>
          <w:szCs w:val="16"/>
        </w:rPr>
        <w:t xml:space="preserve">                </w:t>
      </w:r>
      <w:r w:rsidRPr="00E030BD">
        <w:rPr>
          <w:rFonts w:ascii="Arial" w:hAnsi="Arial" w:cs="Arial"/>
          <w:i/>
          <w:sz w:val="16"/>
          <w:szCs w:val="16"/>
        </w:rPr>
        <w:t>Wykonawcy niezbędne zasoby</w:t>
      </w:r>
    </w:p>
    <w:p w14:paraId="4E6B1173" w14:textId="77777777" w:rsidR="00246325" w:rsidRPr="00E030BD" w:rsidRDefault="00246325">
      <w:pPr>
        <w:spacing w:after="40"/>
        <w:jc w:val="center"/>
        <w:rPr>
          <w:rFonts w:ascii="Arial" w:hAnsi="Arial" w:cs="Arial"/>
          <w:b/>
          <w:i/>
          <w:sz w:val="20"/>
          <w:szCs w:val="20"/>
        </w:rPr>
      </w:pPr>
    </w:p>
    <w:p w14:paraId="4F25DCE6" w14:textId="77777777" w:rsidR="00246325" w:rsidRPr="00E030BD" w:rsidRDefault="00246325">
      <w:pPr>
        <w:spacing w:after="40"/>
        <w:ind w:left="5643" w:firstLine="57"/>
        <w:jc w:val="both"/>
      </w:pPr>
      <w:r w:rsidRPr="00E030BD">
        <w:rPr>
          <w:rFonts w:ascii="Arial" w:hAnsi="Arial" w:cs="Arial"/>
          <w:b/>
          <w:i/>
          <w:sz w:val="20"/>
          <w:szCs w:val="20"/>
        </w:rPr>
        <w:lastRenderedPageBreak/>
        <w:t>Załącznik nr 4 do SWZ</w:t>
      </w:r>
    </w:p>
    <w:p w14:paraId="7A9842B6" w14:textId="77777777" w:rsidR="00246325" w:rsidRPr="00E030BD" w:rsidRDefault="00246325">
      <w:pPr>
        <w:spacing w:after="40"/>
        <w:ind w:left="5643" w:firstLine="57"/>
        <w:jc w:val="both"/>
        <w:rPr>
          <w:rFonts w:ascii="Arial" w:hAnsi="Arial" w:cs="Arial"/>
          <w:b/>
          <w:bCs/>
          <w:i/>
          <w:sz w:val="20"/>
          <w:szCs w:val="20"/>
        </w:rPr>
      </w:pPr>
    </w:p>
    <w:tbl>
      <w:tblPr>
        <w:tblW w:w="0" w:type="auto"/>
        <w:tblInd w:w="-15" w:type="dxa"/>
        <w:tblLayout w:type="fixed"/>
        <w:tblLook w:val="0000" w:firstRow="0" w:lastRow="0" w:firstColumn="0" w:lastColumn="0" w:noHBand="0" w:noVBand="0"/>
      </w:tblPr>
      <w:tblGrid>
        <w:gridCol w:w="4606"/>
        <w:gridCol w:w="4636"/>
      </w:tblGrid>
      <w:tr w:rsidR="00246325" w:rsidRPr="00E030BD" w14:paraId="4AE50407" w14:textId="77777777">
        <w:tc>
          <w:tcPr>
            <w:tcW w:w="4606" w:type="dxa"/>
            <w:tcBorders>
              <w:top w:val="single" w:sz="4" w:space="0" w:color="000000"/>
              <w:left w:val="single" w:sz="4" w:space="0" w:color="000000"/>
              <w:bottom w:val="single" w:sz="4" w:space="0" w:color="000000"/>
            </w:tcBorders>
          </w:tcPr>
          <w:p w14:paraId="3E44342E" w14:textId="77777777" w:rsidR="00246325" w:rsidRPr="00E030BD" w:rsidRDefault="00246325">
            <w:pPr>
              <w:snapToGrid w:val="0"/>
              <w:spacing w:line="360" w:lineRule="auto"/>
              <w:jc w:val="both"/>
              <w:rPr>
                <w:rFonts w:ascii="Arial" w:hAnsi="Arial" w:cs="Arial"/>
                <w:sz w:val="20"/>
              </w:rPr>
            </w:pPr>
          </w:p>
          <w:p w14:paraId="5992B07C" w14:textId="77777777" w:rsidR="00246325" w:rsidRPr="00E030BD" w:rsidRDefault="00246325">
            <w:pPr>
              <w:spacing w:line="360" w:lineRule="auto"/>
              <w:jc w:val="both"/>
              <w:rPr>
                <w:rFonts w:ascii="Arial" w:hAnsi="Arial" w:cs="Arial"/>
                <w:sz w:val="20"/>
              </w:rPr>
            </w:pPr>
          </w:p>
          <w:p w14:paraId="6B8974D6" w14:textId="77777777" w:rsidR="00246325" w:rsidRPr="00E030BD" w:rsidRDefault="00246325">
            <w:pPr>
              <w:spacing w:line="360" w:lineRule="auto"/>
              <w:jc w:val="center"/>
              <w:rPr>
                <w:rFonts w:ascii="Arial" w:hAnsi="Arial" w:cs="Arial"/>
                <w:sz w:val="20"/>
              </w:rPr>
            </w:pPr>
          </w:p>
          <w:p w14:paraId="1354363F" w14:textId="128779DE" w:rsidR="00246325" w:rsidRPr="00E030BD" w:rsidRDefault="00246325">
            <w:pPr>
              <w:spacing w:line="360" w:lineRule="auto"/>
              <w:jc w:val="center"/>
            </w:pPr>
          </w:p>
        </w:tc>
        <w:tc>
          <w:tcPr>
            <w:tcW w:w="463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0B1D625" w14:textId="77777777" w:rsidR="00246325" w:rsidRPr="00E030BD" w:rsidRDefault="00246325">
            <w:pPr>
              <w:keepNext/>
              <w:tabs>
                <w:tab w:val="left" w:pos="0"/>
              </w:tabs>
              <w:overflowPunct w:val="0"/>
              <w:autoSpaceDE w:val="0"/>
              <w:spacing w:before="240" w:after="60" w:line="360" w:lineRule="auto"/>
              <w:jc w:val="center"/>
              <w:textAlignment w:val="baseline"/>
            </w:pPr>
            <w:r w:rsidRPr="00E030BD">
              <w:rPr>
                <w:rFonts w:ascii="Arial" w:hAnsi="Arial" w:cs="Arial"/>
                <w:b/>
                <w:i/>
                <w:sz w:val="20"/>
              </w:rPr>
              <w:t>INFORMACJA WYKONAWCY</w:t>
            </w:r>
          </w:p>
          <w:p w14:paraId="61711950" w14:textId="77777777" w:rsidR="00246325" w:rsidRPr="00E030BD" w:rsidRDefault="00246325">
            <w:pPr>
              <w:spacing w:line="360" w:lineRule="auto"/>
              <w:jc w:val="center"/>
              <w:rPr>
                <w:rFonts w:ascii="Arial" w:hAnsi="Arial" w:cs="Arial"/>
                <w:b/>
                <w:sz w:val="20"/>
              </w:rPr>
            </w:pPr>
          </w:p>
        </w:tc>
      </w:tr>
    </w:tbl>
    <w:p w14:paraId="4ED864F2" w14:textId="77777777" w:rsidR="00246325" w:rsidRPr="00E030BD" w:rsidRDefault="00246325">
      <w:pPr>
        <w:overflowPunct w:val="0"/>
        <w:autoSpaceDE w:val="0"/>
        <w:spacing w:line="360" w:lineRule="auto"/>
        <w:textAlignment w:val="baseline"/>
        <w:rPr>
          <w:rFonts w:ascii="Arial" w:hAnsi="Arial" w:cs="Arial"/>
          <w:iCs/>
          <w:sz w:val="20"/>
        </w:rPr>
      </w:pPr>
    </w:p>
    <w:p w14:paraId="5EA58109" w14:textId="77777777" w:rsidR="00246325" w:rsidRPr="00E030BD" w:rsidRDefault="00246325">
      <w:pPr>
        <w:overflowPunct w:val="0"/>
        <w:autoSpaceDE w:val="0"/>
        <w:spacing w:line="360" w:lineRule="auto"/>
        <w:textAlignment w:val="baseline"/>
      </w:pPr>
      <w:r w:rsidRPr="00E030BD">
        <w:rPr>
          <w:rFonts w:ascii="Arial" w:hAnsi="Arial" w:cs="Arial"/>
          <w:iCs/>
          <w:sz w:val="20"/>
        </w:rPr>
        <w:t>Nazwa Wykonawcy</w:t>
      </w:r>
      <w:r w:rsidRPr="00E030BD">
        <w:rPr>
          <w:rFonts w:ascii="Arial" w:hAnsi="Arial" w:cs="Arial"/>
          <w:bCs/>
          <w:iCs/>
          <w:sz w:val="20"/>
        </w:rPr>
        <w:t>..................................................................................................</w:t>
      </w:r>
    </w:p>
    <w:p w14:paraId="0E543068" w14:textId="77777777" w:rsidR="00246325" w:rsidRPr="00E030BD" w:rsidRDefault="00246325">
      <w:pPr>
        <w:overflowPunct w:val="0"/>
        <w:autoSpaceDE w:val="0"/>
        <w:spacing w:line="360" w:lineRule="auto"/>
        <w:jc w:val="both"/>
        <w:textAlignment w:val="baseline"/>
        <w:rPr>
          <w:rFonts w:ascii="Arial" w:hAnsi="Arial" w:cs="Arial"/>
          <w:bCs/>
          <w:iCs/>
          <w:sz w:val="20"/>
        </w:rPr>
      </w:pPr>
    </w:p>
    <w:p w14:paraId="4ED1BC1B" w14:textId="77777777" w:rsidR="00246325" w:rsidRPr="00E030BD" w:rsidRDefault="00246325">
      <w:pPr>
        <w:overflowPunct w:val="0"/>
        <w:autoSpaceDE w:val="0"/>
        <w:spacing w:line="360" w:lineRule="auto"/>
        <w:jc w:val="both"/>
        <w:textAlignment w:val="baseline"/>
      </w:pPr>
      <w:r w:rsidRPr="00E030BD">
        <w:rPr>
          <w:rFonts w:ascii="Arial" w:hAnsi="Arial" w:cs="Arial"/>
          <w:bCs/>
          <w:iCs/>
          <w:sz w:val="20"/>
        </w:rPr>
        <w:t xml:space="preserve">NIP ...................................................................  </w:t>
      </w:r>
      <w:r w:rsidRPr="00E030BD">
        <w:rPr>
          <w:rFonts w:ascii="Arial" w:hAnsi="Arial" w:cs="Arial"/>
          <w:iCs/>
          <w:sz w:val="20"/>
        </w:rPr>
        <w:t>REGON</w:t>
      </w:r>
      <w:r w:rsidRPr="00E030BD">
        <w:rPr>
          <w:rFonts w:ascii="Arial" w:hAnsi="Arial" w:cs="Arial"/>
          <w:b/>
          <w:iCs/>
          <w:sz w:val="20"/>
        </w:rPr>
        <w:t xml:space="preserve"> </w:t>
      </w:r>
      <w:r w:rsidRPr="00E030BD">
        <w:rPr>
          <w:rFonts w:ascii="Arial" w:hAnsi="Arial" w:cs="Arial"/>
          <w:bCs/>
          <w:iCs/>
          <w:sz w:val="20"/>
        </w:rPr>
        <w:t>.....................................</w:t>
      </w:r>
    </w:p>
    <w:p w14:paraId="5F2A25BC" w14:textId="77777777" w:rsidR="00246325" w:rsidRPr="00E030BD" w:rsidRDefault="00246325">
      <w:pPr>
        <w:overflowPunct w:val="0"/>
        <w:autoSpaceDE w:val="0"/>
        <w:spacing w:line="360" w:lineRule="auto"/>
        <w:jc w:val="both"/>
        <w:textAlignment w:val="baseline"/>
        <w:rPr>
          <w:rFonts w:ascii="Arial" w:hAnsi="Arial" w:cs="Arial"/>
          <w:bCs/>
          <w:iCs/>
          <w:sz w:val="20"/>
        </w:rPr>
      </w:pPr>
    </w:p>
    <w:p w14:paraId="6EF67389" w14:textId="77777777" w:rsidR="00246325" w:rsidRPr="00E030BD" w:rsidRDefault="00246325">
      <w:pPr>
        <w:overflowPunct w:val="0"/>
        <w:autoSpaceDE w:val="0"/>
        <w:spacing w:line="360" w:lineRule="auto"/>
        <w:jc w:val="both"/>
        <w:textAlignment w:val="baseline"/>
      </w:pPr>
      <w:r w:rsidRPr="00E030BD">
        <w:rPr>
          <w:rFonts w:ascii="Arial" w:hAnsi="Arial" w:cs="Arial"/>
          <w:bCs/>
          <w:iCs/>
          <w:sz w:val="20"/>
        </w:rPr>
        <w:t>Adres ..................................................................................................................</w:t>
      </w:r>
    </w:p>
    <w:p w14:paraId="7FBB5197" w14:textId="77777777" w:rsidR="00246325" w:rsidRPr="00E030BD" w:rsidRDefault="00246325">
      <w:pPr>
        <w:overflowPunct w:val="0"/>
        <w:autoSpaceDE w:val="0"/>
        <w:spacing w:line="360" w:lineRule="auto"/>
        <w:jc w:val="both"/>
        <w:textAlignment w:val="baseline"/>
        <w:rPr>
          <w:rFonts w:ascii="Arial" w:hAnsi="Arial" w:cs="Arial"/>
          <w:bCs/>
          <w:iCs/>
          <w:sz w:val="20"/>
        </w:rPr>
      </w:pPr>
    </w:p>
    <w:p w14:paraId="503613C0" w14:textId="77777777" w:rsidR="00246325" w:rsidRPr="00E030BD" w:rsidRDefault="00246325">
      <w:pPr>
        <w:overflowPunct w:val="0"/>
        <w:autoSpaceDE w:val="0"/>
        <w:spacing w:line="360" w:lineRule="auto"/>
        <w:jc w:val="both"/>
        <w:textAlignment w:val="baseline"/>
      </w:pPr>
      <w:r w:rsidRPr="00E030BD">
        <w:rPr>
          <w:rFonts w:ascii="Arial" w:hAnsi="Arial" w:cs="Arial"/>
          <w:bCs/>
          <w:iCs/>
          <w:sz w:val="20"/>
        </w:rPr>
        <w:t>Powiat............................................... Województwo ..................................</w:t>
      </w:r>
    </w:p>
    <w:p w14:paraId="3DC1F936" w14:textId="77777777" w:rsidR="00246325" w:rsidRPr="00E030BD" w:rsidRDefault="00246325">
      <w:pPr>
        <w:overflowPunct w:val="0"/>
        <w:autoSpaceDE w:val="0"/>
        <w:spacing w:line="360" w:lineRule="auto"/>
        <w:jc w:val="center"/>
        <w:textAlignment w:val="baseline"/>
      </w:pPr>
      <w:r w:rsidRPr="00E030BD">
        <w:rPr>
          <w:rFonts w:ascii="Arial" w:hAnsi="Arial" w:cs="Arial"/>
          <w:sz w:val="20"/>
        </w:rPr>
        <w:t xml:space="preserve">Niniejszym, składając ofertę w </w:t>
      </w:r>
      <w:proofErr w:type="gramStart"/>
      <w:r w:rsidRPr="00E030BD">
        <w:rPr>
          <w:rFonts w:ascii="Arial" w:hAnsi="Arial" w:cs="Arial"/>
          <w:sz w:val="20"/>
        </w:rPr>
        <w:t>postępowaniu  prowadzonym</w:t>
      </w:r>
      <w:proofErr w:type="gramEnd"/>
      <w:r w:rsidRPr="00E030BD">
        <w:rPr>
          <w:rFonts w:ascii="Arial" w:hAnsi="Arial" w:cs="Arial"/>
          <w:sz w:val="20"/>
        </w:rPr>
        <w:t xml:space="preserve"> w trybie podstawowym na: </w:t>
      </w:r>
    </w:p>
    <w:p w14:paraId="0E241B30" w14:textId="1A095867" w:rsidR="00571703" w:rsidRDefault="00571703" w:rsidP="00571703">
      <w:pPr>
        <w:widowControl w:val="0"/>
        <w:autoSpaceDE w:val="0"/>
        <w:spacing w:line="360" w:lineRule="auto"/>
        <w:jc w:val="center"/>
        <w:rPr>
          <w:rFonts w:ascii="Arial" w:eastAsia="SimSun" w:hAnsi="Arial" w:cs="Arial"/>
          <w:b/>
          <w:color w:val="000000"/>
          <w:sz w:val="22"/>
        </w:rPr>
      </w:pPr>
      <w:r w:rsidRPr="00C92317">
        <w:rPr>
          <w:rFonts w:ascii="Arial" w:eastAsia="SimSun" w:hAnsi="Arial" w:cs="Arial"/>
          <w:b/>
          <w:color w:val="000000"/>
          <w:sz w:val="22"/>
        </w:rPr>
        <w:t xml:space="preserve">„Świadczenie usług </w:t>
      </w:r>
      <w:r>
        <w:rPr>
          <w:rFonts w:ascii="Arial" w:eastAsia="SimSun" w:hAnsi="Arial" w:cs="Arial"/>
          <w:b/>
          <w:color w:val="000000"/>
          <w:sz w:val="22"/>
        </w:rPr>
        <w:t>transportowych</w:t>
      </w:r>
      <w:r w:rsidRPr="00C92317">
        <w:rPr>
          <w:rFonts w:ascii="Arial" w:eastAsia="SimSun" w:hAnsi="Arial" w:cs="Arial"/>
          <w:b/>
          <w:color w:val="000000"/>
          <w:sz w:val="22"/>
        </w:rPr>
        <w:t xml:space="preserve"> </w:t>
      </w:r>
      <w:r>
        <w:rPr>
          <w:rFonts w:ascii="Arial" w:eastAsia="SimSun" w:hAnsi="Arial" w:cs="Arial"/>
          <w:b/>
          <w:color w:val="000000"/>
          <w:sz w:val="22"/>
        </w:rPr>
        <w:t>dla</w:t>
      </w:r>
      <w:r w:rsidRPr="00C92317">
        <w:rPr>
          <w:rFonts w:ascii="Arial" w:eastAsia="SimSun" w:hAnsi="Arial" w:cs="Arial"/>
          <w:b/>
          <w:color w:val="000000"/>
          <w:sz w:val="22"/>
        </w:rPr>
        <w:t xml:space="preserve"> Polkowickiego Centrum Usług Zdrowotnych – ZOZ S.A.”</w:t>
      </w:r>
    </w:p>
    <w:p w14:paraId="5E667160" w14:textId="77777777" w:rsidR="000F22F3" w:rsidRDefault="000F22F3" w:rsidP="000F22F3">
      <w:pPr>
        <w:widowControl w:val="0"/>
        <w:autoSpaceDE w:val="0"/>
        <w:spacing w:line="360" w:lineRule="auto"/>
        <w:jc w:val="center"/>
        <w:rPr>
          <w:rFonts w:ascii="Arial" w:eastAsia="SimSun" w:hAnsi="Arial" w:cs="Arial"/>
          <w:b/>
          <w:color w:val="000000"/>
          <w:sz w:val="22"/>
        </w:rPr>
      </w:pPr>
      <w:r>
        <w:rPr>
          <w:rFonts w:ascii="Arial" w:eastAsia="SimSun" w:hAnsi="Arial" w:cs="Arial"/>
          <w:b/>
          <w:color w:val="000000"/>
          <w:sz w:val="22"/>
        </w:rPr>
        <w:t xml:space="preserve">Część* …… / części* </w:t>
      </w:r>
      <w:proofErr w:type="gramStart"/>
      <w:r>
        <w:rPr>
          <w:rFonts w:ascii="Arial" w:eastAsia="SimSun" w:hAnsi="Arial" w:cs="Arial"/>
          <w:b/>
          <w:color w:val="000000"/>
          <w:sz w:val="22"/>
        </w:rPr>
        <w:t>…….</w:t>
      </w:r>
      <w:proofErr w:type="gramEnd"/>
      <w:r>
        <w:rPr>
          <w:rFonts w:ascii="Arial" w:eastAsia="SimSun" w:hAnsi="Arial" w:cs="Arial"/>
          <w:b/>
          <w:color w:val="000000"/>
          <w:sz w:val="22"/>
        </w:rPr>
        <w:t>.</w:t>
      </w:r>
    </w:p>
    <w:p w14:paraId="33E8B127" w14:textId="73862687" w:rsidR="00246325" w:rsidRPr="00D76E8E" w:rsidRDefault="00D550ED" w:rsidP="00D550ED">
      <w:pPr>
        <w:overflowPunct w:val="0"/>
        <w:autoSpaceDE w:val="0"/>
        <w:spacing w:line="360" w:lineRule="auto"/>
        <w:jc w:val="center"/>
        <w:textAlignment w:val="baseline"/>
        <w:rPr>
          <w:rFonts w:ascii="Arial" w:eastAsia="SimSun" w:hAnsi="Arial" w:cs="Arial"/>
          <w:b/>
          <w:sz w:val="20"/>
          <w:szCs w:val="20"/>
          <w:lang w:eastAsia="hi-IN" w:bidi="hi-IN"/>
        </w:rPr>
      </w:pPr>
      <w:r w:rsidRPr="00D550ED">
        <w:rPr>
          <w:rFonts w:ascii="Arial" w:eastAsia="SimSun" w:hAnsi="Arial" w:cs="Arial"/>
          <w:b/>
          <w:sz w:val="20"/>
        </w:rPr>
        <w:t>nr sprawy: DZP-.</w:t>
      </w:r>
      <w:r w:rsidR="00FA2468">
        <w:rPr>
          <w:rFonts w:ascii="Arial" w:eastAsia="SimSun" w:hAnsi="Arial" w:cs="Arial"/>
          <w:b/>
          <w:sz w:val="20"/>
        </w:rPr>
        <w:t>11</w:t>
      </w:r>
      <w:r w:rsidRPr="00D550ED">
        <w:rPr>
          <w:rFonts w:ascii="Arial" w:eastAsia="SimSun" w:hAnsi="Arial" w:cs="Arial"/>
          <w:b/>
          <w:sz w:val="20"/>
        </w:rPr>
        <w:t>/202</w:t>
      </w:r>
      <w:r w:rsidR="006E25EF">
        <w:rPr>
          <w:rFonts w:ascii="Arial" w:eastAsia="SimSun" w:hAnsi="Arial" w:cs="Arial"/>
          <w:b/>
          <w:sz w:val="20"/>
        </w:rPr>
        <w:t>6</w:t>
      </w:r>
    </w:p>
    <w:p w14:paraId="00E0E65C" w14:textId="77777777" w:rsidR="00246325" w:rsidRPr="00D76E8E" w:rsidRDefault="00246325">
      <w:pPr>
        <w:overflowPunct w:val="0"/>
        <w:autoSpaceDE w:val="0"/>
        <w:spacing w:line="360" w:lineRule="auto"/>
        <w:jc w:val="both"/>
        <w:textAlignment w:val="baseline"/>
      </w:pPr>
      <w:r w:rsidRPr="00D76E8E">
        <w:rPr>
          <w:rFonts w:ascii="Arial" w:hAnsi="Arial" w:cs="Arial"/>
          <w:sz w:val="20"/>
        </w:rPr>
        <w:t xml:space="preserve">po zapoznaniu się z treścią art. 4 pkt 1, pkt 4 i pkt 14 ustawy z dnia 16 lutego 2007 r. o ochronie konkurencji i </w:t>
      </w:r>
      <w:proofErr w:type="gramStart"/>
      <w:r w:rsidRPr="00D76E8E">
        <w:rPr>
          <w:rFonts w:ascii="Arial" w:hAnsi="Arial" w:cs="Arial"/>
          <w:sz w:val="20"/>
        </w:rPr>
        <w:t>konsumentów  oraz</w:t>
      </w:r>
      <w:proofErr w:type="gramEnd"/>
      <w:r w:rsidRPr="00D76E8E">
        <w:rPr>
          <w:rFonts w:ascii="Arial" w:hAnsi="Arial" w:cs="Arial"/>
          <w:sz w:val="20"/>
        </w:rPr>
        <w:t xml:space="preserve"> z treścią art. 24 ust. 1 pkt 23 oraz art. </w:t>
      </w:r>
      <w:r w:rsidRPr="00D76E8E">
        <w:rPr>
          <w:rFonts w:ascii="Arial" w:hAnsi="Arial" w:cs="Arial"/>
          <w:sz w:val="20"/>
          <w:szCs w:val="20"/>
        </w:rPr>
        <w:t>art. 108 ust. 1 pkt 5 ustawy</w:t>
      </w:r>
      <w:r w:rsidRPr="00D76E8E">
        <w:rPr>
          <w:rFonts w:ascii="Arial" w:hAnsi="Arial" w:cs="Arial"/>
          <w:sz w:val="20"/>
        </w:rPr>
        <w:t xml:space="preserve"> Prawo zamówień publicznych, oświadczamy, że:</w:t>
      </w:r>
    </w:p>
    <w:p w14:paraId="4EF20BF2" w14:textId="51BCA427" w:rsidR="00246325" w:rsidRPr="00D76E8E" w:rsidRDefault="00246325">
      <w:pPr>
        <w:overflowPunct w:val="0"/>
        <w:autoSpaceDE w:val="0"/>
        <w:spacing w:line="360" w:lineRule="auto"/>
        <w:jc w:val="both"/>
        <w:textAlignment w:val="baseline"/>
      </w:pPr>
      <w:r w:rsidRPr="00D76E8E">
        <w:rPr>
          <w:rFonts w:ascii="Arial" w:hAnsi="Arial" w:cs="Arial"/>
          <w:sz w:val="20"/>
        </w:rPr>
        <w:t>1.</w:t>
      </w:r>
      <w:proofErr w:type="gramStart"/>
      <w:r w:rsidRPr="00D76E8E">
        <w:rPr>
          <w:rFonts w:ascii="Arial" w:hAnsi="Arial" w:cs="Arial"/>
          <w:sz w:val="20"/>
        </w:rPr>
        <w:tab/>
        <w:t xml:space="preserve">  </w:t>
      </w:r>
      <w:r w:rsidRPr="00D76E8E">
        <w:rPr>
          <w:rFonts w:ascii="Arial" w:hAnsi="Arial" w:cs="Arial"/>
          <w:b/>
          <w:sz w:val="20"/>
        </w:rPr>
        <w:t>przynależymy</w:t>
      </w:r>
      <w:r w:rsidRPr="00D76E8E">
        <w:rPr>
          <w:rFonts w:ascii="Arial" w:hAnsi="Arial" w:cs="Arial"/>
          <w:sz w:val="20"/>
        </w:rPr>
        <w:t>*  do</w:t>
      </w:r>
      <w:proofErr w:type="gramEnd"/>
      <w:r w:rsidRPr="00D76E8E">
        <w:rPr>
          <w:rFonts w:ascii="Arial" w:hAnsi="Arial" w:cs="Arial"/>
          <w:sz w:val="20"/>
        </w:rPr>
        <w:t xml:space="preserve"> tej samej grupy </w:t>
      </w:r>
      <w:proofErr w:type="gramStart"/>
      <w:r w:rsidRPr="00D76E8E">
        <w:rPr>
          <w:rFonts w:ascii="Arial" w:hAnsi="Arial" w:cs="Arial"/>
          <w:sz w:val="20"/>
        </w:rPr>
        <w:t>kapitałowej  w</w:t>
      </w:r>
      <w:proofErr w:type="gramEnd"/>
      <w:r w:rsidRPr="00D76E8E">
        <w:rPr>
          <w:rFonts w:ascii="Arial" w:hAnsi="Arial" w:cs="Arial"/>
          <w:sz w:val="20"/>
        </w:rPr>
        <w:t xml:space="preserve"> rozumieniu ustawy z dnia 16 lutego 2007 r. o ochronie </w:t>
      </w:r>
      <w:r w:rsidRPr="00D76E8E">
        <w:rPr>
          <w:rFonts w:ascii="Arial" w:hAnsi="Arial" w:cs="Arial"/>
          <w:sz w:val="20"/>
          <w:szCs w:val="20"/>
        </w:rPr>
        <w:t xml:space="preserve">konkurencji i konsumentów </w:t>
      </w:r>
      <w:r w:rsidR="006E25EF" w:rsidRPr="006E25EF">
        <w:rPr>
          <w:rFonts w:ascii="Arial" w:hAnsi="Arial" w:cs="Arial"/>
          <w:sz w:val="20"/>
          <w:szCs w:val="20"/>
        </w:rPr>
        <w:t>(</w:t>
      </w:r>
      <w:proofErr w:type="spellStart"/>
      <w:r w:rsidR="006E25EF" w:rsidRPr="006E25EF">
        <w:rPr>
          <w:rFonts w:ascii="Arial" w:hAnsi="Arial" w:cs="Arial"/>
          <w:sz w:val="20"/>
          <w:szCs w:val="20"/>
        </w:rPr>
        <w:t>t.j</w:t>
      </w:r>
      <w:proofErr w:type="spellEnd"/>
      <w:r w:rsidR="006E25EF" w:rsidRPr="006E25EF">
        <w:rPr>
          <w:rFonts w:ascii="Arial" w:hAnsi="Arial" w:cs="Arial"/>
          <w:sz w:val="20"/>
          <w:szCs w:val="20"/>
        </w:rPr>
        <w:t>. Dz. U. z 2025 r. poz. 1714)</w:t>
      </w:r>
      <w:r w:rsidR="008212EE" w:rsidRPr="00D76E8E">
        <w:rPr>
          <w:rFonts w:ascii="Arial" w:hAnsi="Arial" w:cs="Arial"/>
          <w:sz w:val="20"/>
          <w:szCs w:val="20"/>
        </w:rPr>
        <w:t xml:space="preserve"> </w:t>
      </w:r>
      <w:r w:rsidRPr="00D76E8E">
        <w:rPr>
          <w:rFonts w:ascii="Arial" w:hAnsi="Arial" w:cs="Arial"/>
          <w:sz w:val="20"/>
          <w:szCs w:val="20"/>
        </w:rPr>
        <w:t xml:space="preserve">z: </w:t>
      </w:r>
    </w:p>
    <w:p w14:paraId="36C1296B" w14:textId="77777777" w:rsidR="00246325" w:rsidRPr="00D76E8E" w:rsidRDefault="00246325">
      <w:pPr>
        <w:overflowPunct w:val="0"/>
        <w:autoSpaceDE w:val="0"/>
        <w:spacing w:line="360" w:lineRule="auto"/>
        <w:ind w:right="-993"/>
        <w:jc w:val="both"/>
        <w:textAlignment w:val="baseline"/>
      </w:pPr>
      <w:r w:rsidRPr="00D76E8E">
        <w:rPr>
          <w:rFonts w:ascii="Arial" w:hAnsi="Arial" w:cs="Arial"/>
          <w:sz w:val="20"/>
          <w:szCs w:val="20"/>
        </w:rPr>
        <w:t>1)</w:t>
      </w:r>
      <w:r w:rsidRPr="00D76E8E">
        <w:rPr>
          <w:rFonts w:ascii="Arial" w:hAnsi="Arial" w:cs="Arial"/>
          <w:sz w:val="20"/>
          <w:szCs w:val="20"/>
        </w:rPr>
        <w:tab/>
        <w:t>……………………</w:t>
      </w:r>
    </w:p>
    <w:p w14:paraId="2B5EBF65" w14:textId="77777777" w:rsidR="00246325" w:rsidRPr="00D76E8E" w:rsidRDefault="00246325">
      <w:pPr>
        <w:overflowPunct w:val="0"/>
        <w:autoSpaceDE w:val="0"/>
        <w:spacing w:line="360" w:lineRule="auto"/>
        <w:ind w:right="-993"/>
        <w:jc w:val="both"/>
        <w:textAlignment w:val="baseline"/>
      </w:pPr>
      <w:r w:rsidRPr="00D76E8E">
        <w:rPr>
          <w:rFonts w:ascii="Arial" w:hAnsi="Arial" w:cs="Arial"/>
          <w:sz w:val="20"/>
          <w:szCs w:val="20"/>
        </w:rPr>
        <w:t>2)</w:t>
      </w:r>
      <w:r w:rsidRPr="00D76E8E">
        <w:rPr>
          <w:rFonts w:ascii="Arial" w:hAnsi="Arial" w:cs="Arial"/>
          <w:sz w:val="20"/>
          <w:szCs w:val="20"/>
        </w:rPr>
        <w:tab/>
        <w:t xml:space="preserve">………………... </w:t>
      </w:r>
    </w:p>
    <w:p w14:paraId="6CE15124" w14:textId="3AF9D407" w:rsidR="00246325" w:rsidRPr="00D76E8E" w:rsidRDefault="00246325">
      <w:pPr>
        <w:overflowPunct w:val="0"/>
        <w:autoSpaceDE w:val="0"/>
        <w:spacing w:line="360" w:lineRule="auto"/>
        <w:jc w:val="both"/>
        <w:textAlignment w:val="baseline"/>
        <w:rPr>
          <w:rFonts w:ascii="Arial" w:hAnsi="Arial" w:cs="Arial"/>
          <w:sz w:val="20"/>
          <w:szCs w:val="20"/>
        </w:rPr>
      </w:pPr>
      <w:r w:rsidRPr="00D76E8E">
        <w:rPr>
          <w:rFonts w:ascii="Arial" w:hAnsi="Arial" w:cs="Arial"/>
          <w:sz w:val="20"/>
          <w:szCs w:val="20"/>
        </w:rPr>
        <w:t>2.</w:t>
      </w:r>
      <w:r w:rsidRPr="00D76E8E">
        <w:rPr>
          <w:rFonts w:ascii="Arial" w:hAnsi="Arial" w:cs="Arial"/>
          <w:sz w:val="20"/>
          <w:szCs w:val="20"/>
        </w:rPr>
        <w:tab/>
      </w:r>
      <w:r w:rsidRPr="00D76E8E">
        <w:rPr>
          <w:rFonts w:ascii="Arial" w:hAnsi="Arial" w:cs="Arial"/>
          <w:b/>
          <w:sz w:val="20"/>
          <w:szCs w:val="20"/>
        </w:rPr>
        <w:t>nie przynależymy</w:t>
      </w:r>
      <w:r w:rsidRPr="00D76E8E">
        <w:rPr>
          <w:rFonts w:ascii="Arial" w:hAnsi="Arial" w:cs="Arial"/>
          <w:sz w:val="20"/>
          <w:szCs w:val="20"/>
        </w:rPr>
        <w:t xml:space="preserve">* do tej samej grupy </w:t>
      </w:r>
      <w:proofErr w:type="gramStart"/>
      <w:r w:rsidRPr="00D76E8E">
        <w:rPr>
          <w:rFonts w:ascii="Arial" w:hAnsi="Arial" w:cs="Arial"/>
          <w:sz w:val="20"/>
          <w:szCs w:val="20"/>
        </w:rPr>
        <w:t>kapitałowej .</w:t>
      </w:r>
      <w:proofErr w:type="gramEnd"/>
      <w:r w:rsidRPr="00D76E8E">
        <w:rPr>
          <w:rFonts w:ascii="Arial" w:hAnsi="Arial" w:cs="Arial"/>
          <w:sz w:val="20"/>
          <w:szCs w:val="20"/>
        </w:rPr>
        <w:t xml:space="preserve"> w rozumieniu ustawy z dnia 16 lutego 2007 r. o ochronie konkurencji i konsumentów </w:t>
      </w:r>
      <w:r w:rsidR="006E25EF" w:rsidRPr="006E25EF">
        <w:rPr>
          <w:rFonts w:ascii="Arial" w:hAnsi="Arial" w:cs="Arial"/>
          <w:sz w:val="20"/>
          <w:szCs w:val="20"/>
        </w:rPr>
        <w:t>(</w:t>
      </w:r>
      <w:proofErr w:type="spellStart"/>
      <w:r w:rsidR="006E25EF" w:rsidRPr="006E25EF">
        <w:rPr>
          <w:rFonts w:ascii="Arial" w:hAnsi="Arial" w:cs="Arial"/>
          <w:sz w:val="20"/>
          <w:szCs w:val="20"/>
        </w:rPr>
        <w:t>t.j</w:t>
      </w:r>
      <w:proofErr w:type="spellEnd"/>
      <w:r w:rsidR="006E25EF" w:rsidRPr="006E25EF">
        <w:rPr>
          <w:rFonts w:ascii="Arial" w:hAnsi="Arial" w:cs="Arial"/>
          <w:sz w:val="20"/>
          <w:szCs w:val="20"/>
        </w:rPr>
        <w:t>. Dz. U. z 2025 r. poz. 1714).</w:t>
      </w:r>
    </w:p>
    <w:p w14:paraId="1AF2CEE9" w14:textId="77777777" w:rsidR="00246325" w:rsidRPr="00E030BD" w:rsidRDefault="00246325">
      <w:pPr>
        <w:overflowPunct w:val="0"/>
        <w:autoSpaceDE w:val="0"/>
        <w:spacing w:line="360" w:lineRule="auto"/>
        <w:ind w:right="-993"/>
        <w:jc w:val="both"/>
        <w:textAlignment w:val="baseline"/>
      </w:pPr>
      <w:r w:rsidRPr="00E030BD">
        <w:rPr>
          <w:rFonts w:ascii="Arial" w:hAnsi="Arial" w:cs="Arial"/>
          <w:sz w:val="20"/>
        </w:rPr>
        <w:t>..............................., dn. .........................</w:t>
      </w:r>
      <w:r w:rsidRPr="00E030BD">
        <w:rPr>
          <w:rFonts w:ascii="Arial" w:hAnsi="Arial" w:cs="Arial"/>
          <w:sz w:val="20"/>
        </w:rPr>
        <w:tab/>
        <w:t xml:space="preserve">                                      </w:t>
      </w:r>
    </w:p>
    <w:p w14:paraId="6FF88BCC" w14:textId="77777777" w:rsidR="00246325" w:rsidRPr="00E030BD" w:rsidRDefault="00246325">
      <w:pPr>
        <w:spacing w:line="360" w:lineRule="auto"/>
        <w:ind w:left="4260" w:firstLine="696"/>
      </w:pPr>
      <w:r w:rsidRPr="00E030BD">
        <w:rPr>
          <w:rFonts w:ascii="Arial" w:hAnsi="Arial" w:cs="Arial"/>
          <w:i/>
          <w:sz w:val="20"/>
        </w:rPr>
        <w:t>……………………………………………..</w:t>
      </w:r>
    </w:p>
    <w:p w14:paraId="2D17F211" w14:textId="77777777" w:rsidR="00246325" w:rsidRPr="00E030BD" w:rsidRDefault="00246325">
      <w:pPr>
        <w:spacing w:line="360" w:lineRule="auto"/>
        <w:ind w:left="4260" w:firstLine="696"/>
      </w:pPr>
      <w:r w:rsidRPr="00E030BD">
        <w:rPr>
          <w:rFonts w:ascii="Arial" w:hAnsi="Arial" w:cs="Arial"/>
          <w:i/>
          <w:sz w:val="16"/>
          <w:szCs w:val="16"/>
        </w:rPr>
        <w:t>(podpis Wykonawcy/Wykonawców)</w:t>
      </w:r>
    </w:p>
    <w:p w14:paraId="0AAE51D1" w14:textId="77777777" w:rsidR="00246325" w:rsidRPr="00E030BD" w:rsidRDefault="00246325">
      <w:pPr>
        <w:spacing w:line="360" w:lineRule="auto"/>
      </w:pPr>
      <w:r w:rsidRPr="00E030BD">
        <w:rPr>
          <w:rFonts w:ascii="Arial" w:hAnsi="Arial" w:cs="Arial"/>
          <w:i/>
          <w:sz w:val="16"/>
          <w:szCs w:val="16"/>
        </w:rPr>
        <w:t>* niepotrzebne skreślić</w:t>
      </w:r>
    </w:p>
    <w:p w14:paraId="5C857805" w14:textId="77777777" w:rsidR="00246325" w:rsidRPr="00E030BD" w:rsidRDefault="00246325">
      <w:pPr>
        <w:overflowPunct w:val="0"/>
        <w:autoSpaceDE w:val="0"/>
        <w:spacing w:line="360" w:lineRule="auto"/>
        <w:jc w:val="both"/>
        <w:textAlignment w:val="baseline"/>
      </w:pPr>
      <w:r w:rsidRPr="00E030BD">
        <w:rPr>
          <w:rFonts w:ascii="Arial" w:hAnsi="Arial" w:cs="Arial"/>
          <w:i/>
          <w:sz w:val="16"/>
          <w:szCs w:val="16"/>
        </w:rPr>
        <w:t xml:space="preserve">UWAGA!  W przypadku przynależności do tej samej grupy kapitałowej wykonawca może złożyć wraz z oświadczeniem dokumenty bądź informacje potwierdzające, że powiązania z innym wykonawcą nie prowadzą do zakłócenia konkurencji w postępowaniu  </w:t>
      </w:r>
    </w:p>
    <w:p w14:paraId="075A4165" w14:textId="77777777" w:rsidR="00246325" w:rsidRPr="00E030BD" w:rsidRDefault="00246325">
      <w:pPr>
        <w:spacing w:line="360" w:lineRule="auto"/>
        <w:jc w:val="center"/>
        <w:rPr>
          <w:rFonts w:ascii="Arial" w:hAnsi="Arial" w:cs="Arial"/>
          <w:b/>
          <w:bCs/>
          <w:sz w:val="20"/>
          <w:szCs w:val="16"/>
        </w:rPr>
      </w:pPr>
    </w:p>
    <w:p w14:paraId="2C8B708C" w14:textId="77777777" w:rsidR="00246325" w:rsidRPr="00E030BD" w:rsidRDefault="00246325">
      <w:pPr>
        <w:spacing w:after="40"/>
        <w:ind w:left="5643" w:firstLine="57"/>
        <w:jc w:val="both"/>
        <w:rPr>
          <w:rFonts w:ascii="Arial" w:hAnsi="Arial" w:cs="Arial"/>
          <w:b/>
          <w:bCs/>
          <w:i/>
          <w:sz w:val="20"/>
          <w:szCs w:val="20"/>
        </w:rPr>
      </w:pPr>
    </w:p>
    <w:p w14:paraId="7C696ED1" w14:textId="77777777" w:rsidR="00246325" w:rsidRDefault="00246325">
      <w:pPr>
        <w:spacing w:after="40"/>
        <w:ind w:left="5643" w:firstLine="57"/>
        <w:jc w:val="both"/>
        <w:rPr>
          <w:rFonts w:ascii="Arial" w:hAnsi="Arial" w:cs="Arial"/>
          <w:b/>
          <w:bCs/>
          <w:i/>
          <w:sz w:val="20"/>
          <w:szCs w:val="20"/>
        </w:rPr>
      </w:pPr>
    </w:p>
    <w:p w14:paraId="73CD3E76" w14:textId="77777777" w:rsidR="00931CA7" w:rsidRDefault="00931CA7">
      <w:pPr>
        <w:spacing w:after="40"/>
        <w:ind w:left="5643" w:firstLine="57"/>
        <w:jc w:val="both"/>
        <w:rPr>
          <w:rFonts w:ascii="Arial" w:hAnsi="Arial" w:cs="Arial"/>
          <w:b/>
          <w:bCs/>
          <w:i/>
          <w:sz w:val="20"/>
          <w:szCs w:val="20"/>
        </w:rPr>
      </w:pPr>
    </w:p>
    <w:p w14:paraId="3A816EE1" w14:textId="77777777" w:rsidR="0021064E" w:rsidRDefault="0021064E">
      <w:pPr>
        <w:spacing w:after="40"/>
        <w:ind w:left="5643" w:firstLine="57"/>
        <w:jc w:val="both"/>
        <w:rPr>
          <w:rFonts w:ascii="Arial" w:hAnsi="Arial" w:cs="Arial"/>
          <w:b/>
          <w:bCs/>
          <w:i/>
          <w:sz w:val="20"/>
          <w:szCs w:val="20"/>
        </w:rPr>
      </w:pPr>
    </w:p>
    <w:p w14:paraId="08F5F506" w14:textId="77777777" w:rsidR="00245FE2" w:rsidRDefault="00245FE2">
      <w:pPr>
        <w:spacing w:after="40"/>
        <w:ind w:left="5643" w:firstLine="57"/>
        <w:jc w:val="both"/>
        <w:rPr>
          <w:rFonts w:ascii="Arial" w:hAnsi="Arial" w:cs="Arial"/>
          <w:b/>
          <w:bCs/>
          <w:i/>
          <w:sz w:val="20"/>
          <w:szCs w:val="20"/>
        </w:rPr>
      </w:pPr>
    </w:p>
    <w:p w14:paraId="23E21C7F" w14:textId="77777777" w:rsidR="00931CA7" w:rsidRDefault="00931CA7">
      <w:pPr>
        <w:spacing w:after="40"/>
        <w:ind w:left="5643" w:firstLine="57"/>
        <w:jc w:val="both"/>
        <w:rPr>
          <w:rFonts w:ascii="Arial" w:hAnsi="Arial" w:cs="Arial"/>
          <w:b/>
          <w:bCs/>
          <w:i/>
          <w:sz w:val="20"/>
          <w:szCs w:val="20"/>
        </w:rPr>
      </w:pPr>
    </w:p>
    <w:p w14:paraId="346BEFB5" w14:textId="77777777" w:rsidR="00931CA7" w:rsidRPr="00E030BD" w:rsidRDefault="00931CA7">
      <w:pPr>
        <w:spacing w:after="40"/>
        <w:ind w:left="5643" w:firstLine="57"/>
        <w:jc w:val="both"/>
        <w:rPr>
          <w:rFonts w:ascii="Arial" w:hAnsi="Arial" w:cs="Arial"/>
          <w:b/>
          <w:bCs/>
          <w:i/>
          <w:sz w:val="20"/>
          <w:szCs w:val="20"/>
        </w:rPr>
      </w:pPr>
    </w:p>
    <w:p w14:paraId="2BD7B5BE" w14:textId="77777777" w:rsidR="00246325" w:rsidRPr="00E030BD" w:rsidRDefault="00246325">
      <w:pPr>
        <w:spacing w:after="40"/>
        <w:ind w:left="5643" w:firstLine="57"/>
        <w:jc w:val="both"/>
      </w:pPr>
      <w:r w:rsidRPr="00E030BD">
        <w:rPr>
          <w:rFonts w:ascii="Arial" w:hAnsi="Arial" w:cs="Arial"/>
          <w:b/>
          <w:i/>
          <w:sz w:val="20"/>
          <w:szCs w:val="20"/>
        </w:rPr>
        <w:lastRenderedPageBreak/>
        <w:t>Załącznik nr 5 do SWZ</w:t>
      </w:r>
    </w:p>
    <w:p w14:paraId="0D63FC57" w14:textId="77777777" w:rsidR="00246325" w:rsidRPr="00E030BD" w:rsidRDefault="00246325">
      <w:pPr>
        <w:spacing w:after="40"/>
        <w:ind w:left="709" w:hanging="709"/>
        <w:jc w:val="right"/>
        <w:rPr>
          <w:rFonts w:ascii="Arial" w:hAnsi="Arial" w:cs="Arial"/>
          <w:b/>
          <w:i/>
          <w:sz w:val="20"/>
          <w:szCs w:val="20"/>
        </w:rPr>
      </w:pPr>
    </w:p>
    <w:tbl>
      <w:tblPr>
        <w:tblW w:w="0" w:type="auto"/>
        <w:tblInd w:w="-95" w:type="dxa"/>
        <w:tblLayout w:type="fixed"/>
        <w:tblLook w:val="0000" w:firstRow="0" w:lastRow="0" w:firstColumn="0" w:lastColumn="0" w:noHBand="0" w:noVBand="0"/>
      </w:tblPr>
      <w:tblGrid>
        <w:gridCol w:w="3708"/>
        <w:gridCol w:w="5694"/>
      </w:tblGrid>
      <w:tr w:rsidR="00246325" w:rsidRPr="00E030BD" w14:paraId="411CB833" w14:textId="77777777">
        <w:tc>
          <w:tcPr>
            <w:tcW w:w="3708" w:type="dxa"/>
            <w:tcBorders>
              <w:top w:val="single" w:sz="4" w:space="0" w:color="000000"/>
              <w:left w:val="single" w:sz="4" w:space="0" w:color="000000"/>
              <w:bottom w:val="single" w:sz="4" w:space="0" w:color="000000"/>
            </w:tcBorders>
          </w:tcPr>
          <w:p w14:paraId="4FD43F91" w14:textId="77777777" w:rsidR="00246325" w:rsidRPr="00E030BD" w:rsidRDefault="00246325">
            <w:pPr>
              <w:snapToGrid w:val="0"/>
              <w:spacing w:line="360" w:lineRule="auto"/>
              <w:jc w:val="both"/>
              <w:rPr>
                <w:rFonts w:ascii="Arial" w:hAnsi="Arial" w:cs="Arial"/>
                <w:sz w:val="20"/>
              </w:rPr>
            </w:pPr>
          </w:p>
          <w:p w14:paraId="1C976CBA" w14:textId="77777777" w:rsidR="00246325" w:rsidRPr="00E030BD" w:rsidRDefault="00246325">
            <w:pPr>
              <w:snapToGrid w:val="0"/>
              <w:spacing w:line="360" w:lineRule="auto"/>
              <w:jc w:val="both"/>
              <w:rPr>
                <w:rFonts w:ascii="Arial" w:hAnsi="Arial" w:cs="Arial"/>
                <w:sz w:val="20"/>
              </w:rPr>
            </w:pPr>
          </w:p>
          <w:p w14:paraId="7832E73F" w14:textId="77777777" w:rsidR="00246325" w:rsidRPr="00E030BD" w:rsidRDefault="00246325">
            <w:pPr>
              <w:spacing w:line="360" w:lineRule="auto"/>
              <w:jc w:val="both"/>
              <w:rPr>
                <w:rFonts w:ascii="Arial" w:hAnsi="Arial" w:cs="Arial"/>
                <w:b/>
                <w:sz w:val="20"/>
              </w:rPr>
            </w:pPr>
          </w:p>
          <w:p w14:paraId="53DE4742" w14:textId="725B021A" w:rsidR="00246325" w:rsidRPr="00E030BD" w:rsidRDefault="00246325">
            <w:pPr>
              <w:spacing w:line="360" w:lineRule="auto"/>
              <w:jc w:val="center"/>
            </w:pPr>
          </w:p>
        </w:tc>
        <w:tc>
          <w:tcPr>
            <w:tcW w:w="5694"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160940F" w14:textId="77777777" w:rsidR="00246325" w:rsidRPr="00E030BD" w:rsidRDefault="00246325">
            <w:pPr>
              <w:snapToGrid w:val="0"/>
              <w:spacing w:line="360" w:lineRule="auto"/>
              <w:jc w:val="center"/>
            </w:pPr>
            <w:r w:rsidRPr="00E030BD">
              <w:rPr>
                <w:rFonts w:ascii="Arial" w:hAnsi="Arial" w:cs="Arial"/>
                <w:b/>
                <w:sz w:val="20"/>
              </w:rPr>
              <w:t>WYKAZ USŁUG</w:t>
            </w:r>
          </w:p>
        </w:tc>
      </w:tr>
    </w:tbl>
    <w:p w14:paraId="05D35193" w14:textId="77777777" w:rsidR="00246325" w:rsidRPr="00E030BD" w:rsidRDefault="00246325">
      <w:pPr>
        <w:spacing w:line="360" w:lineRule="auto"/>
        <w:jc w:val="both"/>
        <w:rPr>
          <w:rFonts w:ascii="Arial" w:hAnsi="Arial" w:cs="Arial"/>
          <w:sz w:val="20"/>
        </w:rPr>
      </w:pPr>
    </w:p>
    <w:p w14:paraId="16ED2E1A" w14:textId="77777777" w:rsidR="00246325" w:rsidRPr="00E030BD" w:rsidRDefault="00246325">
      <w:pPr>
        <w:autoSpaceDE w:val="0"/>
        <w:spacing w:line="360" w:lineRule="auto"/>
        <w:jc w:val="center"/>
      </w:pPr>
      <w:r w:rsidRPr="00E030BD">
        <w:rPr>
          <w:rFonts w:ascii="Arial" w:eastAsia="MS Minngs" w:hAnsi="Arial" w:cs="Arial"/>
          <w:sz w:val="20"/>
        </w:rPr>
        <w:t>Ja (My), niżej podpisany (ni) ...................................................................................</w:t>
      </w:r>
    </w:p>
    <w:p w14:paraId="240E49AE" w14:textId="77777777" w:rsidR="00246325" w:rsidRPr="00E030BD" w:rsidRDefault="00246325">
      <w:pPr>
        <w:autoSpaceDE w:val="0"/>
        <w:spacing w:line="360" w:lineRule="auto"/>
        <w:jc w:val="center"/>
      </w:pPr>
      <w:r w:rsidRPr="00E030BD">
        <w:rPr>
          <w:rFonts w:ascii="Arial" w:eastAsia="MS Minngs" w:hAnsi="Arial" w:cs="Arial"/>
          <w:sz w:val="20"/>
        </w:rPr>
        <w:t xml:space="preserve">działając w imieniu i na </w:t>
      </w:r>
      <w:proofErr w:type="gramStart"/>
      <w:r w:rsidRPr="00E030BD">
        <w:rPr>
          <w:rFonts w:ascii="Arial" w:eastAsia="MS Minngs" w:hAnsi="Arial" w:cs="Arial"/>
          <w:sz w:val="20"/>
        </w:rPr>
        <w:t>rzecz :</w:t>
      </w:r>
      <w:proofErr w:type="gramEnd"/>
      <w:r w:rsidRPr="00E030BD">
        <w:rPr>
          <w:rFonts w:ascii="Arial" w:eastAsia="MS Minngs" w:hAnsi="Arial" w:cs="Arial"/>
          <w:sz w:val="20"/>
        </w:rPr>
        <w:t>.................................................................................</w:t>
      </w:r>
    </w:p>
    <w:p w14:paraId="532D4E75" w14:textId="77777777" w:rsidR="00246325" w:rsidRPr="00E030BD" w:rsidRDefault="00246325">
      <w:pPr>
        <w:autoSpaceDE w:val="0"/>
        <w:spacing w:line="360" w:lineRule="auto"/>
        <w:jc w:val="center"/>
      </w:pPr>
      <w:r w:rsidRPr="00E030BD">
        <w:rPr>
          <w:rFonts w:ascii="Arial" w:eastAsia="MS Minngs" w:hAnsi="Arial" w:cs="Arial"/>
          <w:i/>
          <w:sz w:val="16"/>
          <w:szCs w:val="16"/>
        </w:rPr>
        <w:t>(pełna nazwa wykonawcy)</w:t>
      </w:r>
    </w:p>
    <w:p w14:paraId="0C27CBD4" w14:textId="77777777" w:rsidR="00246325" w:rsidRPr="00E030BD" w:rsidRDefault="00246325">
      <w:pPr>
        <w:autoSpaceDE w:val="0"/>
        <w:spacing w:line="360" w:lineRule="auto"/>
        <w:jc w:val="center"/>
        <w:rPr>
          <w:rFonts w:ascii="Arial" w:eastAsia="MS Minngs" w:hAnsi="Arial" w:cs="Arial"/>
          <w:i/>
          <w:sz w:val="20"/>
          <w:szCs w:val="16"/>
        </w:rPr>
      </w:pPr>
    </w:p>
    <w:p w14:paraId="6DC33803" w14:textId="77777777" w:rsidR="00246325" w:rsidRPr="00E030BD" w:rsidRDefault="00246325">
      <w:pPr>
        <w:autoSpaceDE w:val="0"/>
        <w:spacing w:line="360" w:lineRule="auto"/>
      </w:pPr>
      <w:r w:rsidRPr="00E030BD">
        <w:rPr>
          <w:rFonts w:ascii="Arial" w:eastAsia="MS Minngs" w:hAnsi="Arial" w:cs="Arial"/>
          <w:sz w:val="20"/>
        </w:rPr>
        <w:t>............................................................................................................................</w:t>
      </w:r>
    </w:p>
    <w:p w14:paraId="7548CD89" w14:textId="77777777" w:rsidR="00246325" w:rsidRPr="00E030BD" w:rsidRDefault="00246325">
      <w:pPr>
        <w:autoSpaceDE w:val="0"/>
        <w:spacing w:line="360" w:lineRule="auto"/>
        <w:jc w:val="center"/>
      </w:pPr>
      <w:r w:rsidRPr="00E030BD">
        <w:rPr>
          <w:rFonts w:ascii="Arial" w:eastAsia="MS Minngs" w:hAnsi="Arial" w:cs="Arial"/>
          <w:i/>
          <w:sz w:val="16"/>
          <w:szCs w:val="16"/>
        </w:rPr>
        <w:t>(adres siedziby wykonawcy)</w:t>
      </w:r>
    </w:p>
    <w:p w14:paraId="05020A1E" w14:textId="77777777" w:rsidR="00246325" w:rsidRPr="00E030BD" w:rsidRDefault="00246325">
      <w:pPr>
        <w:autoSpaceDE w:val="0"/>
        <w:spacing w:line="360" w:lineRule="auto"/>
        <w:jc w:val="both"/>
      </w:pPr>
      <w:r w:rsidRPr="00E030BD">
        <w:rPr>
          <w:rFonts w:ascii="Arial" w:hAnsi="Arial" w:cs="Arial"/>
          <w:bCs/>
          <w:sz w:val="20"/>
        </w:rPr>
        <w:t>składając ofertę w trybie podstawowym na:</w:t>
      </w:r>
    </w:p>
    <w:p w14:paraId="1A33C6CC" w14:textId="739136FD" w:rsidR="00571703" w:rsidRDefault="00571703" w:rsidP="00571703">
      <w:pPr>
        <w:widowControl w:val="0"/>
        <w:autoSpaceDE w:val="0"/>
        <w:spacing w:line="360" w:lineRule="auto"/>
        <w:jc w:val="center"/>
        <w:rPr>
          <w:rFonts w:ascii="Arial" w:eastAsia="SimSun" w:hAnsi="Arial" w:cs="Arial"/>
          <w:b/>
          <w:color w:val="000000"/>
          <w:sz w:val="22"/>
        </w:rPr>
      </w:pPr>
      <w:r w:rsidRPr="00C92317">
        <w:rPr>
          <w:rFonts w:ascii="Arial" w:eastAsia="SimSun" w:hAnsi="Arial" w:cs="Arial"/>
          <w:b/>
          <w:color w:val="000000"/>
          <w:sz w:val="22"/>
        </w:rPr>
        <w:t xml:space="preserve">„Świadczenie usług </w:t>
      </w:r>
      <w:r>
        <w:rPr>
          <w:rFonts w:ascii="Arial" w:eastAsia="SimSun" w:hAnsi="Arial" w:cs="Arial"/>
          <w:b/>
          <w:color w:val="000000"/>
          <w:sz w:val="22"/>
        </w:rPr>
        <w:t>transportowych</w:t>
      </w:r>
      <w:r w:rsidRPr="00C92317">
        <w:rPr>
          <w:rFonts w:ascii="Arial" w:eastAsia="SimSun" w:hAnsi="Arial" w:cs="Arial"/>
          <w:b/>
          <w:color w:val="000000"/>
          <w:sz w:val="22"/>
        </w:rPr>
        <w:t xml:space="preserve"> </w:t>
      </w:r>
      <w:r>
        <w:rPr>
          <w:rFonts w:ascii="Arial" w:eastAsia="SimSun" w:hAnsi="Arial" w:cs="Arial"/>
          <w:b/>
          <w:color w:val="000000"/>
          <w:sz w:val="22"/>
        </w:rPr>
        <w:t>dla</w:t>
      </w:r>
      <w:r w:rsidRPr="00C92317">
        <w:rPr>
          <w:rFonts w:ascii="Arial" w:eastAsia="SimSun" w:hAnsi="Arial" w:cs="Arial"/>
          <w:b/>
          <w:color w:val="000000"/>
          <w:sz w:val="22"/>
        </w:rPr>
        <w:t xml:space="preserve"> Polkowickiego Centrum Usług Zdrowotnych – ZOZ S.A.”</w:t>
      </w:r>
    </w:p>
    <w:p w14:paraId="431AE27B" w14:textId="77777777" w:rsidR="000F22F3" w:rsidRDefault="000F22F3" w:rsidP="000F22F3">
      <w:pPr>
        <w:widowControl w:val="0"/>
        <w:autoSpaceDE w:val="0"/>
        <w:spacing w:line="360" w:lineRule="auto"/>
        <w:jc w:val="center"/>
        <w:rPr>
          <w:rFonts w:ascii="Arial" w:eastAsia="SimSun" w:hAnsi="Arial" w:cs="Arial"/>
          <w:b/>
          <w:color w:val="000000"/>
          <w:sz w:val="22"/>
        </w:rPr>
      </w:pPr>
      <w:r>
        <w:rPr>
          <w:rFonts w:ascii="Arial" w:eastAsia="SimSun" w:hAnsi="Arial" w:cs="Arial"/>
          <w:b/>
          <w:color w:val="000000"/>
          <w:sz w:val="22"/>
        </w:rPr>
        <w:t xml:space="preserve">Część* …… / części* </w:t>
      </w:r>
      <w:proofErr w:type="gramStart"/>
      <w:r>
        <w:rPr>
          <w:rFonts w:ascii="Arial" w:eastAsia="SimSun" w:hAnsi="Arial" w:cs="Arial"/>
          <w:b/>
          <w:color w:val="000000"/>
          <w:sz w:val="22"/>
        </w:rPr>
        <w:t>…….</w:t>
      </w:r>
      <w:proofErr w:type="gramEnd"/>
      <w:r>
        <w:rPr>
          <w:rFonts w:ascii="Arial" w:eastAsia="SimSun" w:hAnsi="Arial" w:cs="Arial"/>
          <w:b/>
          <w:color w:val="000000"/>
          <w:sz w:val="22"/>
        </w:rPr>
        <w:t>.</w:t>
      </w:r>
    </w:p>
    <w:p w14:paraId="6DF4C935" w14:textId="6693F127" w:rsidR="00D550ED" w:rsidRDefault="00D550ED" w:rsidP="00D550ED">
      <w:pPr>
        <w:spacing w:line="360" w:lineRule="auto"/>
        <w:jc w:val="center"/>
        <w:rPr>
          <w:rFonts w:ascii="Arial" w:eastAsia="SimSun" w:hAnsi="Arial" w:cs="Arial"/>
          <w:b/>
          <w:sz w:val="20"/>
        </w:rPr>
      </w:pPr>
      <w:r w:rsidRPr="00D550ED">
        <w:rPr>
          <w:rFonts w:ascii="Arial" w:eastAsia="SimSun" w:hAnsi="Arial" w:cs="Arial"/>
          <w:b/>
          <w:sz w:val="20"/>
        </w:rPr>
        <w:t>nr sprawy: DZP-</w:t>
      </w:r>
      <w:r w:rsidR="00FA2468">
        <w:rPr>
          <w:rFonts w:ascii="Arial" w:eastAsia="SimSun" w:hAnsi="Arial" w:cs="Arial"/>
          <w:b/>
          <w:sz w:val="20"/>
        </w:rPr>
        <w:t>11</w:t>
      </w:r>
      <w:r w:rsidRPr="00D550ED">
        <w:rPr>
          <w:rFonts w:ascii="Arial" w:eastAsia="SimSun" w:hAnsi="Arial" w:cs="Arial"/>
          <w:b/>
          <w:sz w:val="20"/>
        </w:rPr>
        <w:t>/202</w:t>
      </w:r>
      <w:r w:rsidR="00F10716">
        <w:rPr>
          <w:rFonts w:ascii="Arial" w:eastAsia="SimSun" w:hAnsi="Arial" w:cs="Arial"/>
          <w:b/>
          <w:sz w:val="20"/>
        </w:rPr>
        <w:t>6</w:t>
      </w:r>
    </w:p>
    <w:p w14:paraId="79D96B17" w14:textId="7EF090ED" w:rsidR="00246325" w:rsidRDefault="00246325" w:rsidP="00D550ED">
      <w:pPr>
        <w:spacing w:line="360" w:lineRule="auto"/>
        <w:jc w:val="both"/>
        <w:rPr>
          <w:rFonts w:ascii="Arial" w:hAnsi="Arial" w:cs="Arial"/>
          <w:sz w:val="20"/>
        </w:rPr>
      </w:pPr>
      <w:r w:rsidRPr="00E030BD">
        <w:rPr>
          <w:rFonts w:ascii="Arial" w:hAnsi="Arial" w:cs="Arial"/>
          <w:sz w:val="20"/>
        </w:rPr>
        <w:t>oświadczamy, że reprezentowana przez nas firma zrealizowała (</w:t>
      </w:r>
      <w:proofErr w:type="gramStart"/>
      <w:r w:rsidRPr="00E030BD">
        <w:rPr>
          <w:rFonts w:ascii="Arial" w:hAnsi="Arial" w:cs="Arial"/>
          <w:sz w:val="20"/>
        </w:rPr>
        <w:t>rozpoczęła  i</w:t>
      </w:r>
      <w:proofErr w:type="gramEnd"/>
      <w:r w:rsidRPr="00E030BD">
        <w:rPr>
          <w:rFonts w:ascii="Arial" w:hAnsi="Arial" w:cs="Arial"/>
          <w:sz w:val="20"/>
        </w:rPr>
        <w:t xml:space="preserve"> zakończyła) w ciągu ostatnich 3 lat następujące usługi rodzajowo porównywalne z zakresem niniejszego przetargu:</w:t>
      </w:r>
    </w:p>
    <w:p w14:paraId="441A1B98" w14:textId="14F20A5C" w:rsidR="00286EF3" w:rsidRDefault="00286EF3" w:rsidP="00286EF3">
      <w:pPr>
        <w:widowControl w:val="0"/>
        <w:autoSpaceDE w:val="0"/>
        <w:spacing w:line="360" w:lineRule="auto"/>
        <w:jc w:val="both"/>
        <w:rPr>
          <w:rFonts w:ascii="Arial" w:hAnsi="Arial" w:cs="Arial"/>
          <w:b/>
          <w:sz w:val="20"/>
          <w:szCs w:val="20"/>
        </w:rPr>
      </w:pPr>
      <w:r>
        <w:rPr>
          <w:rFonts w:ascii="Arial" w:hAnsi="Arial" w:cs="Arial"/>
          <w:b/>
          <w:sz w:val="20"/>
          <w:szCs w:val="20"/>
        </w:rPr>
        <w:t xml:space="preserve">1) </w:t>
      </w:r>
      <w:r w:rsidRPr="00F22B8F">
        <w:rPr>
          <w:rFonts w:ascii="Arial" w:hAnsi="Arial" w:cs="Arial"/>
          <w:b/>
          <w:sz w:val="20"/>
          <w:szCs w:val="20"/>
        </w:rPr>
        <w:t xml:space="preserve">Część 1: świadczenie usług w zakresie transportu sanitarnego </w:t>
      </w:r>
      <w:r>
        <w:rPr>
          <w:rFonts w:ascii="Arial" w:hAnsi="Arial" w:cs="Arial"/>
          <w:b/>
          <w:sz w:val="20"/>
          <w:szCs w:val="20"/>
        </w:rPr>
        <w:t>dla</w:t>
      </w:r>
      <w:r w:rsidRPr="00F22B8F">
        <w:rPr>
          <w:rFonts w:ascii="Arial" w:hAnsi="Arial" w:cs="Arial"/>
          <w:b/>
          <w:sz w:val="20"/>
          <w:szCs w:val="20"/>
        </w:rPr>
        <w:t xml:space="preserve"> Polkowickiego Centrum Usług Zdrowotnych – ZOZ S.A</w:t>
      </w:r>
      <w:r w:rsidR="0021064E">
        <w:rPr>
          <w:rFonts w:ascii="Arial" w:hAnsi="Arial" w:cs="Arial"/>
          <w:b/>
          <w:sz w:val="20"/>
          <w:szCs w:val="20"/>
        </w:rPr>
        <w:t>.*:</w:t>
      </w:r>
    </w:p>
    <w:tbl>
      <w:tblPr>
        <w:tblW w:w="9550" w:type="dxa"/>
        <w:tblInd w:w="108" w:type="dxa"/>
        <w:tblLayout w:type="fixed"/>
        <w:tblLook w:val="0000" w:firstRow="0" w:lastRow="0" w:firstColumn="0" w:lastColumn="0" w:noHBand="0" w:noVBand="0"/>
      </w:tblPr>
      <w:tblGrid>
        <w:gridCol w:w="448"/>
        <w:gridCol w:w="2612"/>
        <w:gridCol w:w="1528"/>
        <w:gridCol w:w="1543"/>
        <w:gridCol w:w="3419"/>
      </w:tblGrid>
      <w:tr w:rsidR="0021064E" w:rsidRPr="00E030BD" w14:paraId="65AD0373" w14:textId="77777777" w:rsidTr="00E2099F">
        <w:tc>
          <w:tcPr>
            <w:tcW w:w="448" w:type="dxa"/>
            <w:tcBorders>
              <w:top w:val="single" w:sz="4" w:space="0" w:color="000000"/>
              <w:left w:val="single" w:sz="4" w:space="0" w:color="000000"/>
              <w:bottom w:val="single" w:sz="4" w:space="0" w:color="000000"/>
            </w:tcBorders>
          </w:tcPr>
          <w:p w14:paraId="55D9716E" w14:textId="77777777" w:rsidR="0021064E" w:rsidRPr="00E030BD" w:rsidRDefault="0021064E" w:rsidP="00E2099F">
            <w:pPr>
              <w:autoSpaceDE w:val="0"/>
              <w:snapToGrid w:val="0"/>
              <w:spacing w:line="360" w:lineRule="auto"/>
            </w:pPr>
            <w:r w:rsidRPr="00E030BD">
              <w:rPr>
                <w:rFonts w:ascii="Arial" w:hAnsi="Arial" w:cs="Arial"/>
                <w:bCs/>
                <w:sz w:val="16"/>
                <w:szCs w:val="16"/>
              </w:rPr>
              <w:t>Lp.</w:t>
            </w:r>
          </w:p>
        </w:tc>
        <w:tc>
          <w:tcPr>
            <w:tcW w:w="2612" w:type="dxa"/>
            <w:tcBorders>
              <w:top w:val="single" w:sz="4" w:space="0" w:color="000000"/>
              <w:left w:val="single" w:sz="4" w:space="0" w:color="000000"/>
              <w:bottom w:val="single" w:sz="4" w:space="0" w:color="000000"/>
            </w:tcBorders>
          </w:tcPr>
          <w:p w14:paraId="11E16474" w14:textId="77777777" w:rsidR="0021064E" w:rsidRPr="00E030BD" w:rsidRDefault="0021064E" w:rsidP="00E2099F">
            <w:pPr>
              <w:autoSpaceDE w:val="0"/>
              <w:snapToGrid w:val="0"/>
              <w:spacing w:line="360" w:lineRule="auto"/>
            </w:pPr>
            <w:r w:rsidRPr="00E030BD">
              <w:rPr>
                <w:rFonts w:ascii="Arial" w:hAnsi="Arial" w:cs="Arial"/>
                <w:bCs/>
                <w:sz w:val="16"/>
                <w:szCs w:val="16"/>
              </w:rPr>
              <w:t>Opis</w:t>
            </w:r>
          </w:p>
          <w:p w14:paraId="0ED7614D" w14:textId="77777777" w:rsidR="0021064E" w:rsidRPr="00E030BD" w:rsidRDefault="0021064E" w:rsidP="00E2099F">
            <w:pPr>
              <w:autoSpaceDE w:val="0"/>
              <w:spacing w:line="360" w:lineRule="auto"/>
            </w:pPr>
            <w:r w:rsidRPr="00E030BD">
              <w:rPr>
                <w:rFonts w:ascii="Arial" w:hAnsi="Arial" w:cs="Arial"/>
                <w:bCs/>
                <w:sz w:val="16"/>
                <w:szCs w:val="16"/>
              </w:rPr>
              <w:t>przedmiotu usług</w:t>
            </w:r>
          </w:p>
        </w:tc>
        <w:tc>
          <w:tcPr>
            <w:tcW w:w="1528" w:type="dxa"/>
            <w:tcBorders>
              <w:top w:val="single" w:sz="4" w:space="0" w:color="000000"/>
              <w:left w:val="single" w:sz="4" w:space="0" w:color="000000"/>
              <w:bottom w:val="single" w:sz="4" w:space="0" w:color="000000"/>
            </w:tcBorders>
          </w:tcPr>
          <w:p w14:paraId="77BC926C" w14:textId="77777777" w:rsidR="0021064E" w:rsidRPr="00E030BD" w:rsidRDefault="0021064E" w:rsidP="00E2099F">
            <w:pPr>
              <w:autoSpaceDE w:val="0"/>
              <w:snapToGrid w:val="0"/>
              <w:spacing w:line="360" w:lineRule="auto"/>
            </w:pPr>
            <w:r w:rsidRPr="00E030BD">
              <w:rPr>
                <w:rFonts w:ascii="Arial" w:hAnsi="Arial" w:cs="Arial"/>
                <w:bCs/>
                <w:sz w:val="16"/>
                <w:szCs w:val="16"/>
              </w:rPr>
              <w:t>Termin</w:t>
            </w:r>
          </w:p>
          <w:p w14:paraId="184A3611" w14:textId="77777777" w:rsidR="0021064E" w:rsidRPr="00E030BD" w:rsidRDefault="0021064E" w:rsidP="00E2099F">
            <w:pPr>
              <w:autoSpaceDE w:val="0"/>
              <w:spacing w:line="360" w:lineRule="auto"/>
            </w:pPr>
            <w:r w:rsidRPr="00E030BD">
              <w:rPr>
                <w:rFonts w:ascii="Arial" w:hAnsi="Arial" w:cs="Arial"/>
                <w:bCs/>
                <w:sz w:val="16"/>
                <w:szCs w:val="16"/>
              </w:rPr>
              <w:t>wykonania usług</w:t>
            </w:r>
          </w:p>
          <w:p w14:paraId="7208F553" w14:textId="77777777" w:rsidR="0021064E" w:rsidRPr="00E030BD" w:rsidRDefault="0021064E" w:rsidP="00E2099F">
            <w:pPr>
              <w:autoSpaceDE w:val="0"/>
              <w:spacing w:line="360" w:lineRule="auto"/>
              <w:rPr>
                <w:rFonts w:ascii="Arial" w:hAnsi="Arial" w:cs="Arial"/>
                <w:bCs/>
                <w:sz w:val="16"/>
                <w:szCs w:val="16"/>
              </w:rPr>
            </w:pPr>
          </w:p>
        </w:tc>
        <w:tc>
          <w:tcPr>
            <w:tcW w:w="1543" w:type="dxa"/>
            <w:tcBorders>
              <w:top w:val="single" w:sz="4" w:space="0" w:color="000000"/>
              <w:left w:val="single" w:sz="4" w:space="0" w:color="000000"/>
              <w:bottom w:val="single" w:sz="4" w:space="0" w:color="000000"/>
            </w:tcBorders>
          </w:tcPr>
          <w:p w14:paraId="5CB87879" w14:textId="77777777" w:rsidR="0021064E" w:rsidRPr="00E030BD" w:rsidRDefault="0021064E" w:rsidP="00E2099F">
            <w:pPr>
              <w:autoSpaceDE w:val="0"/>
              <w:snapToGrid w:val="0"/>
              <w:spacing w:line="360" w:lineRule="auto"/>
            </w:pPr>
            <w:r w:rsidRPr="00E030BD">
              <w:rPr>
                <w:rFonts w:ascii="Arial" w:hAnsi="Arial" w:cs="Arial"/>
                <w:bCs/>
                <w:sz w:val="16"/>
                <w:szCs w:val="16"/>
              </w:rPr>
              <w:t>Wartość brutto usług</w:t>
            </w:r>
          </w:p>
          <w:p w14:paraId="2BF29599" w14:textId="77777777" w:rsidR="0021064E" w:rsidRPr="00E030BD" w:rsidRDefault="0021064E" w:rsidP="00E2099F">
            <w:pPr>
              <w:autoSpaceDE w:val="0"/>
              <w:spacing w:line="360" w:lineRule="auto"/>
              <w:rPr>
                <w:rFonts w:ascii="Arial" w:hAnsi="Arial" w:cs="Arial"/>
                <w:bCs/>
                <w:sz w:val="16"/>
                <w:szCs w:val="16"/>
              </w:rPr>
            </w:pPr>
          </w:p>
        </w:tc>
        <w:tc>
          <w:tcPr>
            <w:tcW w:w="3419" w:type="dxa"/>
            <w:tcBorders>
              <w:top w:val="single" w:sz="4" w:space="0" w:color="000000"/>
              <w:left w:val="single" w:sz="4" w:space="0" w:color="000000"/>
              <w:bottom w:val="single" w:sz="4" w:space="0" w:color="000000"/>
              <w:right w:val="single" w:sz="4" w:space="0" w:color="000000"/>
            </w:tcBorders>
          </w:tcPr>
          <w:p w14:paraId="1461C7AE" w14:textId="77777777" w:rsidR="0021064E" w:rsidRPr="00E030BD" w:rsidRDefault="0021064E" w:rsidP="00E2099F">
            <w:pPr>
              <w:autoSpaceDE w:val="0"/>
              <w:snapToGrid w:val="0"/>
              <w:spacing w:line="360" w:lineRule="auto"/>
            </w:pPr>
            <w:r w:rsidRPr="00E030BD">
              <w:rPr>
                <w:rFonts w:ascii="Arial" w:hAnsi="Arial" w:cs="Arial"/>
                <w:bCs/>
                <w:sz w:val="16"/>
                <w:szCs w:val="16"/>
              </w:rPr>
              <w:t xml:space="preserve">Zamawiający, na rzecz którego wykonano daną usługę - </w:t>
            </w:r>
          </w:p>
          <w:p w14:paraId="0636216D" w14:textId="77777777" w:rsidR="0021064E" w:rsidRPr="00E030BD" w:rsidRDefault="0021064E" w:rsidP="00E2099F">
            <w:pPr>
              <w:autoSpaceDE w:val="0"/>
              <w:spacing w:line="360" w:lineRule="auto"/>
            </w:pPr>
            <w:r w:rsidRPr="00E030BD">
              <w:rPr>
                <w:rFonts w:ascii="Arial" w:hAnsi="Arial" w:cs="Arial"/>
                <w:bCs/>
                <w:sz w:val="16"/>
                <w:szCs w:val="16"/>
              </w:rPr>
              <w:t>nazwa, adres</w:t>
            </w:r>
          </w:p>
        </w:tc>
      </w:tr>
      <w:tr w:rsidR="0021064E" w:rsidRPr="00E030BD" w14:paraId="26B0CAC6" w14:textId="77777777" w:rsidTr="0021064E">
        <w:trPr>
          <w:trHeight w:val="441"/>
        </w:trPr>
        <w:tc>
          <w:tcPr>
            <w:tcW w:w="448" w:type="dxa"/>
            <w:tcBorders>
              <w:top w:val="single" w:sz="4" w:space="0" w:color="000000"/>
              <w:left w:val="single" w:sz="4" w:space="0" w:color="000000"/>
              <w:bottom w:val="single" w:sz="4" w:space="0" w:color="000000"/>
            </w:tcBorders>
          </w:tcPr>
          <w:p w14:paraId="396A3D1A" w14:textId="77777777" w:rsidR="0021064E" w:rsidRPr="00E030BD" w:rsidRDefault="0021064E" w:rsidP="00E2099F">
            <w:pPr>
              <w:autoSpaceDE w:val="0"/>
              <w:snapToGrid w:val="0"/>
              <w:spacing w:line="360" w:lineRule="auto"/>
              <w:rPr>
                <w:rFonts w:ascii="Arial" w:hAnsi="Arial" w:cs="Arial"/>
                <w:bCs/>
                <w:sz w:val="20"/>
                <w:szCs w:val="16"/>
              </w:rPr>
            </w:pPr>
          </w:p>
        </w:tc>
        <w:tc>
          <w:tcPr>
            <w:tcW w:w="2612" w:type="dxa"/>
            <w:tcBorders>
              <w:top w:val="single" w:sz="4" w:space="0" w:color="000000"/>
              <w:left w:val="single" w:sz="4" w:space="0" w:color="000000"/>
              <w:bottom w:val="single" w:sz="4" w:space="0" w:color="000000"/>
            </w:tcBorders>
          </w:tcPr>
          <w:p w14:paraId="3BB6DE9F" w14:textId="77777777" w:rsidR="0021064E" w:rsidRPr="00E030BD" w:rsidRDefault="0021064E" w:rsidP="00E2099F">
            <w:pPr>
              <w:autoSpaceDE w:val="0"/>
              <w:snapToGrid w:val="0"/>
              <w:spacing w:line="360" w:lineRule="auto"/>
              <w:rPr>
                <w:rFonts w:ascii="Arial" w:hAnsi="Arial" w:cs="Arial"/>
                <w:bCs/>
                <w:sz w:val="20"/>
                <w:szCs w:val="16"/>
              </w:rPr>
            </w:pPr>
          </w:p>
        </w:tc>
        <w:tc>
          <w:tcPr>
            <w:tcW w:w="1528" w:type="dxa"/>
            <w:tcBorders>
              <w:top w:val="single" w:sz="4" w:space="0" w:color="000000"/>
              <w:left w:val="single" w:sz="4" w:space="0" w:color="000000"/>
              <w:bottom w:val="single" w:sz="4" w:space="0" w:color="000000"/>
            </w:tcBorders>
          </w:tcPr>
          <w:p w14:paraId="71873ADF" w14:textId="77777777" w:rsidR="0021064E" w:rsidRPr="00E030BD" w:rsidRDefault="0021064E" w:rsidP="00E2099F">
            <w:pPr>
              <w:autoSpaceDE w:val="0"/>
              <w:snapToGrid w:val="0"/>
              <w:spacing w:line="360" w:lineRule="auto"/>
              <w:rPr>
                <w:rFonts w:ascii="Arial" w:hAnsi="Arial" w:cs="Arial"/>
                <w:bCs/>
                <w:sz w:val="20"/>
                <w:szCs w:val="16"/>
              </w:rPr>
            </w:pPr>
          </w:p>
        </w:tc>
        <w:tc>
          <w:tcPr>
            <w:tcW w:w="1543" w:type="dxa"/>
            <w:tcBorders>
              <w:top w:val="single" w:sz="4" w:space="0" w:color="000000"/>
              <w:left w:val="single" w:sz="4" w:space="0" w:color="000000"/>
              <w:bottom w:val="single" w:sz="4" w:space="0" w:color="000000"/>
            </w:tcBorders>
          </w:tcPr>
          <w:p w14:paraId="6BEA774B" w14:textId="77777777" w:rsidR="0021064E" w:rsidRPr="00E030BD" w:rsidRDefault="0021064E" w:rsidP="00E2099F">
            <w:pPr>
              <w:autoSpaceDE w:val="0"/>
              <w:snapToGrid w:val="0"/>
              <w:spacing w:line="360" w:lineRule="auto"/>
              <w:rPr>
                <w:rFonts w:ascii="Arial" w:hAnsi="Arial" w:cs="Arial"/>
                <w:bCs/>
                <w:sz w:val="20"/>
                <w:szCs w:val="16"/>
              </w:rPr>
            </w:pPr>
          </w:p>
        </w:tc>
        <w:tc>
          <w:tcPr>
            <w:tcW w:w="3419" w:type="dxa"/>
            <w:tcBorders>
              <w:top w:val="single" w:sz="4" w:space="0" w:color="000000"/>
              <w:left w:val="single" w:sz="4" w:space="0" w:color="000000"/>
              <w:bottom w:val="single" w:sz="4" w:space="0" w:color="000000"/>
              <w:right w:val="single" w:sz="4" w:space="0" w:color="000000"/>
            </w:tcBorders>
          </w:tcPr>
          <w:p w14:paraId="1CEF62DF" w14:textId="77777777" w:rsidR="0021064E" w:rsidRPr="00E030BD" w:rsidRDefault="0021064E" w:rsidP="00E2099F">
            <w:pPr>
              <w:autoSpaceDE w:val="0"/>
              <w:snapToGrid w:val="0"/>
              <w:spacing w:line="360" w:lineRule="auto"/>
              <w:rPr>
                <w:rFonts w:ascii="Arial" w:hAnsi="Arial" w:cs="Arial"/>
                <w:sz w:val="20"/>
              </w:rPr>
            </w:pPr>
          </w:p>
        </w:tc>
      </w:tr>
      <w:tr w:rsidR="0021064E" w:rsidRPr="00E030BD" w14:paraId="484F2374" w14:textId="77777777" w:rsidTr="0021064E">
        <w:trPr>
          <w:trHeight w:val="441"/>
        </w:trPr>
        <w:tc>
          <w:tcPr>
            <w:tcW w:w="448" w:type="dxa"/>
            <w:tcBorders>
              <w:top w:val="single" w:sz="4" w:space="0" w:color="000000"/>
              <w:left w:val="single" w:sz="4" w:space="0" w:color="000000"/>
              <w:bottom w:val="single" w:sz="4" w:space="0" w:color="000000"/>
            </w:tcBorders>
          </w:tcPr>
          <w:p w14:paraId="6F724DAF" w14:textId="77777777" w:rsidR="0021064E" w:rsidRPr="00E030BD" w:rsidRDefault="0021064E" w:rsidP="00E2099F">
            <w:pPr>
              <w:autoSpaceDE w:val="0"/>
              <w:snapToGrid w:val="0"/>
              <w:spacing w:line="360" w:lineRule="auto"/>
              <w:rPr>
                <w:rFonts w:ascii="Arial" w:hAnsi="Arial" w:cs="Arial"/>
                <w:bCs/>
                <w:sz w:val="20"/>
                <w:szCs w:val="16"/>
              </w:rPr>
            </w:pPr>
          </w:p>
        </w:tc>
        <w:tc>
          <w:tcPr>
            <w:tcW w:w="2612" w:type="dxa"/>
            <w:tcBorders>
              <w:top w:val="single" w:sz="4" w:space="0" w:color="000000"/>
              <w:left w:val="single" w:sz="4" w:space="0" w:color="000000"/>
              <w:bottom w:val="single" w:sz="4" w:space="0" w:color="000000"/>
            </w:tcBorders>
          </w:tcPr>
          <w:p w14:paraId="0F1B1FE6" w14:textId="77777777" w:rsidR="0021064E" w:rsidRPr="00E030BD" w:rsidRDefault="0021064E" w:rsidP="00E2099F">
            <w:pPr>
              <w:autoSpaceDE w:val="0"/>
              <w:snapToGrid w:val="0"/>
              <w:spacing w:line="360" w:lineRule="auto"/>
              <w:rPr>
                <w:rFonts w:ascii="Arial" w:hAnsi="Arial" w:cs="Arial"/>
                <w:bCs/>
                <w:sz w:val="20"/>
                <w:szCs w:val="16"/>
              </w:rPr>
            </w:pPr>
          </w:p>
        </w:tc>
        <w:tc>
          <w:tcPr>
            <w:tcW w:w="1528" w:type="dxa"/>
            <w:tcBorders>
              <w:top w:val="single" w:sz="4" w:space="0" w:color="000000"/>
              <w:left w:val="single" w:sz="4" w:space="0" w:color="000000"/>
              <w:bottom w:val="single" w:sz="4" w:space="0" w:color="000000"/>
            </w:tcBorders>
          </w:tcPr>
          <w:p w14:paraId="1EA36EA2" w14:textId="77777777" w:rsidR="0021064E" w:rsidRPr="00E030BD" w:rsidRDefault="0021064E" w:rsidP="00E2099F">
            <w:pPr>
              <w:autoSpaceDE w:val="0"/>
              <w:snapToGrid w:val="0"/>
              <w:spacing w:line="360" w:lineRule="auto"/>
              <w:rPr>
                <w:rFonts w:ascii="Arial" w:hAnsi="Arial" w:cs="Arial"/>
                <w:bCs/>
                <w:sz w:val="20"/>
                <w:szCs w:val="16"/>
              </w:rPr>
            </w:pPr>
          </w:p>
        </w:tc>
        <w:tc>
          <w:tcPr>
            <w:tcW w:w="1543" w:type="dxa"/>
            <w:tcBorders>
              <w:top w:val="single" w:sz="4" w:space="0" w:color="000000"/>
              <w:left w:val="single" w:sz="4" w:space="0" w:color="000000"/>
              <w:bottom w:val="single" w:sz="4" w:space="0" w:color="000000"/>
            </w:tcBorders>
          </w:tcPr>
          <w:p w14:paraId="7ED7F98A" w14:textId="77777777" w:rsidR="0021064E" w:rsidRPr="00E030BD" w:rsidRDefault="0021064E" w:rsidP="00E2099F">
            <w:pPr>
              <w:autoSpaceDE w:val="0"/>
              <w:snapToGrid w:val="0"/>
              <w:spacing w:line="360" w:lineRule="auto"/>
              <w:rPr>
                <w:rFonts w:ascii="Arial" w:hAnsi="Arial" w:cs="Arial"/>
                <w:bCs/>
                <w:sz w:val="20"/>
                <w:szCs w:val="16"/>
              </w:rPr>
            </w:pPr>
          </w:p>
        </w:tc>
        <w:tc>
          <w:tcPr>
            <w:tcW w:w="3419" w:type="dxa"/>
            <w:tcBorders>
              <w:top w:val="single" w:sz="4" w:space="0" w:color="000000"/>
              <w:left w:val="single" w:sz="4" w:space="0" w:color="000000"/>
              <w:bottom w:val="single" w:sz="4" w:space="0" w:color="000000"/>
              <w:right w:val="single" w:sz="4" w:space="0" w:color="000000"/>
            </w:tcBorders>
          </w:tcPr>
          <w:p w14:paraId="3E8D2848" w14:textId="77777777" w:rsidR="0021064E" w:rsidRPr="00E030BD" w:rsidRDefault="0021064E" w:rsidP="00E2099F">
            <w:pPr>
              <w:autoSpaceDE w:val="0"/>
              <w:snapToGrid w:val="0"/>
              <w:spacing w:line="360" w:lineRule="auto"/>
              <w:rPr>
                <w:rFonts w:ascii="Arial" w:hAnsi="Arial" w:cs="Arial"/>
                <w:sz w:val="20"/>
              </w:rPr>
            </w:pPr>
          </w:p>
        </w:tc>
      </w:tr>
    </w:tbl>
    <w:p w14:paraId="7D31BD3F" w14:textId="77777777" w:rsidR="0021064E" w:rsidRDefault="0021064E" w:rsidP="00286EF3">
      <w:pPr>
        <w:widowControl w:val="0"/>
        <w:autoSpaceDE w:val="0"/>
        <w:spacing w:line="360" w:lineRule="auto"/>
        <w:jc w:val="both"/>
        <w:rPr>
          <w:rFonts w:ascii="Arial" w:hAnsi="Arial" w:cs="Arial"/>
          <w:b/>
          <w:sz w:val="20"/>
          <w:szCs w:val="20"/>
        </w:rPr>
      </w:pPr>
    </w:p>
    <w:p w14:paraId="38A17860" w14:textId="627028EC" w:rsidR="00286EF3" w:rsidRDefault="00286EF3" w:rsidP="00286EF3">
      <w:pPr>
        <w:widowControl w:val="0"/>
        <w:autoSpaceDE w:val="0"/>
        <w:spacing w:line="360" w:lineRule="auto"/>
        <w:jc w:val="both"/>
        <w:rPr>
          <w:rFonts w:ascii="Arial" w:hAnsi="Arial" w:cs="Arial"/>
          <w:b/>
          <w:sz w:val="20"/>
          <w:szCs w:val="20"/>
        </w:rPr>
      </w:pPr>
      <w:r>
        <w:rPr>
          <w:rFonts w:ascii="Arial" w:hAnsi="Arial" w:cs="Arial"/>
          <w:b/>
          <w:sz w:val="20"/>
          <w:szCs w:val="20"/>
        </w:rPr>
        <w:t xml:space="preserve">2) </w:t>
      </w:r>
      <w:r w:rsidRPr="00F22B8F">
        <w:rPr>
          <w:rFonts w:ascii="Arial" w:hAnsi="Arial" w:cs="Arial"/>
          <w:b/>
          <w:sz w:val="20"/>
          <w:szCs w:val="20"/>
        </w:rPr>
        <w:t xml:space="preserve">Część 2: świadczenie usług w zakresie transportu osobowego </w:t>
      </w:r>
      <w:r>
        <w:rPr>
          <w:rFonts w:ascii="Arial" w:hAnsi="Arial" w:cs="Arial"/>
          <w:b/>
          <w:sz w:val="20"/>
          <w:szCs w:val="20"/>
        </w:rPr>
        <w:t xml:space="preserve">dla </w:t>
      </w:r>
      <w:r w:rsidRPr="00F22B8F">
        <w:rPr>
          <w:rFonts w:ascii="Arial" w:hAnsi="Arial" w:cs="Arial"/>
          <w:b/>
          <w:sz w:val="20"/>
          <w:szCs w:val="20"/>
        </w:rPr>
        <w:t>Polkowickiego Centrum Usług Zdrowotnych – ZOZ S.A</w:t>
      </w:r>
      <w:r>
        <w:rPr>
          <w:rFonts w:ascii="Arial" w:hAnsi="Arial" w:cs="Arial"/>
          <w:b/>
          <w:sz w:val="20"/>
          <w:szCs w:val="20"/>
        </w:rPr>
        <w:t>.</w:t>
      </w:r>
      <w:r w:rsidR="0021064E">
        <w:rPr>
          <w:rFonts w:ascii="Arial" w:hAnsi="Arial" w:cs="Arial"/>
          <w:b/>
          <w:sz w:val="20"/>
          <w:szCs w:val="20"/>
        </w:rPr>
        <w:t>*:</w:t>
      </w:r>
    </w:p>
    <w:tbl>
      <w:tblPr>
        <w:tblW w:w="9550" w:type="dxa"/>
        <w:tblInd w:w="108" w:type="dxa"/>
        <w:tblLayout w:type="fixed"/>
        <w:tblLook w:val="0000" w:firstRow="0" w:lastRow="0" w:firstColumn="0" w:lastColumn="0" w:noHBand="0" w:noVBand="0"/>
      </w:tblPr>
      <w:tblGrid>
        <w:gridCol w:w="448"/>
        <w:gridCol w:w="2612"/>
        <w:gridCol w:w="1528"/>
        <w:gridCol w:w="1543"/>
        <w:gridCol w:w="3419"/>
      </w:tblGrid>
      <w:tr w:rsidR="00246325" w:rsidRPr="00E030BD" w14:paraId="03430928" w14:textId="77777777" w:rsidTr="00931CA7">
        <w:tc>
          <w:tcPr>
            <w:tcW w:w="448" w:type="dxa"/>
            <w:tcBorders>
              <w:top w:val="single" w:sz="4" w:space="0" w:color="000000"/>
              <w:left w:val="single" w:sz="4" w:space="0" w:color="000000"/>
              <w:bottom w:val="single" w:sz="4" w:space="0" w:color="000000"/>
            </w:tcBorders>
          </w:tcPr>
          <w:p w14:paraId="24EE3C35" w14:textId="77777777" w:rsidR="00246325" w:rsidRPr="00E030BD" w:rsidRDefault="00246325">
            <w:pPr>
              <w:autoSpaceDE w:val="0"/>
              <w:snapToGrid w:val="0"/>
              <w:spacing w:line="360" w:lineRule="auto"/>
            </w:pPr>
            <w:r w:rsidRPr="00E030BD">
              <w:rPr>
                <w:rFonts w:ascii="Arial" w:hAnsi="Arial" w:cs="Arial"/>
                <w:bCs/>
                <w:sz w:val="16"/>
                <w:szCs w:val="16"/>
              </w:rPr>
              <w:t>Lp.</w:t>
            </w:r>
          </w:p>
        </w:tc>
        <w:tc>
          <w:tcPr>
            <w:tcW w:w="2612" w:type="dxa"/>
            <w:tcBorders>
              <w:top w:val="single" w:sz="4" w:space="0" w:color="000000"/>
              <w:left w:val="single" w:sz="4" w:space="0" w:color="000000"/>
              <w:bottom w:val="single" w:sz="4" w:space="0" w:color="000000"/>
            </w:tcBorders>
          </w:tcPr>
          <w:p w14:paraId="628871A1" w14:textId="77777777" w:rsidR="00246325" w:rsidRPr="00E030BD" w:rsidRDefault="00246325">
            <w:pPr>
              <w:autoSpaceDE w:val="0"/>
              <w:snapToGrid w:val="0"/>
              <w:spacing w:line="360" w:lineRule="auto"/>
            </w:pPr>
            <w:r w:rsidRPr="00E030BD">
              <w:rPr>
                <w:rFonts w:ascii="Arial" w:hAnsi="Arial" w:cs="Arial"/>
                <w:bCs/>
                <w:sz w:val="16"/>
                <w:szCs w:val="16"/>
              </w:rPr>
              <w:t>Opis</w:t>
            </w:r>
          </w:p>
          <w:p w14:paraId="277C060E" w14:textId="77777777" w:rsidR="00246325" w:rsidRPr="00E030BD" w:rsidRDefault="00246325">
            <w:pPr>
              <w:autoSpaceDE w:val="0"/>
              <w:spacing w:line="360" w:lineRule="auto"/>
            </w:pPr>
            <w:r w:rsidRPr="00E030BD">
              <w:rPr>
                <w:rFonts w:ascii="Arial" w:hAnsi="Arial" w:cs="Arial"/>
                <w:bCs/>
                <w:sz w:val="16"/>
                <w:szCs w:val="16"/>
              </w:rPr>
              <w:t>przedmiotu usług</w:t>
            </w:r>
          </w:p>
        </w:tc>
        <w:tc>
          <w:tcPr>
            <w:tcW w:w="1528" w:type="dxa"/>
            <w:tcBorders>
              <w:top w:val="single" w:sz="4" w:space="0" w:color="000000"/>
              <w:left w:val="single" w:sz="4" w:space="0" w:color="000000"/>
              <w:bottom w:val="single" w:sz="4" w:space="0" w:color="000000"/>
            </w:tcBorders>
          </w:tcPr>
          <w:p w14:paraId="5C011562" w14:textId="77777777" w:rsidR="00246325" w:rsidRPr="00E030BD" w:rsidRDefault="00246325">
            <w:pPr>
              <w:autoSpaceDE w:val="0"/>
              <w:snapToGrid w:val="0"/>
              <w:spacing w:line="360" w:lineRule="auto"/>
            </w:pPr>
            <w:r w:rsidRPr="00E030BD">
              <w:rPr>
                <w:rFonts w:ascii="Arial" w:hAnsi="Arial" w:cs="Arial"/>
                <w:bCs/>
                <w:sz w:val="16"/>
                <w:szCs w:val="16"/>
              </w:rPr>
              <w:t>Termin</w:t>
            </w:r>
          </w:p>
          <w:p w14:paraId="309E49B0" w14:textId="77777777" w:rsidR="00246325" w:rsidRPr="00E030BD" w:rsidRDefault="00246325">
            <w:pPr>
              <w:autoSpaceDE w:val="0"/>
              <w:spacing w:line="360" w:lineRule="auto"/>
            </w:pPr>
            <w:r w:rsidRPr="00E030BD">
              <w:rPr>
                <w:rFonts w:ascii="Arial" w:hAnsi="Arial" w:cs="Arial"/>
                <w:bCs/>
                <w:sz w:val="16"/>
                <w:szCs w:val="16"/>
              </w:rPr>
              <w:t>wykonania usług</w:t>
            </w:r>
          </w:p>
          <w:p w14:paraId="437DACCB" w14:textId="77777777" w:rsidR="00246325" w:rsidRPr="00E030BD" w:rsidRDefault="00246325">
            <w:pPr>
              <w:autoSpaceDE w:val="0"/>
              <w:spacing w:line="360" w:lineRule="auto"/>
              <w:rPr>
                <w:rFonts w:ascii="Arial" w:hAnsi="Arial" w:cs="Arial"/>
                <w:bCs/>
                <w:sz w:val="16"/>
                <w:szCs w:val="16"/>
              </w:rPr>
            </w:pPr>
          </w:p>
        </w:tc>
        <w:tc>
          <w:tcPr>
            <w:tcW w:w="1543" w:type="dxa"/>
            <w:tcBorders>
              <w:top w:val="single" w:sz="4" w:space="0" w:color="000000"/>
              <w:left w:val="single" w:sz="4" w:space="0" w:color="000000"/>
              <w:bottom w:val="single" w:sz="4" w:space="0" w:color="000000"/>
            </w:tcBorders>
          </w:tcPr>
          <w:p w14:paraId="475AC901" w14:textId="77777777" w:rsidR="00246325" w:rsidRPr="00E030BD" w:rsidRDefault="00246325">
            <w:pPr>
              <w:autoSpaceDE w:val="0"/>
              <w:snapToGrid w:val="0"/>
              <w:spacing w:line="360" w:lineRule="auto"/>
            </w:pPr>
            <w:r w:rsidRPr="00E030BD">
              <w:rPr>
                <w:rFonts w:ascii="Arial" w:hAnsi="Arial" w:cs="Arial"/>
                <w:bCs/>
                <w:sz w:val="16"/>
                <w:szCs w:val="16"/>
              </w:rPr>
              <w:t>Wartość brutto usług</w:t>
            </w:r>
          </w:p>
          <w:p w14:paraId="00DDFC5D" w14:textId="77777777" w:rsidR="00246325" w:rsidRPr="00E030BD" w:rsidRDefault="00246325">
            <w:pPr>
              <w:autoSpaceDE w:val="0"/>
              <w:spacing w:line="360" w:lineRule="auto"/>
              <w:rPr>
                <w:rFonts w:ascii="Arial" w:hAnsi="Arial" w:cs="Arial"/>
                <w:bCs/>
                <w:sz w:val="16"/>
                <w:szCs w:val="16"/>
              </w:rPr>
            </w:pPr>
          </w:p>
        </w:tc>
        <w:tc>
          <w:tcPr>
            <w:tcW w:w="3419" w:type="dxa"/>
            <w:tcBorders>
              <w:top w:val="single" w:sz="4" w:space="0" w:color="000000"/>
              <w:left w:val="single" w:sz="4" w:space="0" w:color="000000"/>
              <w:bottom w:val="single" w:sz="4" w:space="0" w:color="000000"/>
              <w:right w:val="single" w:sz="4" w:space="0" w:color="000000"/>
            </w:tcBorders>
          </w:tcPr>
          <w:p w14:paraId="5F273CD2" w14:textId="77777777" w:rsidR="00246325" w:rsidRPr="00E030BD" w:rsidRDefault="00246325">
            <w:pPr>
              <w:autoSpaceDE w:val="0"/>
              <w:snapToGrid w:val="0"/>
              <w:spacing w:line="360" w:lineRule="auto"/>
            </w:pPr>
            <w:r w:rsidRPr="00E030BD">
              <w:rPr>
                <w:rFonts w:ascii="Arial" w:hAnsi="Arial" w:cs="Arial"/>
                <w:bCs/>
                <w:sz w:val="16"/>
                <w:szCs w:val="16"/>
              </w:rPr>
              <w:t xml:space="preserve">Zamawiający, na rzecz którego wykonano daną usługę - </w:t>
            </w:r>
          </w:p>
          <w:p w14:paraId="7F55379A" w14:textId="77777777" w:rsidR="00246325" w:rsidRPr="00E030BD" w:rsidRDefault="00246325">
            <w:pPr>
              <w:autoSpaceDE w:val="0"/>
              <w:spacing w:line="360" w:lineRule="auto"/>
            </w:pPr>
            <w:r w:rsidRPr="00E030BD">
              <w:rPr>
                <w:rFonts w:ascii="Arial" w:hAnsi="Arial" w:cs="Arial"/>
                <w:bCs/>
                <w:sz w:val="16"/>
                <w:szCs w:val="16"/>
              </w:rPr>
              <w:t>nazwa, adres</w:t>
            </w:r>
          </w:p>
        </w:tc>
      </w:tr>
      <w:tr w:rsidR="00246325" w:rsidRPr="00E030BD" w14:paraId="66DDA7A0" w14:textId="77777777" w:rsidTr="0021064E">
        <w:trPr>
          <w:trHeight w:val="353"/>
        </w:trPr>
        <w:tc>
          <w:tcPr>
            <w:tcW w:w="448" w:type="dxa"/>
            <w:tcBorders>
              <w:top w:val="single" w:sz="4" w:space="0" w:color="000000"/>
              <w:left w:val="single" w:sz="4" w:space="0" w:color="000000"/>
              <w:bottom w:val="single" w:sz="4" w:space="0" w:color="000000"/>
            </w:tcBorders>
          </w:tcPr>
          <w:p w14:paraId="3DC300E6" w14:textId="77777777" w:rsidR="00246325" w:rsidRPr="00E030BD" w:rsidRDefault="00246325">
            <w:pPr>
              <w:autoSpaceDE w:val="0"/>
              <w:snapToGrid w:val="0"/>
              <w:spacing w:line="360" w:lineRule="auto"/>
              <w:rPr>
                <w:rFonts w:ascii="Arial" w:hAnsi="Arial" w:cs="Arial"/>
                <w:bCs/>
                <w:sz w:val="20"/>
                <w:szCs w:val="16"/>
              </w:rPr>
            </w:pPr>
          </w:p>
        </w:tc>
        <w:tc>
          <w:tcPr>
            <w:tcW w:w="2612" w:type="dxa"/>
            <w:tcBorders>
              <w:top w:val="single" w:sz="4" w:space="0" w:color="000000"/>
              <w:left w:val="single" w:sz="4" w:space="0" w:color="000000"/>
              <w:bottom w:val="single" w:sz="4" w:space="0" w:color="000000"/>
            </w:tcBorders>
          </w:tcPr>
          <w:p w14:paraId="7D064854" w14:textId="77777777" w:rsidR="00246325" w:rsidRPr="00E030BD" w:rsidRDefault="00246325">
            <w:pPr>
              <w:autoSpaceDE w:val="0"/>
              <w:snapToGrid w:val="0"/>
              <w:spacing w:line="360" w:lineRule="auto"/>
              <w:rPr>
                <w:rFonts w:ascii="Arial" w:hAnsi="Arial" w:cs="Arial"/>
                <w:bCs/>
                <w:sz w:val="20"/>
                <w:szCs w:val="16"/>
              </w:rPr>
            </w:pPr>
          </w:p>
        </w:tc>
        <w:tc>
          <w:tcPr>
            <w:tcW w:w="1528" w:type="dxa"/>
            <w:tcBorders>
              <w:top w:val="single" w:sz="4" w:space="0" w:color="000000"/>
              <w:left w:val="single" w:sz="4" w:space="0" w:color="000000"/>
              <w:bottom w:val="single" w:sz="4" w:space="0" w:color="000000"/>
            </w:tcBorders>
          </w:tcPr>
          <w:p w14:paraId="7511A803" w14:textId="77777777" w:rsidR="00246325" w:rsidRPr="00E030BD" w:rsidRDefault="00246325">
            <w:pPr>
              <w:autoSpaceDE w:val="0"/>
              <w:snapToGrid w:val="0"/>
              <w:spacing w:line="360" w:lineRule="auto"/>
              <w:rPr>
                <w:rFonts w:ascii="Arial" w:hAnsi="Arial" w:cs="Arial"/>
                <w:bCs/>
                <w:sz w:val="20"/>
                <w:szCs w:val="16"/>
              </w:rPr>
            </w:pPr>
          </w:p>
        </w:tc>
        <w:tc>
          <w:tcPr>
            <w:tcW w:w="1543" w:type="dxa"/>
            <w:tcBorders>
              <w:top w:val="single" w:sz="4" w:space="0" w:color="000000"/>
              <w:left w:val="single" w:sz="4" w:space="0" w:color="000000"/>
              <w:bottom w:val="single" w:sz="4" w:space="0" w:color="000000"/>
            </w:tcBorders>
          </w:tcPr>
          <w:p w14:paraId="416771B4" w14:textId="77777777" w:rsidR="00246325" w:rsidRPr="00E030BD" w:rsidRDefault="00246325">
            <w:pPr>
              <w:autoSpaceDE w:val="0"/>
              <w:snapToGrid w:val="0"/>
              <w:spacing w:line="360" w:lineRule="auto"/>
              <w:rPr>
                <w:rFonts w:ascii="Arial" w:hAnsi="Arial" w:cs="Arial"/>
                <w:bCs/>
                <w:sz w:val="20"/>
                <w:szCs w:val="16"/>
              </w:rPr>
            </w:pPr>
          </w:p>
        </w:tc>
        <w:tc>
          <w:tcPr>
            <w:tcW w:w="3419" w:type="dxa"/>
            <w:tcBorders>
              <w:top w:val="single" w:sz="4" w:space="0" w:color="000000"/>
              <w:left w:val="single" w:sz="4" w:space="0" w:color="000000"/>
              <w:bottom w:val="single" w:sz="4" w:space="0" w:color="000000"/>
              <w:right w:val="single" w:sz="4" w:space="0" w:color="000000"/>
            </w:tcBorders>
          </w:tcPr>
          <w:p w14:paraId="3881CE8C" w14:textId="77777777" w:rsidR="00246325" w:rsidRPr="00E030BD" w:rsidRDefault="00246325">
            <w:pPr>
              <w:autoSpaceDE w:val="0"/>
              <w:snapToGrid w:val="0"/>
              <w:spacing w:line="360" w:lineRule="auto"/>
              <w:rPr>
                <w:rFonts w:ascii="Arial" w:hAnsi="Arial" w:cs="Arial"/>
                <w:sz w:val="20"/>
              </w:rPr>
            </w:pPr>
          </w:p>
        </w:tc>
      </w:tr>
      <w:tr w:rsidR="0021064E" w:rsidRPr="00E030BD" w14:paraId="272A1E8E" w14:textId="77777777" w:rsidTr="0021064E">
        <w:trPr>
          <w:trHeight w:val="353"/>
        </w:trPr>
        <w:tc>
          <w:tcPr>
            <w:tcW w:w="448" w:type="dxa"/>
            <w:tcBorders>
              <w:top w:val="single" w:sz="4" w:space="0" w:color="000000"/>
              <w:left w:val="single" w:sz="4" w:space="0" w:color="000000"/>
              <w:bottom w:val="single" w:sz="4" w:space="0" w:color="000000"/>
            </w:tcBorders>
          </w:tcPr>
          <w:p w14:paraId="136AD11A" w14:textId="77777777" w:rsidR="0021064E" w:rsidRPr="00E030BD" w:rsidRDefault="0021064E">
            <w:pPr>
              <w:autoSpaceDE w:val="0"/>
              <w:snapToGrid w:val="0"/>
              <w:spacing w:line="360" w:lineRule="auto"/>
              <w:rPr>
                <w:rFonts w:ascii="Arial" w:hAnsi="Arial" w:cs="Arial"/>
                <w:bCs/>
                <w:sz w:val="20"/>
                <w:szCs w:val="16"/>
              </w:rPr>
            </w:pPr>
          </w:p>
        </w:tc>
        <w:tc>
          <w:tcPr>
            <w:tcW w:w="2612" w:type="dxa"/>
            <w:tcBorders>
              <w:top w:val="single" w:sz="4" w:space="0" w:color="000000"/>
              <w:left w:val="single" w:sz="4" w:space="0" w:color="000000"/>
              <w:bottom w:val="single" w:sz="4" w:space="0" w:color="000000"/>
            </w:tcBorders>
          </w:tcPr>
          <w:p w14:paraId="03E48626" w14:textId="77777777" w:rsidR="0021064E" w:rsidRPr="00E030BD" w:rsidRDefault="0021064E">
            <w:pPr>
              <w:autoSpaceDE w:val="0"/>
              <w:snapToGrid w:val="0"/>
              <w:spacing w:line="360" w:lineRule="auto"/>
              <w:rPr>
                <w:rFonts w:ascii="Arial" w:hAnsi="Arial" w:cs="Arial"/>
                <w:bCs/>
                <w:sz w:val="20"/>
                <w:szCs w:val="16"/>
              </w:rPr>
            </w:pPr>
          </w:p>
        </w:tc>
        <w:tc>
          <w:tcPr>
            <w:tcW w:w="1528" w:type="dxa"/>
            <w:tcBorders>
              <w:top w:val="single" w:sz="4" w:space="0" w:color="000000"/>
              <w:left w:val="single" w:sz="4" w:space="0" w:color="000000"/>
              <w:bottom w:val="single" w:sz="4" w:space="0" w:color="000000"/>
            </w:tcBorders>
          </w:tcPr>
          <w:p w14:paraId="70FB2004" w14:textId="77777777" w:rsidR="0021064E" w:rsidRPr="00E030BD" w:rsidRDefault="0021064E">
            <w:pPr>
              <w:autoSpaceDE w:val="0"/>
              <w:snapToGrid w:val="0"/>
              <w:spacing w:line="360" w:lineRule="auto"/>
              <w:rPr>
                <w:rFonts w:ascii="Arial" w:hAnsi="Arial" w:cs="Arial"/>
                <w:bCs/>
                <w:sz w:val="20"/>
                <w:szCs w:val="16"/>
              </w:rPr>
            </w:pPr>
          </w:p>
        </w:tc>
        <w:tc>
          <w:tcPr>
            <w:tcW w:w="1543" w:type="dxa"/>
            <w:tcBorders>
              <w:top w:val="single" w:sz="4" w:space="0" w:color="000000"/>
              <w:left w:val="single" w:sz="4" w:space="0" w:color="000000"/>
              <w:bottom w:val="single" w:sz="4" w:space="0" w:color="000000"/>
            </w:tcBorders>
          </w:tcPr>
          <w:p w14:paraId="6D082CD7" w14:textId="77777777" w:rsidR="0021064E" w:rsidRPr="00E030BD" w:rsidRDefault="0021064E">
            <w:pPr>
              <w:autoSpaceDE w:val="0"/>
              <w:snapToGrid w:val="0"/>
              <w:spacing w:line="360" w:lineRule="auto"/>
              <w:rPr>
                <w:rFonts w:ascii="Arial" w:hAnsi="Arial" w:cs="Arial"/>
                <w:bCs/>
                <w:sz w:val="20"/>
                <w:szCs w:val="16"/>
              </w:rPr>
            </w:pPr>
          </w:p>
        </w:tc>
        <w:tc>
          <w:tcPr>
            <w:tcW w:w="3419" w:type="dxa"/>
            <w:tcBorders>
              <w:top w:val="single" w:sz="4" w:space="0" w:color="000000"/>
              <w:left w:val="single" w:sz="4" w:space="0" w:color="000000"/>
              <w:bottom w:val="single" w:sz="4" w:space="0" w:color="000000"/>
              <w:right w:val="single" w:sz="4" w:space="0" w:color="000000"/>
            </w:tcBorders>
          </w:tcPr>
          <w:p w14:paraId="6DAD29D1" w14:textId="77777777" w:rsidR="0021064E" w:rsidRPr="00E030BD" w:rsidRDefault="0021064E">
            <w:pPr>
              <w:autoSpaceDE w:val="0"/>
              <w:snapToGrid w:val="0"/>
              <w:spacing w:line="360" w:lineRule="auto"/>
              <w:rPr>
                <w:rFonts w:ascii="Arial" w:hAnsi="Arial" w:cs="Arial"/>
                <w:sz w:val="20"/>
              </w:rPr>
            </w:pPr>
          </w:p>
        </w:tc>
      </w:tr>
    </w:tbl>
    <w:p w14:paraId="60748C00" w14:textId="77777777" w:rsidR="00246325" w:rsidRPr="00E030BD" w:rsidRDefault="00246325">
      <w:pPr>
        <w:spacing w:line="360" w:lineRule="auto"/>
        <w:jc w:val="both"/>
      </w:pPr>
      <w:r w:rsidRPr="00E030BD">
        <w:rPr>
          <w:rFonts w:ascii="Arial" w:hAnsi="Arial" w:cs="Arial"/>
          <w:sz w:val="20"/>
        </w:rPr>
        <w:t>Załączamy dokumenty potwierdzające należyte wykonanie wyszczególnionych w tabeli zamówień.</w:t>
      </w:r>
    </w:p>
    <w:p w14:paraId="722BC4E6" w14:textId="77777777" w:rsidR="00246325" w:rsidRPr="00E030BD" w:rsidRDefault="00246325">
      <w:pPr>
        <w:overflowPunct w:val="0"/>
        <w:autoSpaceDE w:val="0"/>
        <w:spacing w:line="360" w:lineRule="auto"/>
        <w:ind w:right="-993"/>
        <w:jc w:val="both"/>
        <w:textAlignment w:val="baseline"/>
      </w:pPr>
      <w:r w:rsidRPr="00E030BD">
        <w:rPr>
          <w:rFonts w:ascii="Arial" w:hAnsi="Arial" w:cs="Arial"/>
          <w:sz w:val="20"/>
        </w:rPr>
        <w:t>..............................., dn. .........................</w:t>
      </w:r>
      <w:r w:rsidRPr="00E030BD">
        <w:rPr>
          <w:rFonts w:ascii="Arial" w:hAnsi="Arial" w:cs="Arial"/>
          <w:sz w:val="20"/>
        </w:rPr>
        <w:tab/>
        <w:t xml:space="preserve">                                      </w:t>
      </w:r>
    </w:p>
    <w:p w14:paraId="142D90C9" w14:textId="77777777" w:rsidR="00246325" w:rsidRPr="00E030BD" w:rsidRDefault="00246325">
      <w:pPr>
        <w:spacing w:line="360" w:lineRule="auto"/>
        <w:ind w:left="4260" w:firstLine="696"/>
      </w:pPr>
      <w:r w:rsidRPr="00E030BD">
        <w:rPr>
          <w:rFonts w:ascii="Arial" w:hAnsi="Arial" w:cs="Arial"/>
          <w:i/>
          <w:sz w:val="20"/>
        </w:rPr>
        <w:t>……………………………………………..</w:t>
      </w:r>
    </w:p>
    <w:p w14:paraId="331831C8" w14:textId="77777777" w:rsidR="00246325" w:rsidRPr="00E030BD" w:rsidRDefault="00246325">
      <w:pPr>
        <w:spacing w:line="360" w:lineRule="auto"/>
        <w:ind w:left="4260" w:firstLine="696"/>
      </w:pPr>
      <w:r w:rsidRPr="00E030BD">
        <w:rPr>
          <w:rFonts w:ascii="Arial" w:hAnsi="Arial" w:cs="Arial"/>
          <w:i/>
          <w:sz w:val="16"/>
          <w:szCs w:val="16"/>
        </w:rPr>
        <w:t>(podpis Wykonawcy/Wykonawców)</w:t>
      </w:r>
    </w:p>
    <w:p w14:paraId="423A996D" w14:textId="6659E825" w:rsidR="00246325" w:rsidRPr="00E030BD" w:rsidRDefault="00246325">
      <w:pPr>
        <w:spacing w:line="360" w:lineRule="auto"/>
      </w:pPr>
      <w:r w:rsidRPr="00E030BD">
        <w:rPr>
          <w:rFonts w:ascii="Arial" w:hAnsi="Arial" w:cs="Arial"/>
          <w:i/>
          <w:sz w:val="16"/>
          <w:szCs w:val="16"/>
        </w:rPr>
        <w:t>* niepotrzebne skreślić</w:t>
      </w:r>
      <w:r w:rsidR="00707597">
        <w:rPr>
          <w:rFonts w:ascii="Arial" w:hAnsi="Arial" w:cs="Arial"/>
          <w:i/>
          <w:sz w:val="16"/>
          <w:szCs w:val="16"/>
        </w:rPr>
        <w:t>,</w:t>
      </w:r>
      <w:r w:rsidR="00707597" w:rsidRPr="00707597">
        <w:t xml:space="preserve"> </w:t>
      </w:r>
      <w:r w:rsidR="00707597" w:rsidRPr="00707597">
        <w:rPr>
          <w:rFonts w:ascii="Arial" w:hAnsi="Arial" w:cs="Arial"/>
          <w:i/>
          <w:sz w:val="16"/>
          <w:szCs w:val="16"/>
        </w:rPr>
        <w:t>wypełnić tylko dla tej części/ tych części, na które Wykonawca składa ofertę.</w:t>
      </w:r>
    </w:p>
    <w:p w14:paraId="5D1CC748" w14:textId="77777777" w:rsidR="00931CA7" w:rsidRDefault="00931CA7">
      <w:pPr>
        <w:spacing w:after="40"/>
        <w:ind w:left="5643" w:firstLine="57"/>
        <w:jc w:val="both"/>
        <w:rPr>
          <w:rFonts w:ascii="Arial" w:hAnsi="Arial" w:cs="Arial"/>
          <w:b/>
          <w:i/>
          <w:sz w:val="20"/>
          <w:szCs w:val="20"/>
        </w:rPr>
      </w:pPr>
    </w:p>
    <w:p w14:paraId="79817CAF" w14:textId="77777777" w:rsidR="00246325" w:rsidRPr="00E030BD" w:rsidRDefault="00246325">
      <w:pPr>
        <w:spacing w:after="40"/>
        <w:ind w:left="5643" w:firstLine="57"/>
        <w:jc w:val="both"/>
      </w:pPr>
      <w:r w:rsidRPr="00E030BD">
        <w:rPr>
          <w:rFonts w:ascii="Arial" w:hAnsi="Arial" w:cs="Arial"/>
          <w:b/>
          <w:i/>
          <w:sz w:val="20"/>
          <w:szCs w:val="20"/>
        </w:rPr>
        <w:lastRenderedPageBreak/>
        <w:t>Załącznik nr 6 do SWZ</w:t>
      </w:r>
    </w:p>
    <w:p w14:paraId="77993284" w14:textId="77777777" w:rsidR="00246325" w:rsidRPr="00E030BD" w:rsidRDefault="00246325">
      <w:pPr>
        <w:spacing w:after="40"/>
        <w:ind w:left="5643" w:firstLine="57"/>
        <w:jc w:val="both"/>
        <w:rPr>
          <w:rFonts w:ascii="Arial" w:hAnsi="Arial" w:cs="Arial"/>
          <w:b/>
          <w:i/>
          <w:sz w:val="20"/>
          <w:szCs w:val="20"/>
        </w:rPr>
      </w:pPr>
    </w:p>
    <w:tbl>
      <w:tblPr>
        <w:tblW w:w="0" w:type="auto"/>
        <w:tblLayout w:type="fixed"/>
        <w:tblLook w:val="0000" w:firstRow="0" w:lastRow="0" w:firstColumn="0" w:lastColumn="0" w:noHBand="0" w:noVBand="0"/>
      </w:tblPr>
      <w:tblGrid>
        <w:gridCol w:w="3708"/>
        <w:gridCol w:w="5504"/>
      </w:tblGrid>
      <w:tr w:rsidR="00246325" w:rsidRPr="00E030BD" w14:paraId="3E77FE2B" w14:textId="77777777">
        <w:tc>
          <w:tcPr>
            <w:tcW w:w="3708" w:type="dxa"/>
            <w:tcBorders>
              <w:top w:val="single" w:sz="4" w:space="0" w:color="000000"/>
              <w:left w:val="single" w:sz="4" w:space="0" w:color="000000"/>
              <w:bottom w:val="single" w:sz="4" w:space="0" w:color="000000"/>
              <w:right w:val="single" w:sz="4" w:space="0" w:color="000000"/>
            </w:tcBorders>
          </w:tcPr>
          <w:p w14:paraId="4B33F65A" w14:textId="77777777" w:rsidR="00246325" w:rsidRPr="00E030BD" w:rsidRDefault="00246325">
            <w:pPr>
              <w:snapToGrid w:val="0"/>
              <w:spacing w:line="360" w:lineRule="auto"/>
              <w:jc w:val="both"/>
              <w:rPr>
                <w:rFonts w:ascii="Arial" w:hAnsi="Arial" w:cs="Arial"/>
                <w:b/>
                <w:sz w:val="20"/>
              </w:rPr>
            </w:pPr>
          </w:p>
          <w:p w14:paraId="237EB30A" w14:textId="77777777" w:rsidR="00246325" w:rsidRPr="00E030BD" w:rsidRDefault="00246325">
            <w:pPr>
              <w:spacing w:line="360" w:lineRule="auto"/>
              <w:jc w:val="both"/>
              <w:rPr>
                <w:rFonts w:ascii="Arial" w:hAnsi="Arial" w:cs="Arial"/>
                <w:b/>
                <w:sz w:val="20"/>
              </w:rPr>
            </w:pPr>
          </w:p>
          <w:p w14:paraId="4EA74007" w14:textId="77777777" w:rsidR="00246325" w:rsidRPr="00E030BD" w:rsidRDefault="00246325">
            <w:pPr>
              <w:spacing w:line="360" w:lineRule="auto"/>
              <w:jc w:val="both"/>
              <w:rPr>
                <w:rFonts w:ascii="Arial" w:hAnsi="Arial" w:cs="Arial"/>
                <w:b/>
                <w:sz w:val="20"/>
              </w:rPr>
            </w:pPr>
          </w:p>
          <w:p w14:paraId="01502BA2" w14:textId="287F9076" w:rsidR="00246325" w:rsidRPr="00E030BD" w:rsidRDefault="00246325">
            <w:pPr>
              <w:spacing w:line="360" w:lineRule="auto"/>
              <w:jc w:val="center"/>
            </w:pPr>
          </w:p>
        </w:tc>
        <w:tc>
          <w:tcPr>
            <w:tcW w:w="5504"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BA68638" w14:textId="77777777" w:rsidR="00246325" w:rsidRPr="00E030BD" w:rsidRDefault="00246325">
            <w:pPr>
              <w:spacing w:line="360" w:lineRule="auto"/>
              <w:jc w:val="center"/>
            </w:pPr>
            <w:r w:rsidRPr="00E030BD">
              <w:rPr>
                <w:rFonts w:ascii="Arial" w:hAnsi="Arial" w:cs="Arial"/>
                <w:b/>
                <w:sz w:val="20"/>
              </w:rPr>
              <w:t>WYKAZ OSÓB</w:t>
            </w:r>
          </w:p>
        </w:tc>
      </w:tr>
    </w:tbl>
    <w:p w14:paraId="1C5E8553" w14:textId="77777777" w:rsidR="00246325" w:rsidRPr="00E030BD" w:rsidRDefault="00246325">
      <w:pPr>
        <w:spacing w:line="360" w:lineRule="auto"/>
        <w:jc w:val="both"/>
        <w:rPr>
          <w:rFonts w:ascii="Arial" w:hAnsi="Arial" w:cs="Arial"/>
          <w:b/>
          <w:sz w:val="20"/>
        </w:rPr>
      </w:pPr>
    </w:p>
    <w:p w14:paraId="712D827D" w14:textId="77777777" w:rsidR="00246325" w:rsidRPr="00E030BD" w:rsidRDefault="00246325">
      <w:pPr>
        <w:autoSpaceDE w:val="0"/>
        <w:spacing w:line="360" w:lineRule="auto"/>
        <w:jc w:val="center"/>
      </w:pPr>
      <w:r w:rsidRPr="00E030BD">
        <w:rPr>
          <w:rFonts w:ascii="Arial" w:eastAsia="MS Minngs" w:hAnsi="Arial" w:cs="Arial"/>
          <w:sz w:val="20"/>
        </w:rPr>
        <w:t>Ja (My), niżej podpisany (ni) ...................................................................................</w:t>
      </w:r>
    </w:p>
    <w:p w14:paraId="79F3DE3B" w14:textId="77777777" w:rsidR="00246325" w:rsidRPr="00E030BD" w:rsidRDefault="00246325">
      <w:pPr>
        <w:autoSpaceDE w:val="0"/>
        <w:spacing w:line="360" w:lineRule="auto"/>
        <w:jc w:val="center"/>
      </w:pPr>
      <w:r w:rsidRPr="00E030BD">
        <w:rPr>
          <w:rFonts w:ascii="Arial" w:eastAsia="MS Minngs" w:hAnsi="Arial" w:cs="Arial"/>
          <w:sz w:val="20"/>
        </w:rPr>
        <w:t xml:space="preserve">działając w imieniu i na </w:t>
      </w:r>
      <w:proofErr w:type="gramStart"/>
      <w:r w:rsidRPr="00E030BD">
        <w:rPr>
          <w:rFonts w:ascii="Arial" w:eastAsia="MS Minngs" w:hAnsi="Arial" w:cs="Arial"/>
          <w:sz w:val="20"/>
        </w:rPr>
        <w:t>rzecz :</w:t>
      </w:r>
      <w:proofErr w:type="gramEnd"/>
      <w:r w:rsidRPr="00E030BD">
        <w:rPr>
          <w:rFonts w:ascii="Arial" w:eastAsia="MS Minngs" w:hAnsi="Arial" w:cs="Arial"/>
          <w:sz w:val="20"/>
        </w:rPr>
        <w:t>.................................................................................</w:t>
      </w:r>
    </w:p>
    <w:p w14:paraId="1BA18222" w14:textId="77777777" w:rsidR="00246325" w:rsidRPr="00E030BD" w:rsidRDefault="00246325">
      <w:pPr>
        <w:autoSpaceDE w:val="0"/>
        <w:spacing w:line="360" w:lineRule="auto"/>
        <w:jc w:val="center"/>
      </w:pPr>
      <w:r w:rsidRPr="00E030BD">
        <w:rPr>
          <w:rFonts w:ascii="Arial" w:eastAsia="MS Minngs" w:hAnsi="Arial" w:cs="Arial"/>
          <w:i/>
          <w:sz w:val="16"/>
          <w:szCs w:val="16"/>
        </w:rPr>
        <w:t>(pełna nazwa wykonawcy)</w:t>
      </w:r>
    </w:p>
    <w:p w14:paraId="1E0A2034" w14:textId="77777777" w:rsidR="00246325" w:rsidRPr="00E030BD" w:rsidRDefault="00246325">
      <w:pPr>
        <w:autoSpaceDE w:val="0"/>
        <w:spacing w:line="360" w:lineRule="auto"/>
      </w:pPr>
      <w:r w:rsidRPr="00E030BD">
        <w:rPr>
          <w:rFonts w:ascii="Arial" w:eastAsia="MS Minngs" w:hAnsi="Arial" w:cs="Arial"/>
          <w:sz w:val="22"/>
          <w:szCs w:val="22"/>
        </w:rPr>
        <w:t>..................................................................................................................................................................................................................................</w:t>
      </w:r>
    </w:p>
    <w:p w14:paraId="05823A2B" w14:textId="77777777" w:rsidR="00246325" w:rsidRPr="00E030BD" w:rsidRDefault="00246325">
      <w:pPr>
        <w:autoSpaceDE w:val="0"/>
        <w:spacing w:line="360" w:lineRule="auto"/>
        <w:jc w:val="center"/>
      </w:pPr>
      <w:r w:rsidRPr="00E030BD">
        <w:rPr>
          <w:rFonts w:ascii="Arial" w:eastAsia="MS Minngs" w:hAnsi="Arial" w:cs="Arial"/>
          <w:i/>
          <w:sz w:val="16"/>
          <w:szCs w:val="16"/>
        </w:rPr>
        <w:t>(adres siedziby wykonawcy)</w:t>
      </w:r>
    </w:p>
    <w:p w14:paraId="6FFE3DD6" w14:textId="77777777" w:rsidR="00246325" w:rsidRPr="00E030BD" w:rsidRDefault="00246325">
      <w:pPr>
        <w:autoSpaceDE w:val="0"/>
        <w:spacing w:line="360" w:lineRule="auto"/>
        <w:jc w:val="both"/>
      </w:pPr>
      <w:r w:rsidRPr="00E030BD">
        <w:rPr>
          <w:rFonts w:ascii="Arial" w:hAnsi="Arial" w:cs="Arial"/>
          <w:bCs/>
          <w:sz w:val="20"/>
        </w:rPr>
        <w:t>składając ofertę w trybie podstawowym na:</w:t>
      </w:r>
    </w:p>
    <w:p w14:paraId="4F5E4917" w14:textId="24F7845E" w:rsidR="00571703" w:rsidRDefault="00571703" w:rsidP="00571703">
      <w:pPr>
        <w:widowControl w:val="0"/>
        <w:autoSpaceDE w:val="0"/>
        <w:spacing w:line="360" w:lineRule="auto"/>
        <w:jc w:val="center"/>
        <w:rPr>
          <w:rFonts w:ascii="Arial" w:eastAsia="SimSun" w:hAnsi="Arial" w:cs="Arial"/>
          <w:b/>
          <w:color w:val="000000"/>
          <w:sz w:val="22"/>
        </w:rPr>
      </w:pPr>
      <w:r w:rsidRPr="00C92317">
        <w:rPr>
          <w:rFonts w:ascii="Arial" w:eastAsia="SimSun" w:hAnsi="Arial" w:cs="Arial"/>
          <w:b/>
          <w:color w:val="000000"/>
          <w:sz w:val="22"/>
        </w:rPr>
        <w:t xml:space="preserve">„Świadczenie usług </w:t>
      </w:r>
      <w:r>
        <w:rPr>
          <w:rFonts w:ascii="Arial" w:eastAsia="SimSun" w:hAnsi="Arial" w:cs="Arial"/>
          <w:b/>
          <w:color w:val="000000"/>
          <w:sz w:val="22"/>
        </w:rPr>
        <w:t>transportowych</w:t>
      </w:r>
      <w:r w:rsidRPr="00C92317">
        <w:rPr>
          <w:rFonts w:ascii="Arial" w:eastAsia="SimSun" w:hAnsi="Arial" w:cs="Arial"/>
          <w:b/>
          <w:color w:val="000000"/>
          <w:sz w:val="22"/>
        </w:rPr>
        <w:t xml:space="preserve"> </w:t>
      </w:r>
      <w:r>
        <w:rPr>
          <w:rFonts w:ascii="Arial" w:eastAsia="SimSun" w:hAnsi="Arial" w:cs="Arial"/>
          <w:b/>
          <w:color w:val="000000"/>
          <w:sz w:val="22"/>
        </w:rPr>
        <w:t>dla</w:t>
      </w:r>
      <w:r w:rsidRPr="00C92317">
        <w:rPr>
          <w:rFonts w:ascii="Arial" w:eastAsia="SimSun" w:hAnsi="Arial" w:cs="Arial"/>
          <w:b/>
          <w:color w:val="000000"/>
          <w:sz w:val="22"/>
        </w:rPr>
        <w:t xml:space="preserve"> Polkowickiego Centrum Usług Zdrowotnych – ZOZ S.A.”</w:t>
      </w:r>
    </w:p>
    <w:p w14:paraId="0DECBB66" w14:textId="77777777" w:rsidR="000F22F3" w:rsidRDefault="000F22F3" w:rsidP="000F22F3">
      <w:pPr>
        <w:widowControl w:val="0"/>
        <w:autoSpaceDE w:val="0"/>
        <w:spacing w:line="360" w:lineRule="auto"/>
        <w:jc w:val="center"/>
        <w:rPr>
          <w:rFonts w:ascii="Arial" w:eastAsia="SimSun" w:hAnsi="Arial" w:cs="Arial"/>
          <w:b/>
          <w:color w:val="000000"/>
          <w:sz w:val="22"/>
        </w:rPr>
      </w:pPr>
      <w:r>
        <w:rPr>
          <w:rFonts w:ascii="Arial" w:eastAsia="SimSun" w:hAnsi="Arial" w:cs="Arial"/>
          <w:b/>
          <w:color w:val="000000"/>
          <w:sz w:val="22"/>
        </w:rPr>
        <w:t xml:space="preserve">Część* …… / części* </w:t>
      </w:r>
      <w:proofErr w:type="gramStart"/>
      <w:r>
        <w:rPr>
          <w:rFonts w:ascii="Arial" w:eastAsia="SimSun" w:hAnsi="Arial" w:cs="Arial"/>
          <w:b/>
          <w:color w:val="000000"/>
          <w:sz w:val="22"/>
        </w:rPr>
        <w:t>…….</w:t>
      </w:r>
      <w:proofErr w:type="gramEnd"/>
      <w:r>
        <w:rPr>
          <w:rFonts w:ascii="Arial" w:eastAsia="SimSun" w:hAnsi="Arial" w:cs="Arial"/>
          <w:b/>
          <w:color w:val="000000"/>
          <w:sz w:val="22"/>
        </w:rPr>
        <w:t>.</w:t>
      </w:r>
    </w:p>
    <w:p w14:paraId="5F7374DB" w14:textId="1CF874DF" w:rsidR="00D550ED" w:rsidRDefault="00D550ED" w:rsidP="00D550ED">
      <w:pPr>
        <w:pStyle w:val="Standard"/>
        <w:spacing w:line="360" w:lineRule="auto"/>
        <w:ind w:right="-1"/>
        <w:jc w:val="center"/>
        <w:rPr>
          <w:rFonts w:ascii="Arial" w:eastAsia="SimSun" w:hAnsi="Arial" w:cs="Arial"/>
          <w:b/>
          <w:sz w:val="20"/>
          <w:szCs w:val="20"/>
          <w:lang w:eastAsia="hi-IN" w:bidi="hi-IN"/>
        </w:rPr>
      </w:pPr>
      <w:r w:rsidRPr="00E030BD">
        <w:rPr>
          <w:rFonts w:ascii="Arial" w:hAnsi="Arial" w:cs="Arial"/>
          <w:b/>
          <w:bCs/>
          <w:sz w:val="20"/>
          <w:szCs w:val="20"/>
        </w:rPr>
        <w:t xml:space="preserve">nr sprawy: </w:t>
      </w:r>
      <w:r w:rsidRPr="00B77BF7">
        <w:rPr>
          <w:rFonts w:ascii="Arial" w:eastAsia="SimSun" w:hAnsi="Arial" w:cs="Arial"/>
          <w:b/>
          <w:sz w:val="20"/>
          <w:szCs w:val="20"/>
          <w:lang w:eastAsia="hi-IN" w:bidi="hi-IN"/>
        </w:rPr>
        <w:t>DZP-</w:t>
      </w:r>
      <w:r w:rsidR="00FA2468">
        <w:rPr>
          <w:rFonts w:ascii="Arial" w:eastAsia="SimSun" w:hAnsi="Arial" w:cs="Arial"/>
          <w:b/>
          <w:sz w:val="20"/>
          <w:szCs w:val="20"/>
          <w:lang w:eastAsia="hi-IN" w:bidi="hi-IN"/>
        </w:rPr>
        <w:t>11</w:t>
      </w:r>
      <w:r w:rsidRPr="00B77BF7">
        <w:rPr>
          <w:rFonts w:ascii="Arial" w:eastAsia="SimSun" w:hAnsi="Arial" w:cs="Arial"/>
          <w:b/>
          <w:sz w:val="20"/>
          <w:szCs w:val="20"/>
          <w:lang w:eastAsia="hi-IN" w:bidi="hi-IN"/>
        </w:rPr>
        <w:t>/202</w:t>
      </w:r>
      <w:r w:rsidR="00F10716">
        <w:rPr>
          <w:rFonts w:ascii="Arial" w:eastAsia="SimSun" w:hAnsi="Arial" w:cs="Arial"/>
          <w:b/>
          <w:sz w:val="20"/>
          <w:szCs w:val="20"/>
          <w:lang w:eastAsia="hi-IN" w:bidi="hi-IN"/>
        </w:rPr>
        <w:t>6</w:t>
      </w:r>
    </w:p>
    <w:p w14:paraId="5F9F0956" w14:textId="77777777" w:rsidR="00246325" w:rsidRDefault="00246325" w:rsidP="00853348">
      <w:pPr>
        <w:jc w:val="both"/>
        <w:rPr>
          <w:rFonts w:ascii="Arial" w:hAnsi="Arial" w:cs="Arial"/>
          <w:sz w:val="20"/>
          <w:szCs w:val="20"/>
          <w:shd w:val="clear" w:color="auto" w:fill="FFFFFF"/>
        </w:rPr>
      </w:pPr>
      <w:r w:rsidRPr="00E030BD">
        <w:rPr>
          <w:rFonts w:ascii="Arial" w:hAnsi="Arial" w:cs="Arial"/>
          <w:sz w:val="20"/>
          <w:szCs w:val="20"/>
          <w:shd w:val="clear" w:color="auto" w:fill="FFFFFF"/>
        </w:rPr>
        <w:t xml:space="preserve">przedstawiamy wykaz osób, </w:t>
      </w:r>
      <w:r w:rsidRPr="00E030BD">
        <w:rPr>
          <w:rFonts w:ascii="Arial" w:hAnsi="Arial" w:cs="Arial"/>
          <w:sz w:val="20"/>
          <w:szCs w:val="20"/>
        </w:rPr>
        <w:t xml:space="preserve">skierowanych przez wykonawcę do realizacji zamówienia </w:t>
      </w:r>
      <w:proofErr w:type="gramStart"/>
      <w:r w:rsidRPr="00E030BD">
        <w:rPr>
          <w:rFonts w:ascii="Arial" w:hAnsi="Arial" w:cs="Arial"/>
          <w:sz w:val="20"/>
          <w:szCs w:val="20"/>
        </w:rPr>
        <w:t xml:space="preserve">publicznego,   </w:t>
      </w:r>
      <w:proofErr w:type="gramEnd"/>
      <w:r w:rsidRPr="00E030BD">
        <w:rPr>
          <w:rFonts w:ascii="Arial" w:hAnsi="Arial" w:cs="Arial"/>
          <w:sz w:val="20"/>
          <w:szCs w:val="20"/>
        </w:rPr>
        <w:t xml:space="preserve">             w szczególności odpowiedzialnych za świadczenie usług, wraz z informacjami na temat ich kwalifikacji zawodowych, uprawnień i doświadczenia niezbędnych do wykonania zamówienia publicznego, a także zakresu wykonywanych przez nie czynności oraz informacją o podstawie do dysponowania tymi osobami</w:t>
      </w:r>
      <w:r w:rsidRPr="00E030BD">
        <w:rPr>
          <w:rFonts w:ascii="Arial" w:hAnsi="Arial" w:cs="Arial"/>
          <w:sz w:val="20"/>
          <w:szCs w:val="20"/>
          <w:shd w:val="clear" w:color="auto" w:fill="FFFFFF"/>
        </w:rPr>
        <w:t>:</w:t>
      </w:r>
    </w:p>
    <w:p w14:paraId="0F53EA67" w14:textId="19E767D7" w:rsidR="00286EF3" w:rsidRDefault="00286EF3" w:rsidP="00286EF3">
      <w:pPr>
        <w:widowControl w:val="0"/>
        <w:autoSpaceDE w:val="0"/>
        <w:spacing w:line="360" w:lineRule="auto"/>
        <w:jc w:val="both"/>
        <w:rPr>
          <w:rFonts w:ascii="Arial" w:hAnsi="Arial" w:cs="Arial"/>
          <w:b/>
          <w:sz w:val="20"/>
          <w:szCs w:val="20"/>
        </w:rPr>
      </w:pPr>
      <w:r>
        <w:rPr>
          <w:rFonts w:ascii="Arial" w:hAnsi="Arial" w:cs="Arial"/>
          <w:b/>
          <w:sz w:val="20"/>
          <w:szCs w:val="20"/>
        </w:rPr>
        <w:t xml:space="preserve">1) </w:t>
      </w:r>
      <w:r w:rsidRPr="00F22B8F">
        <w:rPr>
          <w:rFonts w:ascii="Arial" w:hAnsi="Arial" w:cs="Arial"/>
          <w:b/>
          <w:sz w:val="20"/>
          <w:szCs w:val="20"/>
        </w:rPr>
        <w:t xml:space="preserve">Część 1: świadczenie usług w zakresie transportu sanitarnego </w:t>
      </w:r>
      <w:r>
        <w:rPr>
          <w:rFonts w:ascii="Arial" w:hAnsi="Arial" w:cs="Arial"/>
          <w:b/>
          <w:sz w:val="20"/>
          <w:szCs w:val="20"/>
        </w:rPr>
        <w:t>dla</w:t>
      </w:r>
      <w:r w:rsidRPr="00F22B8F">
        <w:rPr>
          <w:rFonts w:ascii="Arial" w:hAnsi="Arial" w:cs="Arial"/>
          <w:b/>
          <w:sz w:val="20"/>
          <w:szCs w:val="20"/>
        </w:rPr>
        <w:t xml:space="preserve"> Polkowickiego Centrum Usług Zdrowotnych – ZOZ S.A</w:t>
      </w:r>
      <w:r w:rsidR="00707597">
        <w:rPr>
          <w:rFonts w:ascii="Arial" w:hAnsi="Arial" w:cs="Arial"/>
          <w:b/>
          <w:sz w:val="20"/>
          <w:szCs w:val="20"/>
        </w:rPr>
        <w:t>.*:</w:t>
      </w:r>
    </w:p>
    <w:tbl>
      <w:tblPr>
        <w:tblW w:w="0" w:type="auto"/>
        <w:tblInd w:w="-51" w:type="dxa"/>
        <w:tblLayout w:type="fixed"/>
        <w:tblLook w:val="0000" w:firstRow="0" w:lastRow="0" w:firstColumn="0" w:lastColumn="0" w:noHBand="0" w:noVBand="0"/>
      </w:tblPr>
      <w:tblGrid>
        <w:gridCol w:w="732"/>
        <w:gridCol w:w="1966"/>
        <w:gridCol w:w="2349"/>
        <w:gridCol w:w="2096"/>
        <w:gridCol w:w="2088"/>
      </w:tblGrid>
      <w:tr w:rsidR="00707597" w:rsidRPr="00E030BD" w14:paraId="2922E71A" w14:textId="77777777" w:rsidTr="00E2099F">
        <w:trPr>
          <w:trHeight w:val="776"/>
        </w:trPr>
        <w:tc>
          <w:tcPr>
            <w:tcW w:w="732" w:type="dxa"/>
            <w:tcBorders>
              <w:top w:val="single" w:sz="4" w:space="0" w:color="000000"/>
              <w:left w:val="single" w:sz="4" w:space="0" w:color="000000"/>
              <w:bottom w:val="single" w:sz="4" w:space="0" w:color="000000"/>
              <w:right w:val="single" w:sz="4" w:space="0" w:color="000000"/>
            </w:tcBorders>
          </w:tcPr>
          <w:p w14:paraId="1FDFF516" w14:textId="77777777" w:rsidR="00707597" w:rsidRPr="00E030BD" w:rsidRDefault="00707597" w:rsidP="00A4464C">
            <w:pPr>
              <w:autoSpaceDE w:val="0"/>
            </w:pPr>
            <w:r w:rsidRPr="00E030BD">
              <w:rPr>
                <w:rFonts w:ascii="Arial" w:hAnsi="Arial" w:cs="Arial"/>
                <w:b/>
                <w:bCs/>
                <w:sz w:val="18"/>
                <w:szCs w:val="18"/>
              </w:rPr>
              <w:t>Lp.</w:t>
            </w:r>
          </w:p>
        </w:tc>
        <w:tc>
          <w:tcPr>
            <w:tcW w:w="1966" w:type="dxa"/>
            <w:tcBorders>
              <w:top w:val="single" w:sz="4" w:space="0" w:color="000000"/>
              <w:left w:val="single" w:sz="4" w:space="0" w:color="000000"/>
              <w:bottom w:val="single" w:sz="4" w:space="0" w:color="000000"/>
              <w:right w:val="single" w:sz="4" w:space="0" w:color="000000"/>
            </w:tcBorders>
          </w:tcPr>
          <w:p w14:paraId="6DCA203C" w14:textId="77777777" w:rsidR="00707597" w:rsidRPr="00E030BD" w:rsidRDefault="00707597" w:rsidP="00A4464C">
            <w:pPr>
              <w:autoSpaceDE w:val="0"/>
            </w:pPr>
            <w:r w:rsidRPr="00E030BD">
              <w:rPr>
                <w:rFonts w:ascii="Arial" w:hAnsi="Arial" w:cs="Arial"/>
                <w:b/>
                <w:iCs/>
                <w:sz w:val="18"/>
                <w:szCs w:val="18"/>
              </w:rPr>
              <w:t>Zakres uprawnień</w:t>
            </w:r>
          </w:p>
        </w:tc>
        <w:tc>
          <w:tcPr>
            <w:tcW w:w="2349" w:type="dxa"/>
            <w:tcBorders>
              <w:top w:val="single" w:sz="4" w:space="0" w:color="000000"/>
              <w:left w:val="single" w:sz="4" w:space="0" w:color="000000"/>
              <w:bottom w:val="single" w:sz="4" w:space="0" w:color="000000"/>
              <w:right w:val="single" w:sz="4" w:space="0" w:color="000000"/>
            </w:tcBorders>
          </w:tcPr>
          <w:p w14:paraId="7E43966E" w14:textId="77777777" w:rsidR="00707597" w:rsidRPr="00E030BD" w:rsidRDefault="00707597" w:rsidP="00A4464C">
            <w:pPr>
              <w:pStyle w:val="Stopka"/>
              <w:tabs>
                <w:tab w:val="left" w:pos="708"/>
              </w:tabs>
              <w:textAlignment w:val="baseline"/>
            </w:pPr>
            <w:r w:rsidRPr="00E030BD">
              <w:rPr>
                <w:rFonts w:ascii="Arial" w:hAnsi="Arial" w:cs="Arial"/>
                <w:b/>
                <w:bCs/>
                <w:sz w:val="18"/>
                <w:szCs w:val="18"/>
              </w:rPr>
              <w:t>Imię i nazwisko osoby uczestniczącej</w:t>
            </w:r>
          </w:p>
          <w:p w14:paraId="44CF93BC" w14:textId="0F5322A3" w:rsidR="00707597" w:rsidRPr="00A4464C" w:rsidRDefault="00707597" w:rsidP="00A4464C">
            <w:pPr>
              <w:pStyle w:val="Stopka"/>
              <w:tabs>
                <w:tab w:val="left" w:pos="708"/>
              </w:tabs>
              <w:textAlignment w:val="baseline"/>
            </w:pPr>
            <w:r w:rsidRPr="00E030BD">
              <w:rPr>
                <w:rFonts w:ascii="Arial" w:hAnsi="Arial" w:cs="Arial"/>
                <w:b/>
                <w:bCs/>
                <w:sz w:val="18"/>
                <w:szCs w:val="18"/>
              </w:rPr>
              <w:t>w wykonywaniu zamówienia</w:t>
            </w:r>
          </w:p>
        </w:tc>
        <w:tc>
          <w:tcPr>
            <w:tcW w:w="2096" w:type="dxa"/>
            <w:tcBorders>
              <w:top w:val="single" w:sz="4" w:space="0" w:color="000000"/>
              <w:left w:val="single" w:sz="4" w:space="0" w:color="000000"/>
              <w:bottom w:val="single" w:sz="4" w:space="0" w:color="000000"/>
              <w:right w:val="single" w:sz="4" w:space="0" w:color="000000"/>
            </w:tcBorders>
          </w:tcPr>
          <w:p w14:paraId="6A6360C6" w14:textId="77777777" w:rsidR="00707597" w:rsidRPr="00E030BD" w:rsidRDefault="00707597" w:rsidP="00A4464C">
            <w:pPr>
              <w:pStyle w:val="Stopka"/>
              <w:tabs>
                <w:tab w:val="left" w:pos="708"/>
              </w:tabs>
              <w:textAlignment w:val="baseline"/>
            </w:pPr>
            <w:r w:rsidRPr="00E030BD">
              <w:rPr>
                <w:rFonts w:ascii="Arial" w:hAnsi="Arial" w:cs="Arial"/>
                <w:b/>
                <w:bCs/>
                <w:sz w:val="18"/>
                <w:szCs w:val="18"/>
              </w:rPr>
              <w:t xml:space="preserve">Kwalifikacje zawodowe, </w:t>
            </w:r>
          </w:p>
          <w:p w14:paraId="018475BC" w14:textId="77777777" w:rsidR="00707597" w:rsidRPr="00E030BD" w:rsidRDefault="00707597" w:rsidP="00A4464C">
            <w:pPr>
              <w:pStyle w:val="Stopka"/>
              <w:tabs>
                <w:tab w:val="left" w:pos="708"/>
              </w:tabs>
              <w:textAlignment w:val="baseline"/>
            </w:pPr>
            <w:r w:rsidRPr="00E030BD">
              <w:rPr>
                <w:rFonts w:ascii="Arial" w:hAnsi="Arial" w:cs="Arial"/>
                <w:b/>
                <w:bCs/>
                <w:sz w:val="18"/>
                <w:szCs w:val="18"/>
              </w:rPr>
              <w:t>uprawnienia,</w:t>
            </w:r>
          </w:p>
          <w:p w14:paraId="51A54CB1" w14:textId="77777777" w:rsidR="00707597" w:rsidRPr="00E030BD" w:rsidRDefault="00707597" w:rsidP="00A4464C">
            <w:pPr>
              <w:pStyle w:val="Stopka"/>
              <w:tabs>
                <w:tab w:val="left" w:pos="708"/>
              </w:tabs>
              <w:textAlignment w:val="baseline"/>
            </w:pPr>
            <w:r w:rsidRPr="00E030BD">
              <w:rPr>
                <w:rFonts w:ascii="Arial" w:hAnsi="Arial" w:cs="Arial"/>
                <w:b/>
                <w:bCs/>
                <w:sz w:val="18"/>
                <w:szCs w:val="18"/>
              </w:rPr>
              <w:t xml:space="preserve">doświadczenie, </w:t>
            </w:r>
          </w:p>
        </w:tc>
        <w:tc>
          <w:tcPr>
            <w:tcW w:w="2088" w:type="dxa"/>
            <w:tcBorders>
              <w:top w:val="single" w:sz="4" w:space="0" w:color="000000"/>
              <w:left w:val="single" w:sz="4" w:space="0" w:color="000000"/>
              <w:bottom w:val="single" w:sz="4" w:space="0" w:color="000000"/>
              <w:right w:val="single" w:sz="4" w:space="0" w:color="000000"/>
            </w:tcBorders>
          </w:tcPr>
          <w:p w14:paraId="4D7C0043" w14:textId="77777777" w:rsidR="00707597" w:rsidRPr="00E030BD" w:rsidRDefault="00707597" w:rsidP="00A4464C">
            <w:pPr>
              <w:pStyle w:val="Stopka"/>
              <w:tabs>
                <w:tab w:val="left" w:pos="708"/>
              </w:tabs>
              <w:textAlignment w:val="baseline"/>
            </w:pPr>
            <w:r w:rsidRPr="00E030BD">
              <w:rPr>
                <w:rFonts w:ascii="Arial" w:hAnsi="Arial" w:cs="Arial"/>
                <w:b/>
                <w:bCs/>
                <w:sz w:val="18"/>
                <w:szCs w:val="18"/>
              </w:rPr>
              <w:t>Informacja o podstawie do dysponowania daną osobą</w:t>
            </w:r>
          </w:p>
        </w:tc>
      </w:tr>
      <w:tr w:rsidR="00707597" w:rsidRPr="00E030BD" w14:paraId="7DAFF6C2" w14:textId="77777777" w:rsidTr="00E2099F">
        <w:trPr>
          <w:trHeight w:val="795"/>
        </w:trPr>
        <w:tc>
          <w:tcPr>
            <w:tcW w:w="732" w:type="dxa"/>
            <w:tcBorders>
              <w:top w:val="single" w:sz="4" w:space="0" w:color="000000"/>
              <w:left w:val="single" w:sz="4" w:space="0" w:color="000000"/>
              <w:bottom w:val="single" w:sz="4" w:space="0" w:color="000000"/>
              <w:right w:val="single" w:sz="4" w:space="0" w:color="000000"/>
            </w:tcBorders>
          </w:tcPr>
          <w:p w14:paraId="3B08A557" w14:textId="77777777" w:rsidR="00707597" w:rsidRPr="00E030BD" w:rsidRDefault="00707597" w:rsidP="00E2099F">
            <w:pPr>
              <w:autoSpaceDE w:val="0"/>
              <w:snapToGrid w:val="0"/>
              <w:spacing w:line="360" w:lineRule="auto"/>
              <w:rPr>
                <w:rFonts w:ascii="Arial" w:hAnsi="Arial" w:cs="Arial"/>
                <w:b/>
                <w:bCs/>
                <w:sz w:val="18"/>
                <w:szCs w:val="18"/>
              </w:rPr>
            </w:pPr>
          </w:p>
        </w:tc>
        <w:tc>
          <w:tcPr>
            <w:tcW w:w="1966" w:type="dxa"/>
            <w:tcBorders>
              <w:top w:val="single" w:sz="4" w:space="0" w:color="000000"/>
              <w:left w:val="single" w:sz="4" w:space="0" w:color="000000"/>
              <w:bottom w:val="single" w:sz="4" w:space="0" w:color="000000"/>
              <w:right w:val="single" w:sz="4" w:space="0" w:color="000000"/>
            </w:tcBorders>
          </w:tcPr>
          <w:p w14:paraId="55BBCCBA" w14:textId="77777777" w:rsidR="00707597" w:rsidRPr="00E030BD" w:rsidRDefault="00707597" w:rsidP="00E2099F">
            <w:pPr>
              <w:autoSpaceDE w:val="0"/>
              <w:snapToGrid w:val="0"/>
              <w:spacing w:line="360" w:lineRule="auto"/>
              <w:rPr>
                <w:rFonts w:ascii="Arial" w:hAnsi="Arial" w:cs="Arial"/>
                <w:b/>
                <w:bCs/>
                <w:sz w:val="18"/>
                <w:szCs w:val="18"/>
              </w:rPr>
            </w:pPr>
          </w:p>
        </w:tc>
        <w:tc>
          <w:tcPr>
            <w:tcW w:w="2349" w:type="dxa"/>
            <w:tcBorders>
              <w:top w:val="single" w:sz="4" w:space="0" w:color="000000"/>
              <w:left w:val="single" w:sz="4" w:space="0" w:color="000000"/>
              <w:bottom w:val="single" w:sz="4" w:space="0" w:color="000000"/>
              <w:right w:val="single" w:sz="4" w:space="0" w:color="000000"/>
            </w:tcBorders>
          </w:tcPr>
          <w:p w14:paraId="20A9D869" w14:textId="77777777" w:rsidR="00707597" w:rsidRPr="00E030BD" w:rsidRDefault="00707597" w:rsidP="00E2099F">
            <w:pPr>
              <w:autoSpaceDE w:val="0"/>
              <w:snapToGrid w:val="0"/>
              <w:spacing w:line="360" w:lineRule="auto"/>
              <w:rPr>
                <w:rFonts w:ascii="Arial" w:hAnsi="Arial" w:cs="Arial"/>
                <w:b/>
                <w:bCs/>
                <w:sz w:val="18"/>
                <w:szCs w:val="18"/>
              </w:rPr>
            </w:pPr>
          </w:p>
        </w:tc>
        <w:tc>
          <w:tcPr>
            <w:tcW w:w="2096" w:type="dxa"/>
            <w:tcBorders>
              <w:top w:val="single" w:sz="4" w:space="0" w:color="000000"/>
              <w:left w:val="single" w:sz="4" w:space="0" w:color="000000"/>
              <w:bottom w:val="single" w:sz="4" w:space="0" w:color="000000"/>
              <w:right w:val="single" w:sz="4" w:space="0" w:color="000000"/>
            </w:tcBorders>
          </w:tcPr>
          <w:p w14:paraId="2EDFE9A5" w14:textId="77777777" w:rsidR="00707597" w:rsidRPr="00E030BD" w:rsidRDefault="00707597" w:rsidP="00E2099F">
            <w:pPr>
              <w:autoSpaceDE w:val="0"/>
              <w:snapToGrid w:val="0"/>
              <w:spacing w:line="360" w:lineRule="auto"/>
              <w:rPr>
                <w:rFonts w:ascii="Arial" w:hAnsi="Arial" w:cs="Arial"/>
                <w:b/>
                <w:bCs/>
                <w:sz w:val="18"/>
                <w:szCs w:val="18"/>
              </w:rPr>
            </w:pPr>
          </w:p>
        </w:tc>
        <w:tc>
          <w:tcPr>
            <w:tcW w:w="2088" w:type="dxa"/>
            <w:tcBorders>
              <w:top w:val="single" w:sz="4" w:space="0" w:color="000000"/>
              <w:left w:val="single" w:sz="4" w:space="0" w:color="000000"/>
              <w:bottom w:val="single" w:sz="4" w:space="0" w:color="000000"/>
              <w:right w:val="single" w:sz="4" w:space="0" w:color="000000"/>
            </w:tcBorders>
          </w:tcPr>
          <w:p w14:paraId="5F132CF1" w14:textId="77777777" w:rsidR="00707597" w:rsidRPr="00E030BD" w:rsidRDefault="00707597" w:rsidP="00E2099F">
            <w:pPr>
              <w:autoSpaceDE w:val="0"/>
              <w:snapToGrid w:val="0"/>
              <w:spacing w:line="360" w:lineRule="auto"/>
              <w:rPr>
                <w:rFonts w:ascii="Arial" w:hAnsi="Arial" w:cs="Arial"/>
                <w:bCs/>
                <w:sz w:val="18"/>
                <w:szCs w:val="18"/>
              </w:rPr>
            </w:pPr>
          </w:p>
        </w:tc>
      </w:tr>
    </w:tbl>
    <w:p w14:paraId="32992DA0" w14:textId="77777777" w:rsidR="00707597" w:rsidRDefault="00707597" w:rsidP="00286EF3">
      <w:pPr>
        <w:widowControl w:val="0"/>
        <w:autoSpaceDE w:val="0"/>
        <w:spacing w:line="360" w:lineRule="auto"/>
        <w:jc w:val="both"/>
        <w:rPr>
          <w:rFonts w:ascii="Arial" w:hAnsi="Arial" w:cs="Arial"/>
          <w:b/>
          <w:sz w:val="20"/>
          <w:szCs w:val="20"/>
        </w:rPr>
      </w:pPr>
    </w:p>
    <w:p w14:paraId="215435E8" w14:textId="2B454CFC" w:rsidR="00286EF3" w:rsidRDefault="00286EF3" w:rsidP="00286EF3">
      <w:pPr>
        <w:widowControl w:val="0"/>
        <w:autoSpaceDE w:val="0"/>
        <w:spacing w:line="360" w:lineRule="auto"/>
        <w:jc w:val="both"/>
        <w:rPr>
          <w:rFonts w:ascii="Arial" w:hAnsi="Arial" w:cs="Arial"/>
          <w:b/>
          <w:sz w:val="20"/>
          <w:szCs w:val="20"/>
        </w:rPr>
      </w:pPr>
      <w:r>
        <w:rPr>
          <w:rFonts w:ascii="Arial" w:hAnsi="Arial" w:cs="Arial"/>
          <w:b/>
          <w:sz w:val="20"/>
          <w:szCs w:val="20"/>
        </w:rPr>
        <w:t xml:space="preserve">2) </w:t>
      </w:r>
      <w:r w:rsidRPr="00F22B8F">
        <w:rPr>
          <w:rFonts w:ascii="Arial" w:hAnsi="Arial" w:cs="Arial"/>
          <w:b/>
          <w:sz w:val="20"/>
          <w:szCs w:val="20"/>
        </w:rPr>
        <w:t xml:space="preserve">Część 2: świadczenie usług w zakresie transportu osobowego </w:t>
      </w:r>
      <w:r>
        <w:rPr>
          <w:rFonts w:ascii="Arial" w:hAnsi="Arial" w:cs="Arial"/>
          <w:b/>
          <w:sz w:val="20"/>
          <w:szCs w:val="20"/>
        </w:rPr>
        <w:t xml:space="preserve">dla </w:t>
      </w:r>
      <w:r w:rsidRPr="00F22B8F">
        <w:rPr>
          <w:rFonts w:ascii="Arial" w:hAnsi="Arial" w:cs="Arial"/>
          <w:b/>
          <w:sz w:val="20"/>
          <w:szCs w:val="20"/>
        </w:rPr>
        <w:t>Polkowickiego Centrum Usług Zdrowotnych – ZOZ S.A</w:t>
      </w:r>
      <w:r>
        <w:rPr>
          <w:rFonts w:ascii="Arial" w:hAnsi="Arial" w:cs="Arial"/>
          <w:b/>
          <w:sz w:val="20"/>
          <w:szCs w:val="20"/>
        </w:rPr>
        <w:t>.</w:t>
      </w:r>
      <w:r w:rsidR="00707597">
        <w:rPr>
          <w:rFonts w:ascii="Arial" w:hAnsi="Arial" w:cs="Arial"/>
          <w:b/>
          <w:sz w:val="20"/>
          <w:szCs w:val="20"/>
        </w:rPr>
        <w:t>*:</w:t>
      </w:r>
    </w:p>
    <w:tbl>
      <w:tblPr>
        <w:tblW w:w="9231" w:type="dxa"/>
        <w:tblInd w:w="-51" w:type="dxa"/>
        <w:tblLayout w:type="fixed"/>
        <w:tblLook w:val="0000" w:firstRow="0" w:lastRow="0" w:firstColumn="0" w:lastColumn="0" w:noHBand="0" w:noVBand="0"/>
      </w:tblPr>
      <w:tblGrid>
        <w:gridCol w:w="732"/>
        <w:gridCol w:w="1966"/>
        <w:gridCol w:w="2349"/>
        <w:gridCol w:w="2096"/>
        <w:gridCol w:w="2088"/>
      </w:tblGrid>
      <w:tr w:rsidR="00246325" w:rsidRPr="00E030BD" w14:paraId="3B9E6DB0" w14:textId="77777777" w:rsidTr="00853348">
        <w:trPr>
          <w:trHeight w:val="776"/>
        </w:trPr>
        <w:tc>
          <w:tcPr>
            <w:tcW w:w="732" w:type="dxa"/>
            <w:tcBorders>
              <w:top w:val="single" w:sz="4" w:space="0" w:color="000000"/>
              <w:left w:val="single" w:sz="4" w:space="0" w:color="000000"/>
              <w:bottom w:val="single" w:sz="4" w:space="0" w:color="000000"/>
              <w:right w:val="single" w:sz="4" w:space="0" w:color="000000"/>
            </w:tcBorders>
          </w:tcPr>
          <w:p w14:paraId="73361051" w14:textId="77777777" w:rsidR="00246325" w:rsidRPr="00E030BD" w:rsidRDefault="00246325" w:rsidP="00A4464C">
            <w:pPr>
              <w:autoSpaceDE w:val="0"/>
            </w:pPr>
            <w:r w:rsidRPr="00E030BD">
              <w:rPr>
                <w:rFonts w:ascii="Arial" w:hAnsi="Arial" w:cs="Arial"/>
                <w:b/>
                <w:bCs/>
                <w:sz w:val="18"/>
                <w:szCs w:val="18"/>
              </w:rPr>
              <w:t>Lp.</w:t>
            </w:r>
          </w:p>
        </w:tc>
        <w:tc>
          <w:tcPr>
            <w:tcW w:w="1966" w:type="dxa"/>
            <w:tcBorders>
              <w:top w:val="single" w:sz="4" w:space="0" w:color="000000"/>
              <w:left w:val="single" w:sz="4" w:space="0" w:color="000000"/>
              <w:bottom w:val="single" w:sz="4" w:space="0" w:color="000000"/>
              <w:right w:val="single" w:sz="4" w:space="0" w:color="000000"/>
            </w:tcBorders>
          </w:tcPr>
          <w:p w14:paraId="7C1CD8BA" w14:textId="77777777" w:rsidR="00246325" w:rsidRPr="00E030BD" w:rsidRDefault="00246325" w:rsidP="00A4464C">
            <w:pPr>
              <w:autoSpaceDE w:val="0"/>
            </w:pPr>
            <w:r w:rsidRPr="00E030BD">
              <w:rPr>
                <w:rFonts w:ascii="Arial" w:hAnsi="Arial" w:cs="Arial"/>
                <w:b/>
                <w:iCs/>
                <w:sz w:val="18"/>
                <w:szCs w:val="18"/>
              </w:rPr>
              <w:t>Zakres uprawnień</w:t>
            </w:r>
          </w:p>
        </w:tc>
        <w:tc>
          <w:tcPr>
            <w:tcW w:w="2349" w:type="dxa"/>
            <w:tcBorders>
              <w:top w:val="single" w:sz="4" w:space="0" w:color="000000"/>
              <w:left w:val="single" w:sz="4" w:space="0" w:color="000000"/>
              <w:bottom w:val="single" w:sz="4" w:space="0" w:color="000000"/>
              <w:right w:val="single" w:sz="4" w:space="0" w:color="000000"/>
            </w:tcBorders>
          </w:tcPr>
          <w:p w14:paraId="79B34796" w14:textId="77777777" w:rsidR="00246325" w:rsidRPr="00E030BD" w:rsidRDefault="00246325" w:rsidP="00A4464C">
            <w:pPr>
              <w:pStyle w:val="Stopka"/>
              <w:tabs>
                <w:tab w:val="left" w:pos="708"/>
              </w:tabs>
              <w:textAlignment w:val="baseline"/>
            </w:pPr>
            <w:r w:rsidRPr="00E030BD">
              <w:rPr>
                <w:rFonts w:ascii="Arial" w:hAnsi="Arial" w:cs="Arial"/>
                <w:b/>
                <w:bCs/>
                <w:sz w:val="18"/>
                <w:szCs w:val="18"/>
              </w:rPr>
              <w:t>Imię i nazwisko osoby uczestniczącej</w:t>
            </w:r>
          </w:p>
          <w:p w14:paraId="1AC52CE6" w14:textId="036485A2" w:rsidR="00246325" w:rsidRPr="00A4464C" w:rsidRDefault="00246325" w:rsidP="00A4464C">
            <w:pPr>
              <w:pStyle w:val="Stopka"/>
              <w:tabs>
                <w:tab w:val="left" w:pos="708"/>
              </w:tabs>
              <w:textAlignment w:val="baseline"/>
            </w:pPr>
            <w:r w:rsidRPr="00E030BD">
              <w:rPr>
                <w:rFonts w:ascii="Arial" w:hAnsi="Arial" w:cs="Arial"/>
                <w:b/>
                <w:bCs/>
                <w:sz w:val="18"/>
                <w:szCs w:val="18"/>
              </w:rPr>
              <w:t>w wykonywaniu zamówienia</w:t>
            </w:r>
          </w:p>
        </w:tc>
        <w:tc>
          <w:tcPr>
            <w:tcW w:w="2096" w:type="dxa"/>
            <w:tcBorders>
              <w:top w:val="single" w:sz="4" w:space="0" w:color="000000"/>
              <w:left w:val="single" w:sz="4" w:space="0" w:color="000000"/>
              <w:bottom w:val="single" w:sz="4" w:space="0" w:color="000000"/>
              <w:right w:val="single" w:sz="4" w:space="0" w:color="000000"/>
            </w:tcBorders>
          </w:tcPr>
          <w:p w14:paraId="19584082" w14:textId="77777777" w:rsidR="00246325" w:rsidRPr="00E030BD" w:rsidRDefault="00246325" w:rsidP="00A4464C">
            <w:pPr>
              <w:pStyle w:val="Stopka"/>
              <w:tabs>
                <w:tab w:val="left" w:pos="708"/>
              </w:tabs>
              <w:textAlignment w:val="baseline"/>
            </w:pPr>
            <w:r w:rsidRPr="00E030BD">
              <w:rPr>
                <w:rFonts w:ascii="Arial" w:hAnsi="Arial" w:cs="Arial"/>
                <w:b/>
                <w:bCs/>
                <w:sz w:val="18"/>
                <w:szCs w:val="18"/>
              </w:rPr>
              <w:t xml:space="preserve">Kwalifikacje zawodowe, </w:t>
            </w:r>
          </w:p>
          <w:p w14:paraId="69AF839B" w14:textId="77777777" w:rsidR="00246325" w:rsidRPr="00E030BD" w:rsidRDefault="00246325" w:rsidP="00A4464C">
            <w:pPr>
              <w:pStyle w:val="Stopka"/>
              <w:tabs>
                <w:tab w:val="left" w:pos="708"/>
              </w:tabs>
              <w:textAlignment w:val="baseline"/>
            </w:pPr>
            <w:r w:rsidRPr="00E030BD">
              <w:rPr>
                <w:rFonts w:ascii="Arial" w:hAnsi="Arial" w:cs="Arial"/>
                <w:b/>
                <w:bCs/>
                <w:sz w:val="18"/>
                <w:szCs w:val="18"/>
              </w:rPr>
              <w:t>uprawnienia,</w:t>
            </w:r>
          </w:p>
          <w:p w14:paraId="0D58BCFC" w14:textId="77777777" w:rsidR="00246325" w:rsidRPr="00E030BD" w:rsidRDefault="00246325" w:rsidP="00A4464C">
            <w:pPr>
              <w:pStyle w:val="Stopka"/>
              <w:tabs>
                <w:tab w:val="left" w:pos="708"/>
              </w:tabs>
              <w:textAlignment w:val="baseline"/>
            </w:pPr>
            <w:r w:rsidRPr="00E030BD">
              <w:rPr>
                <w:rFonts w:ascii="Arial" w:hAnsi="Arial" w:cs="Arial"/>
                <w:b/>
                <w:bCs/>
                <w:sz w:val="18"/>
                <w:szCs w:val="18"/>
              </w:rPr>
              <w:t xml:space="preserve">doświadczenie, </w:t>
            </w:r>
          </w:p>
        </w:tc>
        <w:tc>
          <w:tcPr>
            <w:tcW w:w="2088" w:type="dxa"/>
            <w:tcBorders>
              <w:top w:val="single" w:sz="4" w:space="0" w:color="000000"/>
              <w:left w:val="single" w:sz="4" w:space="0" w:color="000000"/>
              <w:bottom w:val="single" w:sz="4" w:space="0" w:color="000000"/>
              <w:right w:val="single" w:sz="4" w:space="0" w:color="000000"/>
            </w:tcBorders>
          </w:tcPr>
          <w:p w14:paraId="2056C3B3" w14:textId="77777777" w:rsidR="00246325" w:rsidRPr="00E030BD" w:rsidRDefault="00246325" w:rsidP="00A4464C">
            <w:pPr>
              <w:pStyle w:val="Stopka"/>
              <w:tabs>
                <w:tab w:val="left" w:pos="708"/>
              </w:tabs>
              <w:textAlignment w:val="baseline"/>
            </w:pPr>
            <w:r w:rsidRPr="00E030BD">
              <w:rPr>
                <w:rFonts w:ascii="Arial" w:hAnsi="Arial" w:cs="Arial"/>
                <w:b/>
                <w:bCs/>
                <w:sz w:val="18"/>
                <w:szCs w:val="18"/>
              </w:rPr>
              <w:t>Informacja o podstawie do dysponowania daną osobą</w:t>
            </w:r>
          </w:p>
        </w:tc>
      </w:tr>
      <w:tr w:rsidR="00246325" w:rsidRPr="00E030BD" w14:paraId="63CA1B34" w14:textId="77777777" w:rsidTr="00853348">
        <w:trPr>
          <w:trHeight w:val="795"/>
        </w:trPr>
        <w:tc>
          <w:tcPr>
            <w:tcW w:w="732" w:type="dxa"/>
            <w:tcBorders>
              <w:top w:val="single" w:sz="4" w:space="0" w:color="000000"/>
              <w:left w:val="single" w:sz="4" w:space="0" w:color="000000"/>
              <w:bottom w:val="single" w:sz="4" w:space="0" w:color="000000"/>
              <w:right w:val="single" w:sz="4" w:space="0" w:color="000000"/>
            </w:tcBorders>
          </w:tcPr>
          <w:p w14:paraId="47E2D39A" w14:textId="77777777" w:rsidR="00246325" w:rsidRPr="00E030BD" w:rsidRDefault="00246325">
            <w:pPr>
              <w:autoSpaceDE w:val="0"/>
              <w:snapToGrid w:val="0"/>
              <w:spacing w:line="360" w:lineRule="auto"/>
              <w:rPr>
                <w:rFonts w:ascii="Arial" w:hAnsi="Arial" w:cs="Arial"/>
                <w:b/>
                <w:bCs/>
                <w:sz w:val="18"/>
                <w:szCs w:val="18"/>
              </w:rPr>
            </w:pPr>
          </w:p>
        </w:tc>
        <w:tc>
          <w:tcPr>
            <w:tcW w:w="1966" w:type="dxa"/>
            <w:tcBorders>
              <w:top w:val="single" w:sz="4" w:space="0" w:color="000000"/>
              <w:left w:val="single" w:sz="4" w:space="0" w:color="000000"/>
              <w:bottom w:val="single" w:sz="4" w:space="0" w:color="000000"/>
              <w:right w:val="single" w:sz="4" w:space="0" w:color="000000"/>
            </w:tcBorders>
          </w:tcPr>
          <w:p w14:paraId="63DC8C8A" w14:textId="77777777" w:rsidR="00246325" w:rsidRPr="00E030BD" w:rsidRDefault="00246325">
            <w:pPr>
              <w:autoSpaceDE w:val="0"/>
              <w:snapToGrid w:val="0"/>
              <w:spacing w:line="360" w:lineRule="auto"/>
              <w:rPr>
                <w:rFonts w:ascii="Arial" w:hAnsi="Arial" w:cs="Arial"/>
                <w:b/>
                <w:bCs/>
                <w:sz w:val="18"/>
                <w:szCs w:val="18"/>
              </w:rPr>
            </w:pPr>
          </w:p>
        </w:tc>
        <w:tc>
          <w:tcPr>
            <w:tcW w:w="2349" w:type="dxa"/>
            <w:tcBorders>
              <w:top w:val="single" w:sz="4" w:space="0" w:color="000000"/>
              <w:left w:val="single" w:sz="4" w:space="0" w:color="000000"/>
              <w:bottom w:val="single" w:sz="4" w:space="0" w:color="000000"/>
              <w:right w:val="single" w:sz="4" w:space="0" w:color="000000"/>
            </w:tcBorders>
          </w:tcPr>
          <w:p w14:paraId="1F0882EB" w14:textId="77777777" w:rsidR="00246325" w:rsidRPr="00E030BD" w:rsidRDefault="00246325">
            <w:pPr>
              <w:autoSpaceDE w:val="0"/>
              <w:snapToGrid w:val="0"/>
              <w:spacing w:line="360" w:lineRule="auto"/>
              <w:rPr>
                <w:rFonts w:ascii="Arial" w:hAnsi="Arial" w:cs="Arial"/>
                <w:b/>
                <w:bCs/>
                <w:sz w:val="18"/>
                <w:szCs w:val="18"/>
              </w:rPr>
            </w:pPr>
          </w:p>
        </w:tc>
        <w:tc>
          <w:tcPr>
            <w:tcW w:w="2096" w:type="dxa"/>
            <w:tcBorders>
              <w:top w:val="single" w:sz="4" w:space="0" w:color="000000"/>
              <w:left w:val="single" w:sz="4" w:space="0" w:color="000000"/>
              <w:bottom w:val="single" w:sz="4" w:space="0" w:color="000000"/>
              <w:right w:val="single" w:sz="4" w:space="0" w:color="000000"/>
            </w:tcBorders>
          </w:tcPr>
          <w:p w14:paraId="249343B8" w14:textId="77777777" w:rsidR="00246325" w:rsidRPr="00E030BD" w:rsidRDefault="00246325">
            <w:pPr>
              <w:autoSpaceDE w:val="0"/>
              <w:snapToGrid w:val="0"/>
              <w:spacing w:line="360" w:lineRule="auto"/>
              <w:rPr>
                <w:rFonts w:ascii="Arial" w:hAnsi="Arial" w:cs="Arial"/>
                <w:b/>
                <w:bCs/>
                <w:sz w:val="18"/>
                <w:szCs w:val="18"/>
              </w:rPr>
            </w:pPr>
          </w:p>
        </w:tc>
        <w:tc>
          <w:tcPr>
            <w:tcW w:w="2088" w:type="dxa"/>
            <w:tcBorders>
              <w:top w:val="single" w:sz="4" w:space="0" w:color="000000"/>
              <w:left w:val="single" w:sz="4" w:space="0" w:color="000000"/>
              <w:bottom w:val="single" w:sz="4" w:space="0" w:color="000000"/>
              <w:right w:val="single" w:sz="4" w:space="0" w:color="000000"/>
            </w:tcBorders>
          </w:tcPr>
          <w:p w14:paraId="4099B539" w14:textId="77777777" w:rsidR="00246325" w:rsidRPr="00E030BD" w:rsidRDefault="00246325">
            <w:pPr>
              <w:autoSpaceDE w:val="0"/>
              <w:snapToGrid w:val="0"/>
              <w:spacing w:line="360" w:lineRule="auto"/>
              <w:rPr>
                <w:rFonts w:ascii="Arial" w:hAnsi="Arial" w:cs="Arial"/>
                <w:bCs/>
                <w:sz w:val="18"/>
                <w:szCs w:val="18"/>
              </w:rPr>
            </w:pPr>
          </w:p>
        </w:tc>
      </w:tr>
    </w:tbl>
    <w:p w14:paraId="5B828F60" w14:textId="77777777" w:rsidR="00246325" w:rsidRPr="00E030BD" w:rsidRDefault="00246325">
      <w:pPr>
        <w:spacing w:line="360" w:lineRule="auto"/>
        <w:jc w:val="both"/>
      </w:pPr>
      <w:r w:rsidRPr="00E030BD">
        <w:rPr>
          <w:rFonts w:ascii="Arial" w:hAnsi="Arial" w:cs="Arial"/>
          <w:sz w:val="20"/>
        </w:rPr>
        <w:t>………………………….. dnia ……</w:t>
      </w:r>
      <w:proofErr w:type="gramStart"/>
      <w:r w:rsidRPr="00E030BD">
        <w:rPr>
          <w:rFonts w:ascii="Arial" w:hAnsi="Arial" w:cs="Arial"/>
          <w:sz w:val="20"/>
        </w:rPr>
        <w:t>…….</w:t>
      </w:r>
      <w:proofErr w:type="gramEnd"/>
      <w:r w:rsidRPr="00E030BD">
        <w:rPr>
          <w:rFonts w:ascii="Arial" w:hAnsi="Arial" w:cs="Arial"/>
          <w:sz w:val="20"/>
        </w:rPr>
        <w:t>.  roku</w:t>
      </w:r>
    </w:p>
    <w:p w14:paraId="3AC34EE3" w14:textId="77777777" w:rsidR="00246325" w:rsidRPr="00E030BD" w:rsidRDefault="00246325">
      <w:pPr>
        <w:spacing w:line="360" w:lineRule="auto"/>
        <w:jc w:val="both"/>
      </w:pPr>
      <w:r w:rsidRPr="00E030BD">
        <w:rPr>
          <w:rFonts w:ascii="Arial" w:hAnsi="Arial" w:cs="Arial"/>
          <w:sz w:val="20"/>
        </w:rPr>
        <w:tab/>
        <w:t xml:space="preserve">                               </w:t>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t>……………………………………</w:t>
      </w:r>
    </w:p>
    <w:p w14:paraId="71B61B5A" w14:textId="77777777" w:rsidR="00246325" w:rsidRPr="00E030BD" w:rsidRDefault="00246325">
      <w:pPr>
        <w:spacing w:line="360" w:lineRule="auto"/>
      </w:pP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16"/>
          <w:szCs w:val="16"/>
        </w:rPr>
        <w:t xml:space="preserve">    </w:t>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t xml:space="preserve"> (podpis Wykonawcy/Wykonawców)</w:t>
      </w:r>
    </w:p>
    <w:p w14:paraId="3D1B769A" w14:textId="6C94AED7" w:rsidR="00246325" w:rsidRPr="00E030BD" w:rsidRDefault="00246325">
      <w:pPr>
        <w:autoSpaceDE w:val="0"/>
        <w:spacing w:line="360" w:lineRule="auto"/>
      </w:pPr>
      <w:r w:rsidRPr="00E030BD">
        <w:rPr>
          <w:rFonts w:ascii="Arial" w:hAnsi="Arial" w:cs="Arial"/>
          <w:i/>
          <w:iCs/>
          <w:sz w:val="12"/>
          <w:szCs w:val="12"/>
        </w:rPr>
        <w:t>* niepotrzebne skreślić</w:t>
      </w:r>
      <w:r w:rsidR="00707597">
        <w:rPr>
          <w:rFonts w:ascii="Arial" w:hAnsi="Arial" w:cs="Arial"/>
          <w:i/>
          <w:iCs/>
          <w:sz w:val="12"/>
          <w:szCs w:val="12"/>
        </w:rPr>
        <w:t xml:space="preserve">, </w:t>
      </w:r>
      <w:r w:rsidR="00707597" w:rsidRPr="00707597">
        <w:rPr>
          <w:rFonts w:ascii="Arial" w:hAnsi="Arial" w:cs="Arial"/>
          <w:i/>
          <w:iCs/>
          <w:sz w:val="12"/>
          <w:szCs w:val="12"/>
        </w:rPr>
        <w:t>wypełnić tylko dla tej części/ tych części, na które Wykonawca składa ofertę.</w:t>
      </w:r>
    </w:p>
    <w:p w14:paraId="61A1BD8C" w14:textId="77777777" w:rsidR="00246325" w:rsidRPr="00E030BD" w:rsidRDefault="00246325">
      <w:pPr>
        <w:spacing w:after="40"/>
        <w:ind w:left="5643" w:firstLine="57"/>
        <w:jc w:val="both"/>
        <w:rPr>
          <w:rFonts w:ascii="Arial" w:hAnsi="Arial" w:cs="Arial"/>
          <w:b/>
          <w:i/>
          <w:iCs/>
          <w:sz w:val="20"/>
          <w:szCs w:val="20"/>
        </w:rPr>
      </w:pPr>
    </w:p>
    <w:p w14:paraId="1D74E274" w14:textId="77777777" w:rsidR="008B297B" w:rsidRDefault="008B297B">
      <w:pPr>
        <w:spacing w:after="40"/>
        <w:ind w:left="5643" w:firstLine="57"/>
        <w:jc w:val="both"/>
        <w:rPr>
          <w:rFonts w:ascii="Arial" w:hAnsi="Arial" w:cs="Arial"/>
          <w:b/>
          <w:i/>
          <w:sz w:val="20"/>
          <w:szCs w:val="20"/>
        </w:rPr>
      </w:pPr>
    </w:p>
    <w:p w14:paraId="1B99D11A" w14:textId="77777777" w:rsidR="008B297B" w:rsidRPr="00E030BD" w:rsidRDefault="008B297B" w:rsidP="008B297B">
      <w:pPr>
        <w:spacing w:after="40"/>
        <w:ind w:left="5643" w:firstLine="57"/>
        <w:jc w:val="both"/>
      </w:pPr>
      <w:r w:rsidRPr="00E030BD">
        <w:rPr>
          <w:rFonts w:ascii="Arial" w:hAnsi="Arial" w:cs="Arial"/>
          <w:b/>
          <w:i/>
          <w:sz w:val="20"/>
          <w:szCs w:val="20"/>
        </w:rPr>
        <w:t>Załącznik nr 7 do SWZ</w:t>
      </w:r>
    </w:p>
    <w:p w14:paraId="76F7A59D" w14:textId="77777777" w:rsidR="008B297B" w:rsidRPr="00E030BD" w:rsidRDefault="008B297B" w:rsidP="008B297B">
      <w:pPr>
        <w:spacing w:after="40"/>
        <w:ind w:left="5643" w:firstLine="57"/>
        <w:jc w:val="both"/>
        <w:rPr>
          <w:rFonts w:ascii="Arial" w:hAnsi="Arial" w:cs="Arial"/>
          <w:b/>
          <w:i/>
          <w:sz w:val="20"/>
          <w:szCs w:val="20"/>
        </w:rPr>
      </w:pPr>
    </w:p>
    <w:tbl>
      <w:tblPr>
        <w:tblW w:w="0" w:type="auto"/>
        <w:tblLayout w:type="fixed"/>
        <w:tblLook w:val="0000" w:firstRow="0" w:lastRow="0" w:firstColumn="0" w:lastColumn="0" w:noHBand="0" w:noVBand="0"/>
      </w:tblPr>
      <w:tblGrid>
        <w:gridCol w:w="3708"/>
        <w:gridCol w:w="5504"/>
      </w:tblGrid>
      <w:tr w:rsidR="008B297B" w:rsidRPr="00E030BD" w14:paraId="3C5699E8" w14:textId="77777777" w:rsidTr="00E2099F">
        <w:tc>
          <w:tcPr>
            <w:tcW w:w="3708" w:type="dxa"/>
            <w:tcBorders>
              <w:top w:val="single" w:sz="4" w:space="0" w:color="000000"/>
              <w:left w:val="single" w:sz="4" w:space="0" w:color="000000"/>
              <w:bottom w:val="single" w:sz="4" w:space="0" w:color="000000"/>
              <w:right w:val="single" w:sz="4" w:space="0" w:color="000000"/>
            </w:tcBorders>
          </w:tcPr>
          <w:p w14:paraId="159980B5" w14:textId="77777777" w:rsidR="008B297B" w:rsidRPr="00E030BD" w:rsidRDefault="008B297B" w:rsidP="00E2099F">
            <w:pPr>
              <w:snapToGrid w:val="0"/>
              <w:spacing w:line="360" w:lineRule="auto"/>
              <w:jc w:val="both"/>
              <w:rPr>
                <w:rFonts w:ascii="Arial" w:hAnsi="Arial" w:cs="Arial"/>
                <w:b/>
                <w:sz w:val="20"/>
              </w:rPr>
            </w:pPr>
          </w:p>
          <w:p w14:paraId="3CEB5F38" w14:textId="77777777" w:rsidR="008B297B" w:rsidRPr="00E030BD" w:rsidRDefault="008B297B" w:rsidP="00E2099F">
            <w:pPr>
              <w:spacing w:line="360" w:lineRule="auto"/>
              <w:jc w:val="both"/>
              <w:rPr>
                <w:rFonts w:ascii="Arial" w:hAnsi="Arial" w:cs="Arial"/>
                <w:b/>
                <w:sz w:val="20"/>
              </w:rPr>
            </w:pPr>
          </w:p>
          <w:p w14:paraId="2CB0BB6A" w14:textId="77777777" w:rsidR="008B297B" w:rsidRPr="00E030BD" w:rsidRDefault="008B297B" w:rsidP="00E2099F">
            <w:pPr>
              <w:spacing w:line="360" w:lineRule="auto"/>
              <w:jc w:val="both"/>
              <w:rPr>
                <w:rFonts w:ascii="Arial" w:hAnsi="Arial" w:cs="Arial"/>
                <w:b/>
                <w:sz w:val="20"/>
              </w:rPr>
            </w:pPr>
          </w:p>
          <w:p w14:paraId="1312A3B5" w14:textId="0EF4F015" w:rsidR="008B297B" w:rsidRPr="00E030BD" w:rsidRDefault="008B297B" w:rsidP="00E2099F">
            <w:pPr>
              <w:spacing w:line="360" w:lineRule="auto"/>
              <w:jc w:val="center"/>
            </w:pPr>
          </w:p>
        </w:tc>
        <w:tc>
          <w:tcPr>
            <w:tcW w:w="5504"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D1F1432" w14:textId="77777777" w:rsidR="008B297B" w:rsidRPr="00E030BD" w:rsidRDefault="008B297B" w:rsidP="00E2099F">
            <w:pPr>
              <w:spacing w:line="360" w:lineRule="auto"/>
              <w:jc w:val="center"/>
            </w:pPr>
            <w:r w:rsidRPr="00E030BD">
              <w:rPr>
                <w:rFonts w:ascii="Arial" w:hAnsi="Arial" w:cs="Arial"/>
                <w:b/>
                <w:sz w:val="20"/>
              </w:rPr>
              <w:t xml:space="preserve">WYKAZ ŚRODKÓW TRANSPORTU </w:t>
            </w:r>
          </w:p>
        </w:tc>
      </w:tr>
    </w:tbl>
    <w:p w14:paraId="615B27A8" w14:textId="77777777" w:rsidR="008B297B" w:rsidRPr="00E030BD" w:rsidRDefault="008B297B" w:rsidP="008B297B">
      <w:pPr>
        <w:spacing w:line="360" w:lineRule="auto"/>
        <w:jc w:val="both"/>
        <w:rPr>
          <w:rFonts w:ascii="Arial" w:hAnsi="Arial" w:cs="Arial"/>
          <w:b/>
          <w:sz w:val="20"/>
        </w:rPr>
      </w:pPr>
    </w:p>
    <w:p w14:paraId="010D31B9" w14:textId="77777777" w:rsidR="008B297B" w:rsidRPr="00E030BD" w:rsidRDefault="008B297B" w:rsidP="008B297B">
      <w:pPr>
        <w:autoSpaceDE w:val="0"/>
        <w:spacing w:line="360" w:lineRule="auto"/>
        <w:jc w:val="center"/>
      </w:pPr>
      <w:r w:rsidRPr="00E030BD">
        <w:rPr>
          <w:rFonts w:ascii="Arial" w:eastAsia="MS Minngs" w:hAnsi="Arial" w:cs="Arial"/>
          <w:sz w:val="20"/>
        </w:rPr>
        <w:t>Ja (My), niżej podpisany (ni) ...................................................................................</w:t>
      </w:r>
    </w:p>
    <w:p w14:paraId="723949F1" w14:textId="77777777" w:rsidR="008B297B" w:rsidRPr="00E030BD" w:rsidRDefault="008B297B" w:rsidP="008B297B">
      <w:pPr>
        <w:autoSpaceDE w:val="0"/>
        <w:spacing w:line="360" w:lineRule="auto"/>
        <w:jc w:val="center"/>
      </w:pPr>
      <w:r w:rsidRPr="00E030BD">
        <w:rPr>
          <w:rFonts w:ascii="Arial" w:eastAsia="MS Minngs" w:hAnsi="Arial" w:cs="Arial"/>
          <w:sz w:val="20"/>
        </w:rPr>
        <w:t xml:space="preserve">działając w imieniu i na </w:t>
      </w:r>
      <w:proofErr w:type="gramStart"/>
      <w:r w:rsidRPr="00E030BD">
        <w:rPr>
          <w:rFonts w:ascii="Arial" w:eastAsia="MS Minngs" w:hAnsi="Arial" w:cs="Arial"/>
          <w:sz w:val="20"/>
        </w:rPr>
        <w:t>rzecz :</w:t>
      </w:r>
      <w:proofErr w:type="gramEnd"/>
      <w:r w:rsidRPr="00E030BD">
        <w:rPr>
          <w:rFonts w:ascii="Arial" w:eastAsia="MS Minngs" w:hAnsi="Arial" w:cs="Arial"/>
          <w:sz w:val="20"/>
        </w:rPr>
        <w:t>.................................................................................</w:t>
      </w:r>
    </w:p>
    <w:p w14:paraId="1AD68430" w14:textId="77777777" w:rsidR="008B297B" w:rsidRPr="00E030BD" w:rsidRDefault="008B297B" w:rsidP="008B297B">
      <w:pPr>
        <w:autoSpaceDE w:val="0"/>
        <w:spacing w:line="360" w:lineRule="auto"/>
        <w:jc w:val="center"/>
      </w:pPr>
      <w:r w:rsidRPr="00E030BD">
        <w:rPr>
          <w:rFonts w:ascii="Arial" w:eastAsia="MS Minngs" w:hAnsi="Arial" w:cs="Arial"/>
          <w:i/>
          <w:sz w:val="18"/>
          <w:szCs w:val="18"/>
        </w:rPr>
        <w:t>(pełna nazwa wykonawcy)</w:t>
      </w:r>
    </w:p>
    <w:p w14:paraId="3299D82A" w14:textId="77777777" w:rsidR="008B297B" w:rsidRPr="00E030BD" w:rsidRDefault="008B297B" w:rsidP="008B297B">
      <w:pPr>
        <w:autoSpaceDE w:val="0"/>
        <w:spacing w:line="360" w:lineRule="auto"/>
        <w:jc w:val="center"/>
        <w:rPr>
          <w:rFonts w:ascii="Arial" w:eastAsia="MS Minngs" w:hAnsi="Arial" w:cs="Arial"/>
          <w:i/>
          <w:sz w:val="18"/>
          <w:szCs w:val="18"/>
        </w:rPr>
      </w:pPr>
    </w:p>
    <w:p w14:paraId="53069BF9" w14:textId="77777777" w:rsidR="008B297B" w:rsidRPr="00E030BD" w:rsidRDefault="008B297B" w:rsidP="008B297B">
      <w:pPr>
        <w:autoSpaceDE w:val="0"/>
        <w:spacing w:line="360" w:lineRule="auto"/>
      </w:pPr>
      <w:r w:rsidRPr="00E030BD">
        <w:rPr>
          <w:rFonts w:ascii="Arial" w:eastAsia="MS Minngs" w:hAnsi="Arial" w:cs="Arial"/>
          <w:sz w:val="22"/>
          <w:szCs w:val="22"/>
        </w:rPr>
        <w:t>.................................................................................................................</w:t>
      </w:r>
    </w:p>
    <w:p w14:paraId="3F9A7BB2" w14:textId="77777777" w:rsidR="008B297B" w:rsidRPr="00E030BD" w:rsidRDefault="008B297B" w:rsidP="008B297B">
      <w:pPr>
        <w:autoSpaceDE w:val="0"/>
        <w:spacing w:line="360" w:lineRule="auto"/>
        <w:jc w:val="center"/>
      </w:pPr>
      <w:r w:rsidRPr="00E030BD">
        <w:rPr>
          <w:rFonts w:ascii="Arial" w:eastAsia="MS Minngs" w:hAnsi="Arial" w:cs="Arial"/>
          <w:i/>
          <w:sz w:val="18"/>
          <w:szCs w:val="18"/>
        </w:rPr>
        <w:t>(adres siedziby wykonawcy)</w:t>
      </w:r>
    </w:p>
    <w:p w14:paraId="24882625" w14:textId="77777777" w:rsidR="008B297B" w:rsidRPr="00E030BD" w:rsidRDefault="008B297B" w:rsidP="008B297B">
      <w:pPr>
        <w:autoSpaceDE w:val="0"/>
        <w:spacing w:line="360" w:lineRule="auto"/>
        <w:jc w:val="both"/>
      </w:pPr>
      <w:r w:rsidRPr="00E030BD">
        <w:rPr>
          <w:rFonts w:ascii="Arial" w:hAnsi="Arial" w:cs="Arial"/>
          <w:bCs/>
          <w:sz w:val="20"/>
        </w:rPr>
        <w:t>składając ofertę w trybie podstawowym na:</w:t>
      </w:r>
    </w:p>
    <w:p w14:paraId="5B89C126" w14:textId="469DD8C0" w:rsidR="008B297B" w:rsidRDefault="008B297B" w:rsidP="008B297B">
      <w:pPr>
        <w:widowControl w:val="0"/>
        <w:autoSpaceDE w:val="0"/>
        <w:spacing w:line="360" w:lineRule="auto"/>
        <w:jc w:val="center"/>
        <w:rPr>
          <w:rFonts w:ascii="Arial" w:eastAsia="SimSun" w:hAnsi="Arial" w:cs="Arial"/>
          <w:b/>
          <w:color w:val="000000"/>
          <w:sz w:val="22"/>
        </w:rPr>
      </w:pPr>
      <w:r w:rsidRPr="00C92317">
        <w:rPr>
          <w:rFonts w:ascii="Arial" w:eastAsia="SimSun" w:hAnsi="Arial" w:cs="Arial"/>
          <w:b/>
          <w:color w:val="000000"/>
          <w:sz w:val="22"/>
        </w:rPr>
        <w:t xml:space="preserve">„Świadczenie usług </w:t>
      </w:r>
      <w:r>
        <w:rPr>
          <w:rFonts w:ascii="Arial" w:eastAsia="SimSun" w:hAnsi="Arial" w:cs="Arial"/>
          <w:b/>
          <w:color w:val="000000"/>
          <w:sz w:val="22"/>
        </w:rPr>
        <w:t>transportowych</w:t>
      </w:r>
      <w:r w:rsidRPr="00C92317">
        <w:rPr>
          <w:rFonts w:ascii="Arial" w:eastAsia="SimSun" w:hAnsi="Arial" w:cs="Arial"/>
          <w:b/>
          <w:color w:val="000000"/>
          <w:sz w:val="22"/>
        </w:rPr>
        <w:t xml:space="preserve"> </w:t>
      </w:r>
      <w:r>
        <w:rPr>
          <w:rFonts w:ascii="Arial" w:eastAsia="SimSun" w:hAnsi="Arial" w:cs="Arial"/>
          <w:b/>
          <w:color w:val="000000"/>
          <w:sz w:val="22"/>
        </w:rPr>
        <w:t>dla</w:t>
      </w:r>
      <w:r w:rsidRPr="00C92317">
        <w:rPr>
          <w:rFonts w:ascii="Arial" w:eastAsia="SimSun" w:hAnsi="Arial" w:cs="Arial"/>
          <w:b/>
          <w:color w:val="000000"/>
          <w:sz w:val="22"/>
        </w:rPr>
        <w:t xml:space="preserve"> Polkowickiego Centrum Usług Zdrowotnych – ZOZ S.A.”</w:t>
      </w:r>
    </w:p>
    <w:p w14:paraId="4EC3BF7F" w14:textId="1415D79B" w:rsidR="008B297B" w:rsidRDefault="008B297B" w:rsidP="008B297B">
      <w:pPr>
        <w:widowControl w:val="0"/>
        <w:autoSpaceDE w:val="0"/>
        <w:spacing w:line="360" w:lineRule="auto"/>
        <w:jc w:val="center"/>
        <w:rPr>
          <w:rFonts w:ascii="Arial" w:eastAsia="SimSun" w:hAnsi="Arial" w:cs="Arial"/>
          <w:b/>
          <w:color w:val="000000"/>
          <w:sz w:val="22"/>
        </w:rPr>
      </w:pPr>
      <w:r>
        <w:rPr>
          <w:rFonts w:ascii="Arial" w:eastAsia="SimSun" w:hAnsi="Arial" w:cs="Arial"/>
          <w:b/>
          <w:color w:val="000000"/>
          <w:sz w:val="22"/>
        </w:rPr>
        <w:t>Część 2*</w:t>
      </w:r>
    </w:p>
    <w:p w14:paraId="46964C2B" w14:textId="1A3436E3" w:rsidR="008B297B" w:rsidRDefault="008B297B" w:rsidP="008B297B">
      <w:pPr>
        <w:pStyle w:val="Standard"/>
        <w:spacing w:line="360" w:lineRule="auto"/>
        <w:ind w:right="-1"/>
        <w:jc w:val="center"/>
        <w:rPr>
          <w:rFonts w:ascii="Arial" w:eastAsia="SimSun" w:hAnsi="Arial" w:cs="Arial"/>
          <w:b/>
          <w:sz w:val="20"/>
          <w:szCs w:val="20"/>
          <w:lang w:eastAsia="hi-IN" w:bidi="hi-IN"/>
        </w:rPr>
      </w:pPr>
      <w:r w:rsidRPr="00E030BD">
        <w:rPr>
          <w:rFonts w:ascii="Arial" w:hAnsi="Arial" w:cs="Arial"/>
          <w:b/>
          <w:bCs/>
          <w:sz w:val="20"/>
          <w:szCs w:val="20"/>
        </w:rPr>
        <w:t xml:space="preserve">nr sprawy: </w:t>
      </w:r>
      <w:r w:rsidRPr="00B77BF7">
        <w:rPr>
          <w:rFonts w:ascii="Arial" w:eastAsia="SimSun" w:hAnsi="Arial" w:cs="Arial"/>
          <w:b/>
          <w:sz w:val="20"/>
          <w:szCs w:val="20"/>
          <w:lang w:eastAsia="hi-IN" w:bidi="hi-IN"/>
        </w:rPr>
        <w:t>DZP-</w:t>
      </w:r>
      <w:r w:rsidR="00FA2468">
        <w:rPr>
          <w:rFonts w:ascii="Arial" w:eastAsia="SimSun" w:hAnsi="Arial" w:cs="Arial"/>
          <w:b/>
          <w:sz w:val="20"/>
          <w:szCs w:val="20"/>
          <w:lang w:eastAsia="hi-IN" w:bidi="hi-IN"/>
        </w:rPr>
        <w:t>11</w:t>
      </w:r>
      <w:r w:rsidRPr="00B77BF7">
        <w:rPr>
          <w:rFonts w:ascii="Arial" w:eastAsia="SimSun" w:hAnsi="Arial" w:cs="Arial"/>
          <w:b/>
          <w:sz w:val="20"/>
          <w:szCs w:val="20"/>
          <w:lang w:eastAsia="hi-IN" w:bidi="hi-IN"/>
        </w:rPr>
        <w:t>/202</w:t>
      </w:r>
      <w:r>
        <w:rPr>
          <w:rFonts w:ascii="Arial" w:eastAsia="SimSun" w:hAnsi="Arial" w:cs="Arial"/>
          <w:b/>
          <w:sz w:val="20"/>
          <w:szCs w:val="20"/>
          <w:lang w:eastAsia="hi-IN" w:bidi="hi-IN"/>
        </w:rPr>
        <w:t>6</w:t>
      </w:r>
    </w:p>
    <w:p w14:paraId="77D9D58D" w14:textId="77777777" w:rsidR="008B297B" w:rsidRPr="00E030BD" w:rsidRDefault="008B297B" w:rsidP="008B297B">
      <w:pPr>
        <w:spacing w:line="360" w:lineRule="auto"/>
        <w:jc w:val="both"/>
      </w:pPr>
      <w:r w:rsidRPr="00E030BD">
        <w:rPr>
          <w:rFonts w:ascii="Arial" w:hAnsi="Arial" w:cs="Arial"/>
          <w:sz w:val="20"/>
        </w:rPr>
        <w:t xml:space="preserve">przedstawiamy wykaz </w:t>
      </w:r>
      <w:r w:rsidRPr="00E030BD">
        <w:rPr>
          <w:rFonts w:ascii="Arial" w:hAnsi="Arial" w:cs="Arial"/>
          <w:sz w:val="20"/>
          <w:shd w:val="clear" w:color="auto" w:fill="FFFFFF"/>
        </w:rPr>
        <w:t>środków transportu dostępnych wykonawcy w celu wykonania zamówienia publicznego wraz z informacją o podstawie do dysponowania tymi zasobami:</w:t>
      </w:r>
    </w:p>
    <w:tbl>
      <w:tblPr>
        <w:tblW w:w="0" w:type="auto"/>
        <w:tblInd w:w="29" w:type="dxa"/>
        <w:tblLayout w:type="fixed"/>
        <w:tblCellMar>
          <w:left w:w="0" w:type="dxa"/>
          <w:right w:w="0" w:type="dxa"/>
        </w:tblCellMar>
        <w:tblLook w:val="0000" w:firstRow="0" w:lastRow="0" w:firstColumn="0" w:lastColumn="0" w:noHBand="0" w:noVBand="0"/>
      </w:tblPr>
      <w:tblGrid>
        <w:gridCol w:w="427"/>
        <w:gridCol w:w="3091"/>
        <w:gridCol w:w="2126"/>
        <w:gridCol w:w="3261"/>
      </w:tblGrid>
      <w:tr w:rsidR="008B297B" w:rsidRPr="00E55C24" w14:paraId="002D4873" w14:textId="77777777" w:rsidTr="00E2099F">
        <w:trPr>
          <w:cantSplit/>
          <w:trHeight w:val="378"/>
        </w:trPr>
        <w:tc>
          <w:tcPr>
            <w:tcW w:w="427" w:type="dxa"/>
            <w:tcBorders>
              <w:top w:val="single" w:sz="2" w:space="0" w:color="000000"/>
              <w:left w:val="single" w:sz="2" w:space="0" w:color="000000"/>
              <w:bottom w:val="single" w:sz="2" w:space="0" w:color="000000"/>
            </w:tcBorders>
            <w:shd w:val="clear" w:color="auto" w:fill="D9D9D9"/>
          </w:tcPr>
          <w:p w14:paraId="7AE26D5E" w14:textId="77777777" w:rsidR="008B297B" w:rsidRPr="00E55C24" w:rsidRDefault="008B297B" w:rsidP="00E2099F">
            <w:pPr>
              <w:jc w:val="center"/>
              <w:rPr>
                <w:sz w:val="16"/>
                <w:szCs w:val="16"/>
              </w:rPr>
            </w:pPr>
            <w:r w:rsidRPr="00E55C24">
              <w:rPr>
                <w:rFonts w:ascii="Arial" w:hAnsi="Arial" w:cs="Arial"/>
                <w:b/>
                <w:sz w:val="16"/>
                <w:szCs w:val="16"/>
              </w:rPr>
              <w:t>Lp.</w:t>
            </w:r>
          </w:p>
        </w:tc>
        <w:tc>
          <w:tcPr>
            <w:tcW w:w="3091" w:type="dxa"/>
            <w:tcBorders>
              <w:top w:val="single" w:sz="2" w:space="0" w:color="000000"/>
              <w:left w:val="single" w:sz="2" w:space="0" w:color="000000"/>
              <w:bottom w:val="single" w:sz="2" w:space="0" w:color="000000"/>
              <w:right w:val="single" w:sz="4" w:space="0" w:color="000000"/>
            </w:tcBorders>
            <w:shd w:val="clear" w:color="auto" w:fill="D9D9D9"/>
          </w:tcPr>
          <w:p w14:paraId="5B8AA5C2" w14:textId="77777777" w:rsidR="008B297B" w:rsidRPr="00E55C24" w:rsidRDefault="008B297B" w:rsidP="00E2099F">
            <w:pPr>
              <w:jc w:val="center"/>
              <w:rPr>
                <w:sz w:val="16"/>
                <w:szCs w:val="16"/>
              </w:rPr>
            </w:pPr>
            <w:r w:rsidRPr="00E55C24">
              <w:rPr>
                <w:rFonts w:ascii="Arial" w:hAnsi="Arial" w:cs="Arial"/>
                <w:b/>
                <w:sz w:val="16"/>
                <w:szCs w:val="16"/>
              </w:rPr>
              <w:t>Opis (</w:t>
            </w:r>
            <w:r w:rsidRPr="00E55C24">
              <w:rPr>
                <w:rFonts w:ascii="Arial" w:hAnsi="Arial" w:cs="Arial"/>
                <w:b/>
                <w:bCs/>
                <w:sz w:val="16"/>
                <w:szCs w:val="16"/>
              </w:rPr>
              <w:t>typ, model, rok produkcji, producent</w:t>
            </w:r>
            <w:proofErr w:type="gramStart"/>
            <w:r w:rsidRPr="00E55C24">
              <w:rPr>
                <w:rFonts w:ascii="Arial" w:hAnsi="Arial" w:cs="Arial"/>
                <w:b/>
                <w:bCs/>
                <w:sz w:val="16"/>
                <w:szCs w:val="16"/>
              </w:rPr>
              <w:t xml:space="preserve">, </w:t>
            </w:r>
            <w:r w:rsidRPr="00E55C24">
              <w:rPr>
                <w:rFonts w:ascii="Arial" w:hAnsi="Arial" w:cs="Arial"/>
                <w:b/>
                <w:sz w:val="16"/>
                <w:szCs w:val="16"/>
              </w:rPr>
              <w:t>)</w:t>
            </w:r>
            <w:proofErr w:type="gramEnd"/>
          </w:p>
        </w:tc>
        <w:tc>
          <w:tcPr>
            <w:tcW w:w="2126" w:type="dxa"/>
            <w:tcBorders>
              <w:top w:val="single" w:sz="2" w:space="0" w:color="000000"/>
              <w:left w:val="single" w:sz="2" w:space="0" w:color="000000"/>
              <w:bottom w:val="single" w:sz="2" w:space="0" w:color="000000"/>
              <w:right w:val="single" w:sz="2" w:space="0" w:color="000000"/>
            </w:tcBorders>
            <w:shd w:val="clear" w:color="auto" w:fill="D9D9D9"/>
          </w:tcPr>
          <w:p w14:paraId="7105F1FE" w14:textId="77777777" w:rsidR="008B297B" w:rsidRPr="00E55C24" w:rsidRDefault="008B297B" w:rsidP="00E2099F">
            <w:pPr>
              <w:jc w:val="center"/>
              <w:rPr>
                <w:sz w:val="16"/>
                <w:szCs w:val="16"/>
              </w:rPr>
            </w:pPr>
            <w:r w:rsidRPr="00E55C24">
              <w:rPr>
                <w:rFonts w:ascii="Arial" w:hAnsi="Arial" w:cs="Arial"/>
                <w:b/>
                <w:sz w:val="16"/>
                <w:szCs w:val="16"/>
              </w:rPr>
              <w:t xml:space="preserve">Ilość sztuk pozostających </w:t>
            </w:r>
            <w:r w:rsidRPr="00E55C24">
              <w:rPr>
                <w:rFonts w:ascii="Arial" w:hAnsi="Arial" w:cs="Arial"/>
                <w:b/>
                <w:sz w:val="16"/>
                <w:szCs w:val="16"/>
              </w:rPr>
              <w:br/>
              <w:t>w dyspozycji</w:t>
            </w:r>
          </w:p>
        </w:tc>
        <w:tc>
          <w:tcPr>
            <w:tcW w:w="3261" w:type="dxa"/>
            <w:tcBorders>
              <w:top w:val="single" w:sz="2" w:space="0" w:color="000000"/>
              <w:left w:val="single" w:sz="2" w:space="0" w:color="000000"/>
              <w:bottom w:val="single" w:sz="4" w:space="0" w:color="000000"/>
              <w:right w:val="single" w:sz="2" w:space="0" w:color="000000"/>
            </w:tcBorders>
            <w:shd w:val="clear" w:color="auto" w:fill="D9D9D9"/>
          </w:tcPr>
          <w:p w14:paraId="0C219A68" w14:textId="77777777" w:rsidR="008B297B" w:rsidRPr="00E55C24" w:rsidRDefault="008B297B" w:rsidP="00E2099F">
            <w:pPr>
              <w:jc w:val="center"/>
              <w:rPr>
                <w:sz w:val="16"/>
                <w:szCs w:val="16"/>
              </w:rPr>
            </w:pPr>
            <w:r w:rsidRPr="00E55C24">
              <w:rPr>
                <w:rFonts w:ascii="Arial" w:hAnsi="Arial" w:cs="Arial"/>
                <w:b/>
                <w:sz w:val="16"/>
                <w:szCs w:val="16"/>
              </w:rPr>
              <w:t>Podstawa dysponowania</w:t>
            </w:r>
          </w:p>
        </w:tc>
      </w:tr>
      <w:tr w:rsidR="008B297B" w:rsidRPr="00E030BD" w14:paraId="42B9B3A6" w14:textId="77777777" w:rsidTr="00E2099F">
        <w:trPr>
          <w:cantSplit/>
          <w:trHeight w:val="488"/>
        </w:trPr>
        <w:tc>
          <w:tcPr>
            <w:tcW w:w="427" w:type="dxa"/>
            <w:tcBorders>
              <w:left w:val="single" w:sz="2" w:space="0" w:color="000000"/>
              <w:bottom w:val="single" w:sz="2" w:space="0" w:color="000000"/>
            </w:tcBorders>
          </w:tcPr>
          <w:p w14:paraId="64410DE3" w14:textId="77777777" w:rsidR="008B297B" w:rsidRPr="00E030BD" w:rsidRDefault="008B297B" w:rsidP="00E2099F">
            <w:pPr>
              <w:snapToGrid w:val="0"/>
              <w:rPr>
                <w:rFonts w:ascii="Arial" w:hAnsi="Arial" w:cs="Arial"/>
                <w:b/>
                <w:sz w:val="18"/>
                <w:szCs w:val="18"/>
              </w:rPr>
            </w:pPr>
          </w:p>
        </w:tc>
        <w:tc>
          <w:tcPr>
            <w:tcW w:w="3091" w:type="dxa"/>
            <w:tcBorders>
              <w:left w:val="single" w:sz="2" w:space="0" w:color="000000"/>
              <w:bottom w:val="single" w:sz="2" w:space="0" w:color="000000"/>
              <w:right w:val="single" w:sz="4" w:space="0" w:color="000000"/>
            </w:tcBorders>
          </w:tcPr>
          <w:p w14:paraId="2EBE9A74" w14:textId="77777777" w:rsidR="008B297B" w:rsidRPr="00E030BD" w:rsidRDefault="008B297B" w:rsidP="00E2099F">
            <w:pPr>
              <w:snapToGrid w:val="0"/>
              <w:rPr>
                <w:rFonts w:ascii="Arial" w:hAnsi="Arial" w:cs="Arial"/>
                <w:b/>
                <w:sz w:val="18"/>
                <w:szCs w:val="18"/>
              </w:rPr>
            </w:pPr>
          </w:p>
        </w:tc>
        <w:tc>
          <w:tcPr>
            <w:tcW w:w="2126" w:type="dxa"/>
            <w:tcBorders>
              <w:left w:val="single" w:sz="2" w:space="0" w:color="000000"/>
              <w:bottom w:val="single" w:sz="2" w:space="0" w:color="000000"/>
              <w:right w:val="single" w:sz="2" w:space="0" w:color="000000"/>
            </w:tcBorders>
          </w:tcPr>
          <w:p w14:paraId="613825F6" w14:textId="77777777" w:rsidR="008B297B" w:rsidRPr="00E030BD" w:rsidRDefault="008B297B" w:rsidP="00E2099F">
            <w:pPr>
              <w:snapToGrid w:val="0"/>
              <w:rPr>
                <w:rFonts w:ascii="Arial" w:hAnsi="Arial" w:cs="Arial"/>
                <w:b/>
                <w:sz w:val="18"/>
                <w:szCs w:val="18"/>
              </w:rPr>
            </w:pPr>
          </w:p>
        </w:tc>
        <w:tc>
          <w:tcPr>
            <w:tcW w:w="3261" w:type="dxa"/>
            <w:tcBorders>
              <w:left w:val="single" w:sz="2" w:space="0" w:color="000000"/>
              <w:bottom w:val="single" w:sz="4" w:space="0" w:color="000000"/>
              <w:right w:val="single" w:sz="2" w:space="0" w:color="000000"/>
            </w:tcBorders>
          </w:tcPr>
          <w:p w14:paraId="421535B2" w14:textId="77777777" w:rsidR="008B297B" w:rsidRPr="00E030BD" w:rsidRDefault="008B297B" w:rsidP="00E2099F">
            <w:pPr>
              <w:snapToGrid w:val="0"/>
              <w:rPr>
                <w:rFonts w:ascii="Arial" w:hAnsi="Arial" w:cs="Arial"/>
                <w:b/>
                <w:sz w:val="18"/>
                <w:szCs w:val="18"/>
              </w:rPr>
            </w:pPr>
          </w:p>
        </w:tc>
      </w:tr>
    </w:tbl>
    <w:p w14:paraId="692DB3CE" w14:textId="77777777" w:rsidR="008B297B" w:rsidRPr="00E030BD" w:rsidRDefault="008B297B" w:rsidP="008B297B">
      <w:pPr>
        <w:autoSpaceDE w:val="0"/>
        <w:spacing w:line="360" w:lineRule="auto"/>
        <w:jc w:val="center"/>
        <w:rPr>
          <w:rFonts w:ascii="Arial" w:eastAsia="SimSun" w:hAnsi="Arial" w:cs="Arial"/>
          <w:b/>
          <w:sz w:val="20"/>
        </w:rPr>
      </w:pPr>
    </w:p>
    <w:p w14:paraId="1957D123" w14:textId="77777777" w:rsidR="008B297B" w:rsidRPr="00E030BD" w:rsidRDefault="008B297B" w:rsidP="008B297B">
      <w:pPr>
        <w:spacing w:line="360" w:lineRule="auto"/>
        <w:jc w:val="both"/>
      </w:pPr>
      <w:r w:rsidRPr="00E030BD">
        <w:rPr>
          <w:rFonts w:ascii="Arial" w:hAnsi="Arial" w:cs="Arial"/>
          <w:sz w:val="20"/>
        </w:rPr>
        <w:t>………………………….. dnia ……</w:t>
      </w:r>
      <w:proofErr w:type="gramStart"/>
      <w:r w:rsidRPr="00E030BD">
        <w:rPr>
          <w:rFonts w:ascii="Arial" w:hAnsi="Arial" w:cs="Arial"/>
          <w:sz w:val="20"/>
        </w:rPr>
        <w:t>…….</w:t>
      </w:r>
      <w:proofErr w:type="gramEnd"/>
      <w:r w:rsidRPr="00E030BD">
        <w:rPr>
          <w:rFonts w:ascii="Arial" w:hAnsi="Arial" w:cs="Arial"/>
          <w:sz w:val="20"/>
        </w:rPr>
        <w:t>.  roku</w:t>
      </w:r>
    </w:p>
    <w:p w14:paraId="58FEE363" w14:textId="77777777" w:rsidR="008B297B" w:rsidRPr="00E030BD" w:rsidRDefault="008B297B" w:rsidP="008B297B">
      <w:pPr>
        <w:spacing w:line="360" w:lineRule="auto"/>
        <w:jc w:val="both"/>
      </w:pPr>
      <w:r w:rsidRPr="00E030BD">
        <w:rPr>
          <w:rFonts w:ascii="Arial" w:hAnsi="Arial" w:cs="Arial"/>
          <w:sz w:val="20"/>
        </w:rPr>
        <w:tab/>
        <w:t xml:space="preserve">                               </w:t>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t>……………………………………</w:t>
      </w:r>
    </w:p>
    <w:p w14:paraId="4566253B" w14:textId="77777777" w:rsidR="008B297B" w:rsidRPr="00E030BD" w:rsidRDefault="008B297B" w:rsidP="008B297B">
      <w:pPr>
        <w:spacing w:line="360" w:lineRule="auto"/>
      </w:pP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20"/>
        </w:rPr>
        <w:tab/>
      </w:r>
      <w:r w:rsidRPr="00E030BD">
        <w:rPr>
          <w:rFonts w:ascii="Arial" w:hAnsi="Arial" w:cs="Arial"/>
          <w:sz w:val="16"/>
          <w:szCs w:val="16"/>
        </w:rPr>
        <w:t xml:space="preserve">    </w:t>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r>
      <w:r w:rsidRPr="00E030BD">
        <w:rPr>
          <w:rFonts w:ascii="Arial" w:hAnsi="Arial" w:cs="Arial"/>
          <w:sz w:val="16"/>
          <w:szCs w:val="16"/>
        </w:rPr>
        <w:tab/>
        <w:t xml:space="preserve"> (podpis Wykonawcy/Wykonawców)</w:t>
      </w:r>
    </w:p>
    <w:p w14:paraId="7AAF2138" w14:textId="77777777" w:rsidR="008B297B" w:rsidRPr="00E030BD" w:rsidRDefault="008B297B" w:rsidP="008B297B">
      <w:pPr>
        <w:autoSpaceDE w:val="0"/>
        <w:spacing w:line="360" w:lineRule="auto"/>
        <w:rPr>
          <w:rFonts w:ascii="Arial" w:hAnsi="Arial" w:cs="Arial"/>
          <w:i/>
          <w:iCs/>
          <w:sz w:val="20"/>
          <w:szCs w:val="16"/>
        </w:rPr>
      </w:pPr>
    </w:p>
    <w:p w14:paraId="2B9A6AEA" w14:textId="0D0DBD77" w:rsidR="008B297B" w:rsidRPr="00E030BD" w:rsidRDefault="008B297B" w:rsidP="008B297B">
      <w:pPr>
        <w:autoSpaceDE w:val="0"/>
        <w:spacing w:line="360" w:lineRule="auto"/>
      </w:pPr>
      <w:r w:rsidRPr="00E030BD">
        <w:rPr>
          <w:rFonts w:ascii="Arial" w:hAnsi="Arial" w:cs="Arial"/>
          <w:i/>
          <w:iCs/>
          <w:sz w:val="12"/>
          <w:szCs w:val="12"/>
        </w:rPr>
        <w:t xml:space="preserve">* </w:t>
      </w:r>
      <w:r>
        <w:rPr>
          <w:rFonts w:ascii="Arial" w:hAnsi="Arial" w:cs="Arial"/>
          <w:i/>
          <w:iCs/>
          <w:sz w:val="12"/>
          <w:szCs w:val="12"/>
        </w:rPr>
        <w:t>należy złożyć w przypadku składania oferty na część 2.</w:t>
      </w:r>
      <w:r w:rsidRPr="00E030BD">
        <w:rPr>
          <w:rFonts w:ascii="Arial" w:hAnsi="Arial" w:cs="Arial"/>
          <w:i/>
          <w:iCs/>
          <w:sz w:val="12"/>
          <w:szCs w:val="12"/>
        </w:rPr>
        <w:t xml:space="preserve"> </w:t>
      </w:r>
    </w:p>
    <w:p w14:paraId="5E04595D" w14:textId="77777777" w:rsidR="008B297B" w:rsidRDefault="008B297B" w:rsidP="008B297B">
      <w:pPr>
        <w:spacing w:line="360" w:lineRule="auto"/>
        <w:rPr>
          <w:rFonts w:ascii="Arial" w:hAnsi="Arial" w:cs="Arial"/>
          <w:i/>
          <w:iCs/>
          <w:sz w:val="20"/>
          <w:szCs w:val="12"/>
        </w:rPr>
      </w:pPr>
    </w:p>
    <w:p w14:paraId="67E53420" w14:textId="77777777" w:rsidR="008B297B" w:rsidRDefault="008B297B" w:rsidP="008B297B">
      <w:pPr>
        <w:spacing w:line="360" w:lineRule="auto"/>
        <w:rPr>
          <w:rFonts w:ascii="Arial" w:hAnsi="Arial" w:cs="Arial"/>
          <w:i/>
          <w:iCs/>
          <w:sz w:val="20"/>
          <w:szCs w:val="12"/>
        </w:rPr>
      </w:pPr>
    </w:p>
    <w:p w14:paraId="5F0DACAE" w14:textId="77777777" w:rsidR="008B297B" w:rsidRDefault="008B297B" w:rsidP="008B297B">
      <w:pPr>
        <w:spacing w:line="360" w:lineRule="auto"/>
        <w:rPr>
          <w:rFonts w:ascii="Arial" w:hAnsi="Arial" w:cs="Arial"/>
          <w:i/>
          <w:iCs/>
          <w:sz w:val="20"/>
          <w:szCs w:val="12"/>
        </w:rPr>
      </w:pPr>
    </w:p>
    <w:p w14:paraId="2AA66F1F" w14:textId="77777777" w:rsidR="008B297B" w:rsidRDefault="008B297B" w:rsidP="008B297B">
      <w:pPr>
        <w:spacing w:line="360" w:lineRule="auto"/>
        <w:rPr>
          <w:rFonts w:ascii="Arial" w:hAnsi="Arial" w:cs="Arial"/>
          <w:i/>
          <w:iCs/>
          <w:sz w:val="20"/>
          <w:szCs w:val="12"/>
        </w:rPr>
      </w:pPr>
    </w:p>
    <w:p w14:paraId="4E01BEEB" w14:textId="77777777" w:rsidR="008B297B" w:rsidRDefault="008B297B" w:rsidP="008B297B">
      <w:pPr>
        <w:spacing w:line="360" w:lineRule="auto"/>
        <w:rPr>
          <w:rFonts w:ascii="Arial" w:hAnsi="Arial" w:cs="Arial"/>
          <w:i/>
          <w:iCs/>
          <w:sz w:val="20"/>
          <w:szCs w:val="12"/>
        </w:rPr>
      </w:pPr>
    </w:p>
    <w:p w14:paraId="7970084B" w14:textId="77777777" w:rsidR="008B297B" w:rsidRDefault="008B297B">
      <w:pPr>
        <w:spacing w:after="40"/>
        <w:ind w:left="5643" w:firstLine="57"/>
        <w:jc w:val="both"/>
        <w:rPr>
          <w:rFonts w:ascii="Arial" w:hAnsi="Arial" w:cs="Arial"/>
          <w:b/>
          <w:i/>
          <w:sz w:val="20"/>
          <w:szCs w:val="20"/>
        </w:rPr>
      </w:pPr>
    </w:p>
    <w:p w14:paraId="1484CB2F" w14:textId="77777777" w:rsidR="008B297B" w:rsidRDefault="008B297B">
      <w:pPr>
        <w:spacing w:after="40"/>
        <w:ind w:left="5643" w:firstLine="57"/>
        <w:jc w:val="both"/>
        <w:rPr>
          <w:rFonts w:ascii="Arial" w:hAnsi="Arial" w:cs="Arial"/>
          <w:b/>
          <w:i/>
          <w:sz w:val="20"/>
          <w:szCs w:val="20"/>
        </w:rPr>
      </w:pPr>
    </w:p>
    <w:p w14:paraId="6B8E5262" w14:textId="77777777" w:rsidR="00D56322" w:rsidRDefault="00D56322">
      <w:pPr>
        <w:spacing w:after="40"/>
        <w:ind w:left="5643" w:firstLine="57"/>
        <w:jc w:val="both"/>
        <w:rPr>
          <w:rFonts w:ascii="Arial" w:hAnsi="Arial" w:cs="Arial"/>
          <w:b/>
          <w:i/>
          <w:sz w:val="20"/>
          <w:szCs w:val="20"/>
        </w:rPr>
      </w:pPr>
    </w:p>
    <w:p w14:paraId="3EF91992" w14:textId="77777777" w:rsidR="00D56322" w:rsidRDefault="00D56322">
      <w:pPr>
        <w:spacing w:after="40"/>
        <w:ind w:left="5643" w:firstLine="57"/>
        <w:jc w:val="both"/>
        <w:rPr>
          <w:rFonts w:ascii="Arial" w:hAnsi="Arial" w:cs="Arial"/>
          <w:b/>
          <w:i/>
          <w:sz w:val="20"/>
          <w:szCs w:val="20"/>
        </w:rPr>
      </w:pPr>
    </w:p>
    <w:p w14:paraId="207A0501" w14:textId="77777777" w:rsidR="00D56322" w:rsidRDefault="00D56322">
      <w:pPr>
        <w:spacing w:after="40"/>
        <w:ind w:left="5643" w:firstLine="57"/>
        <w:jc w:val="both"/>
        <w:rPr>
          <w:rFonts w:ascii="Arial" w:hAnsi="Arial" w:cs="Arial"/>
          <w:b/>
          <w:i/>
          <w:sz w:val="20"/>
          <w:szCs w:val="20"/>
        </w:rPr>
      </w:pPr>
    </w:p>
    <w:p w14:paraId="2AB1A791" w14:textId="77777777" w:rsidR="00D56322" w:rsidRDefault="00D56322">
      <w:pPr>
        <w:spacing w:after="40"/>
        <w:ind w:left="5643" w:firstLine="57"/>
        <w:jc w:val="both"/>
        <w:rPr>
          <w:rFonts w:ascii="Arial" w:hAnsi="Arial" w:cs="Arial"/>
          <w:b/>
          <w:i/>
          <w:sz w:val="20"/>
          <w:szCs w:val="20"/>
        </w:rPr>
      </w:pPr>
    </w:p>
    <w:p w14:paraId="5EEB4293" w14:textId="77777777" w:rsidR="00D56322" w:rsidRDefault="00D56322">
      <w:pPr>
        <w:spacing w:after="40"/>
        <w:ind w:left="5643" w:firstLine="57"/>
        <w:jc w:val="both"/>
        <w:rPr>
          <w:rFonts w:ascii="Arial" w:hAnsi="Arial" w:cs="Arial"/>
          <w:b/>
          <w:i/>
          <w:sz w:val="20"/>
          <w:szCs w:val="20"/>
        </w:rPr>
      </w:pPr>
    </w:p>
    <w:p w14:paraId="18312FDB" w14:textId="77777777" w:rsidR="00D56322" w:rsidRDefault="00D56322">
      <w:pPr>
        <w:spacing w:after="40"/>
        <w:ind w:left="5643" w:firstLine="57"/>
        <w:jc w:val="both"/>
        <w:rPr>
          <w:rFonts w:ascii="Arial" w:hAnsi="Arial" w:cs="Arial"/>
          <w:b/>
          <w:i/>
          <w:sz w:val="20"/>
          <w:szCs w:val="20"/>
        </w:rPr>
      </w:pPr>
    </w:p>
    <w:p w14:paraId="50D55356" w14:textId="59FB309D" w:rsidR="00246325" w:rsidRPr="00E030BD" w:rsidRDefault="00B66D87">
      <w:pPr>
        <w:spacing w:after="40"/>
        <w:ind w:left="5643" w:firstLine="57"/>
        <w:jc w:val="both"/>
      </w:pPr>
      <w:r>
        <w:rPr>
          <w:rFonts w:ascii="Arial" w:hAnsi="Arial" w:cs="Arial"/>
          <w:b/>
          <w:i/>
          <w:sz w:val="20"/>
          <w:szCs w:val="20"/>
        </w:rPr>
        <w:lastRenderedPageBreak/>
        <w:t xml:space="preserve">Załącznik nr </w:t>
      </w:r>
      <w:r w:rsidR="00FE49BC">
        <w:rPr>
          <w:rFonts w:ascii="Arial" w:hAnsi="Arial" w:cs="Arial"/>
          <w:b/>
          <w:i/>
          <w:sz w:val="20"/>
          <w:szCs w:val="20"/>
        </w:rPr>
        <w:t>8</w:t>
      </w:r>
      <w:r w:rsidR="000F22F3">
        <w:rPr>
          <w:rFonts w:ascii="Arial" w:hAnsi="Arial" w:cs="Arial"/>
          <w:b/>
          <w:i/>
          <w:sz w:val="20"/>
          <w:szCs w:val="20"/>
        </w:rPr>
        <w:t>A</w:t>
      </w:r>
      <w:r w:rsidR="00246325" w:rsidRPr="00E030BD">
        <w:rPr>
          <w:rFonts w:ascii="Arial" w:hAnsi="Arial" w:cs="Arial"/>
          <w:b/>
          <w:i/>
          <w:sz w:val="20"/>
          <w:szCs w:val="20"/>
        </w:rPr>
        <w:t xml:space="preserve"> do SWZ</w:t>
      </w:r>
    </w:p>
    <w:p w14:paraId="22EADCD1" w14:textId="77777777" w:rsidR="00DD6956" w:rsidRDefault="00DD6956">
      <w:pPr>
        <w:spacing w:line="360" w:lineRule="auto"/>
        <w:jc w:val="center"/>
        <w:rPr>
          <w:rFonts w:ascii="Arial" w:hAnsi="Arial" w:cs="Arial"/>
          <w:b/>
          <w:i/>
          <w:sz w:val="20"/>
          <w:szCs w:val="20"/>
        </w:rPr>
      </w:pPr>
    </w:p>
    <w:p w14:paraId="5B0F13CD" w14:textId="77777777" w:rsidR="009F2C7C" w:rsidRPr="009F2C7C" w:rsidRDefault="009F2C7C" w:rsidP="0021454D">
      <w:pPr>
        <w:suppressAutoHyphens w:val="0"/>
        <w:spacing w:line="360" w:lineRule="auto"/>
        <w:jc w:val="center"/>
        <w:outlineLvl w:val="2"/>
        <w:rPr>
          <w:rFonts w:ascii="Arial" w:hAnsi="Arial" w:cs="Arial"/>
          <w:b/>
          <w:bCs/>
          <w:sz w:val="20"/>
          <w:szCs w:val="20"/>
          <w:lang w:eastAsia="pl-PL"/>
        </w:rPr>
      </w:pPr>
      <w:r w:rsidRPr="009F2C7C">
        <w:rPr>
          <w:rFonts w:ascii="Arial" w:hAnsi="Arial" w:cs="Arial"/>
          <w:b/>
          <w:bCs/>
          <w:sz w:val="20"/>
          <w:szCs w:val="20"/>
          <w:lang w:eastAsia="pl-PL"/>
        </w:rPr>
        <w:t>UMOWA DLA KIEROWCY - RATOWNIKA MEDYCZNEGO</w:t>
      </w:r>
    </w:p>
    <w:p w14:paraId="6C778FCA" w14:textId="77777777" w:rsidR="009F2C7C" w:rsidRPr="0021454D" w:rsidRDefault="009F2C7C" w:rsidP="0021454D">
      <w:pPr>
        <w:suppressAutoHyphens w:val="0"/>
        <w:spacing w:line="360" w:lineRule="auto"/>
        <w:jc w:val="center"/>
        <w:outlineLvl w:val="2"/>
        <w:rPr>
          <w:rFonts w:ascii="Arial" w:hAnsi="Arial" w:cs="Arial"/>
          <w:b/>
          <w:bCs/>
          <w:sz w:val="20"/>
          <w:szCs w:val="20"/>
          <w:lang w:eastAsia="pl-PL"/>
        </w:rPr>
      </w:pPr>
      <w:r w:rsidRPr="009F2C7C">
        <w:rPr>
          <w:rFonts w:ascii="Arial" w:hAnsi="Arial" w:cs="Arial"/>
          <w:b/>
          <w:bCs/>
          <w:sz w:val="20"/>
          <w:szCs w:val="20"/>
          <w:lang w:eastAsia="pl-PL"/>
        </w:rPr>
        <w:t>NA ŚWIADCZENIA W ZAKRESIE TRANSPORTU SANITARNEGO</w:t>
      </w:r>
    </w:p>
    <w:p w14:paraId="27EF82CD" w14:textId="2249E53C" w:rsidR="0021454D" w:rsidRPr="009F2C7C" w:rsidRDefault="0021454D" w:rsidP="0021454D">
      <w:pPr>
        <w:suppressAutoHyphens w:val="0"/>
        <w:spacing w:line="360" w:lineRule="auto"/>
        <w:jc w:val="center"/>
        <w:outlineLvl w:val="2"/>
        <w:rPr>
          <w:rFonts w:ascii="Arial" w:hAnsi="Arial" w:cs="Arial"/>
          <w:i/>
          <w:iCs/>
          <w:sz w:val="20"/>
          <w:szCs w:val="20"/>
          <w:lang w:eastAsia="pl-PL"/>
        </w:rPr>
      </w:pPr>
      <w:r w:rsidRPr="0021454D">
        <w:rPr>
          <w:rFonts w:ascii="Arial" w:hAnsi="Arial" w:cs="Arial"/>
          <w:i/>
          <w:iCs/>
          <w:sz w:val="20"/>
          <w:szCs w:val="20"/>
          <w:lang w:eastAsia="pl-PL"/>
        </w:rPr>
        <w:t>- WZÓR</w:t>
      </w:r>
      <w:r w:rsidR="00B65524">
        <w:rPr>
          <w:rFonts w:ascii="Arial" w:hAnsi="Arial" w:cs="Arial"/>
          <w:i/>
          <w:iCs/>
          <w:sz w:val="20"/>
          <w:szCs w:val="20"/>
          <w:lang w:eastAsia="pl-PL"/>
        </w:rPr>
        <w:t xml:space="preserve"> UMOWY NA CZĘŚĆ 1</w:t>
      </w:r>
    </w:p>
    <w:p w14:paraId="0166F40A" w14:textId="050D7A1B" w:rsidR="009F2C7C" w:rsidRPr="009F2C7C" w:rsidRDefault="009F2C7C" w:rsidP="00BD5621">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zawarta w dniu</w:t>
      </w:r>
      <w:r w:rsidR="00BD5621">
        <w:rPr>
          <w:rFonts w:ascii="Arial" w:hAnsi="Arial" w:cs="Arial"/>
          <w:bCs/>
          <w:sz w:val="20"/>
          <w:szCs w:val="20"/>
          <w:lang w:eastAsia="pl-PL"/>
        </w:rPr>
        <w:t xml:space="preserve"> …………………</w:t>
      </w:r>
      <w:proofErr w:type="gramStart"/>
      <w:r w:rsidR="00BD5621">
        <w:rPr>
          <w:rFonts w:ascii="Arial" w:hAnsi="Arial" w:cs="Arial"/>
          <w:bCs/>
          <w:sz w:val="20"/>
          <w:szCs w:val="20"/>
          <w:lang w:eastAsia="pl-PL"/>
        </w:rPr>
        <w:t>…….</w:t>
      </w:r>
      <w:proofErr w:type="gramEnd"/>
      <w:r w:rsidRPr="009F2C7C">
        <w:rPr>
          <w:rFonts w:ascii="Arial" w:hAnsi="Arial" w:cs="Arial"/>
          <w:bCs/>
          <w:sz w:val="20"/>
          <w:szCs w:val="20"/>
          <w:lang w:eastAsia="pl-PL"/>
        </w:rPr>
        <w:t>, pomiędzy:</w:t>
      </w:r>
    </w:p>
    <w:p w14:paraId="65ACD6BB" w14:textId="6CD17560"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sz w:val="20"/>
          <w:szCs w:val="20"/>
          <w:lang w:eastAsia="pl-PL"/>
        </w:rPr>
        <w:t xml:space="preserve">Polkowickim Centrum Usług Zdrowotnych – Zakładem Opieki Zdrowotnej S. A., ul. Kard. B. Kominka 7, 59-100 Polkowice, REGON: 390760852, NIP: 692-22-46-830, wpisanym do rejestru przedsiębiorców KRS prowadzonego przez Sąd Rejonowy dla Wrocławia Fabrycznej we Wrocławiu, IX Wydział Gospodarczy pod nr KRS 000081911; wysokość kapitału zakładowego </w:t>
      </w:r>
      <w:r w:rsidR="00EA6ABC" w:rsidRPr="00EA6ABC">
        <w:rPr>
          <w:rFonts w:ascii="Arial" w:hAnsi="Arial" w:cs="Arial"/>
          <w:sz w:val="20"/>
          <w:szCs w:val="20"/>
          <w:lang w:eastAsia="pl-PL"/>
        </w:rPr>
        <w:t>21 285 100,00</w:t>
      </w:r>
      <w:r w:rsidRPr="009F2C7C">
        <w:rPr>
          <w:rFonts w:ascii="Arial" w:hAnsi="Arial" w:cs="Arial"/>
          <w:sz w:val="20"/>
          <w:szCs w:val="20"/>
          <w:lang w:eastAsia="pl-PL"/>
        </w:rPr>
        <w:t xml:space="preserve"> zł w całości wpłacony, wpisaną do rejestru Podmiotów Wykonujących Działalność Leczniczą pod numerem – 000000001318 prowadzonego przez Wojewodę Dolnośląskiego reprezentowaną przez Andrzeja </w:t>
      </w:r>
      <w:proofErr w:type="spellStart"/>
      <w:r w:rsidRPr="009F2C7C">
        <w:rPr>
          <w:rFonts w:ascii="Arial" w:hAnsi="Arial" w:cs="Arial"/>
          <w:sz w:val="20"/>
          <w:szCs w:val="20"/>
          <w:lang w:eastAsia="pl-PL"/>
        </w:rPr>
        <w:t>Tatuśko</w:t>
      </w:r>
      <w:proofErr w:type="spellEnd"/>
      <w:r w:rsidRPr="009F2C7C">
        <w:rPr>
          <w:rFonts w:ascii="Arial" w:hAnsi="Arial" w:cs="Arial"/>
          <w:sz w:val="20"/>
          <w:szCs w:val="20"/>
          <w:lang w:eastAsia="pl-PL"/>
        </w:rPr>
        <w:t xml:space="preserve"> – Prezesa Zarządu,</w:t>
      </w:r>
      <w:r w:rsidRPr="009F2C7C">
        <w:rPr>
          <w:rFonts w:ascii="Arial" w:hAnsi="Arial" w:cs="Arial"/>
          <w:bCs/>
          <w:sz w:val="20"/>
          <w:szCs w:val="20"/>
          <w:lang w:eastAsia="pl-PL"/>
        </w:rPr>
        <w:t xml:space="preserve"> </w:t>
      </w:r>
    </w:p>
    <w:p w14:paraId="32B6BF7E"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zwanym w dalszej części umowy Zleceniodawcą,</w:t>
      </w:r>
    </w:p>
    <w:p w14:paraId="27DD17DF"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a</w:t>
      </w:r>
    </w:p>
    <w:p w14:paraId="67E98A58"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zwanym w dalszej części umowy Zleceniobiorcą</w:t>
      </w:r>
    </w:p>
    <w:p w14:paraId="056D44FD"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o następującej treści:</w:t>
      </w:r>
    </w:p>
    <w:p w14:paraId="4BFC4A6B" w14:textId="77777777" w:rsidR="009F2C7C" w:rsidRPr="009F2C7C" w:rsidRDefault="009F2C7C" w:rsidP="0021454D">
      <w:pPr>
        <w:suppressAutoHyphens w:val="0"/>
        <w:spacing w:line="360" w:lineRule="auto"/>
        <w:jc w:val="center"/>
        <w:outlineLvl w:val="2"/>
        <w:rPr>
          <w:rFonts w:ascii="Arial" w:hAnsi="Arial" w:cs="Arial"/>
          <w:bCs/>
          <w:sz w:val="20"/>
          <w:szCs w:val="20"/>
          <w:lang w:eastAsia="pl-PL"/>
        </w:rPr>
      </w:pPr>
      <w:r w:rsidRPr="009F2C7C">
        <w:rPr>
          <w:rFonts w:ascii="Arial" w:hAnsi="Arial" w:cs="Arial"/>
          <w:bCs/>
          <w:sz w:val="20"/>
          <w:szCs w:val="20"/>
          <w:lang w:eastAsia="pl-PL"/>
        </w:rPr>
        <w:t>§ 1</w:t>
      </w:r>
    </w:p>
    <w:p w14:paraId="28BFC0AA"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 xml:space="preserve">1. Na podstawie niniejszej umowy Zleceniodawca zleca </w:t>
      </w:r>
      <w:proofErr w:type="gramStart"/>
      <w:r w:rsidRPr="009F2C7C">
        <w:rPr>
          <w:rFonts w:ascii="Arial" w:hAnsi="Arial" w:cs="Arial"/>
          <w:bCs/>
          <w:sz w:val="20"/>
          <w:szCs w:val="20"/>
          <w:lang w:eastAsia="pl-PL"/>
        </w:rPr>
        <w:t>a  Zleceniobiorca</w:t>
      </w:r>
      <w:proofErr w:type="gramEnd"/>
      <w:r w:rsidRPr="009F2C7C">
        <w:rPr>
          <w:rFonts w:ascii="Arial" w:hAnsi="Arial" w:cs="Arial"/>
          <w:bCs/>
          <w:sz w:val="20"/>
          <w:szCs w:val="20"/>
          <w:lang w:eastAsia="pl-PL"/>
        </w:rPr>
        <w:t xml:space="preserve"> zobowiązuje się do świadczenia usług jako kierowca – ratownik medyczny wykonywanych w ramach transportu sanitarnego, realizowanych zgodnie z umową zawartą przez Zleceniodawcę z DOW </w:t>
      </w:r>
      <w:proofErr w:type="gramStart"/>
      <w:r w:rsidRPr="009F2C7C">
        <w:rPr>
          <w:rFonts w:ascii="Arial" w:hAnsi="Arial" w:cs="Arial"/>
          <w:bCs/>
          <w:sz w:val="20"/>
          <w:szCs w:val="20"/>
          <w:lang w:eastAsia="pl-PL"/>
        </w:rPr>
        <w:t>NFZ  lub</w:t>
      </w:r>
      <w:proofErr w:type="gramEnd"/>
      <w:r w:rsidRPr="009F2C7C">
        <w:rPr>
          <w:rFonts w:ascii="Arial" w:hAnsi="Arial" w:cs="Arial"/>
          <w:bCs/>
          <w:sz w:val="20"/>
          <w:szCs w:val="20"/>
          <w:lang w:eastAsia="pl-PL"/>
        </w:rPr>
        <w:t xml:space="preserve"> innymi podmiotami leczniczymi.</w:t>
      </w:r>
    </w:p>
    <w:p w14:paraId="5F4F12C5"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2. Świadczenia będą wykonywane przy wykorzystaniu pojazdu udostępnionego przez Zleceniodawcę – karetki transportowej.</w:t>
      </w:r>
    </w:p>
    <w:p w14:paraId="779007AC" w14:textId="77777777" w:rsidR="009F2C7C" w:rsidRPr="009F2C7C" w:rsidRDefault="009F2C7C" w:rsidP="001277B2">
      <w:pPr>
        <w:suppressAutoHyphens w:val="0"/>
        <w:spacing w:line="360" w:lineRule="auto"/>
        <w:jc w:val="both"/>
        <w:outlineLvl w:val="2"/>
        <w:rPr>
          <w:rFonts w:ascii="Arial" w:hAnsi="Arial" w:cs="Arial"/>
          <w:sz w:val="20"/>
          <w:szCs w:val="20"/>
          <w:lang w:eastAsia="pl-PL"/>
        </w:rPr>
      </w:pPr>
      <w:r w:rsidRPr="009F2C7C">
        <w:rPr>
          <w:rFonts w:ascii="Arial" w:hAnsi="Arial" w:cs="Arial"/>
          <w:bCs/>
          <w:sz w:val="20"/>
          <w:szCs w:val="20"/>
          <w:lang w:eastAsia="pl-PL"/>
        </w:rPr>
        <w:t xml:space="preserve">3. </w:t>
      </w:r>
      <w:r w:rsidRPr="009F2C7C">
        <w:rPr>
          <w:rFonts w:ascii="Arial" w:hAnsi="Arial" w:cs="Arial"/>
          <w:sz w:val="20"/>
          <w:szCs w:val="20"/>
          <w:lang w:eastAsia="pl-PL"/>
        </w:rPr>
        <w:t>Zleceniobiorca jest zobowiązany do osobistego wykonywania świadczeń będących przedmiotem niniejszej umowy i nie ma prawa do przenoszenia swoich obowiązków lub praw wynikających z umowy na inne osoby lub podmioty gospodarcze, z wyjątkiem zaistnienia nieprzewidzianych okoliczności uniemożliwiających wykonywanie umowy. Wówczas Zleceniobiorca w porozumieniu pisemnym lub telefonicznym z Zleceniodawcą ustala sposób wykonania niniejszej umowy.</w:t>
      </w:r>
    </w:p>
    <w:p w14:paraId="62C72DCE" w14:textId="77777777" w:rsidR="00EA6ABC" w:rsidRDefault="00EA6ABC" w:rsidP="0021454D">
      <w:pPr>
        <w:suppressAutoHyphens w:val="0"/>
        <w:spacing w:line="360" w:lineRule="auto"/>
        <w:jc w:val="center"/>
        <w:outlineLvl w:val="2"/>
        <w:rPr>
          <w:rFonts w:ascii="Arial" w:hAnsi="Arial" w:cs="Arial"/>
          <w:bCs/>
          <w:sz w:val="20"/>
          <w:szCs w:val="20"/>
          <w:lang w:eastAsia="pl-PL"/>
        </w:rPr>
      </w:pPr>
    </w:p>
    <w:p w14:paraId="6B835834" w14:textId="3A90DEFC" w:rsidR="009F2C7C" w:rsidRPr="009F2C7C" w:rsidRDefault="009F2C7C" w:rsidP="0021454D">
      <w:pPr>
        <w:suppressAutoHyphens w:val="0"/>
        <w:spacing w:line="360" w:lineRule="auto"/>
        <w:jc w:val="center"/>
        <w:outlineLvl w:val="2"/>
        <w:rPr>
          <w:rFonts w:ascii="Arial" w:hAnsi="Arial" w:cs="Arial"/>
          <w:bCs/>
          <w:sz w:val="20"/>
          <w:szCs w:val="20"/>
          <w:lang w:eastAsia="pl-PL"/>
        </w:rPr>
      </w:pPr>
      <w:r w:rsidRPr="009F2C7C">
        <w:rPr>
          <w:rFonts w:ascii="Arial" w:hAnsi="Arial" w:cs="Arial"/>
          <w:bCs/>
          <w:sz w:val="20"/>
          <w:szCs w:val="20"/>
          <w:lang w:eastAsia="pl-PL"/>
        </w:rPr>
        <w:t>§ 2</w:t>
      </w:r>
    </w:p>
    <w:p w14:paraId="28DBB382"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 xml:space="preserve">1. Zleceniobiorca zobowiązuje się w szczególności </w:t>
      </w:r>
      <w:proofErr w:type="gramStart"/>
      <w:r w:rsidRPr="009F2C7C">
        <w:rPr>
          <w:rFonts w:ascii="Arial" w:hAnsi="Arial" w:cs="Arial"/>
          <w:bCs/>
          <w:sz w:val="20"/>
          <w:szCs w:val="20"/>
          <w:lang w:eastAsia="pl-PL"/>
        </w:rPr>
        <w:t>do :</w:t>
      </w:r>
      <w:proofErr w:type="gramEnd"/>
    </w:p>
    <w:p w14:paraId="0F825C5E"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 xml:space="preserve">a) kierowanie pojazdem i realizowania transportu sanitarnego na zlecenie przedstawiciela Zleceniodawcy, a w szczególności lekarza ubezpieczenia zdrowotnego oraz realizowania innych </w:t>
      </w:r>
      <w:proofErr w:type="gramStart"/>
      <w:r w:rsidRPr="009F2C7C">
        <w:rPr>
          <w:rFonts w:ascii="Arial" w:hAnsi="Arial" w:cs="Arial"/>
          <w:bCs/>
          <w:sz w:val="20"/>
          <w:szCs w:val="20"/>
          <w:lang w:eastAsia="pl-PL"/>
        </w:rPr>
        <w:t>przewozów ,</w:t>
      </w:r>
      <w:proofErr w:type="gramEnd"/>
    </w:p>
    <w:p w14:paraId="171E4955"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b) wykonywania niezbędnych czynności zmierzających do zachowania wszystkich wymogów bezpiecznego transportu pacjenta,</w:t>
      </w:r>
    </w:p>
    <w:p w14:paraId="7FF00AC8"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c) rzetelnego prowadzenie dokumentacji zgodnie z obowiązującymi przepisami oraz wymogami ustalonymi przez Zleceniodawcę, NFZ oraz inne uprawnione podmioty,</w:t>
      </w:r>
    </w:p>
    <w:p w14:paraId="36DA90BE"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2. Zleceniobiorca w ramach niniejszej umowy zobowiązany jest także do:</w:t>
      </w:r>
    </w:p>
    <w:p w14:paraId="79EFAD0D"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lastRenderedPageBreak/>
        <w:t xml:space="preserve">a) kontrolowania, utrzymania w pełnej sprawności i stałej </w:t>
      </w:r>
      <w:proofErr w:type="gramStart"/>
      <w:r w:rsidRPr="009F2C7C">
        <w:rPr>
          <w:rFonts w:ascii="Arial" w:hAnsi="Arial" w:cs="Arial"/>
          <w:bCs/>
          <w:sz w:val="20"/>
          <w:szCs w:val="20"/>
          <w:lang w:eastAsia="pl-PL"/>
        </w:rPr>
        <w:t>gotowości  transportowej</w:t>
      </w:r>
      <w:proofErr w:type="gramEnd"/>
      <w:r w:rsidRPr="009F2C7C">
        <w:rPr>
          <w:rFonts w:ascii="Arial" w:hAnsi="Arial" w:cs="Arial"/>
          <w:bCs/>
          <w:sz w:val="20"/>
          <w:szCs w:val="20"/>
          <w:lang w:eastAsia="pl-PL"/>
        </w:rPr>
        <w:t xml:space="preserve"> karetki oraz sprzętu i aparatury medycznej znajdującej się na wyposażeniu </w:t>
      </w:r>
      <w:proofErr w:type="gramStart"/>
      <w:r w:rsidRPr="009F2C7C">
        <w:rPr>
          <w:rFonts w:ascii="Arial" w:hAnsi="Arial" w:cs="Arial"/>
          <w:bCs/>
          <w:sz w:val="20"/>
          <w:szCs w:val="20"/>
          <w:lang w:eastAsia="pl-PL"/>
        </w:rPr>
        <w:t>karetki ,</w:t>
      </w:r>
      <w:proofErr w:type="gramEnd"/>
    </w:p>
    <w:p w14:paraId="7ACEB85E"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b) utrzymania w prawidłowym stanie higieniczno-sanitarnym kabiny kierowcy oraz przedziału medycznego pojazdu, sprzętu i aparatury zgodnie z obowiązującymi procedurami redukowania ryzyka zagrożeń,</w:t>
      </w:r>
    </w:p>
    <w:p w14:paraId="6783D6AC"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 xml:space="preserve">c) dbania </w:t>
      </w:r>
      <w:proofErr w:type="gramStart"/>
      <w:r w:rsidRPr="009F2C7C">
        <w:rPr>
          <w:rFonts w:ascii="Arial" w:hAnsi="Arial" w:cs="Arial"/>
          <w:bCs/>
          <w:sz w:val="20"/>
          <w:szCs w:val="20"/>
          <w:lang w:eastAsia="pl-PL"/>
        </w:rPr>
        <w:t>o  mienie</w:t>
      </w:r>
      <w:proofErr w:type="gramEnd"/>
      <w:r w:rsidRPr="009F2C7C">
        <w:rPr>
          <w:rFonts w:ascii="Arial" w:hAnsi="Arial" w:cs="Arial"/>
          <w:bCs/>
          <w:sz w:val="20"/>
          <w:szCs w:val="20"/>
          <w:lang w:eastAsia="pl-PL"/>
        </w:rPr>
        <w:t xml:space="preserve"> i dobre imię Zleceniodawcy,</w:t>
      </w:r>
    </w:p>
    <w:p w14:paraId="47CF6D4F"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 xml:space="preserve">d) czynnego uczestniczenia po uzgodnieniu w pracach zespołów powoływanych na potrzeby Zleceniodawcy </w:t>
      </w:r>
      <w:proofErr w:type="gramStart"/>
      <w:r w:rsidRPr="009F2C7C">
        <w:rPr>
          <w:rFonts w:ascii="Arial" w:hAnsi="Arial" w:cs="Arial"/>
          <w:bCs/>
          <w:sz w:val="20"/>
          <w:szCs w:val="20"/>
          <w:lang w:eastAsia="pl-PL"/>
        </w:rPr>
        <w:t>( np.</w:t>
      </w:r>
      <w:proofErr w:type="gramEnd"/>
      <w:r w:rsidRPr="009F2C7C">
        <w:rPr>
          <w:rFonts w:ascii="Arial" w:hAnsi="Arial" w:cs="Arial"/>
          <w:bCs/>
          <w:sz w:val="20"/>
          <w:szCs w:val="20"/>
          <w:lang w:eastAsia="pl-PL"/>
        </w:rPr>
        <w:t xml:space="preserve"> akredytacji, ISO itp.),</w:t>
      </w:r>
    </w:p>
    <w:p w14:paraId="7BA14DF5"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 xml:space="preserve">e) uczestniczenia w szkoleniach wewnętrznych Zleceniodawcy </w:t>
      </w:r>
    </w:p>
    <w:p w14:paraId="76389D2C"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f) czynnego uczestnictwa w szkoleniach, które mają na celu poprawienie stanu bezpieczeństwa pracy wskazanych przez Zleceniodawcę,</w:t>
      </w:r>
    </w:p>
    <w:p w14:paraId="74F293D9"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 xml:space="preserve">g) kierowania pojazdem zgodnie z poleceniem wyjazdu oraz przepisami ustawy – Prawo o ruchu drogowym oraz innych przepisów regulujących wykorzystywanie karetki transportowej, </w:t>
      </w:r>
    </w:p>
    <w:p w14:paraId="191ED735"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h) utrzymywania powierzonego pojazdu w pełnej sprawności technicznej i stałej gotowości do jazdy,</w:t>
      </w:r>
    </w:p>
    <w:p w14:paraId="4F32CAF8"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i) rzetelnego prowadzenia dokumentacji pojazdu (karty drogowej, książki pojazdu).</w:t>
      </w:r>
    </w:p>
    <w:p w14:paraId="6AA16734"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3. Zleceniobiorca może wg własnego uznania lub na zlecenie lekarza kierującego pozwolić na przejazd karetką osobie towarzyszącej choremu.</w:t>
      </w:r>
    </w:p>
    <w:p w14:paraId="4D01314C"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p>
    <w:p w14:paraId="41CD10AB" w14:textId="77777777" w:rsidR="009F2C7C" w:rsidRPr="009F2C7C" w:rsidRDefault="009F2C7C" w:rsidP="0021454D">
      <w:pPr>
        <w:suppressAutoHyphens w:val="0"/>
        <w:spacing w:line="360" w:lineRule="auto"/>
        <w:jc w:val="center"/>
        <w:outlineLvl w:val="2"/>
        <w:rPr>
          <w:rFonts w:ascii="Arial" w:hAnsi="Arial" w:cs="Arial"/>
          <w:bCs/>
          <w:sz w:val="20"/>
          <w:szCs w:val="20"/>
          <w:lang w:eastAsia="pl-PL"/>
        </w:rPr>
      </w:pPr>
      <w:r w:rsidRPr="009F2C7C">
        <w:rPr>
          <w:rFonts w:ascii="Arial" w:hAnsi="Arial" w:cs="Arial"/>
          <w:bCs/>
          <w:sz w:val="20"/>
          <w:szCs w:val="20"/>
          <w:lang w:eastAsia="pl-PL"/>
        </w:rPr>
        <w:t>§ 3</w:t>
      </w:r>
    </w:p>
    <w:p w14:paraId="730544B6"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 xml:space="preserve">1.Zleceniobiorca zobowiązuje się do udzielania świadczeń, o których mowa w § 1 i 2 </w:t>
      </w:r>
      <w:r w:rsidRPr="009F2C7C">
        <w:rPr>
          <w:rFonts w:ascii="Arial" w:hAnsi="Arial" w:cs="Arial"/>
          <w:bCs/>
          <w:sz w:val="20"/>
          <w:szCs w:val="20"/>
          <w:lang w:eastAsia="pl-PL"/>
        </w:rPr>
        <w:br/>
        <w:t>-w systemie 10 - godzinnym, tj. od poniedziałku do piątku w godzinach od 8.00 do godz. 18.00, zgodnie z harmonogramem uprzednio uzgodnionym przez strony niniejszej umowy,</w:t>
      </w:r>
    </w:p>
    <w:p w14:paraId="2C29FD18"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-w zakresie nocnej i świątecznej opieki medycznej w POZ, zgodnie z harmonogramem od pn. do pt.18.00-8.00, sobota, niedziela i święta -całodobowo</w:t>
      </w:r>
    </w:p>
    <w:p w14:paraId="61DF48AD"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2. Uzgodniony przez strony harmonogram, o którym mowa w ust. 1 jest podstawą do organizacji świadczeń i rozliczania finansowego za świadczenie wykonane przez Zleceniobiorcę.</w:t>
      </w:r>
    </w:p>
    <w:p w14:paraId="4DF3EF36"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3. W przypadku planowanej i uzgodnionej ze Zleceniodawcą przerwy w wykonywaniu umowy w związku z wypoczynkiem lub chorobą Zleceniobiorca zobowiązuje się wskazać podwykonawcę na czas nieobecności, który zobowiązuje wykonywać obowiązki określone umową.</w:t>
      </w:r>
    </w:p>
    <w:p w14:paraId="222CC6B5"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p>
    <w:p w14:paraId="2ACFCA4C" w14:textId="77777777" w:rsidR="009F2C7C" w:rsidRPr="009F2C7C" w:rsidRDefault="009F2C7C" w:rsidP="0021454D">
      <w:pPr>
        <w:suppressAutoHyphens w:val="0"/>
        <w:spacing w:line="360" w:lineRule="auto"/>
        <w:jc w:val="center"/>
        <w:outlineLvl w:val="2"/>
        <w:rPr>
          <w:rFonts w:ascii="Arial" w:hAnsi="Arial" w:cs="Arial"/>
          <w:bCs/>
          <w:sz w:val="20"/>
          <w:szCs w:val="20"/>
          <w:lang w:eastAsia="pl-PL"/>
        </w:rPr>
      </w:pPr>
      <w:r w:rsidRPr="009F2C7C">
        <w:rPr>
          <w:rFonts w:ascii="Arial" w:hAnsi="Arial" w:cs="Arial"/>
          <w:bCs/>
          <w:sz w:val="20"/>
          <w:szCs w:val="20"/>
          <w:lang w:eastAsia="pl-PL"/>
        </w:rPr>
        <w:t>§ 4</w:t>
      </w:r>
    </w:p>
    <w:p w14:paraId="00909676"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1. Zleceniobiorca zobowiązuje się do wykonania przedmiotu umowy rzetelnie z należytą starannością, postępując w ramach swoich kompetencji, umiejętności i uprawnień zawodowych, według standardów wyznaczonych przez NFZ oraz Zleceniodawcę, a także wykonując je z należytą starannością przy użyciu pojazdu, sprzętu, aparatury i innych środków udostępnionych przez Zleceniodawcę.</w:t>
      </w:r>
    </w:p>
    <w:p w14:paraId="45E8DFF8"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2. Zleceniobiorca zobowiązuje się do przestrzegania:</w:t>
      </w:r>
    </w:p>
    <w:p w14:paraId="11E5024B"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a) zasad etyki zawodowej oraz kultury świadczeń,</w:t>
      </w:r>
    </w:p>
    <w:p w14:paraId="1995A3FB"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b) praw pacjenta,</w:t>
      </w:r>
    </w:p>
    <w:p w14:paraId="1CC09885"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c) przepisów sanitarno-epidemiologicznych,</w:t>
      </w:r>
    </w:p>
    <w:p w14:paraId="23A7F2F8"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d) przestrzegania tajemnicy zawodowej,</w:t>
      </w:r>
    </w:p>
    <w:p w14:paraId="7D20E6F6"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lastRenderedPageBreak/>
        <w:t xml:space="preserve">e) bezwzględnego zakazu palenia tytoniu oraz spożywania alkoholu lub innych substancji odurzających na terenie przychodni prowadzonej przez Zleceniodawcę oraz w innych miejscach wykonywania świadczeń objętych niniejszą umową. </w:t>
      </w:r>
    </w:p>
    <w:p w14:paraId="72496785"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3. Zleceniobiorca oświadcza, że posiada uprawnienie do kierowania karetką transportową udostępnioną przez Zleceniodawcę, a także posiada aktualne badania lekarskie niezbędne do wykonywania umowy oraz posiada aktualne zaświadczenie o odbyciu szkoleń z zakresu bhp i ppoż.</w:t>
      </w:r>
    </w:p>
    <w:p w14:paraId="051558C6"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4. Zleceniodawca zobowiązuje się wobec Zleceniobiorcy do zapewnienia niezbędnych warunków do prawidłowego wykonania umowy, w szczególności do:</w:t>
      </w:r>
    </w:p>
    <w:p w14:paraId="1EFB565C"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 xml:space="preserve">a) udostępniania druków, formularzy, materiałów medycznych i leków, środków </w:t>
      </w:r>
      <w:proofErr w:type="gramStart"/>
      <w:r w:rsidRPr="009F2C7C">
        <w:rPr>
          <w:rFonts w:ascii="Arial" w:hAnsi="Arial" w:cs="Arial"/>
          <w:bCs/>
          <w:sz w:val="20"/>
          <w:szCs w:val="20"/>
          <w:lang w:eastAsia="pl-PL"/>
        </w:rPr>
        <w:t>czystości  niezbędnych</w:t>
      </w:r>
      <w:proofErr w:type="gramEnd"/>
      <w:r w:rsidRPr="009F2C7C">
        <w:rPr>
          <w:rFonts w:ascii="Arial" w:hAnsi="Arial" w:cs="Arial"/>
          <w:bCs/>
          <w:sz w:val="20"/>
          <w:szCs w:val="20"/>
          <w:lang w:eastAsia="pl-PL"/>
        </w:rPr>
        <w:t xml:space="preserve"> do należytego wykonywania umowy, </w:t>
      </w:r>
    </w:p>
    <w:p w14:paraId="2B2CC444"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b) umożliwienia korzystania z pomieszczeń socjalnych, środków dezynfekcyjnych, itp.</w:t>
      </w:r>
    </w:p>
    <w:p w14:paraId="6F722B0F"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5. Zleceniobiorca we własnym zakresie i na własny koszt zabezpieczy odzież ochronną i obuwie, przy czym ponosi odpowiedzialność za zgodność odzieży z wymogami Polskich Norm, napoje i posiłki profilaktyczne,</w:t>
      </w:r>
    </w:p>
    <w:p w14:paraId="09EACDCC"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6. Zleceniobiorca ponosi odpowiedzialność za udostępnioną mu aparaturę i sprzęt medyczny znajdujący się na wyposażeniu Zleceniodawcy w zakresie, w jakim wykorzystanie tego sprzętu wiąże się ze świadczonymi usługami oraz za udostępniony mu na potrzeby realizacji umowy pojazd a w razie zawinionego uszkodzenia mienia, o którym mowa w zdaniu powyżej, Zleceniobiorca zobowiązany jest do naprawienia wyrządzonej szkody.</w:t>
      </w:r>
    </w:p>
    <w:p w14:paraId="0FE5BB97"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7. Zleceniobiorca zobowiązany jest zgłaszać Zleceniodawcy informacje o niesprawności sprzętu, aparatury medycznej i urządzeń, oraz pojazdu, które mogłyby spowodować ujemne następstwa u pacjentów w związku z udzielaniem świadczeń lub w majątku Zleceniodawcy.</w:t>
      </w:r>
    </w:p>
    <w:p w14:paraId="7B5A5755" w14:textId="77777777" w:rsidR="009F2C7C" w:rsidRPr="009F2C7C" w:rsidRDefault="009F2C7C" w:rsidP="0021454D">
      <w:pPr>
        <w:suppressAutoHyphens w:val="0"/>
        <w:spacing w:before="100" w:beforeAutospacing="1" w:after="100" w:afterAutospacing="1"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8. Zleceniobiorca oświadcza, że będzie korzystać z pomieszczeń i urządzeń Zleceniodawcy wyłącznie w celu wykonywania niniejszej umowy.</w:t>
      </w:r>
    </w:p>
    <w:p w14:paraId="53D56305" w14:textId="77777777" w:rsidR="009F2C7C" w:rsidRPr="009F2C7C" w:rsidRDefault="009F2C7C" w:rsidP="0021454D">
      <w:pPr>
        <w:suppressAutoHyphens w:val="0"/>
        <w:spacing w:line="360" w:lineRule="auto"/>
        <w:jc w:val="center"/>
        <w:outlineLvl w:val="2"/>
        <w:rPr>
          <w:rFonts w:ascii="Arial" w:hAnsi="Arial" w:cs="Arial"/>
          <w:bCs/>
          <w:sz w:val="20"/>
          <w:szCs w:val="20"/>
          <w:lang w:eastAsia="pl-PL"/>
        </w:rPr>
      </w:pPr>
      <w:r w:rsidRPr="009F2C7C">
        <w:rPr>
          <w:rFonts w:ascii="Arial" w:hAnsi="Arial" w:cs="Arial"/>
          <w:bCs/>
          <w:sz w:val="20"/>
          <w:szCs w:val="20"/>
          <w:lang w:eastAsia="pl-PL"/>
        </w:rPr>
        <w:t>§ 5</w:t>
      </w:r>
    </w:p>
    <w:p w14:paraId="3C449C7F"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1. Zleceniobiorca przyjmuje na siebie obowiązek poddawania się kontroli Zleceniodawcy oraz innych uprawnionych organów i osób, w szczególności Narodowego Funduszu Zdrowia, w zakresie dostępności i sposobu realizacji umowy.</w:t>
      </w:r>
    </w:p>
    <w:p w14:paraId="2F347A45"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2. Zleceniodawca w wyniku kontroli może wydać Zleceniobiorcy zalecenia pokontrolne.</w:t>
      </w:r>
    </w:p>
    <w:p w14:paraId="0B438382" w14:textId="77777777" w:rsidR="009F2C7C" w:rsidRPr="009F2C7C" w:rsidRDefault="009F2C7C" w:rsidP="0021454D">
      <w:pPr>
        <w:suppressAutoHyphens w:val="0"/>
        <w:spacing w:line="360" w:lineRule="auto"/>
        <w:jc w:val="center"/>
        <w:outlineLvl w:val="2"/>
        <w:rPr>
          <w:rFonts w:ascii="Arial" w:hAnsi="Arial" w:cs="Arial"/>
          <w:bCs/>
          <w:sz w:val="20"/>
          <w:szCs w:val="20"/>
          <w:lang w:eastAsia="pl-PL"/>
        </w:rPr>
      </w:pPr>
    </w:p>
    <w:p w14:paraId="3818CEEB" w14:textId="77777777" w:rsidR="009F2C7C" w:rsidRPr="009F2C7C" w:rsidRDefault="009F2C7C" w:rsidP="0021454D">
      <w:pPr>
        <w:suppressAutoHyphens w:val="0"/>
        <w:spacing w:line="360" w:lineRule="auto"/>
        <w:jc w:val="center"/>
        <w:outlineLvl w:val="2"/>
        <w:rPr>
          <w:rFonts w:ascii="Arial" w:hAnsi="Arial" w:cs="Arial"/>
          <w:bCs/>
          <w:sz w:val="20"/>
          <w:szCs w:val="20"/>
          <w:lang w:eastAsia="pl-PL"/>
        </w:rPr>
      </w:pPr>
      <w:r w:rsidRPr="009F2C7C">
        <w:rPr>
          <w:rFonts w:ascii="Arial" w:hAnsi="Arial" w:cs="Arial"/>
          <w:bCs/>
          <w:sz w:val="20"/>
          <w:szCs w:val="20"/>
          <w:lang w:eastAsia="pl-PL"/>
        </w:rPr>
        <w:t>§ 6</w:t>
      </w:r>
    </w:p>
    <w:p w14:paraId="2AC6EC28"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1. Zleceniobiorca oświadcza, że:</w:t>
      </w:r>
    </w:p>
    <w:p w14:paraId="2C5E8BC1"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 xml:space="preserve">1) dysponuje wiedzą, doświadczeniem i kwalifikacjami niezbędnymi do należytego wykonywania umowy </w:t>
      </w:r>
      <w:proofErr w:type="gramStart"/>
      <w:r w:rsidRPr="009F2C7C">
        <w:rPr>
          <w:rFonts w:ascii="Arial" w:hAnsi="Arial" w:cs="Arial"/>
          <w:bCs/>
          <w:sz w:val="20"/>
          <w:szCs w:val="20"/>
          <w:lang w:eastAsia="pl-PL"/>
        </w:rPr>
        <w:t>oraz,</w:t>
      </w:r>
      <w:proofErr w:type="gramEnd"/>
      <w:r w:rsidRPr="009F2C7C">
        <w:rPr>
          <w:rFonts w:ascii="Arial" w:hAnsi="Arial" w:cs="Arial"/>
          <w:bCs/>
          <w:sz w:val="20"/>
          <w:szCs w:val="20"/>
          <w:lang w:eastAsia="pl-PL"/>
        </w:rPr>
        <w:t xml:space="preserve"> że nie istnieją żadne przeszkody faktyczne i prawne uniemożliwiające lub utrudniające mu wykonywanie tego obowiązku,</w:t>
      </w:r>
    </w:p>
    <w:p w14:paraId="4224410E"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 xml:space="preserve">2) jest świadomy różnic między zatrudnieniem opartym na stosunku pracy a świadczeniem usług opartym na cywilnoprawnym stosunku zobowiązaniowym wykonywanym na podstawie niniejszej </w:t>
      </w:r>
      <w:r w:rsidRPr="009F2C7C">
        <w:rPr>
          <w:rFonts w:ascii="Arial" w:hAnsi="Arial" w:cs="Arial"/>
          <w:bCs/>
          <w:sz w:val="20"/>
          <w:szCs w:val="20"/>
          <w:lang w:eastAsia="pl-PL"/>
        </w:rPr>
        <w:lastRenderedPageBreak/>
        <w:t>umowy i w związku z tym nie będzie rościć sobie praw majątkowych i niemajątkowych, które mogłyby wynikać z przepisów prawa pracy.</w:t>
      </w:r>
    </w:p>
    <w:p w14:paraId="03E09D0B" w14:textId="77777777" w:rsidR="009F2C7C" w:rsidRPr="009F2C7C" w:rsidRDefault="009F2C7C" w:rsidP="0021454D">
      <w:pPr>
        <w:suppressAutoHyphens w:val="0"/>
        <w:spacing w:line="360" w:lineRule="auto"/>
        <w:jc w:val="center"/>
        <w:outlineLvl w:val="2"/>
        <w:rPr>
          <w:rFonts w:ascii="Arial" w:hAnsi="Arial" w:cs="Arial"/>
          <w:bCs/>
          <w:sz w:val="20"/>
          <w:szCs w:val="20"/>
          <w:lang w:eastAsia="pl-PL"/>
        </w:rPr>
      </w:pPr>
    </w:p>
    <w:p w14:paraId="5AF55223"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 xml:space="preserve">2. Przy wykonywaniu usług stanowiących przedmiot umowy Zleceniobiorca nie podlega kierownictwu Zleceniodawcy, jest samodzielny i niezależny od </w:t>
      </w:r>
      <w:proofErr w:type="gramStart"/>
      <w:r w:rsidRPr="009F2C7C">
        <w:rPr>
          <w:rFonts w:ascii="Arial" w:hAnsi="Arial" w:cs="Arial"/>
          <w:bCs/>
          <w:sz w:val="20"/>
          <w:szCs w:val="20"/>
          <w:lang w:eastAsia="pl-PL"/>
        </w:rPr>
        <w:t>Zleceniodawcy..</w:t>
      </w:r>
      <w:proofErr w:type="gramEnd"/>
    </w:p>
    <w:p w14:paraId="105CE9D3" w14:textId="77777777" w:rsidR="009F2C7C" w:rsidRPr="009F2C7C" w:rsidRDefault="009F2C7C" w:rsidP="0021454D">
      <w:pPr>
        <w:suppressAutoHyphens w:val="0"/>
        <w:spacing w:line="360" w:lineRule="auto"/>
        <w:jc w:val="center"/>
        <w:outlineLvl w:val="2"/>
        <w:rPr>
          <w:rFonts w:ascii="Arial" w:hAnsi="Arial" w:cs="Arial"/>
          <w:bCs/>
          <w:sz w:val="20"/>
          <w:szCs w:val="20"/>
          <w:lang w:eastAsia="pl-PL"/>
        </w:rPr>
      </w:pPr>
      <w:r w:rsidRPr="009F2C7C">
        <w:rPr>
          <w:rFonts w:ascii="Arial" w:hAnsi="Arial" w:cs="Arial"/>
          <w:bCs/>
          <w:sz w:val="20"/>
          <w:szCs w:val="20"/>
          <w:lang w:eastAsia="pl-PL"/>
        </w:rPr>
        <w:t>§ 7</w:t>
      </w:r>
    </w:p>
    <w:p w14:paraId="578306B6" w14:textId="22EEC220"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Zleceniobiorca jest zobowiązany do prowadzenia dokumentacji wynikającej z obowiązujących przepisów u Zleceniodawcy, a także według standardów NFZ oraz do sporządzania i przedkładania Zleceniodawcy sprawozdań ze zużytego sprzętu, leków, innych środków, stanu technicznego aparatury i sprzętu i pojazdu, na koniec każdego dnia świadczenia usług w formie uzgodnionej z Zleceniodawcą.</w:t>
      </w:r>
    </w:p>
    <w:p w14:paraId="32FD5464" w14:textId="77777777" w:rsidR="009F2C7C" w:rsidRPr="009F2C7C" w:rsidRDefault="009F2C7C" w:rsidP="0021454D">
      <w:pPr>
        <w:suppressAutoHyphens w:val="0"/>
        <w:spacing w:line="360" w:lineRule="auto"/>
        <w:jc w:val="center"/>
        <w:outlineLvl w:val="2"/>
        <w:rPr>
          <w:rFonts w:ascii="Arial" w:hAnsi="Arial" w:cs="Arial"/>
          <w:bCs/>
          <w:sz w:val="20"/>
          <w:szCs w:val="20"/>
          <w:lang w:eastAsia="pl-PL"/>
        </w:rPr>
      </w:pPr>
    </w:p>
    <w:p w14:paraId="3B9B5718" w14:textId="77777777" w:rsidR="009F2C7C" w:rsidRPr="009F2C7C" w:rsidRDefault="009F2C7C" w:rsidP="0021454D">
      <w:pPr>
        <w:suppressAutoHyphens w:val="0"/>
        <w:spacing w:line="360" w:lineRule="auto"/>
        <w:jc w:val="center"/>
        <w:outlineLvl w:val="2"/>
        <w:rPr>
          <w:rFonts w:ascii="Arial" w:hAnsi="Arial" w:cs="Arial"/>
          <w:bCs/>
          <w:sz w:val="20"/>
          <w:szCs w:val="20"/>
          <w:lang w:eastAsia="pl-PL"/>
        </w:rPr>
      </w:pPr>
      <w:r w:rsidRPr="009F2C7C">
        <w:rPr>
          <w:rFonts w:ascii="Arial" w:hAnsi="Arial" w:cs="Arial"/>
          <w:bCs/>
          <w:sz w:val="20"/>
          <w:szCs w:val="20"/>
          <w:lang w:eastAsia="pl-PL"/>
        </w:rPr>
        <w:t>§ 8</w:t>
      </w:r>
    </w:p>
    <w:p w14:paraId="51691A98" w14:textId="77777777" w:rsidR="009F2C7C" w:rsidRPr="009F2C7C" w:rsidRDefault="009F2C7C" w:rsidP="0021454D">
      <w:pPr>
        <w:spacing w:after="160" w:line="360" w:lineRule="auto"/>
        <w:contextualSpacing/>
        <w:jc w:val="both"/>
        <w:rPr>
          <w:rFonts w:ascii="Arial" w:eastAsiaTheme="minorHAnsi" w:hAnsi="Arial" w:cs="Arial"/>
          <w:kern w:val="2"/>
          <w:sz w:val="20"/>
          <w:szCs w:val="20"/>
          <w:lang w:eastAsia="en-US"/>
          <w14:ligatures w14:val="standardContextual"/>
        </w:rPr>
      </w:pPr>
      <w:r w:rsidRPr="009F2C7C">
        <w:rPr>
          <w:rFonts w:ascii="Arial" w:eastAsiaTheme="minorHAnsi" w:hAnsi="Arial" w:cs="Arial"/>
          <w:kern w:val="2"/>
          <w:sz w:val="20"/>
          <w:szCs w:val="20"/>
          <w:lang w:eastAsia="en-US"/>
          <w14:ligatures w14:val="standardContextual"/>
        </w:rPr>
        <w:t>1. Zleceniobiorca jako zobowiązuje się do zachowania w tajemnicy wszelkich informacji, danych, materiałów, dokumentów i danych osobowych otrzymanych od Zleceniodawcy, jego przedstawicieli i współpracujących z nim osób oraz danych uzyskanych w jakikolwiek inny sposób, zamierzony czy przypadkowy w formie ustnej, pisemnej lub elektronicznej („dane poufne”).</w:t>
      </w:r>
    </w:p>
    <w:p w14:paraId="482E221E" w14:textId="77777777" w:rsidR="009F2C7C" w:rsidRPr="009F2C7C" w:rsidRDefault="009F2C7C" w:rsidP="0021454D">
      <w:pPr>
        <w:spacing w:after="160" w:line="360" w:lineRule="auto"/>
        <w:contextualSpacing/>
        <w:jc w:val="both"/>
        <w:rPr>
          <w:rFonts w:ascii="Arial" w:eastAsiaTheme="minorHAnsi" w:hAnsi="Arial" w:cs="Arial"/>
          <w:kern w:val="2"/>
          <w:sz w:val="20"/>
          <w:szCs w:val="20"/>
          <w:lang w:eastAsia="en-US"/>
          <w14:ligatures w14:val="standardContextual"/>
        </w:rPr>
      </w:pPr>
      <w:r w:rsidRPr="009F2C7C">
        <w:rPr>
          <w:rFonts w:ascii="Arial" w:eastAsiaTheme="minorHAnsi" w:hAnsi="Arial" w:cs="Arial"/>
          <w:kern w:val="2"/>
          <w:sz w:val="20"/>
          <w:szCs w:val="20"/>
          <w:lang w:eastAsia="en-US"/>
          <w14:ligatures w14:val="standardContextual"/>
        </w:rPr>
        <w:t xml:space="preserve">2. Zleceniobiorca oświadcza, że w związku ze zobowiązaniem do zachowania w tajemnicy danych poufnych nie będą one wykorzystywane, ujawniane ani udostępniane bez pisemnej zgody Zleceniodawcy w innym celu niż wykonanie Umowy, chyba że konieczność ujawnienia posiadanych informacji </w:t>
      </w:r>
      <w:proofErr w:type="gramStart"/>
      <w:r w:rsidRPr="009F2C7C">
        <w:rPr>
          <w:rFonts w:ascii="Arial" w:eastAsiaTheme="minorHAnsi" w:hAnsi="Arial" w:cs="Arial"/>
          <w:kern w:val="2"/>
          <w:sz w:val="20"/>
          <w:szCs w:val="20"/>
          <w:lang w:eastAsia="en-US"/>
          <w14:ligatures w14:val="standardContextual"/>
        </w:rPr>
        <w:t>wynika  z</w:t>
      </w:r>
      <w:proofErr w:type="gramEnd"/>
      <w:r w:rsidRPr="009F2C7C">
        <w:rPr>
          <w:rFonts w:ascii="Arial" w:eastAsiaTheme="minorHAnsi" w:hAnsi="Arial" w:cs="Arial"/>
          <w:kern w:val="2"/>
          <w:sz w:val="20"/>
          <w:szCs w:val="20"/>
          <w:lang w:eastAsia="en-US"/>
          <w14:ligatures w14:val="standardContextual"/>
        </w:rPr>
        <w:t xml:space="preserve"> obowiązujących przepisów prawa lub Umowy.</w:t>
      </w:r>
    </w:p>
    <w:p w14:paraId="2CDFBE21" w14:textId="77777777" w:rsidR="009F2C7C" w:rsidRPr="009F2C7C" w:rsidRDefault="009F2C7C" w:rsidP="0021454D">
      <w:pPr>
        <w:spacing w:after="160" w:line="360" w:lineRule="auto"/>
        <w:contextualSpacing/>
        <w:rPr>
          <w:rFonts w:ascii="Arial" w:eastAsiaTheme="minorHAnsi" w:hAnsi="Arial" w:cs="Arial"/>
          <w:kern w:val="2"/>
          <w:sz w:val="20"/>
          <w:szCs w:val="20"/>
          <w:lang w:eastAsia="en-US"/>
          <w14:ligatures w14:val="standardContextual"/>
        </w:rPr>
      </w:pPr>
    </w:p>
    <w:p w14:paraId="1E8DBAAD" w14:textId="77777777" w:rsidR="009F2C7C" w:rsidRPr="009F2C7C" w:rsidRDefault="009F2C7C" w:rsidP="0021454D">
      <w:pPr>
        <w:spacing w:after="160" w:line="360" w:lineRule="auto"/>
        <w:contextualSpacing/>
        <w:jc w:val="center"/>
        <w:rPr>
          <w:rFonts w:ascii="Arial" w:eastAsiaTheme="minorHAnsi" w:hAnsi="Arial" w:cs="Arial"/>
          <w:kern w:val="2"/>
          <w:sz w:val="20"/>
          <w:szCs w:val="20"/>
          <w:lang w:eastAsia="en-US"/>
          <w14:ligatures w14:val="standardContextual"/>
        </w:rPr>
      </w:pPr>
      <w:r w:rsidRPr="009F2C7C">
        <w:rPr>
          <w:rFonts w:ascii="Arial" w:eastAsiaTheme="minorHAnsi" w:hAnsi="Arial" w:cs="Arial"/>
          <w:kern w:val="2"/>
          <w:sz w:val="20"/>
          <w:szCs w:val="20"/>
          <w:lang w:eastAsia="en-US"/>
          <w14:ligatures w14:val="standardContextual"/>
        </w:rPr>
        <w:t>§ 9</w:t>
      </w:r>
    </w:p>
    <w:p w14:paraId="3E3F4BA6" w14:textId="7D4BE5B4" w:rsidR="009F2C7C" w:rsidRPr="009F2C7C" w:rsidRDefault="009F2C7C" w:rsidP="0021454D">
      <w:pPr>
        <w:spacing w:line="360" w:lineRule="auto"/>
        <w:jc w:val="both"/>
        <w:rPr>
          <w:rFonts w:ascii="Arial" w:hAnsi="Arial" w:cs="Arial"/>
          <w:sz w:val="20"/>
          <w:szCs w:val="20"/>
          <w:lang w:eastAsia="pl-PL"/>
        </w:rPr>
      </w:pPr>
      <w:r w:rsidRPr="009F2C7C">
        <w:rPr>
          <w:rFonts w:ascii="Arial" w:hAnsi="Arial" w:cs="Arial"/>
          <w:sz w:val="20"/>
          <w:szCs w:val="20"/>
          <w:lang w:eastAsia="pl-PL"/>
        </w:rPr>
        <w:t>1. W związku z wykonywaniem niniejszej umowy Zleceniodawca jako Administrator danych powierza Zleceniobiorcy jako Podmiotowi przetwarzającemu, w trybie art. 28 ogólnego rozporządzenia o ochronie danych z dnia 27 kwietnia 2016 r. (zwanego w dalszej części „Rozporządzeniem”) dane osobowe do przetwarzania, na zasadach i w celu określonym niniejszej Umowie.</w:t>
      </w:r>
    </w:p>
    <w:p w14:paraId="1D46001D" w14:textId="77777777" w:rsidR="009F2C7C" w:rsidRPr="009F2C7C" w:rsidRDefault="009F2C7C" w:rsidP="0021454D">
      <w:pPr>
        <w:spacing w:line="360" w:lineRule="auto"/>
        <w:jc w:val="both"/>
        <w:rPr>
          <w:rFonts w:ascii="Arial" w:hAnsi="Arial" w:cs="Arial"/>
          <w:sz w:val="20"/>
          <w:szCs w:val="20"/>
          <w:lang w:eastAsia="pl-PL"/>
        </w:rPr>
      </w:pPr>
      <w:r w:rsidRPr="009F2C7C">
        <w:rPr>
          <w:rFonts w:ascii="Arial" w:hAnsi="Arial" w:cs="Arial"/>
          <w:sz w:val="20"/>
          <w:szCs w:val="20"/>
          <w:lang w:eastAsia="pl-PL"/>
        </w:rPr>
        <w:t>2. Zleceniobiorca jako</w:t>
      </w:r>
      <w:r w:rsidRPr="009F2C7C">
        <w:rPr>
          <w:rFonts w:ascii="Arial" w:eastAsia="Arial" w:hAnsi="Arial" w:cs="Arial"/>
          <w:sz w:val="20"/>
          <w:szCs w:val="20"/>
          <w:lang w:eastAsia="pl-PL"/>
        </w:rPr>
        <w:t xml:space="preserve"> </w:t>
      </w:r>
      <w:r w:rsidRPr="009F2C7C">
        <w:rPr>
          <w:rFonts w:ascii="Arial" w:hAnsi="Arial" w:cs="Arial"/>
          <w:sz w:val="20"/>
          <w:szCs w:val="20"/>
          <w:lang w:eastAsia="pl-PL"/>
        </w:rPr>
        <w:t>Podmiot przetwarzający zobowiązuje się przetwarzać powierzone mu dane osobowe zgodnie z niniejszą umową, Rozporządzeniem oraz z innymi przepisami prawa powszechnie obowiązującego, które chronią prawa osób, których dane dotyczą.</w:t>
      </w:r>
    </w:p>
    <w:p w14:paraId="217F2617" w14:textId="77777777" w:rsidR="009F2C7C" w:rsidRPr="009F2C7C" w:rsidRDefault="009F2C7C" w:rsidP="0021454D">
      <w:pPr>
        <w:spacing w:line="360" w:lineRule="auto"/>
        <w:jc w:val="both"/>
        <w:rPr>
          <w:rFonts w:ascii="Arial" w:hAnsi="Arial" w:cs="Arial"/>
          <w:i/>
          <w:sz w:val="20"/>
          <w:szCs w:val="20"/>
          <w:lang w:eastAsia="pl-PL"/>
        </w:rPr>
      </w:pPr>
      <w:r w:rsidRPr="009F2C7C">
        <w:rPr>
          <w:rFonts w:ascii="Arial" w:hAnsi="Arial" w:cs="Arial"/>
          <w:sz w:val="20"/>
          <w:szCs w:val="20"/>
          <w:lang w:eastAsia="pl-PL"/>
        </w:rPr>
        <w:t>3. Powierzone przez Zleceniodawcę dane osobowe będą przetwarzane przez Zleceniobiorcę wyłącznie w celu świadczenia usług transportu dokumentacji.</w:t>
      </w:r>
    </w:p>
    <w:p w14:paraId="25E4F3C2" w14:textId="77777777" w:rsidR="009F2C7C" w:rsidRPr="009F2C7C" w:rsidRDefault="009F2C7C" w:rsidP="0021454D">
      <w:pPr>
        <w:spacing w:line="360" w:lineRule="auto"/>
        <w:jc w:val="both"/>
        <w:rPr>
          <w:rFonts w:ascii="Arial" w:hAnsi="Arial" w:cs="Arial"/>
          <w:sz w:val="20"/>
          <w:szCs w:val="20"/>
          <w:lang w:eastAsia="pl-PL"/>
        </w:rPr>
      </w:pPr>
      <w:r w:rsidRPr="009F2C7C">
        <w:rPr>
          <w:rFonts w:ascii="Arial" w:hAnsi="Arial" w:cs="Arial"/>
          <w:iCs/>
          <w:sz w:val="20"/>
          <w:szCs w:val="20"/>
          <w:lang w:eastAsia="pl-PL"/>
        </w:rPr>
        <w:t>4.</w:t>
      </w:r>
      <w:r w:rsidRPr="009F2C7C">
        <w:rPr>
          <w:rFonts w:ascii="Arial" w:hAnsi="Arial" w:cs="Arial"/>
          <w:sz w:val="20"/>
          <w:szCs w:val="20"/>
          <w:lang w:eastAsia="pl-PL"/>
        </w:rPr>
        <w:t xml:space="preserve"> Zleceniodawca, zgodnie z art. 28 ust. 3 pkt h) Rozporządzenia ma prawo kontroli Zleceniobiorcy, który zobowiązuje się do usunięcia uchybień stwierdzonych podczas kontroli w terminie wskazanym przez Zleceniodawcę nie dłuższym niż 7 dni. </w:t>
      </w:r>
    </w:p>
    <w:p w14:paraId="5B68242E" w14:textId="77777777" w:rsidR="009F2C7C" w:rsidRPr="009F2C7C" w:rsidRDefault="009F2C7C" w:rsidP="0021454D">
      <w:pPr>
        <w:spacing w:line="360" w:lineRule="auto"/>
        <w:jc w:val="both"/>
        <w:rPr>
          <w:rFonts w:ascii="Arial" w:hAnsi="Arial" w:cs="Arial"/>
          <w:sz w:val="20"/>
          <w:szCs w:val="20"/>
          <w:lang w:eastAsia="pl-PL"/>
        </w:rPr>
      </w:pPr>
      <w:r w:rsidRPr="009F2C7C">
        <w:rPr>
          <w:rFonts w:ascii="Arial" w:hAnsi="Arial" w:cs="Arial"/>
          <w:sz w:val="20"/>
          <w:szCs w:val="20"/>
          <w:lang w:eastAsia="pl-PL"/>
        </w:rPr>
        <w:t xml:space="preserve">5. Zleceniobiorca jest odpowiedzialny za udostępnienie lub wykorzystanie danych osobowych niezgodnie z treścią umowy, a w szczególności za udostępnienie powierzonych do przetwarzania danych osobowych osobom nieupoważnionym. </w:t>
      </w:r>
    </w:p>
    <w:p w14:paraId="26E9BDD9" w14:textId="77777777" w:rsidR="005E0D82" w:rsidRDefault="005E0D82" w:rsidP="0021454D">
      <w:pPr>
        <w:suppressAutoHyphens w:val="0"/>
        <w:spacing w:line="360" w:lineRule="auto"/>
        <w:jc w:val="center"/>
        <w:outlineLvl w:val="2"/>
        <w:rPr>
          <w:rFonts w:ascii="Arial" w:hAnsi="Arial" w:cs="Arial"/>
          <w:bCs/>
          <w:sz w:val="20"/>
          <w:szCs w:val="20"/>
          <w:lang w:eastAsia="pl-PL"/>
        </w:rPr>
      </w:pPr>
    </w:p>
    <w:p w14:paraId="539F1174" w14:textId="77777777" w:rsidR="005E0D82" w:rsidRDefault="005E0D82" w:rsidP="0021454D">
      <w:pPr>
        <w:suppressAutoHyphens w:val="0"/>
        <w:spacing w:line="360" w:lineRule="auto"/>
        <w:jc w:val="center"/>
        <w:outlineLvl w:val="2"/>
        <w:rPr>
          <w:rFonts w:ascii="Arial" w:hAnsi="Arial" w:cs="Arial"/>
          <w:bCs/>
          <w:sz w:val="20"/>
          <w:szCs w:val="20"/>
          <w:lang w:eastAsia="pl-PL"/>
        </w:rPr>
      </w:pPr>
    </w:p>
    <w:p w14:paraId="3AF0995F" w14:textId="77777777" w:rsidR="005E0D82" w:rsidRDefault="005E0D82" w:rsidP="0021454D">
      <w:pPr>
        <w:suppressAutoHyphens w:val="0"/>
        <w:spacing w:line="360" w:lineRule="auto"/>
        <w:jc w:val="center"/>
        <w:outlineLvl w:val="2"/>
        <w:rPr>
          <w:rFonts w:ascii="Arial" w:hAnsi="Arial" w:cs="Arial"/>
          <w:bCs/>
          <w:sz w:val="20"/>
          <w:szCs w:val="20"/>
          <w:lang w:eastAsia="pl-PL"/>
        </w:rPr>
      </w:pPr>
    </w:p>
    <w:p w14:paraId="4540D639" w14:textId="186D7A11" w:rsidR="009F2C7C" w:rsidRPr="009F2C7C" w:rsidRDefault="009F2C7C" w:rsidP="0021454D">
      <w:pPr>
        <w:suppressAutoHyphens w:val="0"/>
        <w:spacing w:line="360" w:lineRule="auto"/>
        <w:jc w:val="center"/>
        <w:outlineLvl w:val="2"/>
        <w:rPr>
          <w:rFonts w:ascii="Arial" w:hAnsi="Arial" w:cs="Arial"/>
          <w:bCs/>
          <w:sz w:val="20"/>
          <w:szCs w:val="20"/>
          <w:lang w:eastAsia="pl-PL"/>
        </w:rPr>
      </w:pPr>
      <w:r w:rsidRPr="009F2C7C">
        <w:rPr>
          <w:rFonts w:ascii="Arial" w:hAnsi="Arial" w:cs="Arial"/>
          <w:bCs/>
          <w:sz w:val="20"/>
          <w:szCs w:val="20"/>
          <w:lang w:eastAsia="pl-PL"/>
        </w:rPr>
        <w:lastRenderedPageBreak/>
        <w:t>§ 10</w:t>
      </w:r>
    </w:p>
    <w:p w14:paraId="6367168E"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Zleceniobiorca zobowiązany jest do:</w:t>
      </w:r>
    </w:p>
    <w:p w14:paraId="04D93B3A"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 xml:space="preserve">1) ubezpieczenia się od odpowiedzialności cywilnej za szkody wyrządzone w związku z udzielaniem lub zaniechaniem udzielania świadczeń zdrowotnych określonych w § 1 i § 2, w tym również od ryzyka wystąpienia chorób zakaźnych w tym wirusa HIV i WZW; </w:t>
      </w:r>
    </w:p>
    <w:p w14:paraId="1CC1DA4B"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2) okazania polisy ubezpieczeniowej, o której mowa w pkt 1) w terminie 7 dni od daty podpisania Umowy oraz dostarczenia kopii polisy jako załącznika do Umowy,</w:t>
      </w:r>
    </w:p>
    <w:p w14:paraId="53E027E4"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3) utrzymania przez cały okres obowiązywania Umowy stałej sumy gwarancyjnej oraz wartości ubezpieczenia.</w:t>
      </w:r>
    </w:p>
    <w:p w14:paraId="59673BF4" w14:textId="77777777" w:rsidR="009F2C7C" w:rsidRPr="009F2C7C" w:rsidRDefault="009F2C7C" w:rsidP="0021454D">
      <w:pPr>
        <w:suppressAutoHyphens w:val="0"/>
        <w:spacing w:line="360" w:lineRule="auto"/>
        <w:jc w:val="center"/>
        <w:outlineLvl w:val="2"/>
        <w:rPr>
          <w:rFonts w:ascii="Arial" w:hAnsi="Arial" w:cs="Arial"/>
          <w:bCs/>
          <w:sz w:val="20"/>
          <w:szCs w:val="20"/>
          <w:lang w:eastAsia="pl-PL"/>
        </w:rPr>
      </w:pPr>
    </w:p>
    <w:p w14:paraId="6873EF95" w14:textId="77777777" w:rsidR="009F2C7C" w:rsidRPr="009F2C7C" w:rsidRDefault="009F2C7C" w:rsidP="0021454D">
      <w:pPr>
        <w:suppressAutoHyphens w:val="0"/>
        <w:spacing w:line="360" w:lineRule="auto"/>
        <w:jc w:val="center"/>
        <w:outlineLvl w:val="2"/>
        <w:rPr>
          <w:rFonts w:ascii="Arial" w:hAnsi="Arial" w:cs="Arial"/>
          <w:bCs/>
          <w:sz w:val="20"/>
          <w:szCs w:val="20"/>
          <w:lang w:eastAsia="pl-PL"/>
        </w:rPr>
      </w:pPr>
      <w:r w:rsidRPr="009F2C7C">
        <w:rPr>
          <w:rFonts w:ascii="Arial" w:hAnsi="Arial" w:cs="Arial"/>
          <w:bCs/>
          <w:sz w:val="20"/>
          <w:szCs w:val="20"/>
          <w:lang w:eastAsia="pl-PL"/>
        </w:rPr>
        <w:t>§ 11</w:t>
      </w:r>
    </w:p>
    <w:p w14:paraId="42BB0F34"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Strony zgodnie ustalają, że Zleceniobiorca ponosi wyłączną odpowiedzialność za szkody wyrządzone w mieniu i przy udzielaniu świadczeń zdrowotnych określonych w niniejszej umowie, zarówno wobec Zleceniodawcy, pacjentów, jak i osób trzecich w tym wynikające z nienależytej staranności i niedbalstwa.</w:t>
      </w:r>
    </w:p>
    <w:p w14:paraId="1D432332"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p>
    <w:p w14:paraId="33A9FED2" w14:textId="77777777" w:rsidR="009F2C7C" w:rsidRPr="009F2C7C" w:rsidRDefault="009F2C7C" w:rsidP="0021454D">
      <w:pPr>
        <w:suppressAutoHyphens w:val="0"/>
        <w:spacing w:line="360" w:lineRule="auto"/>
        <w:jc w:val="center"/>
        <w:outlineLvl w:val="2"/>
        <w:rPr>
          <w:rFonts w:ascii="Arial" w:hAnsi="Arial" w:cs="Arial"/>
          <w:bCs/>
          <w:sz w:val="20"/>
          <w:szCs w:val="20"/>
          <w:lang w:eastAsia="pl-PL"/>
        </w:rPr>
      </w:pPr>
      <w:r w:rsidRPr="009F2C7C">
        <w:rPr>
          <w:rFonts w:ascii="Arial" w:hAnsi="Arial" w:cs="Arial"/>
          <w:bCs/>
          <w:sz w:val="20"/>
          <w:szCs w:val="20"/>
          <w:lang w:eastAsia="pl-PL"/>
        </w:rPr>
        <w:t>§ 12</w:t>
      </w:r>
    </w:p>
    <w:p w14:paraId="1BA186F9"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1.Z tytułu wykonywania niniejszej Zleceniodawca zobowiązuje się zapłacić na rzecz Zleceniobiorcy wynagrodzenie miesięczne:</w:t>
      </w:r>
    </w:p>
    <w:p w14:paraId="1EC3B947" w14:textId="6C6AFD5F"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 xml:space="preserve">- </w:t>
      </w:r>
      <w:r w:rsidR="005E0D82">
        <w:rPr>
          <w:rFonts w:ascii="Arial" w:hAnsi="Arial" w:cs="Arial"/>
          <w:bCs/>
          <w:sz w:val="20"/>
          <w:szCs w:val="20"/>
          <w:lang w:eastAsia="pl-PL"/>
        </w:rPr>
        <w:t>…………….</w:t>
      </w:r>
      <w:r w:rsidRPr="009F2C7C">
        <w:rPr>
          <w:rFonts w:ascii="Arial" w:hAnsi="Arial" w:cs="Arial"/>
          <w:bCs/>
          <w:sz w:val="20"/>
          <w:szCs w:val="20"/>
          <w:lang w:eastAsia="pl-PL"/>
        </w:rPr>
        <w:t xml:space="preserve"> zł. brutto</w:t>
      </w:r>
      <w:proofErr w:type="gramStart"/>
      <w:r w:rsidRPr="009F2C7C">
        <w:rPr>
          <w:rFonts w:ascii="Arial" w:hAnsi="Arial" w:cs="Arial"/>
          <w:bCs/>
          <w:sz w:val="20"/>
          <w:szCs w:val="20"/>
          <w:lang w:eastAsia="pl-PL"/>
        </w:rPr>
        <w:t xml:space="preserve">   (</w:t>
      </w:r>
      <w:proofErr w:type="gramEnd"/>
      <w:r w:rsidRPr="009F2C7C">
        <w:rPr>
          <w:rFonts w:ascii="Arial" w:hAnsi="Arial" w:cs="Arial"/>
          <w:bCs/>
          <w:sz w:val="20"/>
          <w:szCs w:val="20"/>
          <w:lang w:eastAsia="pl-PL"/>
        </w:rPr>
        <w:t xml:space="preserve"> słownie: </w:t>
      </w:r>
      <w:r w:rsidR="005E0D82">
        <w:rPr>
          <w:rFonts w:ascii="Arial" w:hAnsi="Arial" w:cs="Arial"/>
          <w:bCs/>
          <w:sz w:val="20"/>
          <w:szCs w:val="20"/>
          <w:lang w:eastAsia="pl-PL"/>
        </w:rPr>
        <w:t>…………</w:t>
      </w:r>
      <w:proofErr w:type="gramStart"/>
      <w:r w:rsidR="005E0D82">
        <w:rPr>
          <w:rFonts w:ascii="Arial" w:hAnsi="Arial" w:cs="Arial"/>
          <w:bCs/>
          <w:sz w:val="20"/>
          <w:szCs w:val="20"/>
          <w:lang w:eastAsia="pl-PL"/>
        </w:rPr>
        <w:t>…….</w:t>
      </w:r>
      <w:proofErr w:type="gramEnd"/>
      <w:r w:rsidR="005E0D82">
        <w:rPr>
          <w:rFonts w:ascii="Arial" w:hAnsi="Arial" w:cs="Arial"/>
          <w:bCs/>
          <w:sz w:val="20"/>
          <w:szCs w:val="20"/>
          <w:lang w:eastAsia="pl-PL"/>
        </w:rPr>
        <w:t>.</w:t>
      </w:r>
      <w:r w:rsidRPr="009F2C7C">
        <w:rPr>
          <w:rFonts w:ascii="Arial" w:hAnsi="Arial" w:cs="Arial"/>
          <w:bCs/>
          <w:sz w:val="20"/>
          <w:szCs w:val="20"/>
          <w:lang w:eastAsia="pl-PL"/>
        </w:rPr>
        <w:t xml:space="preserve">) POZ. Kwota będzie pomniejszona proporcjonalnie o dni, w których Zleceniobiorca nie będzie świadczył usług. </w:t>
      </w:r>
    </w:p>
    <w:p w14:paraId="55A7A2D2" w14:textId="3E9D599E"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 xml:space="preserve">-  </w:t>
      </w:r>
      <w:r w:rsidR="005E0D82">
        <w:rPr>
          <w:rFonts w:ascii="Arial" w:hAnsi="Arial" w:cs="Arial"/>
          <w:bCs/>
          <w:sz w:val="20"/>
          <w:szCs w:val="20"/>
          <w:lang w:eastAsia="pl-PL"/>
        </w:rPr>
        <w:t>……………..</w:t>
      </w:r>
      <w:r w:rsidRPr="009F2C7C">
        <w:rPr>
          <w:rFonts w:ascii="Arial" w:hAnsi="Arial" w:cs="Arial"/>
          <w:bCs/>
          <w:sz w:val="20"/>
          <w:szCs w:val="20"/>
          <w:lang w:eastAsia="pl-PL"/>
        </w:rPr>
        <w:t xml:space="preserve"> zł. brutto </w:t>
      </w:r>
      <w:proofErr w:type="gramStart"/>
      <w:r w:rsidRPr="009F2C7C">
        <w:rPr>
          <w:rFonts w:ascii="Arial" w:hAnsi="Arial" w:cs="Arial"/>
          <w:bCs/>
          <w:sz w:val="20"/>
          <w:szCs w:val="20"/>
          <w:lang w:eastAsia="pl-PL"/>
        </w:rPr>
        <w:t>( słownie</w:t>
      </w:r>
      <w:proofErr w:type="gramEnd"/>
      <w:r w:rsidRPr="009F2C7C">
        <w:rPr>
          <w:rFonts w:ascii="Arial" w:hAnsi="Arial" w:cs="Arial"/>
          <w:bCs/>
          <w:sz w:val="20"/>
          <w:szCs w:val="20"/>
          <w:lang w:eastAsia="pl-PL"/>
        </w:rPr>
        <w:t xml:space="preserve">: </w:t>
      </w:r>
      <w:r w:rsidR="005E0D82">
        <w:rPr>
          <w:rFonts w:ascii="Arial" w:hAnsi="Arial" w:cs="Arial"/>
          <w:bCs/>
          <w:sz w:val="20"/>
          <w:szCs w:val="20"/>
          <w:lang w:eastAsia="pl-PL"/>
        </w:rPr>
        <w:t>…………</w:t>
      </w:r>
      <w:proofErr w:type="gramStart"/>
      <w:r w:rsidR="005E0D82">
        <w:rPr>
          <w:rFonts w:ascii="Arial" w:hAnsi="Arial" w:cs="Arial"/>
          <w:bCs/>
          <w:sz w:val="20"/>
          <w:szCs w:val="20"/>
          <w:lang w:eastAsia="pl-PL"/>
        </w:rPr>
        <w:t>…….</w:t>
      </w:r>
      <w:proofErr w:type="gramEnd"/>
      <w:r w:rsidR="005E0D82">
        <w:rPr>
          <w:rFonts w:ascii="Arial" w:hAnsi="Arial" w:cs="Arial"/>
          <w:bCs/>
          <w:sz w:val="20"/>
          <w:szCs w:val="20"/>
          <w:lang w:eastAsia="pl-PL"/>
        </w:rPr>
        <w:t>.</w:t>
      </w:r>
      <w:r w:rsidRPr="009F2C7C">
        <w:rPr>
          <w:rFonts w:ascii="Arial" w:hAnsi="Arial" w:cs="Arial"/>
          <w:bCs/>
          <w:sz w:val="20"/>
          <w:szCs w:val="20"/>
          <w:lang w:eastAsia="pl-PL"/>
        </w:rPr>
        <w:t xml:space="preserve">) nocna i świąteczna opieka medyczna POZ. Kwota będzie pomniejszona </w:t>
      </w:r>
      <w:proofErr w:type="gramStart"/>
      <w:r w:rsidRPr="009F2C7C">
        <w:rPr>
          <w:rFonts w:ascii="Arial" w:hAnsi="Arial" w:cs="Arial"/>
          <w:bCs/>
          <w:sz w:val="20"/>
          <w:szCs w:val="20"/>
          <w:lang w:eastAsia="pl-PL"/>
        </w:rPr>
        <w:t>proporcjonalnie  o</w:t>
      </w:r>
      <w:proofErr w:type="gramEnd"/>
      <w:r w:rsidRPr="009F2C7C">
        <w:rPr>
          <w:rFonts w:ascii="Arial" w:hAnsi="Arial" w:cs="Arial"/>
          <w:bCs/>
          <w:sz w:val="20"/>
          <w:szCs w:val="20"/>
          <w:lang w:eastAsia="pl-PL"/>
        </w:rPr>
        <w:t xml:space="preserve"> dni, w których Zleceniobiorca nie będzie świadczył usług. </w:t>
      </w:r>
    </w:p>
    <w:p w14:paraId="1B1E3DD0" w14:textId="60AB1C19"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 xml:space="preserve">- </w:t>
      </w:r>
      <w:r w:rsidR="00500D7A">
        <w:rPr>
          <w:rFonts w:ascii="Arial" w:hAnsi="Arial" w:cs="Arial"/>
          <w:bCs/>
          <w:sz w:val="20"/>
          <w:szCs w:val="20"/>
          <w:lang w:eastAsia="pl-PL"/>
        </w:rPr>
        <w:t>…………..</w:t>
      </w:r>
      <w:r w:rsidRPr="009F2C7C">
        <w:rPr>
          <w:rFonts w:ascii="Arial" w:hAnsi="Arial" w:cs="Arial"/>
          <w:bCs/>
          <w:sz w:val="20"/>
          <w:szCs w:val="20"/>
          <w:lang w:eastAsia="pl-PL"/>
        </w:rPr>
        <w:t xml:space="preserve"> zł. brutto </w:t>
      </w:r>
      <w:proofErr w:type="gramStart"/>
      <w:r w:rsidRPr="009F2C7C">
        <w:rPr>
          <w:rFonts w:ascii="Arial" w:hAnsi="Arial" w:cs="Arial"/>
          <w:bCs/>
          <w:sz w:val="20"/>
          <w:szCs w:val="20"/>
          <w:lang w:eastAsia="pl-PL"/>
        </w:rPr>
        <w:t>( słownie</w:t>
      </w:r>
      <w:proofErr w:type="gramEnd"/>
      <w:r w:rsidRPr="009F2C7C">
        <w:rPr>
          <w:rFonts w:ascii="Arial" w:hAnsi="Arial" w:cs="Arial"/>
          <w:bCs/>
          <w:sz w:val="20"/>
          <w:szCs w:val="20"/>
          <w:lang w:eastAsia="pl-PL"/>
        </w:rPr>
        <w:t xml:space="preserve">: </w:t>
      </w:r>
      <w:r w:rsidR="00500D7A">
        <w:rPr>
          <w:rFonts w:ascii="Arial" w:hAnsi="Arial" w:cs="Arial"/>
          <w:bCs/>
          <w:sz w:val="20"/>
          <w:szCs w:val="20"/>
          <w:lang w:eastAsia="pl-PL"/>
        </w:rPr>
        <w:t>………</w:t>
      </w:r>
      <w:proofErr w:type="gramStart"/>
      <w:r w:rsidR="00500D7A">
        <w:rPr>
          <w:rFonts w:ascii="Arial" w:hAnsi="Arial" w:cs="Arial"/>
          <w:bCs/>
          <w:sz w:val="20"/>
          <w:szCs w:val="20"/>
          <w:lang w:eastAsia="pl-PL"/>
        </w:rPr>
        <w:t>…….</w:t>
      </w:r>
      <w:proofErr w:type="gramEnd"/>
      <w:r w:rsidRPr="009F2C7C">
        <w:rPr>
          <w:rFonts w:ascii="Arial" w:hAnsi="Arial" w:cs="Arial"/>
          <w:bCs/>
          <w:sz w:val="20"/>
          <w:szCs w:val="20"/>
          <w:lang w:eastAsia="pl-PL"/>
        </w:rPr>
        <w:t xml:space="preserve">.) świadczenie usług jako kierowca. Kwota będzie pomniejszona proporcjonalnie o dni, w których Zleceniobiorca nie będzie świadczył usług. </w:t>
      </w:r>
    </w:p>
    <w:p w14:paraId="72362123" w14:textId="5A2E1D99"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 xml:space="preserve">- </w:t>
      </w:r>
      <w:r w:rsidR="00500D7A">
        <w:rPr>
          <w:rFonts w:ascii="Arial" w:hAnsi="Arial" w:cs="Arial"/>
          <w:bCs/>
          <w:sz w:val="20"/>
          <w:szCs w:val="20"/>
          <w:lang w:eastAsia="pl-PL"/>
        </w:rPr>
        <w:t>………..</w:t>
      </w:r>
      <w:r w:rsidRPr="009F2C7C">
        <w:rPr>
          <w:rFonts w:ascii="Arial" w:hAnsi="Arial" w:cs="Arial"/>
          <w:bCs/>
          <w:sz w:val="20"/>
          <w:szCs w:val="20"/>
          <w:lang w:eastAsia="pl-PL"/>
        </w:rPr>
        <w:t xml:space="preserve"> zł. brutto </w:t>
      </w:r>
      <w:proofErr w:type="gramStart"/>
      <w:r w:rsidRPr="009F2C7C">
        <w:rPr>
          <w:rFonts w:ascii="Arial" w:hAnsi="Arial" w:cs="Arial"/>
          <w:bCs/>
          <w:sz w:val="20"/>
          <w:szCs w:val="20"/>
          <w:lang w:eastAsia="pl-PL"/>
        </w:rPr>
        <w:t>( słownie</w:t>
      </w:r>
      <w:proofErr w:type="gramEnd"/>
      <w:r w:rsidRPr="009F2C7C">
        <w:rPr>
          <w:rFonts w:ascii="Arial" w:hAnsi="Arial" w:cs="Arial"/>
          <w:bCs/>
          <w:sz w:val="20"/>
          <w:szCs w:val="20"/>
          <w:lang w:eastAsia="pl-PL"/>
        </w:rPr>
        <w:t xml:space="preserve"> : </w:t>
      </w:r>
      <w:r w:rsidR="00500D7A">
        <w:rPr>
          <w:rFonts w:ascii="Arial" w:hAnsi="Arial" w:cs="Arial"/>
          <w:bCs/>
          <w:sz w:val="20"/>
          <w:szCs w:val="20"/>
          <w:lang w:eastAsia="pl-PL"/>
        </w:rPr>
        <w:t>……</w:t>
      </w:r>
      <w:proofErr w:type="gramStart"/>
      <w:r w:rsidR="00500D7A">
        <w:rPr>
          <w:rFonts w:ascii="Arial" w:hAnsi="Arial" w:cs="Arial"/>
          <w:bCs/>
          <w:sz w:val="20"/>
          <w:szCs w:val="20"/>
          <w:lang w:eastAsia="pl-PL"/>
        </w:rPr>
        <w:t>…….</w:t>
      </w:r>
      <w:proofErr w:type="gramEnd"/>
      <w:r w:rsidR="00500D7A">
        <w:rPr>
          <w:rFonts w:ascii="Arial" w:hAnsi="Arial" w:cs="Arial"/>
          <w:bCs/>
          <w:sz w:val="20"/>
          <w:szCs w:val="20"/>
          <w:lang w:eastAsia="pl-PL"/>
        </w:rPr>
        <w:t>.</w:t>
      </w:r>
      <w:r w:rsidRPr="009F2C7C">
        <w:rPr>
          <w:rFonts w:ascii="Arial" w:hAnsi="Arial" w:cs="Arial"/>
          <w:bCs/>
          <w:sz w:val="20"/>
          <w:szCs w:val="20"/>
          <w:lang w:eastAsia="pl-PL"/>
        </w:rPr>
        <w:t>) dodatek koordynacyjny.</w:t>
      </w:r>
    </w:p>
    <w:p w14:paraId="21A22DFC"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 xml:space="preserve">2. Zapłata wynagrodzenia nastąpi przelewem na rachunek </w:t>
      </w:r>
      <w:proofErr w:type="gramStart"/>
      <w:r w:rsidRPr="009F2C7C">
        <w:rPr>
          <w:rFonts w:ascii="Arial" w:hAnsi="Arial" w:cs="Arial"/>
          <w:bCs/>
          <w:sz w:val="20"/>
          <w:szCs w:val="20"/>
          <w:lang w:eastAsia="pl-PL"/>
        </w:rPr>
        <w:t>bankowy  wskazany</w:t>
      </w:r>
      <w:proofErr w:type="gramEnd"/>
      <w:r w:rsidRPr="009F2C7C">
        <w:rPr>
          <w:rFonts w:ascii="Arial" w:hAnsi="Arial" w:cs="Arial"/>
          <w:bCs/>
          <w:sz w:val="20"/>
          <w:szCs w:val="20"/>
          <w:lang w:eastAsia="pl-PL"/>
        </w:rPr>
        <w:t xml:space="preserve"> przez Zleceniobiorcę, na podstawie faktury VAT prawidłowo wystawionej przez Zleceniobiorcę, w terminie 21 dni od dnia jej otrzymania. Faktura może być wystawiona przez Zleceniobiorcę co miesiąc w terminie do 10-go dnia następującego po zamknięciu okresu rozliczeniowego, który wynosi pełny miesiąc kalendarzowy.</w:t>
      </w:r>
    </w:p>
    <w:p w14:paraId="65CAD02C"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3. Za datę zapłaty przyjmuje się dzień, w którym nastąpiło obciążenie rachunku bankowego Zleceniodawcy.</w:t>
      </w:r>
    </w:p>
    <w:p w14:paraId="30A10798" w14:textId="77777777" w:rsid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 xml:space="preserve">4. Zleceniobiorca nie jest uprawniony do </w:t>
      </w:r>
      <w:proofErr w:type="gramStart"/>
      <w:r w:rsidRPr="009F2C7C">
        <w:rPr>
          <w:rFonts w:ascii="Arial" w:hAnsi="Arial" w:cs="Arial"/>
          <w:bCs/>
          <w:sz w:val="20"/>
          <w:szCs w:val="20"/>
          <w:lang w:eastAsia="pl-PL"/>
        </w:rPr>
        <w:t>pobierania,</w:t>
      </w:r>
      <w:proofErr w:type="gramEnd"/>
      <w:r w:rsidRPr="009F2C7C">
        <w:rPr>
          <w:rFonts w:ascii="Arial" w:hAnsi="Arial" w:cs="Arial"/>
          <w:bCs/>
          <w:sz w:val="20"/>
          <w:szCs w:val="20"/>
          <w:lang w:eastAsia="pl-PL"/>
        </w:rPr>
        <w:t xml:space="preserve"> ani otrzymywania jakichkolwiek opłat lub innych form gratyfikacji od pacjentów lub ich rodzin z tytułu wykonywania świadczeń będących przedmiotem umowy, pod rygorem rozwiązania umowy ze skutkiem natychmiastowym.</w:t>
      </w:r>
    </w:p>
    <w:p w14:paraId="66C717B3" w14:textId="77777777" w:rsidR="00332022" w:rsidRDefault="00864D2D" w:rsidP="00332022">
      <w:pPr>
        <w:spacing w:line="360" w:lineRule="auto"/>
        <w:jc w:val="both"/>
        <w:rPr>
          <w:rFonts w:ascii="Arial" w:hAnsi="Arial" w:cs="Arial"/>
          <w:sz w:val="20"/>
          <w:szCs w:val="20"/>
          <w:shd w:val="clear" w:color="auto" w:fill="FFFFFF"/>
        </w:rPr>
      </w:pPr>
      <w:r>
        <w:rPr>
          <w:rFonts w:ascii="Arial" w:hAnsi="Arial" w:cs="Arial"/>
          <w:bCs/>
          <w:sz w:val="20"/>
          <w:szCs w:val="20"/>
          <w:lang w:eastAsia="pl-PL"/>
        </w:rPr>
        <w:t>5</w:t>
      </w:r>
      <w:r w:rsidR="00332022" w:rsidRPr="00D72BB1">
        <w:rPr>
          <w:rFonts w:ascii="Arial" w:hAnsi="Arial" w:cs="Arial"/>
          <w:sz w:val="20"/>
        </w:rPr>
        <w:t xml:space="preserve">. </w:t>
      </w:r>
      <w:r w:rsidR="00332022" w:rsidRPr="00D72BB1">
        <w:rPr>
          <w:rFonts w:ascii="Arial" w:hAnsi="Arial" w:cs="Arial"/>
          <w:sz w:val="20"/>
          <w:szCs w:val="20"/>
          <w:shd w:val="clear" w:color="auto" w:fill="FFFFFF"/>
        </w:rPr>
        <w:t>Po wejściu w życie regulacji dotyczących obowiązku wystawiania przez Wykonawcę faktur ustrukturyzowanych przy użyciu Krajowego Systemu e-Faktur Strony zobowiązują się do wystawiania i odbierania faktur dokumentujących transakcje wynikające z niniejszej Umowy z wykorzystaniem Krajowego Systemu e-Faktur.</w:t>
      </w:r>
    </w:p>
    <w:p w14:paraId="09C2774D" w14:textId="68155937" w:rsidR="00332022" w:rsidRPr="00D72BB1" w:rsidRDefault="00332022" w:rsidP="00332022">
      <w:pPr>
        <w:spacing w:line="360" w:lineRule="auto"/>
        <w:jc w:val="both"/>
        <w:rPr>
          <w:rFonts w:ascii="Arial" w:hAnsi="Arial" w:cs="Arial"/>
          <w:sz w:val="20"/>
          <w:szCs w:val="20"/>
          <w:shd w:val="clear" w:color="auto" w:fill="FFFFFF"/>
        </w:rPr>
      </w:pPr>
      <w:r>
        <w:rPr>
          <w:rFonts w:ascii="Arial" w:hAnsi="Arial" w:cs="Arial"/>
          <w:sz w:val="20"/>
          <w:szCs w:val="20"/>
          <w:shd w:val="clear" w:color="auto" w:fill="FFFFFF"/>
        </w:rPr>
        <w:lastRenderedPageBreak/>
        <w:t xml:space="preserve">6. </w:t>
      </w:r>
      <w:r w:rsidRPr="00D72BB1">
        <w:rPr>
          <w:rFonts w:ascii="Arial" w:hAnsi="Arial" w:cs="Arial"/>
          <w:sz w:val="20"/>
          <w:szCs w:val="20"/>
          <w:shd w:val="clear" w:color="auto" w:fill="FFFFFF"/>
        </w:rPr>
        <w:t xml:space="preserve">W przypadku wystąpienia awarii Krajowego Systemu e-Faktur o której mowa w ustawie z dnia 11 marca 2004 r. o podatku dochodowym od towarów i usług (dalej zwanej Ustawą), po powstaniu </w:t>
      </w:r>
      <w:proofErr w:type="gramStart"/>
      <w:r w:rsidRPr="00D72BB1">
        <w:rPr>
          <w:rFonts w:ascii="Arial" w:hAnsi="Arial" w:cs="Arial"/>
          <w:sz w:val="20"/>
          <w:szCs w:val="20"/>
          <w:shd w:val="clear" w:color="auto" w:fill="FFFFFF"/>
        </w:rPr>
        <w:t>obowiązku</w:t>
      </w:r>
      <w:proofErr w:type="gramEnd"/>
      <w:r w:rsidRPr="00D72BB1">
        <w:rPr>
          <w:rFonts w:ascii="Arial" w:hAnsi="Arial" w:cs="Arial"/>
          <w:sz w:val="20"/>
          <w:szCs w:val="20"/>
          <w:shd w:val="clear" w:color="auto" w:fill="FFFFFF"/>
        </w:rPr>
        <w:t xml:space="preserve"> o którym mowa w ust.  2, Wykonawca wystawiał będzie faktury w formie elektronicznej </w:t>
      </w:r>
      <w:r w:rsidRPr="00D72BB1">
        <w:rPr>
          <w:rFonts w:ascii="Arial" w:hAnsi="Arial" w:cs="Arial"/>
          <w:sz w:val="20"/>
          <w:szCs w:val="20"/>
          <w:shd w:val="clear" w:color="auto" w:fill="FFFFFF"/>
        </w:rPr>
        <w:br/>
        <w:t>i doręczał Zamawiającemu na adres email: …………….</w:t>
      </w:r>
    </w:p>
    <w:p w14:paraId="04676AF7" w14:textId="451BE7AA" w:rsidR="00332022" w:rsidRPr="00D72BB1" w:rsidRDefault="00332022" w:rsidP="00332022">
      <w:pPr>
        <w:spacing w:line="360" w:lineRule="auto"/>
        <w:jc w:val="both"/>
        <w:rPr>
          <w:rFonts w:ascii="Arial" w:hAnsi="Arial" w:cs="Arial"/>
          <w:sz w:val="20"/>
        </w:rPr>
      </w:pPr>
      <w:r>
        <w:rPr>
          <w:rFonts w:ascii="Arial" w:hAnsi="Arial" w:cs="Arial"/>
          <w:sz w:val="20"/>
          <w:szCs w:val="20"/>
          <w:shd w:val="clear" w:color="auto" w:fill="FFFFFF"/>
        </w:rPr>
        <w:t>7</w:t>
      </w:r>
      <w:r w:rsidRPr="00D72BB1">
        <w:rPr>
          <w:rFonts w:ascii="Arial" w:hAnsi="Arial" w:cs="Arial"/>
          <w:sz w:val="20"/>
          <w:szCs w:val="20"/>
          <w:shd w:val="clear" w:color="auto" w:fill="FFFFFF"/>
        </w:rPr>
        <w:t xml:space="preserve">.    Po powstaniu </w:t>
      </w:r>
      <w:proofErr w:type="gramStart"/>
      <w:r w:rsidRPr="00D72BB1">
        <w:rPr>
          <w:rFonts w:ascii="Arial" w:hAnsi="Arial" w:cs="Arial"/>
          <w:sz w:val="20"/>
          <w:szCs w:val="20"/>
          <w:shd w:val="clear" w:color="auto" w:fill="FFFFFF"/>
        </w:rPr>
        <w:t>obowiązku</w:t>
      </w:r>
      <w:proofErr w:type="gramEnd"/>
      <w:r w:rsidRPr="00D72BB1">
        <w:rPr>
          <w:rFonts w:ascii="Arial" w:hAnsi="Arial" w:cs="Arial"/>
          <w:sz w:val="20"/>
          <w:szCs w:val="20"/>
          <w:shd w:val="clear" w:color="auto" w:fill="FFFFFF"/>
        </w:rPr>
        <w:t xml:space="preserve"> o którym mowa w ust. </w:t>
      </w:r>
      <w:r>
        <w:rPr>
          <w:rFonts w:ascii="Arial" w:hAnsi="Arial" w:cs="Arial"/>
          <w:sz w:val="20"/>
          <w:szCs w:val="20"/>
          <w:shd w:val="clear" w:color="auto" w:fill="FFFFFF"/>
        </w:rPr>
        <w:t>5</w:t>
      </w:r>
      <w:r w:rsidRPr="00D72BB1">
        <w:rPr>
          <w:rFonts w:ascii="Arial" w:hAnsi="Arial" w:cs="Arial"/>
          <w:sz w:val="20"/>
          <w:szCs w:val="20"/>
          <w:shd w:val="clear" w:color="auto" w:fill="FFFFFF"/>
        </w:rPr>
        <w:t xml:space="preserve"> doręczanie przez Wykonawcę faktur w postaci papierowej możliwe będzie jedynie w przypadkach określonych w Ustawie.</w:t>
      </w:r>
    </w:p>
    <w:p w14:paraId="7F8CFB93" w14:textId="0E7F3CBB" w:rsidR="00864D2D" w:rsidRDefault="00864D2D" w:rsidP="0021454D">
      <w:pPr>
        <w:suppressAutoHyphens w:val="0"/>
        <w:spacing w:line="360" w:lineRule="auto"/>
        <w:jc w:val="both"/>
        <w:outlineLvl w:val="2"/>
        <w:rPr>
          <w:rFonts w:ascii="Arial" w:hAnsi="Arial" w:cs="Arial"/>
          <w:bCs/>
          <w:sz w:val="20"/>
          <w:szCs w:val="20"/>
          <w:lang w:eastAsia="pl-PL"/>
        </w:rPr>
      </w:pPr>
    </w:p>
    <w:p w14:paraId="26BA2E95" w14:textId="77777777" w:rsidR="00864D2D" w:rsidRPr="009F2C7C" w:rsidRDefault="00864D2D" w:rsidP="0021454D">
      <w:pPr>
        <w:suppressAutoHyphens w:val="0"/>
        <w:spacing w:line="360" w:lineRule="auto"/>
        <w:jc w:val="both"/>
        <w:outlineLvl w:val="2"/>
        <w:rPr>
          <w:rFonts w:ascii="Arial" w:hAnsi="Arial" w:cs="Arial"/>
          <w:bCs/>
          <w:sz w:val="20"/>
          <w:szCs w:val="20"/>
          <w:lang w:eastAsia="pl-PL"/>
        </w:rPr>
      </w:pPr>
    </w:p>
    <w:p w14:paraId="4F3554A2" w14:textId="4BD09DAD" w:rsidR="00EE6152" w:rsidRPr="00EE6152" w:rsidRDefault="00EE6152" w:rsidP="00EE6152">
      <w:pPr>
        <w:suppressAutoHyphens w:val="0"/>
        <w:spacing w:line="360" w:lineRule="auto"/>
        <w:jc w:val="center"/>
        <w:outlineLvl w:val="2"/>
        <w:rPr>
          <w:rFonts w:ascii="Arial" w:hAnsi="Arial" w:cs="Arial"/>
          <w:bCs/>
          <w:sz w:val="20"/>
          <w:szCs w:val="20"/>
          <w:lang w:eastAsia="pl-PL"/>
        </w:rPr>
      </w:pPr>
      <w:r w:rsidRPr="00EE6152">
        <w:rPr>
          <w:rFonts w:ascii="Arial" w:hAnsi="Arial" w:cs="Arial"/>
          <w:bCs/>
          <w:sz w:val="20"/>
          <w:szCs w:val="20"/>
          <w:lang w:eastAsia="pl-PL"/>
        </w:rPr>
        <w:t xml:space="preserve">§ </w:t>
      </w:r>
      <w:r>
        <w:rPr>
          <w:rFonts w:ascii="Arial" w:hAnsi="Arial" w:cs="Arial"/>
          <w:bCs/>
          <w:sz w:val="20"/>
          <w:szCs w:val="20"/>
          <w:lang w:eastAsia="pl-PL"/>
        </w:rPr>
        <w:t>13</w:t>
      </w:r>
    </w:p>
    <w:p w14:paraId="759C3C55" w14:textId="697757F6"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 xml:space="preserve">1. Niniejsza umowa zostaje zawarta na czas oznaczony od dnia </w:t>
      </w:r>
      <w:r w:rsidR="00F72CC8">
        <w:rPr>
          <w:rFonts w:ascii="Arial" w:hAnsi="Arial" w:cs="Arial"/>
          <w:bCs/>
          <w:sz w:val="20"/>
          <w:szCs w:val="20"/>
          <w:lang w:eastAsia="pl-PL"/>
        </w:rPr>
        <w:t>…………</w:t>
      </w:r>
      <w:r w:rsidRPr="009F2C7C">
        <w:rPr>
          <w:rFonts w:ascii="Arial" w:hAnsi="Arial" w:cs="Arial"/>
          <w:bCs/>
          <w:sz w:val="20"/>
          <w:szCs w:val="20"/>
          <w:lang w:eastAsia="pl-PL"/>
        </w:rPr>
        <w:t>r.</w:t>
      </w:r>
      <w:r w:rsidR="00F72CC8">
        <w:rPr>
          <w:rFonts w:ascii="Arial" w:hAnsi="Arial" w:cs="Arial"/>
          <w:bCs/>
          <w:sz w:val="20"/>
          <w:szCs w:val="20"/>
          <w:lang w:eastAsia="pl-PL"/>
        </w:rPr>
        <w:t xml:space="preserve"> do dnia ………</w:t>
      </w:r>
      <w:proofErr w:type="gramStart"/>
      <w:r w:rsidR="00F72CC8">
        <w:rPr>
          <w:rFonts w:ascii="Arial" w:hAnsi="Arial" w:cs="Arial"/>
          <w:bCs/>
          <w:sz w:val="20"/>
          <w:szCs w:val="20"/>
          <w:lang w:eastAsia="pl-PL"/>
        </w:rPr>
        <w:t>…….</w:t>
      </w:r>
      <w:proofErr w:type="gramEnd"/>
      <w:r w:rsidR="00F72CC8">
        <w:rPr>
          <w:rFonts w:ascii="Arial" w:hAnsi="Arial" w:cs="Arial"/>
          <w:bCs/>
          <w:sz w:val="20"/>
          <w:szCs w:val="20"/>
          <w:lang w:eastAsia="pl-PL"/>
        </w:rPr>
        <w:t>.</w:t>
      </w:r>
    </w:p>
    <w:p w14:paraId="05C37860"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2.Zleceniobiorca na czas swojej nieobecności zobowiązuje się wskazać podwykonawcę na czas nieobecności, który zobowiązuje się wykonywać obowiązki określone umową. Zleceniobiorca ponosi pełną odpowiedzialność, w tym odpowiedzialność odszkodowawczą i majątkową za prawidłowe wykonywanie umowy przez wskazaną osobę, tj. jak za własne działania lub zaniechania.</w:t>
      </w:r>
    </w:p>
    <w:p w14:paraId="35BD0D8F" w14:textId="77777777" w:rsidR="00F72CC8" w:rsidRDefault="00F72CC8" w:rsidP="0021454D">
      <w:pPr>
        <w:suppressAutoHyphens w:val="0"/>
        <w:spacing w:line="360" w:lineRule="auto"/>
        <w:jc w:val="center"/>
        <w:outlineLvl w:val="2"/>
        <w:rPr>
          <w:rFonts w:ascii="Arial" w:hAnsi="Arial" w:cs="Arial"/>
          <w:bCs/>
          <w:sz w:val="20"/>
          <w:szCs w:val="20"/>
          <w:lang w:eastAsia="pl-PL"/>
        </w:rPr>
      </w:pPr>
    </w:p>
    <w:p w14:paraId="36EDB924" w14:textId="407E9EB9" w:rsidR="009F2C7C" w:rsidRPr="009F2C7C" w:rsidRDefault="009F2C7C" w:rsidP="0021454D">
      <w:pPr>
        <w:suppressAutoHyphens w:val="0"/>
        <w:spacing w:line="360" w:lineRule="auto"/>
        <w:jc w:val="center"/>
        <w:outlineLvl w:val="2"/>
        <w:rPr>
          <w:rFonts w:ascii="Arial" w:hAnsi="Arial" w:cs="Arial"/>
          <w:bCs/>
          <w:sz w:val="20"/>
          <w:szCs w:val="20"/>
          <w:lang w:eastAsia="pl-PL"/>
        </w:rPr>
      </w:pPr>
      <w:r w:rsidRPr="009F2C7C">
        <w:rPr>
          <w:rFonts w:ascii="Arial" w:hAnsi="Arial" w:cs="Arial"/>
          <w:bCs/>
          <w:sz w:val="20"/>
          <w:szCs w:val="20"/>
          <w:lang w:eastAsia="pl-PL"/>
        </w:rPr>
        <w:t>§ 1</w:t>
      </w:r>
      <w:r w:rsidR="00BC2743">
        <w:rPr>
          <w:rFonts w:ascii="Arial" w:hAnsi="Arial" w:cs="Arial"/>
          <w:bCs/>
          <w:sz w:val="20"/>
          <w:szCs w:val="20"/>
          <w:lang w:eastAsia="pl-PL"/>
        </w:rPr>
        <w:t>4</w:t>
      </w:r>
    </w:p>
    <w:p w14:paraId="58E471BE"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1. Umowa może zostać rozwiązana przez każdą ze stron z zachowaniem 1- miesięcznego okresu wypowiedzenia złożonego na koniec miesiąca kalendarzowego oraz w każdym czasie w wyniku porozumienia stron.</w:t>
      </w:r>
    </w:p>
    <w:p w14:paraId="4EEC73CB"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2. Zleceniodawca może wypowiedzieć umowę zwłaszcza w razie:</w:t>
      </w:r>
    </w:p>
    <w:p w14:paraId="6023108E"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 xml:space="preserve">a) niewypełnienia warunków umowy przez </w:t>
      </w:r>
      <w:proofErr w:type="gramStart"/>
      <w:r w:rsidRPr="009F2C7C">
        <w:rPr>
          <w:rFonts w:ascii="Arial" w:hAnsi="Arial" w:cs="Arial"/>
          <w:bCs/>
          <w:sz w:val="20"/>
          <w:szCs w:val="20"/>
          <w:lang w:eastAsia="pl-PL"/>
        </w:rPr>
        <w:t>Zleceniobiorcę,</w:t>
      </w:r>
      <w:proofErr w:type="gramEnd"/>
      <w:r w:rsidRPr="009F2C7C">
        <w:rPr>
          <w:rFonts w:ascii="Arial" w:hAnsi="Arial" w:cs="Arial"/>
          <w:bCs/>
          <w:sz w:val="20"/>
          <w:szCs w:val="20"/>
          <w:lang w:eastAsia="pl-PL"/>
        </w:rPr>
        <w:t xml:space="preserve"> lub wadliwego jej wykonywania,</w:t>
      </w:r>
    </w:p>
    <w:p w14:paraId="3C3F014F"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b) wystąpienia istotnej zmiany okoliczności powodującej, że wykonanie umowy nie będzie służyło interesowi Zleceniodawcy lub interesowi publicznemu, czego nie można było przewidzieć w chwili zawarcia umowy,</w:t>
      </w:r>
    </w:p>
    <w:p w14:paraId="582218DA"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c) podjęcia, bez zgody Zleceniodawcy przez Zleceniobiorcę prowadzenia działalności konkurencyjnej względem Zleceniodawcy,</w:t>
      </w:r>
    </w:p>
    <w:p w14:paraId="2F204547"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proofErr w:type="gramStart"/>
      <w:r w:rsidRPr="009F2C7C">
        <w:rPr>
          <w:rFonts w:ascii="Arial" w:hAnsi="Arial" w:cs="Arial"/>
          <w:bCs/>
          <w:sz w:val="20"/>
          <w:szCs w:val="20"/>
          <w:lang w:eastAsia="pl-PL"/>
        </w:rPr>
        <w:t>d)</w:t>
      </w:r>
      <w:proofErr w:type="gramEnd"/>
      <w:r w:rsidRPr="009F2C7C">
        <w:rPr>
          <w:rFonts w:ascii="Arial" w:hAnsi="Arial" w:cs="Arial"/>
          <w:bCs/>
          <w:sz w:val="20"/>
          <w:szCs w:val="20"/>
          <w:lang w:eastAsia="pl-PL"/>
        </w:rPr>
        <w:t xml:space="preserve"> gdy Zleceniobiorca rażąco narusza istotne postanowienia umowy, w szczególności wystąpienia po stronie Zleceniobiorcy nieprawidłowości w udzielaniu </w:t>
      </w:r>
      <w:proofErr w:type="gramStart"/>
      <w:r w:rsidRPr="009F2C7C">
        <w:rPr>
          <w:rFonts w:ascii="Arial" w:hAnsi="Arial" w:cs="Arial"/>
          <w:bCs/>
          <w:sz w:val="20"/>
          <w:szCs w:val="20"/>
          <w:lang w:eastAsia="pl-PL"/>
        </w:rPr>
        <w:t>świadczeń  i</w:t>
      </w:r>
      <w:proofErr w:type="gramEnd"/>
      <w:r w:rsidRPr="009F2C7C">
        <w:rPr>
          <w:rFonts w:ascii="Arial" w:hAnsi="Arial" w:cs="Arial"/>
          <w:bCs/>
          <w:sz w:val="20"/>
          <w:szCs w:val="20"/>
          <w:lang w:eastAsia="pl-PL"/>
        </w:rPr>
        <w:t xml:space="preserve"> innych czynności niezbędnych do wykonania niniejszej umowy, o ile w ocenie Zleceniodawca nie stanowi to przesłanki do rozwiązania umowy bez wypowiedzenia,</w:t>
      </w:r>
    </w:p>
    <w:p w14:paraId="040E85B8"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e) negatywnej oceny merytorycznej udzielanych świadczeń,</w:t>
      </w:r>
    </w:p>
    <w:p w14:paraId="3C2C9DEA"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f) naruszenia praw pacjenta,</w:t>
      </w:r>
    </w:p>
    <w:p w14:paraId="3C27DF1E"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 xml:space="preserve">g) </w:t>
      </w:r>
      <w:proofErr w:type="gramStart"/>
      <w:r w:rsidRPr="009F2C7C">
        <w:rPr>
          <w:rFonts w:ascii="Arial" w:hAnsi="Arial" w:cs="Arial"/>
          <w:bCs/>
          <w:sz w:val="20"/>
          <w:szCs w:val="20"/>
          <w:lang w:eastAsia="pl-PL"/>
        </w:rPr>
        <w:t>nie przestrzegania</w:t>
      </w:r>
      <w:proofErr w:type="gramEnd"/>
      <w:r w:rsidRPr="009F2C7C">
        <w:rPr>
          <w:rFonts w:ascii="Arial" w:hAnsi="Arial" w:cs="Arial"/>
          <w:bCs/>
          <w:sz w:val="20"/>
          <w:szCs w:val="20"/>
          <w:lang w:eastAsia="pl-PL"/>
        </w:rPr>
        <w:t xml:space="preserve"> regulaminu organizacyjnego, przepisów bezpieczeństwa i higieny pracy, przepisów sanitarnych oraz przepisów przeciwpożarowych obowiązujących u Zleceniodawcy</w:t>
      </w:r>
    </w:p>
    <w:p w14:paraId="60A743AF"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 xml:space="preserve">3. Zleceniobiorca może wypowiedzieć umowę w razie </w:t>
      </w:r>
      <w:proofErr w:type="gramStart"/>
      <w:r w:rsidRPr="009F2C7C">
        <w:rPr>
          <w:rFonts w:ascii="Arial" w:hAnsi="Arial" w:cs="Arial"/>
          <w:bCs/>
          <w:sz w:val="20"/>
          <w:szCs w:val="20"/>
          <w:lang w:eastAsia="pl-PL"/>
        </w:rPr>
        <w:t>nie wypłacenia</w:t>
      </w:r>
      <w:proofErr w:type="gramEnd"/>
      <w:r w:rsidRPr="009F2C7C">
        <w:rPr>
          <w:rFonts w:ascii="Arial" w:hAnsi="Arial" w:cs="Arial"/>
          <w:bCs/>
          <w:sz w:val="20"/>
          <w:szCs w:val="20"/>
          <w:lang w:eastAsia="pl-PL"/>
        </w:rPr>
        <w:t>. Dla swej skuteczności wypowiedzenie to powinno być poprzedzone pisemnym wezwaniem o zapłatę zaległej należności, skierowanym do Zleceniodawcy. Wypowiedzenie umowy może nastąpić, jeżeli Zleceniodawca w terminie 21 dni od doręczenia wezwania do zapłaty należności, nie przekazał zaległej należności na rachunek bankowy Zleceniobiorcy.</w:t>
      </w:r>
    </w:p>
    <w:p w14:paraId="0BDC7CD9"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lastRenderedPageBreak/>
        <w:t>4. Umowa może być rozwiązana ze skutkiem natychmiastowym w sytuacjach wskazanych w umowie, a zwłaszcza gdy Zleceniobiorca:</w:t>
      </w:r>
    </w:p>
    <w:p w14:paraId="24AE565E"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a) dopuścił się rażącego naruszenia postanowień umowy,</w:t>
      </w:r>
    </w:p>
    <w:p w14:paraId="4F341D34"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 xml:space="preserve">b) nie udokumentował zawarcia przez niego umowy ubezpieczenia od odpowiedzialności </w:t>
      </w:r>
      <w:proofErr w:type="gramStart"/>
      <w:r w:rsidRPr="009F2C7C">
        <w:rPr>
          <w:rFonts w:ascii="Arial" w:hAnsi="Arial" w:cs="Arial"/>
          <w:bCs/>
          <w:sz w:val="20"/>
          <w:szCs w:val="20"/>
          <w:lang w:eastAsia="pl-PL"/>
        </w:rPr>
        <w:t>cywilnej ,</w:t>
      </w:r>
      <w:proofErr w:type="gramEnd"/>
    </w:p>
    <w:p w14:paraId="1D51318E"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c) dopuścił się rażących nieprawidłowości w udzielaniu świadczeń zdrowotnych,</w:t>
      </w:r>
    </w:p>
    <w:p w14:paraId="4EE6CA02"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d) naraził Zleceniodawca na szkodę majątkową,</w:t>
      </w:r>
    </w:p>
    <w:p w14:paraId="06E09C20"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e) nie realizował świadczeń zdrowotnych i innych czynności niezbędnych do wykonania niniejszej umowy w terminach określonych w umowie,</w:t>
      </w:r>
    </w:p>
    <w:p w14:paraId="71D23297"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 xml:space="preserve">f) w razie wygaśnięcia umowy ubezpieczenia odpowiedzialności cywilnej Zleceniobiorcy i </w:t>
      </w:r>
      <w:proofErr w:type="gramStart"/>
      <w:r w:rsidRPr="009F2C7C">
        <w:rPr>
          <w:rFonts w:ascii="Arial" w:hAnsi="Arial" w:cs="Arial"/>
          <w:bCs/>
          <w:sz w:val="20"/>
          <w:szCs w:val="20"/>
          <w:lang w:eastAsia="pl-PL"/>
        </w:rPr>
        <w:t>nie przedstawienia</w:t>
      </w:r>
      <w:proofErr w:type="gramEnd"/>
      <w:r w:rsidRPr="009F2C7C">
        <w:rPr>
          <w:rFonts w:ascii="Arial" w:hAnsi="Arial" w:cs="Arial"/>
          <w:bCs/>
          <w:sz w:val="20"/>
          <w:szCs w:val="20"/>
          <w:lang w:eastAsia="pl-PL"/>
        </w:rPr>
        <w:t xml:space="preserve"> kolejnego dowodu ubezpieczenia OC,</w:t>
      </w:r>
    </w:p>
    <w:p w14:paraId="27EBC930"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g) utracił prawo wykonywania zawodu lub został w tym prawie zawieszony przez organ uprawniony,</w:t>
      </w:r>
    </w:p>
    <w:p w14:paraId="1B91F382"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h) nie poddał się kontroli,</w:t>
      </w:r>
    </w:p>
    <w:p w14:paraId="49377720"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i) podjął działalność konkurencyjną z naruszeniem niniejszej umowy.</w:t>
      </w:r>
    </w:p>
    <w:p w14:paraId="6FE1E99A"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5. Strony mogą również rozwiązać niniejszą umowę bez zachowania okresu wypowiedzenia w razie zaistnienia okoliczności uniemożliwiających dalszą realizację umowy, przez które rozumie się:</w:t>
      </w:r>
    </w:p>
    <w:p w14:paraId="48CBB720"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a) utratę przez Zleceniobiorcę koniecznych uprawnień do realizacji umowy,</w:t>
      </w:r>
    </w:p>
    <w:p w14:paraId="4A3D1BF8"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b) rozwiązania umowy z Narodowym Funduszem Zdrowia albo innym podmiotem finansującym świadczenia zdrowotne ze środków publicznych w zakresie dotyczącym świadczeń zdrowotnych objętych niniejszą umową, bądź zaprzestania przez te podmioty finansowania świadczeń zdrowotnych objętych nin. Umową,</w:t>
      </w:r>
    </w:p>
    <w:p w14:paraId="2566CEAA"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c) przerwę w realizacji niniejszej umowy uniemożliwiającą wywiązanie się Zleceniodawcy z terminowego wykonania umowy,</w:t>
      </w:r>
    </w:p>
    <w:p w14:paraId="741313DD"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d) zaistnienie innych okoliczności uniemożliwiających wykonywanie umowy, np. zmiany systemowe i organizacyjne.</w:t>
      </w:r>
    </w:p>
    <w:p w14:paraId="1AEE09C3" w14:textId="7F2C8D56" w:rsidR="009F2C7C" w:rsidRPr="009F2C7C" w:rsidRDefault="009F2C7C" w:rsidP="0021454D">
      <w:pPr>
        <w:suppressAutoHyphens w:val="0"/>
        <w:spacing w:line="360" w:lineRule="auto"/>
        <w:jc w:val="center"/>
        <w:outlineLvl w:val="2"/>
        <w:rPr>
          <w:rFonts w:ascii="Arial" w:hAnsi="Arial" w:cs="Arial"/>
          <w:bCs/>
          <w:sz w:val="20"/>
          <w:szCs w:val="20"/>
          <w:lang w:eastAsia="pl-PL"/>
        </w:rPr>
      </w:pPr>
      <w:r w:rsidRPr="009F2C7C">
        <w:rPr>
          <w:rFonts w:ascii="Arial" w:hAnsi="Arial" w:cs="Arial"/>
          <w:bCs/>
          <w:sz w:val="20"/>
          <w:szCs w:val="20"/>
          <w:lang w:eastAsia="pl-PL"/>
        </w:rPr>
        <w:t>§ 1</w:t>
      </w:r>
      <w:r w:rsidR="00BC2743">
        <w:rPr>
          <w:rFonts w:ascii="Arial" w:hAnsi="Arial" w:cs="Arial"/>
          <w:bCs/>
          <w:sz w:val="20"/>
          <w:szCs w:val="20"/>
          <w:lang w:eastAsia="pl-PL"/>
        </w:rPr>
        <w:t>5</w:t>
      </w:r>
    </w:p>
    <w:p w14:paraId="38F936B6" w14:textId="77777777" w:rsidR="009F2C7C" w:rsidRPr="009F2C7C" w:rsidRDefault="009F2C7C" w:rsidP="0021454D">
      <w:pPr>
        <w:autoSpaceDE w:val="0"/>
        <w:spacing w:line="360" w:lineRule="auto"/>
        <w:jc w:val="both"/>
        <w:rPr>
          <w:rFonts w:ascii="Arial" w:hAnsi="Arial" w:cs="Arial"/>
          <w:color w:val="000000"/>
          <w:sz w:val="20"/>
          <w:szCs w:val="20"/>
        </w:rPr>
      </w:pPr>
      <w:r w:rsidRPr="009F2C7C">
        <w:rPr>
          <w:rFonts w:ascii="Arial" w:hAnsi="Arial" w:cs="Arial"/>
          <w:bCs/>
          <w:color w:val="000000"/>
          <w:sz w:val="20"/>
          <w:szCs w:val="20"/>
        </w:rPr>
        <w:t xml:space="preserve">1. </w:t>
      </w:r>
      <w:r w:rsidRPr="009F2C7C">
        <w:rPr>
          <w:rFonts w:ascii="Arial" w:hAnsi="Arial" w:cs="Arial"/>
          <w:sz w:val="20"/>
          <w:szCs w:val="20"/>
        </w:rPr>
        <w:t>Strony dodatkowo ustalają odpowiedzialność za niewykonanie lub nienależyte wykonanie umowy poprzez zapłatę kar umownych.</w:t>
      </w:r>
    </w:p>
    <w:p w14:paraId="4BB4B8C9"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2. Przyjmujący zamówienie obowiązany będzie do zapłaty na rzecz Zleceniodawcy kar umownych:</w:t>
      </w:r>
    </w:p>
    <w:p w14:paraId="6F21DA99"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 xml:space="preserve">a) w razie braku wykonania umowy zgodnie z </w:t>
      </w:r>
      <w:proofErr w:type="gramStart"/>
      <w:r w:rsidRPr="009F2C7C">
        <w:rPr>
          <w:rFonts w:ascii="Arial" w:hAnsi="Arial" w:cs="Arial"/>
          <w:bCs/>
          <w:sz w:val="20"/>
          <w:szCs w:val="20"/>
          <w:lang w:eastAsia="pl-PL"/>
        </w:rPr>
        <w:t>harmonogramem,</w:t>
      </w:r>
      <w:proofErr w:type="gramEnd"/>
      <w:r w:rsidRPr="009F2C7C">
        <w:rPr>
          <w:rFonts w:ascii="Arial" w:hAnsi="Arial" w:cs="Arial"/>
          <w:bCs/>
          <w:sz w:val="20"/>
          <w:szCs w:val="20"/>
          <w:lang w:eastAsia="pl-PL"/>
        </w:rPr>
        <w:t xml:space="preserve"> - w </w:t>
      </w:r>
      <w:proofErr w:type="gramStart"/>
      <w:r w:rsidRPr="009F2C7C">
        <w:rPr>
          <w:rFonts w:ascii="Arial" w:hAnsi="Arial" w:cs="Arial"/>
          <w:bCs/>
          <w:sz w:val="20"/>
          <w:szCs w:val="20"/>
          <w:lang w:eastAsia="pl-PL"/>
        </w:rPr>
        <w:t>wysokości  5</w:t>
      </w:r>
      <w:proofErr w:type="gramEnd"/>
      <w:r w:rsidRPr="009F2C7C">
        <w:rPr>
          <w:rFonts w:ascii="Arial" w:hAnsi="Arial" w:cs="Arial"/>
          <w:bCs/>
          <w:sz w:val="20"/>
          <w:szCs w:val="20"/>
          <w:lang w:eastAsia="pl-PL"/>
        </w:rPr>
        <w:t>% wynagrodzenia brutto wskazanego Zleceniobiorcy;</w:t>
      </w:r>
    </w:p>
    <w:p w14:paraId="00CC08C9"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 xml:space="preserve">b) za każdą niewłaściwie lub niedokładnie wypełnioną przez </w:t>
      </w:r>
      <w:proofErr w:type="gramStart"/>
      <w:r w:rsidRPr="009F2C7C">
        <w:rPr>
          <w:rFonts w:ascii="Arial" w:hAnsi="Arial" w:cs="Arial"/>
          <w:bCs/>
          <w:sz w:val="20"/>
          <w:szCs w:val="20"/>
          <w:lang w:eastAsia="pl-PL"/>
        </w:rPr>
        <w:t>Zleceniobiorcę  „</w:t>
      </w:r>
      <w:proofErr w:type="gramEnd"/>
      <w:r w:rsidRPr="009F2C7C">
        <w:rPr>
          <w:rFonts w:ascii="Arial" w:hAnsi="Arial" w:cs="Arial"/>
          <w:bCs/>
          <w:sz w:val="20"/>
          <w:szCs w:val="20"/>
          <w:lang w:eastAsia="pl-PL"/>
        </w:rPr>
        <w:t xml:space="preserve">kartę zlecenia transportu sanitarnego” – w wysokości równej 5% wartości wynagrodzenia brutto </w:t>
      </w:r>
      <w:proofErr w:type="gramStart"/>
      <w:r w:rsidRPr="009F2C7C">
        <w:rPr>
          <w:rFonts w:ascii="Arial" w:hAnsi="Arial" w:cs="Arial"/>
          <w:bCs/>
          <w:sz w:val="20"/>
          <w:szCs w:val="20"/>
          <w:lang w:eastAsia="pl-PL"/>
        </w:rPr>
        <w:t>Zleceniobiorcy ,</w:t>
      </w:r>
      <w:proofErr w:type="gramEnd"/>
    </w:p>
    <w:p w14:paraId="2E79BB65" w14:textId="77777777" w:rsid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c) za nienależyte wykonanie lub niewykonanie umowy przez Wykonawcę – w wysokości 10% wynagrodzenia brutto Zleceniobiorcy.</w:t>
      </w:r>
    </w:p>
    <w:p w14:paraId="71E14010" w14:textId="270F66F3"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3. Zleceniobiorcę wyraż</w:t>
      </w:r>
      <w:r w:rsidR="00332022">
        <w:rPr>
          <w:rFonts w:ascii="Arial" w:hAnsi="Arial" w:cs="Arial"/>
          <w:bCs/>
          <w:sz w:val="20"/>
          <w:szCs w:val="20"/>
          <w:lang w:eastAsia="pl-PL"/>
        </w:rPr>
        <w:t>0</w:t>
      </w:r>
      <w:r w:rsidRPr="009F2C7C">
        <w:rPr>
          <w:rFonts w:ascii="Arial" w:hAnsi="Arial" w:cs="Arial"/>
          <w:bCs/>
          <w:sz w:val="20"/>
          <w:szCs w:val="20"/>
          <w:lang w:eastAsia="pl-PL"/>
        </w:rPr>
        <w:t>a zgodę na bieżące potrącenie przez Zleceniodawcę kar umownych o jakich mowa w ust. 2 z należnościami przysługującymi Zleceniobiorcy z tytułu realizacji niniejszej umowy.</w:t>
      </w:r>
    </w:p>
    <w:p w14:paraId="69638A84"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4. Zleceniodawca zastrzega sobie możliwość dochodzenia odszkodowania przewyższającego wysokość zastrzeżonych kar umownych na zasadach ogólnych.</w:t>
      </w:r>
    </w:p>
    <w:p w14:paraId="49899D88" w14:textId="77777777" w:rsidR="00761D7E" w:rsidRDefault="00761D7E" w:rsidP="0021454D">
      <w:pPr>
        <w:suppressAutoHyphens w:val="0"/>
        <w:spacing w:line="360" w:lineRule="auto"/>
        <w:jc w:val="center"/>
        <w:outlineLvl w:val="2"/>
        <w:rPr>
          <w:rFonts w:ascii="Arial" w:hAnsi="Arial" w:cs="Arial"/>
          <w:bCs/>
          <w:sz w:val="20"/>
          <w:szCs w:val="20"/>
          <w:lang w:eastAsia="pl-PL"/>
        </w:rPr>
      </w:pPr>
    </w:p>
    <w:p w14:paraId="2AC5C897" w14:textId="3DCC41D5" w:rsidR="009F2C7C" w:rsidRPr="009F2C7C" w:rsidRDefault="009F2C7C" w:rsidP="0021454D">
      <w:pPr>
        <w:suppressAutoHyphens w:val="0"/>
        <w:spacing w:line="360" w:lineRule="auto"/>
        <w:jc w:val="center"/>
        <w:outlineLvl w:val="2"/>
        <w:rPr>
          <w:rFonts w:ascii="Arial" w:hAnsi="Arial" w:cs="Arial"/>
          <w:bCs/>
          <w:sz w:val="20"/>
          <w:szCs w:val="20"/>
          <w:lang w:eastAsia="pl-PL"/>
        </w:rPr>
      </w:pPr>
      <w:r w:rsidRPr="009F2C7C">
        <w:rPr>
          <w:rFonts w:ascii="Arial" w:hAnsi="Arial" w:cs="Arial"/>
          <w:bCs/>
          <w:sz w:val="20"/>
          <w:szCs w:val="20"/>
          <w:lang w:eastAsia="pl-PL"/>
        </w:rPr>
        <w:t>§ 1</w:t>
      </w:r>
      <w:r w:rsidR="00BC2743">
        <w:rPr>
          <w:rFonts w:ascii="Arial" w:hAnsi="Arial" w:cs="Arial"/>
          <w:bCs/>
          <w:sz w:val="20"/>
          <w:szCs w:val="20"/>
          <w:lang w:eastAsia="pl-PL"/>
        </w:rPr>
        <w:t>6</w:t>
      </w:r>
    </w:p>
    <w:p w14:paraId="00AD0C25" w14:textId="1C951759"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lastRenderedPageBreak/>
        <w:t xml:space="preserve">1. W sprawach nieuregulowanych niniejszą umową zastosowanie mają odpowiednie przepisy </w:t>
      </w:r>
      <w:r w:rsidR="007603C0">
        <w:rPr>
          <w:rFonts w:ascii="Arial" w:hAnsi="Arial" w:cs="Arial"/>
          <w:bCs/>
          <w:sz w:val="20"/>
          <w:szCs w:val="20"/>
          <w:lang w:eastAsia="pl-PL"/>
        </w:rPr>
        <w:t xml:space="preserve">ustawy z dnia </w:t>
      </w:r>
      <w:r w:rsidR="007603C0" w:rsidRPr="007603C0">
        <w:rPr>
          <w:rFonts w:ascii="Arial" w:hAnsi="Arial" w:cs="Arial"/>
          <w:bCs/>
          <w:sz w:val="20"/>
          <w:szCs w:val="20"/>
          <w:lang w:eastAsia="pl-PL"/>
        </w:rPr>
        <w:t>z dnia 11 września 2019 r. - Prawo zamówień publicznych (</w:t>
      </w:r>
      <w:proofErr w:type="spellStart"/>
      <w:r w:rsidR="007603C0" w:rsidRPr="007603C0">
        <w:rPr>
          <w:rFonts w:ascii="Arial" w:hAnsi="Arial" w:cs="Arial"/>
          <w:bCs/>
          <w:sz w:val="20"/>
          <w:szCs w:val="20"/>
          <w:lang w:eastAsia="pl-PL"/>
        </w:rPr>
        <w:t>t.j</w:t>
      </w:r>
      <w:proofErr w:type="spellEnd"/>
      <w:r w:rsidR="007603C0" w:rsidRPr="007603C0">
        <w:rPr>
          <w:rFonts w:ascii="Arial" w:hAnsi="Arial" w:cs="Arial"/>
          <w:bCs/>
          <w:sz w:val="20"/>
          <w:szCs w:val="20"/>
          <w:lang w:eastAsia="pl-PL"/>
        </w:rPr>
        <w:t xml:space="preserve">. Dz. U. z 2024 r. poz. 1320 z </w:t>
      </w:r>
      <w:proofErr w:type="spellStart"/>
      <w:r w:rsidR="007603C0" w:rsidRPr="007603C0">
        <w:rPr>
          <w:rFonts w:ascii="Arial" w:hAnsi="Arial" w:cs="Arial"/>
          <w:bCs/>
          <w:sz w:val="20"/>
          <w:szCs w:val="20"/>
          <w:lang w:eastAsia="pl-PL"/>
        </w:rPr>
        <w:t>późn</w:t>
      </w:r>
      <w:proofErr w:type="spellEnd"/>
      <w:r w:rsidR="007603C0" w:rsidRPr="007603C0">
        <w:rPr>
          <w:rFonts w:ascii="Arial" w:hAnsi="Arial" w:cs="Arial"/>
          <w:bCs/>
          <w:sz w:val="20"/>
          <w:szCs w:val="20"/>
          <w:lang w:eastAsia="pl-PL"/>
        </w:rPr>
        <w:t>. zm.)</w:t>
      </w:r>
      <w:r w:rsidR="007603C0">
        <w:rPr>
          <w:rFonts w:ascii="Arial" w:hAnsi="Arial" w:cs="Arial"/>
          <w:bCs/>
          <w:sz w:val="20"/>
          <w:szCs w:val="20"/>
          <w:lang w:eastAsia="pl-PL"/>
        </w:rPr>
        <w:t xml:space="preserve"> oraz u</w:t>
      </w:r>
      <w:r w:rsidR="007603C0" w:rsidRPr="007603C0">
        <w:rPr>
          <w:rFonts w:ascii="Arial" w:hAnsi="Arial" w:cs="Arial"/>
          <w:bCs/>
          <w:sz w:val="20"/>
          <w:szCs w:val="20"/>
          <w:lang w:eastAsia="pl-PL"/>
        </w:rPr>
        <w:t>staw</w:t>
      </w:r>
      <w:r w:rsidR="007603C0">
        <w:rPr>
          <w:rFonts w:ascii="Arial" w:hAnsi="Arial" w:cs="Arial"/>
          <w:bCs/>
          <w:sz w:val="20"/>
          <w:szCs w:val="20"/>
          <w:lang w:eastAsia="pl-PL"/>
        </w:rPr>
        <w:t>y</w:t>
      </w:r>
      <w:r w:rsidR="007603C0" w:rsidRPr="007603C0">
        <w:rPr>
          <w:rFonts w:ascii="Arial" w:hAnsi="Arial" w:cs="Arial"/>
          <w:bCs/>
          <w:sz w:val="20"/>
          <w:szCs w:val="20"/>
          <w:lang w:eastAsia="pl-PL"/>
        </w:rPr>
        <w:t xml:space="preserve"> z dnia 23 kwietnia 1964 r. Kodeks cywilny (</w:t>
      </w:r>
      <w:proofErr w:type="spellStart"/>
      <w:r w:rsidR="007603C0" w:rsidRPr="007603C0">
        <w:rPr>
          <w:rFonts w:ascii="Arial" w:hAnsi="Arial" w:cs="Arial"/>
          <w:bCs/>
          <w:sz w:val="20"/>
          <w:szCs w:val="20"/>
          <w:lang w:eastAsia="pl-PL"/>
        </w:rPr>
        <w:t>t.j</w:t>
      </w:r>
      <w:proofErr w:type="spellEnd"/>
      <w:r w:rsidR="007603C0" w:rsidRPr="007603C0">
        <w:rPr>
          <w:rFonts w:ascii="Arial" w:hAnsi="Arial" w:cs="Arial"/>
          <w:bCs/>
          <w:sz w:val="20"/>
          <w:szCs w:val="20"/>
          <w:lang w:eastAsia="pl-PL"/>
        </w:rPr>
        <w:t xml:space="preserve">. Dz. U. z 2025 r. poz. 1071 z </w:t>
      </w:r>
      <w:proofErr w:type="spellStart"/>
      <w:r w:rsidR="007603C0" w:rsidRPr="007603C0">
        <w:rPr>
          <w:rFonts w:ascii="Arial" w:hAnsi="Arial" w:cs="Arial"/>
          <w:bCs/>
          <w:sz w:val="20"/>
          <w:szCs w:val="20"/>
          <w:lang w:eastAsia="pl-PL"/>
        </w:rPr>
        <w:t>późn</w:t>
      </w:r>
      <w:proofErr w:type="spellEnd"/>
      <w:r w:rsidR="007603C0" w:rsidRPr="007603C0">
        <w:rPr>
          <w:rFonts w:ascii="Arial" w:hAnsi="Arial" w:cs="Arial"/>
          <w:bCs/>
          <w:sz w:val="20"/>
          <w:szCs w:val="20"/>
          <w:lang w:eastAsia="pl-PL"/>
        </w:rPr>
        <w:t>. zm.).</w:t>
      </w:r>
    </w:p>
    <w:p w14:paraId="09B79F44"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2. Wszelkie zmiany i uzupełnienia niniejszej umowy wymagają formy pisemnej, pod rygorem nieważności.</w:t>
      </w:r>
    </w:p>
    <w:p w14:paraId="6465B38B"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 xml:space="preserve">3. Wszelkie kwestie sporne związane z wykonywaniem niniejszej Strony poddają pod rozstrzygnięcie sądu powszechnego właściwego miejscowo dla siedziby Zleceniodawcy. </w:t>
      </w:r>
    </w:p>
    <w:p w14:paraId="0C3E74AE" w14:textId="77777777" w:rsidR="00640A75" w:rsidRDefault="00640A75" w:rsidP="0021454D">
      <w:pPr>
        <w:suppressAutoHyphens w:val="0"/>
        <w:spacing w:line="360" w:lineRule="auto"/>
        <w:jc w:val="center"/>
        <w:outlineLvl w:val="2"/>
        <w:rPr>
          <w:rFonts w:ascii="Arial" w:hAnsi="Arial" w:cs="Arial"/>
          <w:bCs/>
          <w:sz w:val="20"/>
          <w:szCs w:val="20"/>
          <w:lang w:eastAsia="pl-PL"/>
        </w:rPr>
      </w:pPr>
    </w:p>
    <w:p w14:paraId="6C7F4222" w14:textId="6EAB1EC2" w:rsidR="009F2C7C" w:rsidRPr="009F2C7C" w:rsidRDefault="009F2C7C" w:rsidP="0021454D">
      <w:pPr>
        <w:suppressAutoHyphens w:val="0"/>
        <w:spacing w:line="360" w:lineRule="auto"/>
        <w:jc w:val="center"/>
        <w:outlineLvl w:val="2"/>
        <w:rPr>
          <w:rFonts w:ascii="Arial" w:hAnsi="Arial" w:cs="Arial"/>
          <w:bCs/>
          <w:sz w:val="20"/>
          <w:szCs w:val="20"/>
          <w:lang w:eastAsia="pl-PL"/>
        </w:rPr>
      </w:pPr>
      <w:r w:rsidRPr="009F2C7C">
        <w:rPr>
          <w:rFonts w:ascii="Arial" w:hAnsi="Arial" w:cs="Arial"/>
          <w:bCs/>
          <w:sz w:val="20"/>
          <w:szCs w:val="20"/>
          <w:lang w:eastAsia="pl-PL"/>
        </w:rPr>
        <w:t>§ 1</w:t>
      </w:r>
      <w:r w:rsidR="00BC2743">
        <w:rPr>
          <w:rFonts w:ascii="Arial" w:hAnsi="Arial" w:cs="Arial"/>
          <w:bCs/>
          <w:sz w:val="20"/>
          <w:szCs w:val="20"/>
          <w:lang w:eastAsia="pl-PL"/>
        </w:rPr>
        <w:t>7</w:t>
      </w:r>
    </w:p>
    <w:p w14:paraId="69190F1B"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Umowę sporządzono w dwóch jednobrzmiących egzemplarzach, po jednym dla każdej ze stron.</w:t>
      </w:r>
    </w:p>
    <w:p w14:paraId="01656949" w14:textId="77777777" w:rsidR="009F2C7C" w:rsidRPr="009F2C7C" w:rsidRDefault="009F2C7C" w:rsidP="0021454D">
      <w:pPr>
        <w:suppressAutoHyphens w:val="0"/>
        <w:spacing w:line="360" w:lineRule="auto"/>
        <w:jc w:val="both"/>
        <w:outlineLvl w:val="2"/>
        <w:rPr>
          <w:rFonts w:ascii="Arial" w:hAnsi="Arial" w:cs="Arial"/>
          <w:bCs/>
          <w:sz w:val="20"/>
          <w:szCs w:val="20"/>
          <w:lang w:eastAsia="pl-PL"/>
        </w:rPr>
      </w:pPr>
    </w:p>
    <w:p w14:paraId="2A84CD45" w14:textId="77777777" w:rsidR="009F2C7C" w:rsidRPr="009F2C7C" w:rsidRDefault="009F2C7C" w:rsidP="0021454D">
      <w:pPr>
        <w:suppressAutoHyphens w:val="0"/>
        <w:spacing w:before="100" w:beforeAutospacing="1" w:after="100" w:afterAutospacing="1"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                                                     ……………………….</w:t>
      </w:r>
    </w:p>
    <w:p w14:paraId="43C388F0" w14:textId="77777777" w:rsidR="009F2C7C" w:rsidRPr="009F2C7C" w:rsidRDefault="009F2C7C" w:rsidP="0021454D">
      <w:pPr>
        <w:suppressAutoHyphens w:val="0"/>
        <w:spacing w:before="100" w:beforeAutospacing="1" w:after="100" w:afterAutospacing="1" w:line="360" w:lineRule="auto"/>
        <w:ind w:firstLine="708"/>
        <w:jc w:val="both"/>
        <w:outlineLvl w:val="2"/>
        <w:rPr>
          <w:rFonts w:ascii="Arial" w:hAnsi="Arial" w:cs="Arial"/>
          <w:b/>
          <w:sz w:val="20"/>
          <w:szCs w:val="20"/>
          <w:lang w:eastAsia="pl-PL"/>
        </w:rPr>
      </w:pPr>
      <w:r w:rsidRPr="009F2C7C">
        <w:rPr>
          <w:rFonts w:ascii="Arial" w:hAnsi="Arial" w:cs="Arial"/>
          <w:b/>
          <w:sz w:val="20"/>
          <w:szCs w:val="20"/>
          <w:lang w:eastAsia="pl-PL"/>
        </w:rPr>
        <w:t>Zleceniobiorca                                                                             Zleceniodawca</w:t>
      </w:r>
    </w:p>
    <w:p w14:paraId="3F693F5C" w14:textId="77777777" w:rsidR="009F2C7C" w:rsidRPr="009F2C7C" w:rsidRDefault="009F2C7C" w:rsidP="0021454D">
      <w:pPr>
        <w:tabs>
          <w:tab w:val="right" w:pos="8721"/>
        </w:tabs>
        <w:suppressAutoHyphens w:val="0"/>
        <w:spacing w:line="360" w:lineRule="auto"/>
        <w:jc w:val="right"/>
        <w:rPr>
          <w:rFonts w:ascii="Arial" w:hAnsi="Arial" w:cs="Arial"/>
          <w:i/>
          <w:color w:val="000000"/>
          <w:sz w:val="20"/>
          <w:szCs w:val="20"/>
          <w:lang w:eastAsia="pl-PL"/>
        </w:rPr>
      </w:pPr>
    </w:p>
    <w:p w14:paraId="43B07840" w14:textId="77777777" w:rsidR="009F2C7C" w:rsidRPr="009F2C7C" w:rsidRDefault="009F2C7C" w:rsidP="0021454D">
      <w:pPr>
        <w:tabs>
          <w:tab w:val="right" w:pos="8721"/>
        </w:tabs>
        <w:suppressAutoHyphens w:val="0"/>
        <w:spacing w:line="360" w:lineRule="auto"/>
        <w:jc w:val="right"/>
        <w:rPr>
          <w:rFonts w:ascii="Arial" w:hAnsi="Arial" w:cs="Arial"/>
          <w:i/>
          <w:color w:val="000000"/>
          <w:sz w:val="20"/>
          <w:szCs w:val="20"/>
          <w:lang w:eastAsia="pl-PL"/>
        </w:rPr>
      </w:pPr>
    </w:p>
    <w:p w14:paraId="64020232" w14:textId="77777777" w:rsidR="009F2C7C" w:rsidRPr="009F2C7C" w:rsidRDefault="009F2C7C" w:rsidP="009F2C7C">
      <w:pPr>
        <w:tabs>
          <w:tab w:val="right" w:pos="8721"/>
        </w:tabs>
        <w:suppressAutoHyphens w:val="0"/>
        <w:jc w:val="right"/>
        <w:rPr>
          <w:i/>
          <w:color w:val="000000"/>
          <w:lang w:eastAsia="pl-PL"/>
        </w:rPr>
      </w:pPr>
    </w:p>
    <w:p w14:paraId="3C1B14ED" w14:textId="77777777" w:rsidR="009F2C7C" w:rsidRPr="009F2C7C" w:rsidRDefault="009F2C7C" w:rsidP="009F2C7C">
      <w:pPr>
        <w:suppressAutoHyphens w:val="0"/>
        <w:rPr>
          <w:lang w:eastAsia="pl-PL"/>
        </w:rPr>
      </w:pPr>
    </w:p>
    <w:p w14:paraId="612E06C1" w14:textId="77777777" w:rsidR="000F4C6F" w:rsidRDefault="000F4C6F">
      <w:pPr>
        <w:pStyle w:val="pkt"/>
        <w:spacing w:before="0" w:after="0" w:line="360" w:lineRule="auto"/>
        <w:ind w:left="5586" w:firstLine="57"/>
        <w:rPr>
          <w:rFonts w:ascii="Arial" w:hAnsi="Arial" w:cs="Arial"/>
          <w:b/>
          <w:i/>
        </w:rPr>
      </w:pPr>
    </w:p>
    <w:p w14:paraId="3DC6131F" w14:textId="77777777" w:rsidR="000F4C6F" w:rsidRDefault="000F4C6F">
      <w:pPr>
        <w:pStyle w:val="pkt"/>
        <w:spacing w:before="0" w:after="0" w:line="360" w:lineRule="auto"/>
        <w:ind w:left="5586" w:firstLine="57"/>
        <w:rPr>
          <w:rFonts w:ascii="Arial" w:hAnsi="Arial" w:cs="Arial"/>
          <w:b/>
          <w:i/>
        </w:rPr>
      </w:pPr>
    </w:p>
    <w:p w14:paraId="72D87383" w14:textId="77777777" w:rsidR="000F4C6F" w:rsidRDefault="000F4C6F">
      <w:pPr>
        <w:pStyle w:val="pkt"/>
        <w:spacing w:before="0" w:after="0" w:line="360" w:lineRule="auto"/>
        <w:ind w:left="5586" w:firstLine="57"/>
        <w:rPr>
          <w:rFonts w:ascii="Arial" w:hAnsi="Arial" w:cs="Arial"/>
          <w:b/>
          <w:i/>
        </w:rPr>
      </w:pPr>
    </w:p>
    <w:p w14:paraId="74D44DF7" w14:textId="77777777" w:rsidR="000F4C6F" w:rsidRDefault="000F4C6F">
      <w:pPr>
        <w:pStyle w:val="pkt"/>
        <w:spacing w:before="0" w:after="0" w:line="360" w:lineRule="auto"/>
        <w:ind w:left="5586" w:firstLine="57"/>
        <w:rPr>
          <w:rFonts w:ascii="Arial" w:hAnsi="Arial" w:cs="Arial"/>
          <w:b/>
          <w:i/>
        </w:rPr>
      </w:pPr>
    </w:p>
    <w:p w14:paraId="0FBFF3CB" w14:textId="77777777" w:rsidR="000F4C6F" w:rsidRDefault="000F4C6F">
      <w:pPr>
        <w:pStyle w:val="pkt"/>
        <w:spacing w:before="0" w:after="0" w:line="360" w:lineRule="auto"/>
        <w:ind w:left="5586" w:firstLine="57"/>
        <w:rPr>
          <w:rFonts w:ascii="Arial" w:hAnsi="Arial" w:cs="Arial"/>
          <w:b/>
          <w:i/>
        </w:rPr>
      </w:pPr>
    </w:p>
    <w:p w14:paraId="51F87E59" w14:textId="77777777" w:rsidR="000F4C6F" w:rsidRDefault="000F4C6F">
      <w:pPr>
        <w:pStyle w:val="pkt"/>
        <w:spacing w:before="0" w:after="0" w:line="360" w:lineRule="auto"/>
        <w:ind w:left="5586" w:firstLine="57"/>
        <w:rPr>
          <w:rFonts w:ascii="Arial" w:hAnsi="Arial" w:cs="Arial"/>
          <w:b/>
          <w:i/>
        </w:rPr>
      </w:pPr>
    </w:p>
    <w:p w14:paraId="232723AD" w14:textId="77777777" w:rsidR="00006A21" w:rsidRDefault="00006A21">
      <w:pPr>
        <w:pStyle w:val="pkt"/>
        <w:spacing w:before="0" w:after="0" w:line="360" w:lineRule="auto"/>
        <w:ind w:left="5586" w:firstLine="57"/>
        <w:rPr>
          <w:rFonts w:ascii="Arial" w:hAnsi="Arial" w:cs="Arial"/>
          <w:b/>
          <w:i/>
        </w:rPr>
      </w:pPr>
    </w:p>
    <w:p w14:paraId="5055F29B" w14:textId="77777777" w:rsidR="00006A21" w:rsidRDefault="00006A21">
      <w:pPr>
        <w:pStyle w:val="pkt"/>
        <w:spacing w:before="0" w:after="0" w:line="360" w:lineRule="auto"/>
        <w:ind w:left="5586" w:firstLine="57"/>
        <w:rPr>
          <w:rFonts w:ascii="Arial" w:hAnsi="Arial" w:cs="Arial"/>
          <w:b/>
          <w:i/>
        </w:rPr>
      </w:pPr>
    </w:p>
    <w:p w14:paraId="6A2D883D" w14:textId="77777777" w:rsidR="00006A21" w:rsidRDefault="00006A21">
      <w:pPr>
        <w:pStyle w:val="pkt"/>
        <w:spacing w:before="0" w:after="0" w:line="360" w:lineRule="auto"/>
        <w:ind w:left="5586" w:firstLine="57"/>
        <w:rPr>
          <w:rFonts w:ascii="Arial" w:hAnsi="Arial" w:cs="Arial"/>
          <w:b/>
          <w:i/>
        </w:rPr>
      </w:pPr>
    </w:p>
    <w:p w14:paraId="2B166674" w14:textId="77777777" w:rsidR="00006A21" w:rsidRDefault="00006A21">
      <w:pPr>
        <w:pStyle w:val="pkt"/>
        <w:spacing w:before="0" w:after="0" w:line="360" w:lineRule="auto"/>
        <w:ind w:left="5586" w:firstLine="57"/>
        <w:rPr>
          <w:rFonts w:ascii="Arial" w:hAnsi="Arial" w:cs="Arial"/>
          <w:b/>
          <w:i/>
        </w:rPr>
      </w:pPr>
    </w:p>
    <w:p w14:paraId="048D58F2" w14:textId="77777777" w:rsidR="00D76E8E" w:rsidRDefault="00D76E8E">
      <w:pPr>
        <w:pStyle w:val="pkt"/>
        <w:spacing w:before="0" w:after="0" w:line="360" w:lineRule="auto"/>
        <w:ind w:left="5586" w:firstLine="57"/>
        <w:rPr>
          <w:rFonts w:ascii="Arial" w:hAnsi="Arial" w:cs="Arial"/>
          <w:b/>
          <w:i/>
        </w:rPr>
      </w:pPr>
    </w:p>
    <w:p w14:paraId="55D21D61" w14:textId="77777777" w:rsidR="00D76E8E" w:rsidRDefault="00D76E8E">
      <w:pPr>
        <w:pStyle w:val="pkt"/>
        <w:spacing w:before="0" w:after="0" w:line="360" w:lineRule="auto"/>
        <w:ind w:left="5586" w:firstLine="57"/>
        <w:rPr>
          <w:rFonts w:ascii="Arial" w:hAnsi="Arial" w:cs="Arial"/>
          <w:b/>
          <w:i/>
        </w:rPr>
      </w:pPr>
    </w:p>
    <w:p w14:paraId="6A133102" w14:textId="77777777" w:rsidR="00006A21" w:rsidRDefault="00006A21">
      <w:pPr>
        <w:pStyle w:val="pkt"/>
        <w:spacing w:before="0" w:after="0" w:line="360" w:lineRule="auto"/>
        <w:ind w:left="5586" w:firstLine="57"/>
        <w:rPr>
          <w:rFonts w:ascii="Arial" w:hAnsi="Arial" w:cs="Arial"/>
          <w:b/>
          <w:i/>
        </w:rPr>
      </w:pPr>
    </w:p>
    <w:p w14:paraId="34690C51" w14:textId="77777777" w:rsidR="00441A1B" w:rsidRDefault="00441A1B">
      <w:pPr>
        <w:pStyle w:val="pkt"/>
        <w:spacing w:before="0" w:after="0" w:line="360" w:lineRule="auto"/>
        <w:ind w:left="5586" w:firstLine="57"/>
        <w:rPr>
          <w:rFonts w:ascii="Arial" w:hAnsi="Arial" w:cs="Arial"/>
          <w:b/>
          <w:i/>
        </w:rPr>
      </w:pPr>
    </w:p>
    <w:p w14:paraId="512EF5F4" w14:textId="77777777" w:rsidR="00441A1B" w:rsidRDefault="00441A1B">
      <w:pPr>
        <w:pStyle w:val="pkt"/>
        <w:spacing w:before="0" w:after="0" w:line="360" w:lineRule="auto"/>
        <w:ind w:left="5586" w:firstLine="57"/>
        <w:rPr>
          <w:rFonts w:ascii="Arial" w:hAnsi="Arial" w:cs="Arial"/>
          <w:b/>
          <w:i/>
        </w:rPr>
      </w:pPr>
    </w:p>
    <w:p w14:paraId="04718C2A" w14:textId="77777777" w:rsidR="00441A1B" w:rsidRDefault="00441A1B">
      <w:pPr>
        <w:pStyle w:val="pkt"/>
        <w:spacing w:before="0" w:after="0" w:line="360" w:lineRule="auto"/>
        <w:ind w:left="5586" w:firstLine="57"/>
        <w:rPr>
          <w:rFonts w:ascii="Arial" w:hAnsi="Arial" w:cs="Arial"/>
          <w:b/>
          <w:i/>
        </w:rPr>
      </w:pPr>
    </w:p>
    <w:p w14:paraId="061B68EF" w14:textId="77777777" w:rsidR="00441A1B" w:rsidRDefault="00441A1B">
      <w:pPr>
        <w:pStyle w:val="pkt"/>
        <w:spacing w:before="0" w:after="0" w:line="360" w:lineRule="auto"/>
        <w:ind w:left="5586" w:firstLine="57"/>
        <w:rPr>
          <w:rFonts w:ascii="Arial" w:hAnsi="Arial" w:cs="Arial"/>
          <w:b/>
          <w:i/>
        </w:rPr>
      </w:pPr>
    </w:p>
    <w:p w14:paraId="4D01EA23" w14:textId="77777777" w:rsidR="00441A1B" w:rsidRDefault="00441A1B">
      <w:pPr>
        <w:pStyle w:val="pkt"/>
        <w:spacing w:before="0" w:after="0" w:line="360" w:lineRule="auto"/>
        <w:ind w:left="5586" w:firstLine="57"/>
        <w:rPr>
          <w:rFonts w:ascii="Arial" w:hAnsi="Arial" w:cs="Arial"/>
          <w:b/>
          <w:i/>
        </w:rPr>
      </w:pPr>
    </w:p>
    <w:p w14:paraId="188A141C" w14:textId="77777777" w:rsidR="00441A1B" w:rsidRDefault="00441A1B">
      <w:pPr>
        <w:pStyle w:val="pkt"/>
        <w:spacing w:before="0" w:after="0" w:line="360" w:lineRule="auto"/>
        <w:ind w:left="5586" w:firstLine="57"/>
        <w:rPr>
          <w:rFonts w:ascii="Arial" w:hAnsi="Arial" w:cs="Arial"/>
          <w:b/>
          <w:i/>
        </w:rPr>
      </w:pPr>
    </w:p>
    <w:p w14:paraId="17D2C4AC" w14:textId="77777777" w:rsidR="00441A1B" w:rsidRDefault="00441A1B">
      <w:pPr>
        <w:pStyle w:val="pkt"/>
        <w:spacing w:before="0" w:after="0" w:line="360" w:lineRule="auto"/>
        <w:ind w:left="5586" w:firstLine="57"/>
        <w:rPr>
          <w:rFonts w:ascii="Arial" w:hAnsi="Arial" w:cs="Arial"/>
          <w:b/>
          <w:i/>
        </w:rPr>
      </w:pPr>
    </w:p>
    <w:p w14:paraId="34146DC1" w14:textId="77777777" w:rsidR="00F10716" w:rsidRDefault="00F10716" w:rsidP="00332022">
      <w:pPr>
        <w:pStyle w:val="pkt"/>
        <w:spacing w:before="0" w:after="0" w:line="360" w:lineRule="auto"/>
        <w:ind w:left="0" w:firstLine="0"/>
        <w:rPr>
          <w:rFonts w:ascii="Arial" w:hAnsi="Arial" w:cs="Arial"/>
          <w:b/>
          <w:i/>
        </w:rPr>
      </w:pPr>
    </w:p>
    <w:p w14:paraId="2309B57D" w14:textId="15617E04" w:rsidR="00B65524" w:rsidRPr="00E030BD" w:rsidRDefault="00B65524" w:rsidP="00B65524">
      <w:pPr>
        <w:spacing w:after="40"/>
        <w:ind w:left="5643" w:firstLine="57"/>
        <w:jc w:val="both"/>
      </w:pPr>
      <w:r>
        <w:rPr>
          <w:rFonts w:ascii="Arial" w:hAnsi="Arial" w:cs="Arial"/>
          <w:b/>
          <w:i/>
          <w:sz w:val="20"/>
          <w:szCs w:val="20"/>
        </w:rPr>
        <w:lastRenderedPageBreak/>
        <w:t>Załącznik nr 8</w:t>
      </w:r>
      <w:r w:rsidR="00FE49BC">
        <w:rPr>
          <w:rFonts w:ascii="Arial" w:hAnsi="Arial" w:cs="Arial"/>
          <w:b/>
          <w:i/>
          <w:sz w:val="20"/>
          <w:szCs w:val="20"/>
        </w:rPr>
        <w:t>B</w:t>
      </w:r>
      <w:r w:rsidRPr="00E030BD">
        <w:rPr>
          <w:rFonts w:ascii="Arial" w:hAnsi="Arial" w:cs="Arial"/>
          <w:b/>
          <w:i/>
          <w:sz w:val="20"/>
          <w:szCs w:val="20"/>
        </w:rPr>
        <w:t xml:space="preserve"> do SWZ</w:t>
      </w:r>
    </w:p>
    <w:p w14:paraId="46843FB2" w14:textId="77777777" w:rsidR="00B65524" w:rsidRDefault="00B65524" w:rsidP="00B65524">
      <w:pPr>
        <w:spacing w:line="360" w:lineRule="auto"/>
        <w:jc w:val="center"/>
        <w:rPr>
          <w:rFonts w:ascii="Arial" w:hAnsi="Arial" w:cs="Arial"/>
          <w:b/>
          <w:i/>
          <w:sz w:val="20"/>
          <w:szCs w:val="20"/>
        </w:rPr>
      </w:pPr>
    </w:p>
    <w:p w14:paraId="5A8C6DD9" w14:textId="6F7C4BDC" w:rsidR="00B65524" w:rsidRDefault="00D56322" w:rsidP="00B65524">
      <w:pPr>
        <w:spacing w:line="360" w:lineRule="auto"/>
        <w:jc w:val="center"/>
        <w:rPr>
          <w:rFonts w:ascii="Arial" w:hAnsi="Arial" w:cs="Arial"/>
          <w:b/>
          <w:i/>
          <w:sz w:val="20"/>
          <w:szCs w:val="20"/>
        </w:rPr>
      </w:pPr>
      <w:r>
        <w:rPr>
          <w:rFonts w:ascii="Arial" w:hAnsi="Arial" w:cs="Arial"/>
          <w:b/>
          <w:i/>
          <w:sz w:val="20"/>
          <w:szCs w:val="20"/>
        </w:rPr>
        <w:t>UMOWA</w:t>
      </w:r>
    </w:p>
    <w:p w14:paraId="0DCFEE7F" w14:textId="16D8778F" w:rsidR="00D56322" w:rsidRPr="009F2C7C" w:rsidRDefault="00D56322" w:rsidP="00D56322">
      <w:pPr>
        <w:suppressAutoHyphens w:val="0"/>
        <w:spacing w:line="360" w:lineRule="auto"/>
        <w:jc w:val="center"/>
        <w:outlineLvl w:val="2"/>
        <w:rPr>
          <w:rFonts w:ascii="Arial" w:hAnsi="Arial" w:cs="Arial"/>
          <w:i/>
          <w:iCs/>
          <w:sz w:val="20"/>
          <w:szCs w:val="20"/>
          <w:lang w:eastAsia="pl-PL"/>
        </w:rPr>
      </w:pPr>
      <w:r w:rsidRPr="0021454D">
        <w:rPr>
          <w:rFonts w:ascii="Arial" w:hAnsi="Arial" w:cs="Arial"/>
          <w:i/>
          <w:iCs/>
          <w:sz w:val="20"/>
          <w:szCs w:val="20"/>
          <w:lang w:eastAsia="pl-PL"/>
        </w:rPr>
        <w:t>- WZÓR</w:t>
      </w:r>
      <w:r>
        <w:rPr>
          <w:rFonts w:ascii="Arial" w:hAnsi="Arial" w:cs="Arial"/>
          <w:i/>
          <w:iCs/>
          <w:sz w:val="20"/>
          <w:szCs w:val="20"/>
          <w:lang w:eastAsia="pl-PL"/>
        </w:rPr>
        <w:t xml:space="preserve"> UMOWY NA CZĘŚĆ 2</w:t>
      </w:r>
    </w:p>
    <w:p w14:paraId="585F0408" w14:textId="77777777" w:rsidR="00B65524" w:rsidRPr="00E030BD" w:rsidRDefault="00B65524" w:rsidP="00B65524">
      <w:pPr>
        <w:spacing w:line="360" w:lineRule="auto"/>
        <w:jc w:val="center"/>
        <w:rPr>
          <w:rFonts w:ascii="Arial" w:hAnsi="Arial" w:cs="Arial"/>
          <w:b/>
          <w:i/>
          <w:sz w:val="20"/>
          <w:szCs w:val="20"/>
        </w:rPr>
      </w:pPr>
    </w:p>
    <w:p w14:paraId="12C81E44" w14:textId="77777777" w:rsidR="00D56322" w:rsidRPr="009F2C7C" w:rsidRDefault="00D56322" w:rsidP="00D56322">
      <w:pPr>
        <w:suppressAutoHyphens w:val="0"/>
        <w:spacing w:line="360" w:lineRule="auto"/>
        <w:jc w:val="both"/>
        <w:outlineLvl w:val="2"/>
        <w:rPr>
          <w:rFonts w:ascii="Arial" w:hAnsi="Arial" w:cs="Arial"/>
          <w:bCs/>
          <w:sz w:val="20"/>
          <w:szCs w:val="20"/>
          <w:lang w:eastAsia="pl-PL"/>
        </w:rPr>
      </w:pPr>
      <w:r w:rsidRPr="009F2C7C">
        <w:rPr>
          <w:rFonts w:ascii="Arial" w:hAnsi="Arial" w:cs="Arial"/>
          <w:bCs/>
          <w:sz w:val="20"/>
          <w:szCs w:val="20"/>
          <w:lang w:eastAsia="pl-PL"/>
        </w:rPr>
        <w:t>zawarta w dniu</w:t>
      </w:r>
      <w:r>
        <w:rPr>
          <w:rFonts w:ascii="Arial" w:hAnsi="Arial" w:cs="Arial"/>
          <w:bCs/>
          <w:sz w:val="20"/>
          <w:szCs w:val="20"/>
          <w:lang w:eastAsia="pl-PL"/>
        </w:rPr>
        <w:t xml:space="preserve"> …………………</w:t>
      </w:r>
      <w:proofErr w:type="gramStart"/>
      <w:r>
        <w:rPr>
          <w:rFonts w:ascii="Arial" w:hAnsi="Arial" w:cs="Arial"/>
          <w:bCs/>
          <w:sz w:val="20"/>
          <w:szCs w:val="20"/>
          <w:lang w:eastAsia="pl-PL"/>
        </w:rPr>
        <w:t>…….</w:t>
      </w:r>
      <w:proofErr w:type="gramEnd"/>
      <w:r w:rsidRPr="009F2C7C">
        <w:rPr>
          <w:rFonts w:ascii="Arial" w:hAnsi="Arial" w:cs="Arial"/>
          <w:bCs/>
          <w:sz w:val="20"/>
          <w:szCs w:val="20"/>
          <w:lang w:eastAsia="pl-PL"/>
        </w:rPr>
        <w:t>, pomiędzy:</w:t>
      </w:r>
    </w:p>
    <w:p w14:paraId="223DDB44" w14:textId="77777777" w:rsidR="00D56322" w:rsidRPr="009F2C7C" w:rsidRDefault="00D56322" w:rsidP="00D56322">
      <w:pPr>
        <w:suppressAutoHyphens w:val="0"/>
        <w:spacing w:line="360" w:lineRule="auto"/>
        <w:jc w:val="both"/>
        <w:outlineLvl w:val="2"/>
        <w:rPr>
          <w:rFonts w:ascii="Arial" w:hAnsi="Arial" w:cs="Arial"/>
          <w:bCs/>
          <w:sz w:val="20"/>
          <w:szCs w:val="20"/>
          <w:lang w:eastAsia="pl-PL"/>
        </w:rPr>
      </w:pPr>
      <w:r w:rsidRPr="009F2C7C">
        <w:rPr>
          <w:rFonts w:ascii="Arial" w:hAnsi="Arial" w:cs="Arial"/>
          <w:sz w:val="20"/>
          <w:szCs w:val="20"/>
          <w:lang w:eastAsia="pl-PL"/>
        </w:rPr>
        <w:t xml:space="preserve">Polkowickim Centrum Usług Zdrowotnych – Zakładem Opieki Zdrowotnej S. A., ul. Kard. B. Kominka 7, 59-100 Polkowice, REGON: 390760852, NIP: 692-22-46-830, wpisanym do rejestru przedsiębiorców KRS prowadzonego przez Sąd Rejonowy dla Wrocławia Fabrycznej we Wrocławiu, IX Wydział Gospodarczy pod nr KRS 000081911; wysokość kapitału zakładowego </w:t>
      </w:r>
      <w:r w:rsidRPr="00EA6ABC">
        <w:rPr>
          <w:rFonts w:ascii="Arial" w:hAnsi="Arial" w:cs="Arial"/>
          <w:sz w:val="20"/>
          <w:szCs w:val="20"/>
          <w:lang w:eastAsia="pl-PL"/>
        </w:rPr>
        <w:t>21 285 100,00</w:t>
      </w:r>
      <w:r w:rsidRPr="009F2C7C">
        <w:rPr>
          <w:rFonts w:ascii="Arial" w:hAnsi="Arial" w:cs="Arial"/>
          <w:sz w:val="20"/>
          <w:szCs w:val="20"/>
          <w:lang w:eastAsia="pl-PL"/>
        </w:rPr>
        <w:t xml:space="preserve"> zł w całości wpłacony, wpisaną do rejestru Podmiotów Wykonujących Działalność Leczniczą pod numerem – 000000001318 prowadzonego przez Wojewodę Dolnośląskiego reprezentowaną przez Andrzeja </w:t>
      </w:r>
      <w:proofErr w:type="spellStart"/>
      <w:r w:rsidRPr="009F2C7C">
        <w:rPr>
          <w:rFonts w:ascii="Arial" w:hAnsi="Arial" w:cs="Arial"/>
          <w:sz w:val="20"/>
          <w:szCs w:val="20"/>
          <w:lang w:eastAsia="pl-PL"/>
        </w:rPr>
        <w:t>Tatuśko</w:t>
      </w:r>
      <w:proofErr w:type="spellEnd"/>
      <w:r w:rsidRPr="009F2C7C">
        <w:rPr>
          <w:rFonts w:ascii="Arial" w:hAnsi="Arial" w:cs="Arial"/>
          <w:sz w:val="20"/>
          <w:szCs w:val="20"/>
          <w:lang w:eastAsia="pl-PL"/>
        </w:rPr>
        <w:t xml:space="preserve"> – Prezesa Zarządu,</w:t>
      </w:r>
      <w:r w:rsidRPr="009F2C7C">
        <w:rPr>
          <w:rFonts w:ascii="Arial" w:hAnsi="Arial" w:cs="Arial"/>
          <w:bCs/>
          <w:sz w:val="20"/>
          <w:szCs w:val="20"/>
          <w:lang w:eastAsia="pl-PL"/>
        </w:rPr>
        <w:t xml:space="preserve"> </w:t>
      </w:r>
    </w:p>
    <w:p w14:paraId="3A117AE6" w14:textId="71A22DFB" w:rsidR="00D56322" w:rsidRPr="00D56322" w:rsidRDefault="00D56322" w:rsidP="00D56322">
      <w:pPr>
        <w:suppressAutoHyphens w:val="0"/>
        <w:spacing w:line="360" w:lineRule="auto"/>
        <w:jc w:val="both"/>
        <w:outlineLvl w:val="2"/>
        <w:rPr>
          <w:rFonts w:ascii="Arial" w:hAnsi="Arial" w:cs="Arial"/>
          <w:b/>
          <w:i/>
          <w:iCs/>
          <w:sz w:val="20"/>
          <w:szCs w:val="20"/>
          <w:lang w:eastAsia="pl-PL"/>
        </w:rPr>
      </w:pPr>
      <w:r w:rsidRPr="009F2C7C">
        <w:rPr>
          <w:rFonts w:ascii="Arial" w:hAnsi="Arial" w:cs="Arial"/>
          <w:bCs/>
          <w:sz w:val="20"/>
          <w:szCs w:val="20"/>
          <w:lang w:eastAsia="pl-PL"/>
        </w:rPr>
        <w:t xml:space="preserve">zwanym w dalszej części umowy </w:t>
      </w:r>
      <w:r w:rsidRPr="00D56322">
        <w:rPr>
          <w:rFonts w:ascii="Arial" w:hAnsi="Arial" w:cs="Arial"/>
          <w:b/>
          <w:i/>
          <w:iCs/>
          <w:sz w:val="20"/>
          <w:szCs w:val="20"/>
          <w:lang w:eastAsia="pl-PL"/>
        </w:rPr>
        <w:t>„Zamawiającym”,</w:t>
      </w:r>
    </w:p>
    <w:p w14:paraId="147A236B" w14:textId="77777777" w:rsidR="00B65524" w:rsidRDefault="00B65524" w:rsidP="00B65524">
      <w:pPr>
        <w:autoSpaceDE w:val="0"/>
        <w:spacing w:line="360" w:lineRule="auto"/>
        <w:jc w:val="both"/>
      </w:pPr>
      <w:r>
        <w:rPr>
          <w:rFonts w:ascii="Arial" w:hAnsi="Arial" w:cs="Arial"/>
          <w:sz w:val="20"/>
        </w:rPr>
        <w:t>a ............................ z siedzibą w ............................</w:t>
      </w:r>
      <w:r>
        <w:rPr>
          <w:rFonts w:ascii="Arial" w:hAnsi="Arial" w:cs="Arial"/>
          <w:color w:val="000000"/>
          <w:sz w:val="20"/>
        </w:rPr>
        <w:t xml:space="preserve"> przy ul. ............................, NIP ……. REGON …</w:t>
      </w:r>
      <w:proofErr w:type="gramStart"/>
      <w:r>
        <w:rPr>
          <w:rFonts w:ascii="Arial" w:hAnsi="Arial" w:cs="Arial"/>
          <w:color w:val="000000"/>
          <w:sz w:val="20"/>
        </w:rPr>
        <w:t>…….</w:t>
      </w:r>
      <w:proofErr w:type="gramEnd"/>
      <w:r>
        <w:rPr>
          <w:rFonts w:ascii="Arial" w:hAnsi="Arial" w:cs="Arial"/>
          <w:color w:val="000000"/>
          <w:sz w:val="20"/>
        </w:rPr>
        <w:t xml:space="preserve">., zarejestrowaną w ............................ </w:t>
      </w:r>
    </w:p>
    <w:p w14:paraId="2CAD8601" w14:textId="77777777" w:rsidR="00B65524" w:rsidRDefault="00B65524" w:rsidP="00B65524">
      <w:pPr>
        <w:autoSpaceDE w:val="0"/>
        <w:spacing w:line="360" w:lineRule="auto"/>
        <w:jc w:val="both"/>
      </w:pPr>
      <w:r>
        <w:rPr>
          <w:rFonts w:ascii="Arial" w:hAnsi="Arial" w:cs="Arial"/>
          <w:color w:val="000000"/>
          <w:sz w:val="20"/>
        </w:rPr>
        <w:t xml:space="preserve">zwaną dalej </w:t>
      </w:r>
      <w:r>
        <w:rPr>
          <w:rFonts w:ascii="Arial" w:hAnsi="Arial" w:cs="Arial"/>
          <w:b/>
          <w:i/>
          <w:color w:val="000000"/>
          <w:sz w:val="20"/>
        </w:rPr>
        <w:t>„Wykonawcą”,</w:t>
      </w:r>
      <w:r>
        <w:rPr>
          <w:rFonts w:ascii="Arial" w:hAnsi="Arial" w:cs="Arial"/>
          <w:color w:val="000000"/>
          <w:sz w:val="20"/>
        </w:rPr>
        <w:t xml:space="preserve"> reprezentowaną </w:t>
      </w:r>
      <w:proofErr w:type="gramStart"/>
      <w:r>
        <w:rPr>
          <w:rFonts w:ascii="Arial" w:hAnsi="Arial" w:cs="Arial"/>
          <w:color w:val="000000"/>
          <w:sz w:val="20"/>
        </w:rPr>
        <w:t>przez :</w:t>
      </w:r>
      <w:proofErr w:type="gramEnd"/>
    </w:p>
    <w:p w14:paraId="17FAAECE" w14:textId="77777777" w:rsidR="00B65524" w:rsidRDefault="00B65524" w:rsidP="00B65524">
      <w:pPr>
        <w:autoSpaceDE w:val="0"/>
        <w:spacing w:line="360" w:lineRule="auto"/>
        <w:jc w:val="both"/>
      </w:pPr>
      <w:r>
        <w:rPr>
          <w:rFonts w:ascii="Arial" w:hAnsi="Arial" w:cs="Arial"/>
          <w:color w:val="000000"/>
          <w:sz w:val="20"/>
        </w:rPr>
        <w:t xml:space="preserve"> ............................,</w:t>
      </w:r>
    </w:p>
    <w:p w14:paraId="0710D188" w14:textId="77777777" w:rsidR="00B65524" w:rsidRDefault="00B65524" w:rsidP="00B65524">
      <w:pPr>
        <w:autoSpaceDE w:val="0"/>
        <w:spacing w:line="360" w:lineRule="auto"/>
        <w:jc w:val="both"/>
      </w:pPr>
      <w:r>
        <w:rPr>
          <w:rFonts w:ascii="Arial" w:hAnsi="Arial" w:cs="Arial"/>
          <w:color w:val="000000"/>
          <w:sz w:val="20"/>
        </w:rPr>
        <w:t>............................,</w:t>
      </w:r>
    </w:p>
    <w:p w14:paraId="2B4306D4" w14:textId="26C10EF3" w:rsidR="00B65524" w:rsidRPr="00195D15" w:rsidRDefault="00B65524" w:rsidP="00B65524">
      <w:pPr>
        <w:autoSpaceDE w:val="0"/>
        <w:spacing w:line="360" w:lineRule="auto"/>
        <w:jc w:val="both"/>
        <w:rPr>
          <w:rFonts w:ascii="Arial" w:hAnsi="Arial" w:cs="Arial"/>
          <w:sz w:val="20"/>
          <w:szCs w:val="20"/>
        </w:rPr>
      </w:pPr>
      <w:r>
        <w:rPr>
          <w:rFonts w:ascii="Arial" w:hAnsi="Arial" w:cs="Arial"/>
          <w:color w:val="000000"/>
          <w:sz w:val="20"/>
        </w:rPr>
        <w:t xml:space="preserve">w rezultacie dokonania przez </w:t>
      </w:r>
      <w:r>
        <w:rPr>
          <w:rFonts w:ascii="Arial" w:hAnsi="Arial" w:cs="Arial"/>
          <w:b/>
          <w:i/>
          <w:color w:val="000000"/>
          <w:sz w:val="20"/>
        </w:rPr>
        <w:t>Zamawiającego</w:t>
      </w:r>
      <w:r>
        <w:rPr>
          <w:rFonts w:ascii="Arial" w:hAnsi="Arial" w:cs="Arial"/>
          <w:color w:val="000000"/>
          <w:sz w:val="20"/>
        </w:rPr>
        <w:t xml:space="preserve"> wyboru oferty </w:t>
      </w:r>
      <w:r>
        <w:rPr>
          <w:rFonts w:ascii="Arial" w:hAnsi="Arial" w:cs="Arial"/>
          <w:b/>
          <w:i/>
          <w:color w:val="000000"/>
          <w:sz w:val="20"/>
        </w:rPr>
        <w:t>Wykonawcy</w:t>
      </w:r>
      <w:r>
        <w:rPr>
          <w:rFonts w:ascii="Arial" w:hAnsi="Arial" w:cs="Arial"/>
          <w:color w:val="000000"/>
          <w:sz w:val="20"/>
        </w:rPr>
        <w:t>, w trybie podstawowym na podstawie art</w:t>
      </w:r>
      <w:r>
        <w:rPr>
          <w:rFonts w:ascii="Arial" w:hAnsi="Arial" w:cs="Arial"/>
          <w:sz w:val="20"/>
        </w:rPr>
        <w:t>. 275 i następne ustawy</w:t>
      </w:r>
      <w:r>
        <w:rPr>
          <w:rFonts w:ascii="Arial" w:hAnsi="Arial" w:cs="Arial"/>
          <w:color w:val="000000"/>
          <w:sz w:val="20"/>
        </w:rPr>
        <w:t xml:space="preserve"> </w:t>
      </w:r>
      <w:r>
        <w:rPr>
          <w:rFonts w:ascii="Arial" w:hAnsi="Arial" w:cs="Arial"/>
          <w:sz w:val="20"/>
        </w:rPr>
        <w:t xml:space="preserve">z dnia 11 września 2019 r. - </w:t>
      </w:r>
      <w:r>
        <w:rPr>
          <w:rFonts w:ascii="Arial" w:hAnsi="Arial" w:cs="Arial"/>
          <w:sz w:val="20"/>
          <w:szCs w:val="20"/>
        </w:rPr>
        <w:t xml:space="preserve">Prawo zamówień </w:t>
      </w:r>
      <w:r w:rsidRPr="00195D15">
        <w:rPr>
          <w:rFonts w:ascii="Arial" w:hAnsi="Arial" w:cs="Arial"/>
          <w:sz w:val="20"/>
          <w:szCs w:val="20"/>
        </w:rPr>
        <w:t xml:space="preserve">publicznych </w:t>
      </w:r>
      <w:r w:rsidRPr="004F0244">
        <w:rPr>
          <w:rFonts w:ascii="Arial" w:hAnsi="Arial" w:cs="Arial"/>
          <w:sz w:val="20"/>
          <w:szCs w:val="20"/>
        </w:rPr>
        <w:t>(</w:t>
      </w:r>
      <w:proofErr w:type="spellStart"/>
      <w:r w:rsidRPr="004F0244">
        <w:rPr>
          <w:rFonts w:ascii="Arial" w:hAnsi="Arial" w:cs="Arial"/>
          <w:sz w:val="20"/>
          <w:szCs w:val="20"/>
        </w:rPr>
        <w:t>t.j</w:t>
      </w:r>
      <w:proofErr w:type="spellEnd"/>
      <w:r w:rsidRPr="004F0244">
        <w:rPr>
          <w:rFonts w:ascii="Arial" w:hAnsi="Arial" w:cs="Arial"/>
          <w:sz w:val="20"/>
          <w:szCs w:val="20"/>
        </w:rPr>
        <w:t>. Dz. U. z 2024 r. poz. 1320</w:t>
      </w:r>
      <w:r w:rsidR="00245FE2">
        <w:rPr>
          <w:rFonts w:ascii="Arial" w:hAnsi="Arial" w:cs="Arial"/>
          <w:sz w:val="20"/>
          <w:szCs w:val="20"/>
        </w:rPr>
        <w:t xml:space="preserve"> z </w:t>
      </w:r>
      <w:proofErr w:type="spellStart"/>
      <w:r w:rsidR="00245FE2">
        <w:rPr>
          <w:rFonts w:ascii="Arial" w:hAnsi="Arial" w:cs="Arial"/>
          <w:sz w:val="20"/>
          <w:szCs w:val="20"/>
        </w:rPr>
        <w:t>późn</w:t>
      </w:r>
      <w:proofErr w:type="spellEnd"/>
      <w:r w:rsidR="00245FE2">
        <w:rPr>
          <w:rFonts w:ascii="Arial" w:hAnsi="Arial" w:cs="Arial"/>
          <w:sz w:val="20"/>
          <w:szCs w:val="20"/>
        </w:rPr>
        <w:t>. zmianami</w:t>
      </w:r>
      <w:r w:rsidRPr="004F0244">
        <w:rPr>
          <w:rFonts w:ascii="Arial" w:hAnsi="Arial" w:cs="Arial"/>
          <w:sz w:val="20"/>
          <w:szCs w:val="20"/>
        </w:rPr>
        <w:t>)</w:t>
      </w:r>
      <w:r w:rsidRPr="00195D15">
        <w:rPr>
          <w:rFonts w:ascii="Arial" w:hAnsi="Arial" w:cs="Arial"/>
          <w:sz w:val="20"/>
          <w:szCs w:val="20"/>
        </w:rPr>
        <w:t xml:space="preserve">, została zawarta umowa o następującej </w:t>
      </w:r>
      <w:proofErr w:type="gramStart"/>
      <w:r w:rsidRPr="00195D15">
        <w:rPr>
          <w:rFonts w:ascii="Arial" w:hAnsi="Arial" w:cs="Arial"/>
          <w:sz w:val="20"/>
          <w:szCs w:val="20"/>
        </w:rPr>
        <w:t>treści :</w:t>
      </w:r>
      <w:proofErr w:type="gramEnd"/>
    </w:p>
    <w:p w14:paraId="4569C43D" w14:textId="77777777" w:rsidR="00B65524" w:rsidRDefault="00B65524" w:rsidP="00B65524">
      <w:pPr>
        <w:pStyle w:val="Default"/>
        <w:spacing w:line="360" w:lineRule="auto"/>
        <w:rPr>
          <w:rFonts w:ascii="Arial" w:hAnsi="Arial" w:cs="Arial"/>
          <w:b/>
          <w:bCs/>
          <w:sz w:val="20"/>
          <w:szCs w:val="20"/>
        </w:rPr>
      </w:pPr>
    </w:p>
    <w:p w14:paraId="059A2E1B" w14:textId="77777777" w:rsidR="00B65524" w:rsidRDefault="00B65524" w:rsidP="00B65524">
      <w:pPr>
        <w:pStyle w:val="Default"/>
        <w:spacing w:line="360" w:lineRule="auto"/>
        <w:jc w:val="center"/>
      </w:pPr>
      <w:r>
        <w:rPr>
          <w:rFonts w:ascii="Arial" w:hAnsi="Arial" w:cs="Arial"/>
          <w:b/>
          <w:bCs/>
          <w:sz w:val="20"/>
          <w:szCs w:val="20"/>
        </w:rPr>
        <w:t>§ 1 - Definicje:</w:t>
      </w:r>
    </w:p>
    <w:p w14:paraId="06E78267" w14:textId="77777777" w:rsidR="00B65524" w:rsidRDefault="00B65524" w:rsidP="00B65524">
      <w:pPr>
        <w:pStyle w:val="Default"/>
        <w:spacing w:line="360" w:lineRule="auto"/>
      </w:pPr>
      <w:r>
        <w:rPr>
          <w:rFonts w:ascii="Arial" w:hAnsi="Arial" w:cs="Arial"/>
          <w:sz w:val="20"/>
          <w:szCs w:val="20"/>
        </w:rPr>
        <w:t xml:space="preserve">Użyte w niniejszej Umowie określenia oznaczają, co następuje: </w:t>
      </w:r>
    </w:p>
    <w:p w14:paraId="7A824C8E" w14:textId="77777777" w:rsidR="00B65524" w:rsidRDefault="00B65524" w:rsidP="00B65524">
      <w:pPr>
        <w:pStyle w:val="Default"/>
        <w:numPr>
          <w:ilvl w:val="0"/>
          <w:numId w:val="10"/>
        </w:numPr>
        <w:spacing w:after="21" w:line="360" w:lineRule="auto"/>
        <w:ind w:left="0" w:firstLine="0"/>
      </w:pPr>
      <w:r>
        <w:rPr>
          <w:rFonts w:ascii="Arial" w:eastAsia="Arial" w:hAnsi="Arial" w:cs="Arial"/>
          <w:b/>
          <w:sz w:val="20"/>
          <w:szCs w:val="20"/>
        </w:rPr>
        <w:t xml:space="preserve"> </w:t>
      </w:r>
      <w:r>
        <w:rPr>
          <w:rFonts w:ascii="Arial" w:hAnsi="Arial" w:cs="Arial"/>
          <w:b/>
          <w:sz w:val="20"/>
          <w:szCs w:val="20"/>
        </w:rPr>
        <w:t>Umowa</w:t>
      </w:r>
      <w:r>
        <w:rPr>
          <w:rFonts w:ascii="Arial" w:hAnsi="Arial" w:cs="Arial"/>
          <w:sz w:val="20"/>
          <w:szCs w:val="20"/>
        </w:rPr>
        <w:t xml:space="preserve"> – niniejszą Umowę wraz z załącznikami;</w:t>
      </w:r>
    </w:p>
    <w:p w14:paraId="73BFEB0E" w14:textId="77777777" w:rsidR="00B65524" w:rsidRDefault="00B65524" w:rsidP="00B65524">
      <w:pPr>
        <w:pStyle w:val="Default"/>
        <w:numPr>
          <w:ilvl w:val="0"/>
          <w:numId w:val="10"/>
        </w:numPr>
        <w:spacing w:after="21" w:line="360" w:lineRule="auto"/>
        <w:ind w:left="0" w:firstLine="0"/>
        <w:jc w:val="both"/>
      </w:pPr>
      <w:r>
        <w:rPr>
          <w:rFonts w:ascii="Arial" w:eastAsia="Arial" w:hAnsi="Arial" w:cs="Arial"/>
          <w:b/>
          <w:sz w:val="20"/>
          <w:szCs w:val="20"/>
        </w:rPr>
        <w:t xml:space="preserve"> </w:t>
      </w:r>
      <w:r>
        <w:rPr>
          <w:rFonts w:ascii="Arial" w:hAnsi="Arial" w:cs="Arial"/>
          <w:b/>
          <w:sz w:val="20"/>
          <w:szCs w:val="20"/>
        </w:rPr>
        <w:t>Osoba upoważniona</w:t>
      </w:r>
      <w:r>
        <w:rPr>
          <w:rFonts w:ascii="Arial" w:hAnsi="Arial" w:cs="Arial"/>
          <w:sz w:val="20"/>
          <w:szCs w:val="20"/>
        </w:rPr>
        <w:t xml:space="preserve"> – pracownika </w:t>
      </w:r>
      <w:r>
        <w:rPr>
          <w:rFonts w:ascii="Arial" w:hAnsi="Arial" w:cs="Arial"/>
          <w:b/>
          <w:i/>
          <w:sz w:val="20"/>
          <w:szCs w:val="20"/>
        </w:rPr>
        <w:t>Zamawiającego</w:t>
      </w:r>
      <w:r>
        <w:rPr>
          <w:rFonts w:ascii="Arial" w:hAnsi="Arial" w:cs="Arial"/>
          <w:sz w:val="20"/>
          <w:szCs w:val="20"/>
        </w:rPr>
        <w:t xml:space="preserve"> lub inną osobę, upoważnioną przez </w:t>
      </w:r>
      <w:r>
        <w:rPr>
          <w:rFonts w:ascii="Arial" w:hAnsi="Arial" w:cs="Arial"/>
          <w:b/>
          <w:i/>
          <w:sz w:val="20"/>
          <w:szCs w:val="20"/>
        </w:rPr>
        <w:t>Zamawiającego</w:t>
      </w:r>
      <w:r>
        <w:rPr>
          <w:rFonts w:ascii="Arial" w:hAnsi="Arial" w:cs="Arial"/>
          <w:sz w:val="20"/>
          <w:szCs w:val="20"/>
        </w:rPr>
        <w:t xml:space="preserve"> do korzystania z usług świadczonych przez </w:t>
      </w:r>
      <w:r>
        <w:rPr>
          <w:rFonts w:ascii="Arial" w:hAnsi="Arial" w:cs="Arial"/>
          <w:b/>
          <w:i/>
          <w:sz w:val="20"/>
          <w:szCs w:val="20"/>
        </w:rPr>
        <w:t>Wykonawcę</w:t>
      </w:r>
      <w:r>
        <w:rPr>
          <w:rFonts w:ascii="Arial" w:hAnsi="Arial" w:cs="Arial"/>
          <w:sz w:val="20"/>
          <w:szCs w:val="20"/>
        </w:rPr>
        <w:t xml:space="preserve"> na rzecz </w:t>
      </w:r>
      <w:r>
        <w:rPr>
          <w:rFonts w:ascii="Arial" w:hAnsi="Arial" w:cs="Arial"/>
          <w:b/>
          <w:i/>
          <w:sz w:val="20"/>
          <w:szCs w:val="20"/>
        </w:rPr>
        <w:t>Zamawiającego</w:t>
      </w:r>
      <w:r>
        <w:rPr>
          <w:rFonts w:ascii="Arial" w:hAnsi="Arial" w:cs="Arial"/>
          <w:sz w:val="20"/>
          <w:szCs w:val="20"/>
        </w:rPr>
        <w:t xml:space="preserve"> na zasadach określonych w niniejszej Umowie;</w:t>
      </w:r>
    </w:p>
    <w:p w14:paraId="24A96183" w14:textId="77777777" w:rsidR="00B65524" w:rsidRDefault="00B65524" w:rsidP="00B65524">
      <w:pPr>
        <w:pStyle w:val="Default"/>
        <w:numPr>
          <w:ilvl w:val="0"/>
          <w:numId w:val="10"/>
        </w:numPr>
        <w:spacing w:after="21" w:line="360" w:lineRule="auto"/>
        <w:ind w:left="0" w:firstLine="0"/>
        <w:jc w:val="both"/>
      </w:pPr>
      <w:r>
        <w:rPr>
          <w:rFonts w:ascii="Arial" w:eastAsia="Arial" w:hAnsi="Arial" w:cs="Arial"/>
          <w:b/>
          <w:sz w:val="20"/>
          <w:szCs w:val="20"/>
        </w:rPr>
        <w:t xml:space="preserve"> </w:t>
      </w:r>
      <w:r>
        <w:rPr>
          <w:rFonts w:ascii="Arial" w:hAnsi="Arial" w:cs="Arial"/>
          <w:b/>
          <w:sz w:val="20"/>
          <w:szCs w:val="20"/>
        </w:rPr>
        <w:t>Usługi</w:t>
      </w:r>
      <w:r>
        <w:rPr>
          <w:rFonts w:ascii="Arial" w:hAnsi="Arial" w:cs="Arial"/>
          <w:sz w:val="20"/>
          <w:szCs w:val="20"/>
        </w:rPr>
        <w:t xml:space="preserve"> - będące przedmiotem niniejszej Umowy usługi </w:t>
      </w:r>
      <w:r>
        <w:rPr>
          <w:rFonts w:ascii="Arial" w:eastAsia="SimSun" w:hAnsi="Arial" w:cs="Arial"/>
          <w:b/>
          <w:sz w:val="20"/>
          <w:szCs w:val="20"/>
        </w:rPr>
        <w:t>transportowe</w:t>
      </w:r>
      <w:r>
        <w:rPr>
          <w:rFonts w:ascii="Arial" w:hAnsi="Arial" w:cs="Arial"/>
          <w:sz w:val="20"/>
          <w:szCs w:val="20"/>
        </w:rPr>
        <w:t xml:space="preserve">, świadczone przez </w:t>
      </w:r>
      <w:r>
        <w:rPr>
          <w:rFonts w:ascii="Arial" w:hAnsi="Arial" w:cs="Arial"/>
          <w:b/>
          <w:i/>
          <w:sz w:val="20"/>
          <w:szCs w:val="20"/>
        </w:rPr>
        <w:t>Wykonawcę</w:t>
      </w:r>
      <w:r>
        <w:rPr>
          <w:rFonts w:ascii="Arial" w:hAnsi="Arial" w:cs="Arial"/>
          <w:sz w:val="20"/>
          <w:szCs w:val="20"/>
        </w:rPr>
        <w:t>;</w:t>
      </w:r>
    </w:p>
    <w:p w14:paraId="110EA7F3" w14:textId="77777777" w:rsidR="00B65524" w:rsidRPr="00447A31" w:rsidRDefault="00B65524" w:rsidP="00B65524">
      <w:pPr>
        <w:numPr>
          <w:ilvl w:val="0"/>
          <w:numId w:val="10"/>
        </w:numPr>
        <w:spacing w:line="360" w:lineRule="auto"/>
        <w:ind w:left="0" w:firstLine="0"/>
        <w:jc w:val="both"/>
        <w:rPr>
          <w:bCs/>
        </w:rPr>
      </w:pPr>
      <w:r>
        <w:rPr>
          <w:rFonts w:ascii="Arial" w:eastAsia="Arial" w:hAnsi="Arial" w:cs="Arial"/>
          <w:b/>
          <w:bCs/>
          <w:sz w:val="20"/>
        </w:rPr>
        <w:t xml:space="preserve"> </w:t>
      </w:r>
      <w:r>
        <w:rPr>
          <w:rFonts w:ascii="Arial" w:hAnsi="Arial" w:cs="Arial"/>
          <w:b/>
          <w:bCs/>
          <w:sz w:val="20"/>
        </w:rPr>
        <w:t xml:space="preserve">Administrator Danych - </w:t>
      </w:r>
      <w:r>
        <w:rPr>
          <w:rFonts w:ascii="Arial" w:hAnsi="Arial" w:cs="Arial"/>
          <w:sz w:val="20"/>
        </w:rPr>
        <w:t xml:space="preserve">osoba fizyczna lub prawna, organ publiczny, jednostka lub inny podmiot, który samodzielnie lub wspólnie z innymi ustala cele i sposoby przetwarzania Danych Osobowych - </w:t>
      </w:r>
      <w:r>
        <w:rPr>
          <w:rFonts w:ascii="Arial" w:hAnsi="Arial" w:cs="Arial"/>
          <w:b/>
          <w:sz w:val="20"/>
        </w:rPr>
        <w:t>Polkowickim Centrum Usług Zdrowotnych - ZOZ S. A.</w:t>
      </w:r>
      <w:r>
        <w:rPr>
          <w:rFonts w:ascii="Arial" w:hAnsi="Arial" w:cs="Arial"/>
          <w:sz w:val="20"/>
        </w:rPr>
        <w:t xml:space="preserve">, z siedzibą </w:t>
      </w:r>
      <w:r w:rsidRPr="00D32F0C">
        <w:rPr>
          <w:rFonts w:ascii="Arial" w:hAnsi="Arial" w:cs="Arial"/>
          <w:bCs/>
          <w:sz w:val="20"/>
        </w:rPr>
        <w:t>w Polkowicach,</w:t>
      </w:r>
      <w:r>
        <w:rPr>
          <w:rFonts w:ascii="Arial" w:hAnsi="Arial" w:cs="Arial"/>
          <w:bCs/>
          <w:sz w:val="20"/>
        </w:rPr>
        <w:t xml:space="preserve"> </w:t>
      </w:r>
      <w:r w:rsidRPr="00D32F0C">
        <w:rPr>
          <w:rFonts w:ascii="Arial" w:hAnsi="Arial" w:cs="Arial"/>
          <w:bCs/>
          <w:sz w:val="20"/>
        </w:rPr>
        <w:t>ul. Kard. B. Kominka 7</w:t>
      </w:r>
      <w:r>
        <w:rPr>
          <w:rFonts w:ascii="Arial" w:hAnsi="Arial" w:cs="Arial"/>
          <w:bCs/>
          <w:sz w:val="20"/>
        </w:rPr>
        <w:t>;</w:t>
      </w:r>
    </w:p>
    <w:p w14:paraId="7A4DC215" w14:textId="77777777" w:rsidR="00B65524" w:rsidRDefault="00B65524" w:rsidP="00B65524">
      <w:pPr>
        <w:pStyle w:val="Default"/>
        <w:numPr>
          <w:ilvl w:val="0"/>
          <w:numId w:val="10"/>
        </w:numPr>
        <w:spacing w:line="360" w:lineRule="auto"/>
        <w:ind w:left="0" w:firstLine="0"/>
        <w:jc w:val="both"/>
      </w:pPr>
      <w:r>
        <w:rPr>
          <w:rFonts w:ascii="Arial" w:eastAsia="Arial" w:hAnsi="Arial" w:cs="Arial"/>
          <w:b/>
          <w:bCs/>
          <w:sz w:val="20"/>
          <w:szCs w:val="20"/>
        </w:rPr>
        <w:t xml:space="preserve"> </w:t>
      </w:r>
      <w:r>
        <w:rPr>
          <w:rFonts w:ascii="Arial" w:hAnsi="Arial" w:cs="Arial"/>
          <w:b/>
          <w:bCs/>
          <w:sz w:val="20"/>
          <w:szCs w:val="20"/>
        </w:rPr>
        <w:t xml:space="preserve">Podmiot przetwarzający - </w:t>
      </w:r>
      <w:r>
        <w:rPr>
          <w:rFonts w:ascii="Arial" w:hAnsi="Arial" w:cs="Arial"/>
          <w:sz w:val="20"/>
          <w:szCs w:val="20"/>
        </w:rPr>
        <w:t xml:space="preserve">Podmiot przetwarzający – osoba fizyczna lub prawna, organ publiczny, jednostka lub inny podmiot, który przetwarza dane osobowe w imieniu administratora – </w:t>
      </w:r>
      <w:r>
        <w:rPr>
          <w:rFonts w:ascii="Arial" w:hAnsi="Arial" w:cs="Arial"/>
          <w:b/>
          <w:i/>
          <w:sz w:val="20"/>
          <w:szCs w:val="20"/>
        </w:rPr>
        <w:t>Wykonawca.</w:t>
      </w:r>
    </w:p>
    <w:p w14:paraId="141B914C" w14:textId="77777777" w:rsidR="00B65524" w:rsidRDefault="00B65524" w:rsidP="00B65524">
      <w:pPr>
        <w:pStyle w:val="Default"/>
        <w:spacing w:line="360" w:lineRule="auto"/>
        <w:rPr>
          <w:rFonts w:ascii="Arial" w:hAnsi="Arial" w:cs="Arial"/>
          <w:sz w:val="20"/>
          <w:szCs w:val="20"/>
        </w:rPr>
      </w:pPr>
    </w:p>
    <w:p w14:paraId="00A1D938" w14:textId="77777777" w:rsidR="00B65524" w:rsidRDefault="00B65524" w:rsidP="00B65524">
      <w:pPr>
        <w:pStyle w:val="Default"/>
        <w:spacing w:line="360" w:lineRule="auto"/>
        <w:jc w:val="center"/>
      </w:pPr>
      <w:r>
        <w:rPr>
          <w:rFonts w:ascii="Arial" w:hAnsi="Arial" w:cs="Arial"/>
          <w:b/>
          <w:bCs/>
          <w:sz w:val="20"/>
          <w:szCs w:val="20"/>
        </w:rPr>
        <w:t>§ 2 - Przedmiot Umowy</w:t>
      </w:r>
    </w:p>
    <w:p w14:paraId="5C16ED31" w14:textId="77777777" w:rsidR="00B65524" w:rsidRDefault="00B65524" w:rsidP="00B65524">
      <w:pPr>
        <w:widowControl w:val="0"/>
        <w:numPr>
          <w:ilvl w:val="0"/>
          <w:numId w:val="18"/>
        </w:numPr>
        <w:autoSpaceDE w:val="0"/>
        <w:spacing w:line="360" w:lineRule="auto"/>
        <w:ind w:left="0" w:firstLine="0"/>
        <w:jc w:val="both"/>
      </w:pPr>
      <w:r>
        <w:rPr>
          <w:rFonts w:ascii="Arial" w:eastAsia="Arial" w:hAnsi="Arial" w:cs="Arial"/>
          <w:sz w:val="20"/>
        </w:rPr>
        <w:t xml:space="preserve"> </w:t>
      </w:r>
      <w:r>
        <w:rPr>
          <w:rFonts w:ascii="Arial" w:hAnsi="Arial" w:cs="Arial"/>
          <w:sz w:val="20"/>
        </w:rPr>
        <w:t xml:space="preserve">Wykonawca oświadcza, iż prowadzi przedsiębiorstwo świadczące usługi transportowe, na </w:t>
      </w:r>
      <w:proofErr w:type="gramStart"/>
      <w:r>
        <w:rPr>
          <w:rFonts w:ascii="Arial" w:hAnsi="Arial" w:cs="Arial"/>
          <w:sz w:val="20"/>
        </w:rPr>
        <w:lastRenderedPageBreak/>
        <w:t>prowadzenie</w:t>
      </w:r>
      <w:proofErr w:type="gramEnd"/>
      <w:r>
        <w:rPr>
          <w:rFonts w:ascii="Arial" w:hAnsi="Arial" w:cs="Arial"/>
          <w:sz w:val="20"/>
        </w:rPr>
        <w:t xml:space="preserve"> którego posiada prawem wymaganą licencję nr …………. z dnia ………</w:t>
      </w:r>
    </w:p>
    <w:p w14:paraId="76966550" w14:textId="77777777" w:rsidR="00B65524" w:rsidRDefault="00B65524" w:rsidP="00B65524">
      <w:pPr>
        <w:widowControl w:val="0"/>
        <w:numPr>
          <w:ilvl w:val="0"/>
          <w:numId w:val="18"/>
        </w:numPr>
        <w:autoSpaceDE w:val="0"/>
        <w:spacing w:line="360" w:lineRule="auto"/>
        <w:ind w:left="0" w:firstLine="0"/>
        <w:jc w:val="both"/>
      </w:pPr>
      <w:r>
        <w:rPr>
          <w:rFonts w:ascii="Arial" w:eastAsia="Arial" w:hAnsi="Arial" w:cs="Arial"/>
          <w:sz w:val="20"/>
        </w:rPr>
        <w:t xml:space="preserve"> </w:t>
      </w:r>
      <w:r>
        <w:rPr>
          <w:rFonts w:ascii="Arial" w:hAnsi="Arial" w:cs="Arial"/>
          <w:sz w:val="20"/>
        </w:rPr>
        <w:t>Przedmiotem zamówienia jest świadczenie usług transportowych dla Zamawiającego głównie na terenie województwa dolnośląskiego, a w szczególności Gmina Polkowice, Lubin, Głogów.</w:t>
      </w:r>
    </w:p>
    <w:p w14:paraId="02B9A4AE" w14:textId="77777777" w:rsidR="00B65524" w:rsidRDefault="00B65524" w:rsidP="00B65524">
      <w:pPr>
        <w:pStyle w:val="Default"/>
        <w:numPr>
          <w:ilvl w:val="0"/>
          <w:numId w:val="18"/>
        </w:numPr>
        <w:spacing w:after="23" w:line="360" w:lineRule="auto"/>
        <w:ind w:left="0" w:firstLine="0"/>
        <w:jc w:val="both"/>
      </w:pPr>
      <w:r>
        <w:rPr>
          <w:rFonts w:ascii="Arial" w:eastAsia="Arial" w:hAnsi="Arial" w:cs="Arial"/>
          <w:b/>
          <w:i/>
          <w:sz w:val="20"/>
          <w:szCs w:val="20"/>
        </w:rPr>
        <w:t xml:space="preserve"> </w:t>
      </w:r>
      <w:r>
        <w:rPr>
          <w:rFonts w:ascii="Arial" w:hAnsi="Arial" w:cs="Arial"/>
          <w:b/>
          <w:i/>
          <w:sz w:val="20"/>
          <w:szCs w:val="20"/>
        </w:rPr>
        <w:t>Wykonawca</w:t>
      </w:r>
      <w:r>
        <w:rPr>
          <w:rFonts w:ascii="Arial" w:hAnsi="Arial" w:cs="Arial"/>
          <w:sz w:val="20"/>
          <w:szCs w:val="20"/>
        </w:rPr>
        <w:t xml:space="preserve"> zobowiązuje się w zakresie działalności swego przedsiębiorstwa do świadczenia usług transportu drogowego wraz z kierowcą o minimalnej przestrzeni ładunkowej oraz minimalnych parametrach technicznych szczegółowo opisanych w SWZ na następujących zasadach:</w:t>
      </w:r>
    </w:p>
    <w:p w14:paraId="26EF4901" w14:textId="77777777" w:rsidR="00B65524" w:rsidRDefault="00B65524" w:rsidP="00B65524">
      <w:pPr>
        <w:pStyle w:val="Default"/>
        <w:spacing w:after="27" w:line="360" w:lineRule="auto"/>
        <w:jc w:val="both"/>
      </w:pPr>
      <w:r>
        <w:rPr>
          <w:rFonts w:ascii="Arial" w:hAnsi="Arial" w:cs="Arial"/>
          <w:sz w:val="20"/>
          <w:szCs w:val="20"/>
        </w:rPr>
        <w:t>1) Zakres czynności wykonywanych przez kierowcę obejmuje w szczególności:</w:t>
      </w:r>
    </w:p>
    <w:p w14:paraId="44D08222" w14:textId="77777777" w:rsidR="00B65524" w:rsidRDefault="00B65524" w:rsidP="00B65524">
      <w:pPr>
        <w:pStyle w:val="Default"/>
        <w:spacing w:after="27" w:line="360" w:lineRule="auto"/>
        <w:jc w:val="both"/>
      </w:pPr>
      <w:r>
        <w:rPr>
          <w:rFonts w:ascii="Arial" w:hAnsi="Arial" w:cs="Arial"/>
          <w:sz w:val="20"/>
          <w:szCs w:val="20"/>
        </w:rPr>
        <w:t>a) wykonywanie usług transportowych oraz prac załadowczych i wyładowczych przewożonego sprzętu według potrzeb (transport osób, paczek, wyposażenia, materiałów biurowych, meblowych, artykuły medyczne, sprzęt medyczny),</w:t>
      </w:r>
    </w:p>
    <w:p w14:paraId="0E1D29DF" w14:textId="77777777" w:rsidR="00B65524" w:rsidRDefault="00B65524" w:rsidP="00B65524">
      <w:pPr>
        <w:pStyle w:val="Default"/>
        <w:spacing w:after="27" w:line="360" w:lineRule="auto"/>
        <w:jc w:val="both"/>
      </w:pPr>
      <w:r>
        <w:rPr>
          <w:rFonts w:ascii="Arial" w:hAnsi="Arial" w:cs="Arial"/>
          <w:sz w:val="20"/>
          <w:szCs w:val="20"/>
        </w:rPr>
        <w:t>b) wykonywanie usług transportowych z pielęgniarkami, położnymi oraz pracownikami Zamawiającego,</w:t>
      </w:r>
    </w:p>
    <w:p w14:paraId="0FDC097C" w14:textId="77777777" w:rsidR="00B65524" w:rsidRDefault="00B65524" w:rsidP="00B65524">
      <w:pPr>
        <w:pStyle w:val="Default"/>
        <w:spacing w:after="27" w:line="360" w:lineRule="auto"/>
        <w:jc w:val="both"/>
      </w:pPr>
      <w:r>
        <w:rPr>
          <w:rFonts w:ascii="Arial" w:hAnsi="Arial" w:cs="Arial"/>
          <w:sz w:val="20"/>
          <w:szCs w:val="20"/>
        </w:rPr>
        <w:t>c)  transport sprzętu niezbędnego do zabezpieczenia medycznego imprez,</w:t>
      </w:r>
    </w:p>
    <w:p w14:paraId="076499BD" w14:textId="77777777" w:rsidR="00B65524" w:rsidRDefault="00B65524" w:rsidP="00B65524">
      <w:pPr>
        <w:pStyle w:val="Default"/>
        <w:spacing w:after="27" w:line="360" w:lineRule="auto"/>
        <w:jc w:val="both"/>
      </w:pPr>
      <w:r>
        <w:rPr>
          <w:rFonts w:ascii="Arial" w:hAnsi="Arial" w:cs="Arial"/>
          <w:sz w:val="20"/>
          <w:szCs w:val="20"/>
        </w:rPr>
        <w:t>d)  transport dokumentacji po placówkach szkolnych, urzędach, itp.</w:t>
      </w:r>
    </w:p>
    <w:p w14:paraId="396AAA46" w14:textId="77777777" w:rsidR="00B65524" w:rsidRDefault="00B65524" w:rsidP="00B65524">
      <w:pPr>
        <w:pStyle w:val="Default"/>
        <w:spacing w:after="27" w:line="360" w:lineRule="auto"/>
        <w:jc w:val="both"/>
      </w:pPr>
      <w:r>
        <w:rPr>
          <w:rFonts w:ascii="Arial" w:hAnsi="Arial" w:cs="Arial"/>
          <w:sz w:val="20"/>
          <w:szCs w:val="20"/>
        </w:rPr>
        <w:t xml:space="preserve">e) transport i odbieranie materiału biologicznego, zakaźnego, krwi i preparatów krwiopodobnych (Wykonawca w ramach realizacji zamówienia wyposaży środek transportu w pasywną skrzynię izotermiczną - czas podtrzymania temperatury powietrza wewnątrz skrzyni do 5 st. C przez </w:t>
      </w:r>
      <w:proofErr w:type="gramStart"/>
      <w:r>
        <w:rPr>
          <w:rFonts w:ascii="Arial" w:hAnsi="Arial" w:cs="Arial"/>
          <w:sz w:val="20"/>
          <w:szCs w:val="20"/>
        </w:rPr>
        <w:t>minimum  3</w:t>
      </w:r>
      <w:proofErr w:type="gramEnd"/>
      <w:r>
        <w:rPr>
          <w:rFonts w:ascii="Arial" w:hAnsi="Arial" w:cs="Arial"/>
          <w:sz w:val="20"/>
          <w:szCs w:val="20"/>
        </w:rPr>
        <w:t xml:space="preserve"> godz. </w:t>
      </w:r>
      <w:proofErr w:type="gramStart"/>
      <w:r>
        <w:rPr>
          <w:rFonts w:ascii="Arial" w:hAnsi="Arial" w:cs="Arial"/>
          <w:sz w:val="20"/>
          <w:szCs w:val="20"/>
        </w:rPr>
        <w:t>( i</w:t>
      </w:r>
      <w:proofErr w:type="gramEnd"/>
      <w:r>
        <w:rPr>
          <w:rFonts w:ascii="Arial" w:hAnsi="Arial" w:cs="Arial"/>
          <w:sz w:val="20"/>
          <w:szCs w:val="20"/>
        </w:rPr>
        <w:t xml:space="preserve"> do 10 st. C przy temperaturze zewnętrznej 30 st. C);</w:t>
      </w:r>
    </w:p>
    <w:p w14:paraId="4C130543" w14:textId="77777777" w:rsidR="00B65524" w:rsidRDefault="00B65524" w:rsidP="00B65524">
      <w:pPr>
        <w:pStyle w:val="Default"/>
        <w:spacing w:after="27" w:line="360" w:lineRule="auto"/>
        <w:jc w:val="both"/>
      </w:pPr>
      <w:r>
        <w:rPr>
          <w:rFonts w:ascii="Arial" w:hAnsi="Arial" w:cs="Arial"/>
          <w:sz w:val="20"/>
          <w:szCs w:val="20"/>
        </w:rPr>
        <w:t>f) bieżące wypełnianie kart przewozu;</w:t>
      </w:r>
    </w:p>
    <w:p w14:paraId="10BDC045" w14:textId="77777777" w:rsidR="00B65524" w:rsidRDefault="00B65524" w:rsidP="00B65524">
      <w:pPr>
        <w:pStyle w:val="Default"/>
        <w:spacing w:after="27" w:line="360" w:lineRule="auto"/>
        <w:jc w:val="both"/>
      </w:pPr>
      <w:r>
        <w:rPr>
          <w:rFonts w:ascii="Arial" w:hAnsi="Arial" w:cs="Arial"/>
          <w:sz w:val="20"/>
          <w:szCs w:val="20"/>
        </w:rPr>
        <w:t xml:space="preserve">2) Usługi świadczone będą na zasadach rozliczeń bezgotówkowych na podstawie wypełnianych kart przewozu, na których pracownik </w:t>
      </w:r>
      <w:r>
        <w:rPr>
          <w:rFonts w:ascii="Arial" w:hAnsi="Arial" w:cs="Arial"/>
          <w:b/>
          <w:i/>
          <w:sz w:val="20"/>
          <w:szCs w:val="20"/>
        </w:rPr>
        <w:t>Zamawiającego</w:t>
      </w:r>
      <w:r>
        <w:rPr>
          <w:rFonts w:ascii="Arial" w:hAnsi="Arial" w:cs="Arial"/>
          <w:sz w:val="20"/>
          <w:szCs w:val="20"/>
        </w:rPr>
        <w:t xml:space="preserve"> na bieżąco potwierdzi wykonanie usługi przewozu. </w:t>
      </w:r>
      <w:r>
        <w:rPr>
          <w:rFonts w:ascii="Arial" w:hAnsi="Arial" w:cs="Arial"/>
          <w:b/>
          <w:sz w:val="20"/>
          <w:szCs w:val="20"/>
        </w:rPr>
        <w:t>Wykonawca</w:t>
      </w:r>
      <w:r>
        <w:rPr>
          <w:rFonts w:ascii="Arial" w:hAnsi="Arial" w:cs="Arial"/>
          <w:sz w:val="20"/>
          <w:szCs w:val="20"/>
        </w:rPr>
        <w:t xml:space="preserve"> przekazuje zapłatę za wykonanie usługi na podstawie zestawienia przekazanych przewozów wykonanych w miesiącu poprzedzającym wystawienie faktury wraz ze zleceniami/kartami przewozu stanowiącymi podstawę rozliczenia. Zestawienie przewozu </w:t>
      </w:r>
      <w:r>
        <w:rPr>
          <w:rFonts w:ascii="Arial" w:hAnsi="Arial" w:cs="Arial"/>
          <w:b/>
          <w:i/>
          <w:sz w:val="20"/>
          <w:szCs w:val="20"/>
        </w:rPr>
        <w:t>Wykonawca</w:t>
      </w:r>
      <w:r>
        <w:rPr>
          <w:rFonts w:ascii="Arial" w:hAnsi="Arial" w:cs="Arial"/>
          <w:sz w:val="20"/>
          <w:szCs w:val="20"/>
        </w:rPr>
        <w:t xml:space="preserve"> przekazuje </w:t>
      </w:r>
      <w:proofErr w:type="gramStart"/>
      <w:r>
        <w:rPr>
          <w:rFonts w:ascii="Arial" w:hAnsi="Arial" w:cs="Arial"/>
          <w:b/>
          <w:i/>
          <w:sz w:val="20"/>
          <w:szCs w:val="20"/>
        </w:rPr>
        <w:t xml:space="preserve">Zamawiającemu  </w:t>
      </w:r>
      <w:r>
        <w:rPr>
          <w:rFonts w:ascii="Arial" w:hAnsi="Arial" w:cs="Arial"/>
          <w:sz w:val="20"/>
          <w:szCs w:val="20"/>
        </w:rPr>
        <w:t>w</w:t>
      </w:r>
      <w:proofErr w:type="gramEnd"/>
      <w:r>
        <w:rPr>
          <w:rFonts w:ascii="Arial" w:hAnsi="Arial" w:cs="Arial"/>
          <w:sz w:val="20"/>
          <w:szCs w:val="20"/>
        </w:rPr>
        <w:t xml:space="preserve"> formie pisemnej;</w:t>
      </w:r>
    </w:p>
    <w:p w14:paraId="5A85E43E" w14:textId="77777777" w:rsidR="00B65524" w:rsidRDefault="00B65524" w:rsidP="00B65524">
      <w:pPr>
        <w:pStyle w:val="Default"/>
        <w:spacing w:line="360" w:lineRule="auto"/>
        <w:jc w:val="both"/>
      </w:pPr>
      <w:r>
        <w:rPr>
          <w:rFonts w:ascii="Arial" w:hAnsi="Arial" w:cs="Arial"/>
          <w:sz w:val="20"/>
          <w:szCs w:val="20"/>
        </w:rPr>
        <w:t xml:space="preserve">3) </w:t>
      </w:r>
      <w:r>
        <w:rPr>
          <w:rFonts w:ascii="Arial" w:hAnsi="Arial" w:cs="Arial"/>
          <w:b/>
          <w:i/>
          <w:sz w:val="20"/>
          <w:szCs w:val="20"/>
        </w:rPr>
        <w:t>Wykonawca</w:t>
      </w:r>
      <w:r>
        <w:rPr>
          <w:rFonts w:ascii="Arial" w:hAnsi="Arial" w:cs="Arial"/>
          <w:sz w:val="20"/>
          <w:szCs w:val="20"/>
        </w:rPr>
        <w:t xml:space="preserve"> zobowiązany jest wskazać numery telefonów kontaktowych oraz e-maila czy inną formę powiadamiania dla sprawnego i terminowego wykonania zamówienia;</w:t>
      </w:r>
    </w:p>
    <w:p w14:paraId="5D91FBCF" w14:textId="77777777" w:rsidR="00B65524" w:rsidRDefault="00B65524" w:rsidP="00B65524">
      <w:pPr>
        <w:pStyle w:val="Default"/>
        <w:spacing w:after="27" w:line="360" w:lineRule="auto"/>
        <w:jc w:val="both"/>
      </w:pPr>
      <w:r>
        <w:rPr>
          <w:rFonts w:ascii="Arial" w:hAnsi="Arial" w:cs="Arial"/>
          <w:sz w:val="20"/>
          <w:szCs w:val="20"/>
        </w:rPr>
        <w:t xml:space="preserve">4) </w:t>
      </w:r>
      <w:r>
        <w:rPr>
          <w:rFonts w:ascii="Arial" w:hAnsi="Arial" w:cs="Arial"/>
          <w:b/>
          <w:i/>
          <w:sz w:val="20"/>
          <w:szCs w:val="20"/>
        </w:rPr>
        <w:t>Zamawiający</w:t>
      </w:r>
      <w:r>
        <w:rPr>
          <w:rFonts w:ascii="Arial" w:hAnsi="Arial" w:cs="Arial"/>
          <w:sz w:val="20"/>
          <w:szCs w:val="20"/>
        </w:rPr>
        <w:t xml:space="preserve"> wymaga, aby przez cały okres realizacji umowy </w:t>
      </w:r>
      <w:r>
        <w:rPr>
          <w:rFonts w:ascii="Arial" w:hAnsi="Arial" w:cs="Arial"/>
          <w:b/>
          <w:i/>
          <w:sz w:val="20"/>
          <w:szCs w:val="20"/>
        </w:rPr>
        <w:t>Wykonawca</w:t>
      </w:r>
      <w:r>
        <w:rPr>
          <w:rFonts w:ascii="Arial" w:hAnsi="Arial" w:cs="Arial"/>
          <w:sz w:val="20"/>
          <w:szCs w:val="20"/>
        </w:rPr>
        <w:t xml:space="preserve"> posiadał ważne umowy ubezpieczenia w </w:t>
      </w:r>
      <w:proofErr w:type="gramStart"/>
      <w:r>
        <w:rPr>
          <w:rFonts w:ascii="Arial" w:hAnsi="Arial" w:cs="Arial"/>
          <w:sz w:val="20"/>
          <w:szCs w:val="20"/>
        </w:rPr>
        <w:t>tym  ubezpieczenie</w:t>
      </w:r>
      <w:proofErr w:type="gramEnd"/>
      <w:r>
        <w:rPr>
          <w:rFonts w:ascii="Arial" w:hAnsi="Arial" w:cs="Arial"/>
          <w:sz w:val="20"/>
          <w:szCs w:val="20"/>
        </w:rPr>
        <w:t xml:space="preserve"> OC, AC, NNW i ważne badania techniczne pojazdu. W sytuacji, gdy w trakcie obowiązywania umowy umowa ubezpieczenia wygaśnie, </w:t>
      </w:r>
      <w:r>
        <w:rPr>
          <w:rFonts w:ascii="Arial" w:hAnsi="Arial" w:cs="Arial"/>
          <w:b/>
          <w:i/>
          <w:sz w:val="20"/>
          <w:szCs w:val="20"/>
        </w:rPr>
        <w:t>Wykonawca</w:t>
      </w:r>
      <w:r>
        <w:rPr>
          <w:rFonts w:ascii="Arial" w:hAnsi="Arial" w:cs="Arial"/>
          <w:sz w:val="20"/>
          <w:szCs w:val="20"/>
        </w:rPr>
        <w:t xml:space="preserve"> będzie zobowiązany zawrzeć nową umowę ubezpieczenia w takim terminie, aby zapewnić ciągłość wykonywania przedmiotowej umowy. Wartość i zakres rzeczowy umowy ubezpieczenia musi być zgodny z obowiązującymi w tym zakresie przepisami prawa.</w:t>
      </w:r>
    </w:p>
    <w:p w14:paraId="44761382" w14:textId="77777777" w:rsidR="00B65524" w:rsidRDefault="00B65524" w:rsidP="00B65524">
      <w:pPr>
        <w:spacing w:line="360" w:lineRule="auto"/>
        <w:jc w:val="both"/>
      </w:pPr>
      <w:r>
        <w:rPr>
          <w:rFonts w:ascii="Arial" w:hAnsi="Arial" w:cs="Arial"/>
          <w:sz w:val="20"/>
        </w:rPr>
        <w:t xml:space="preserve">5) Czas i odległość usługi transportowej </w:t>
      </w:r>
      <w:proofErr w:type="gramStart"/>
      <w:r>
        <w:rPr>
          <w:rFonts w:ascii="Arial" w:hAnsi="Arial" w:cs="Arial"/>
          <w:sz w:val="20"/>
        </w:rPr>
        <w:t>liczy</w:t>
      </w:r>
      <w:proofErr w:type="gramEnd"/>
      <w:r>
        <w:rPr>
          <w:rFonts w:ascii="Arial" w:hAnsi="Arial" w:cs="Arial"/>
          <w:sz w:val="20"/>
        </w:rPr>
        <w:t xml:space="preserve"> się od rozpoczęcia transportu </w:t>
      </w:r>
      <w:r>
        <w:rPr>
          <w:rFonts w:ascii="Arial" w:hAnsi="Arial" w:cs="Arial"/>
          <w:sz w:val="20"/>
        </w:rPr>
        <w:br/>
        <w:t xml:space="preserve">w siedzibie </w:t>
      </w:r>
      <w:r>
        <w:rPr>
          <w:rFonts w:ascii="Arial" w:hAnsi="Arial" w:cs="Arial"/>
          <w:b/>
          <w:i/>
          <w:sz w:val="20"/>
        </w:rPr>
        <w:t>Zamawiającego</w:t>
      </w:r>
      <w:r>
        <w:rPr>
          <w:rFonts w:ascii="Arial" w:hAnsi="Arial" w:cs="Arial"/>
          <w:sz w:val="20"/>
        </w:rPr>
        <w:t xml:space="preserve"> do powrotu do siedziby </w:t>
      </w:r>
      <w:r>
        <w:rPr>
          <w:rFonts w:ascii="Arial" w:hAnsi="Arial" w:cs="Arial"/>
          <w:b/>
          <w:i/>
          <w:sz w:val="20"/>
        </w:rPr>
        <w:t>Zamawiającego</w:t>
      </w:r>
      <w:r>
        <w:rPr>
          <w:rFonts w:ascii="Arial" w:hAnsi="Arial" w:cs="Arial"/>
          <w:sz w:val="20"/>
        </w:rPr>
        <w:t xml:space="preserve"> albo do miejsca wskazanego w zleceniu jako miejsce docelowe, zgodnie z informacją na zleceniu.</w:t>
      </w:r>
    </w:p>
    <w:p w14:paraId="00D73DDE" w14:textId="77777777" w:rsidR="00B65524" w:rsidRDefault="00B65524" w:rsidP="00B65524">
      <w:pPr>
        <w:pStyle w:val="Default"/>
        <w:numPr>
          <w:ilvl w:val="0"/>
          <w:numId w:val="18"/>
        </w:numPr>
        <w:tabs>
          <w:tab w:val="left" w:pos="284"/>
        </w:tabs>
        <w:spacing w:after="23" w:line="360" w:lineRule="auto"/>
        <w:ind w:left="0" w:firstLine="0"/>
        <w:jc w:val="both"/>
      </w:pPr>
      <w:r>
        <w:rPr>
          <w:rFonts w:ascii="Arial" w:eastAsia="Arial" w:hAnsi="Arial" w:cs="Arial"/>
          <w:sz w:val="20"/>
          <w:szCs w:val="20"/>
        </w:rPr>
        <w:t xml:space="preserve"> </w:t>
      </w:r>
      <w:r>
        <w:rPr>
          <w:rFonts w:ascii="Arial" w:hAnsi="Arial" w:cs="Arial"/>
          <w:b/>
          <w:i/>
          <w:sz w:val="20"/>
          <w:szCs w:val="20"/>
        </w:rPr>
        <w:t>Zamawiający</w:t>
      </w:r>
      <w:r>
        <w:rPr>
          <w:rFonts w:ascii="Arial" w:hAnsi="Arial" w:cs="Arial"/>
          <w:sz w:val="20"/>
          <w:szCs w:val="20"/>
        </w:rPr>
        <w:t xml:space="preserve"> zobowiązuje się do uiszczenia płatności za świadczone usługi, na zasadzie rozliczenia bezgotówkowego, którego zasady określono w § 5 Umowy. </w:t>
      </w:r>
    </w:p>
    <w:p w14:paraId="5C6D26BE" w14:textId="77777777" w:rsidR="00B65524" w:rsidRDefault="00B65524" w:rsidP="00B65524">
      <w:pPr>
        <w:pStyle w:val="Tekstpodstawowy"/>
        <w:spacing w:line="360" w:lineRule="auto"/>
        <w:ind w:right="-134"/>
      </w:pPr>
      <w:r>
        <w:t xml:space="preserve">5. </w:t>
      </w:r>
      <w:r w:rsidRPr="00B93903">
        <w:rPr>
          <w:b w:val="0"/>
        </w:rPr>
        <w:t>Szacunkowa ilość k</w:t>
      </w:r>
      <w:r>
        <w:rPr>
          <w:b w:val="0"/>
        </w:rPr>
        <w:t>ilo</w:t>
      </w:r>
      <w:r w:rsidRPr="00B93903">
        <w:rPr>
          <w:b w:val="0"/>
        </w:rPr>
        <w:t>m</w:t>
      </w:r>
      <w:r>
        <w:rPr>
          <w:b w:val="0"/>
        </w:rPr>
        <w:t>etrów</w:t>
      </w:r>
      <w:r w:rsidRPr="00B93903">
        <w:rPr>
          <w:b w:val="0"/>
        </w:rPr>
        <w:t xml:space="preserve"> jaką </w:t>
      </w:r>
      <w:r w:rsidRPr="00B93903">
        <w:rPr>
          <w:i/>
        </w:rPr>
        <w:t>Zamawiający</w:t>
      </w:r>
      <w:r w:rsidRPr="00B93903">
        <w:rPr>
          <w:b w:val="0"/>
        </w:rPr>
        <w:t xml:space="preserve"> osiąga w miesiącu: średnio </w:t>
      </w:r>
      <w:r>
        <w:rPr>
          <w:b w:val="0"/>
        </w:rPr>
        <w:t>ok. 2750</w:t>
      </w:r>
      <w:r w:rsidRPr="00B93903">
        <w:rPr>
          <w:b w:val="0"/>
        </w:rPr>
        <w:t xml:space="preserve"> km</w:t>
      </w:r>
      <w:r>
        <w:rPr>
          <w:b w:val="0"/>
        </w:rPr>
        <w:t>,</w:t>
      </w:r>
      <w:r w:rsidRPr="00B93903">
        <w:rPr>
          <w:b w:val="0"/>
        </w:rPr>
        <w:t xml:space="preserve"> tj. </w:t>
      </w:r>
      <w:r>
        <w:rPr>
          <w:b w:val="0"/>
        </w:rPr>
        <w:t>33 000</w:t>
      </w:r>
      <w:r w:rsidRPr="00B93903">
        <w:rPr>
          <w:b w:val="0"/>
        </w:rPr>
        <w:t xml:space="preserve">. km/12 miesięcy. </w:t>
      </w:r>
      <w:r>
        <w:rPr>
          <w:b w:val="0"/>
        </w:rPr>
        <w:t xml:space="preserve">Szacowana minimalna miesięczna wielkość świadczenia usługi wynosi </w:t>
      </w:r>
      <w:r w:rsidRPr="00B91B38">
        <w:rPr>
          <w:b w:val="0"/>
        </w:rPr>
        <w:t>500 km.</w:t>
      </w:r>
    </w:p>
    <w:p w14:paraId="62743099" w14:textId="77777777" w:rsidR="00B65524" w:rsidRDefault="00B65524" w:rsidP="00B65524">
      <w:pPr>
        <w:pStyle w:val="Tekstpodstawowy"/>
        <w:spacing w:line="360" w:lineRule="auto"/>
        <w:ind w:right="-134"/>
      </w:pPr>
      <w:r>
        <w:lastRenderedPageBreak/>
        <w:t xml:space="preserve">6. </w:t>
      </w:r>
      <w:r>
        <w:rPr>
          <w:b w:val="0"/>
        </w:rPr>
        <w:t xml:space="preserve">Wskazane w ust. 5 ilości szacunkowe nie stanowią zobowiązania </w:t>
      </w:r>
      <w:r>
        <w:rPr>
          <w:i/>
        </w:rPr>
        <w:t>Zamawiającego</w:t>
      </w:r>
      <w:r>
        <w:rPr>
          <w:b w:val="0"/>
        </w:rPr>
        <w:t xml:space="preserve"> do ich całkowitego wykorzystania i mogą zostać niewykorzystane. Dane jak wyżej nie są wartościami maksymalnymi. </w:t>
      </w:r>
    </w:p>
    <w:p w14:paraId="1E794044" w14:textId="77777777" w:rsidR="00B65524" w:rsidRDefault="00B65524" w:rsidP="00B65524">
      <w:pPr>
        <w:overflowPunct w:val="0"/>
        <w:autoSpaceDE w:val="0"/>
        <w:spacing w:line="360" w:lineRule="auto"/>
        <w:jc w:val="both"/>
        <w:textAlignment w:val="baseline"/>
      </w:pPr>
      <w:r>
        <w:rPr>
          <w:rFonts w:ascii="Arial" w:hAnsi="Arial" w:cs="Arial"/>
          <w:sz w:val="20"/>
        </w:rPr>
        <w:t xml:space="preserve">7. Rozliczenia między </w:t>
      </w:r>
      <w:r>
        <w:rPr>
          <w:rFonts w:ascii="Arial" w:hAnsi="Arial" w:cs="Arial"/>
          <w:b/>
          <w:i/>
          <w:sz w:val="20"/>
        </w:rPr>
        <w:t>Zamawiającym</w:t>
      </w:r>
      <w:r>
        <w:rPr>
          <w:rFonts w:ascii="Arial" w:hAnsi="Arial" w:cs="Arial"/>
          <w:sz w:val="20"/>
        </w:rPr>
        <w:t xml:space="preserve"> a </w:t>
      </w:r>
      <w:r>
        <w:rPr>
          <w:rFonts w:ascii="Arial" w:hAnsi="Arial" w:cs="Arial"/>
          <w:b/>
          <w:i/>
          <w:sz w:val="20"/>
        </w:rPr>
        <w:t>Wykonawcą</w:t>
      </w:r>
      <w:r>
        <w:rPr>
          <w:rFonts w:ascii="Arial" w:hAnsi="Arial" w:cs="Arial"/>
          <w:sz w:val="20"/>
        </w:rPr>
        <w:t xml:space="preserve"> dla części 1 świadczenie usług transportowych będzie się odbywało na podstawie rzeczywistych ilości przejechanych km i ceny jednostkowej brutto za 1 km.</w:t>
      </w:r>
    </w:p>
    <w:p w14:paraId="2CA32CA6" w14:textId="77777777" w:rsidR="00B65524" w:rsidRDefault="00B65524" w:rsidP="00B65524">
      <w:pPr>
        <w:pStyle w:val="Default"/>
        <w:spacing w:line="360" w:lineRule="auto"/>
        <w:jc w:val="center"/>
        <w:rPr>
          <w:rFonts w:ascii="Arial" w:hAnsi="Arial" w:cs="Arial"/>
          <w:b/>
          <w:bCs/>
          <w:sz w:val="20"/>
          <w:szCs w:val="20"/>
        </w:rPr>
      </w:pPr>
    </w:p>
    <w:p w14:paraId="0AF49BC6" w14:textId="77777777" w:rsidR="00B65524" w:rsidRDefault="00B65524" w:rsidP="00B65524">
      <w:pPr>
        <w:pStyle w:val="Default"/>
        <w:spacing w:line="360" w:lineRule="auto"/>
        <w:jc w:val="center"/>
      </w:pPr>
      <w:r>
        <w:rPr>
          <w:rFonts w:ascii="Arial" w:hAnsi="Arial" w:cs="Arial"/>
          <w:b/>
          <w:bCs/>
          <w:sz w:val="20"/>
          <w:szCs w:val="20"/>
        </w:rPr>
        <w:t>§ 3 - Wykonywanie Umowy</w:t>
      </w:r>
    </w:p>
    <w:p w14:paraId="6508A8A2" w14:textId="77777777" w:rsidR="00B65524" w:rsidRDefault="00B65524" w:rsidP="00B65524">
      <w:pPr>
        <w:pStyle w:val="Default"/>
        <w:spacing w:after="23" w:line="360" w:lineRule="auto"/>
        <w:jc w:val="both"/>
      </w:pPr>
      <w:r>
        <w:rPr>
          <w:rFonts w:ascii="Arial" w:hAnsi="Arial" w:cs="Arial"/>
          <w:sz w:val="20"/>
          <w:szCs w:val="20"/>
        </w:rPr>
        <w:t xml:space="preserve">1. Przewóz będzie odbywał się na podstawie zleceń transportu, harmonogramów oraz telefonicznych zgłoszeń </w:t>
      </w:r>
      <w:r>
        <w:rPr>
          <w:rFonts w:ascii="Arial" w:hAnsi="Arial" w:cs="Arial"/>
          <w:b/>
          <w:i/>
          <w:sz w:val="20"/>
          <w:szCs w:val="20"/>
        </w:rPr>
        <w:t>Zamawiającego</w:t>
      </w:r>
      <w:r>
        <w:rPr>
          <w:rFonts w:ascii="Arial" w:hAnsi="Arial" w:cs="Arial"/>
          <w:sz w:val="20"/>
          <w:szCs w:val="20"/>
        </w:rPr>
        <w:t xml:space="preserve">. </w:t>
      </w:r>
    </w:p>
    <w:p w14:paraId="183A476A" w14:textId="77777777" w:rsidR="00B65524" w:rsidRDefault="00B65524" w:rsidP="00B65524">
      <w:pPr>
        <w:pStyle w:val="Default"/>
        <w:spacing w:after="27" w:line="360" w:lineRule="auto"/>
        <w:jc w:val="both"/>
      </w:pPr>
      <w:r>
        <w:rPr>
          <w:rFonts w:ascii="Arial" w:hAnsi="Arial" w:cs="Arial"/>
          <w:sz w:val="20"/>
          <w:szCs w:val="20"/>
        </w:rPr>
        <w:t xml:space="preserve">2. Czas podstawienia samochodu we wskazane przez </w:t>
      </w:r>
      <w:r>
        <w:rPr>
          <w:rFonts w:ascii="Arial" w:hAnsi="Arial" w:cs="Arial"/>
          <w:b/>
          <w:i/>
          <w:sz w:val="20"/>
          <w:szCs w:val="20"/>
        </w:rPr>
        <w:t>Zamawiającego</w:t>
      </w:r>
      <w:r>
        <w:rPr>
          <w:rFonts w:ascii="Arial" w:hAnsi="Arial" w:cs="Arial"/>
          <w:sz w:val="20"/>
          <w:szCs w:val="20"/>
        </w:rPr>
        <w:t xml:space="preserve"> miejsce nie przekroczy                   15 minut.</w:t>
      </w:r>
    </w:p>
    <w:p w14:paraId="0ED26AF4" w14:textId="77777777" w:rsidR="00B65524" w:rsidRDefault="00B65524" w:rsidP="00B65524">
      <w:pPr>
        <w:pStyle w:val="Default"/>
        <w:spacing w:after="23" w:line="360" w:lineRule="auto"/>
      </w:pPr>
      <w:r>
        <w:rPr>
          <w:rFonts w:ascii="Arial" w:hAnsi="Arial" w:cs="Arial"/>
          <w:sz w:val="20"/>
          <w:szCs w:val="20"/>
        </w:rPr>
        <w:t xml:space="preserve">3. </w:t>
      </w:r>
      <w:r>
        <w:rPr>
          <w:rFonts w:ascii="Arial" w:hAnsi="Arial" w:cs="Arial"/>
          <w:b/>
          <w:i/>
          <w:sz w:val="20"/>
          <w:szCs w:val="20"/>
        </w:rPr>
        <w:t>Wykonawca</w:t>
      </w:r>
      <w:r>
        <w:rPr>
          <w:rFonts w:ascii="Arial" w:hAnsi="Arial" w:cs="Arial"/>
          <w:sz w:val="20"/>
          <w:szCs w:val="20"/>
        </w:rPr>
        <w:t xml:space="preserve"> zapewnia możliwość: </w:t>
      </w:r>
    </w:p>
    <w:p w14:paraId="395DC405" w14:textId="77777777" w:rsidR="00B65524" w:rsidRDefault="00B65524" w:rsidP="00B65524">
      <w:pPr>
        <w:pStyle w:val="Default"/>
        <w:spacing w:after="23" w:line="360" w:lineRule="auto"/>
        <w:jc w:val="both"/>
      </w:pPr>
      <w:r>
        <w:rPr>
          <w:rFonts w:ascii="Arial" w:hAnsi="Arial" w:cs="Arial"/>
          <w:sz w:val="20"/>
          <w:szCs w:val="20"/>
        </w:rPr>
        <w:t>a) korzystania z przejazdów jego samochodami od poniedziałku do niedzieli w godz. 7.00-20.</w:t>
      </w:r>
      <w:proofErr w:type="gramStart"/>
      <w:r>
        <w:rPr>
          <w:rFonts w:ascii="Arial" w:hAnsi="Arial" w:cs="Arial"/>
          <w:sz w:val="20"/>
          <w:szCs w:val="20"/>
        </w:rPr>
        <w:t xml:space="preserve">00,   </w:t>
      </w:r>
      <w:proofErr w:type="gramEnd"/>
      <w:r>
        <w:rPr>
          <w:rFonts w:ascii="Arial" w:hAnsi="Arial" w:cs="Arial"/>
          <w:sz w:val="20"/>
          <w:szCs w:val="20"/>
        </w:rPr>
        <w:t xml:space="preserve">              365 dni w roku;</w:t>
      </w:r>
    </w:p>
    <w:p w14:paraId="5D35C231" w14:textId="77777777" w:rsidR="00B65524" w:rsidRDefault="00B65524" w:rsidP="00B65524">
      <w:pPr>
        <w:pStyle w:val="Default"/>
        <w:spacing w:line="360" w:lineRule="auto"/>
      </w:pPr>
      <w:r>
        <w:rPr>
          <w:rFonts w:ascii="Arial" w:hAnsi="Arial" w:cs="Arial"/>
          <w:sz w:val="20"/>
          <w:szCs w:val="20"/>
        </w:rPr>
        <w:t xml:space="preserve">b) natychmiastowego podstawienia środka transportu osobowego zamiennego w przypadku awarii środka używanego </w:t>
      </w:r>
      <w:proofErr w:type="gramStart"/>
      <w:r>
        <w:rPr>
          <w:rFonts w:ascii="Arial" w:hAnsi="Arial" w:cs="Arial"/>
          <w:sz w:val="20"/>
          <w:szCs w:val="20"/>
        </w:rPr>
        <w:t>aktualnie  (</w:t>
      </w:r>
      <w:proofErr w:type="gramEnd"/>
      <w:r>
        <w:rPr>
          <w:rFonts w:ascii="Arial" w:hAnsi="Arial" w:cs="Arial"/>
          <w:sz w:val="20"/>
          <w:szCs w:val="20"/>
        </w:rPr>
        <w:t xml:space="preserve">czas podstawienia nie dłużej niż 2 godziny). </w:t>
      </w:r>
    </w:p>
    <w:p w14:paraId="7267AB7D" w14:textId="77777777" w:rsidR="00B65524" w:rsidRDefault="00B65524" w:rsidP="00B65524">
      <w:pPr>
        <w:pStyle w:val="Default"/>
        <w:spacing w:after="27" w:line="360" w:lineRule="auto"/>
        <w:jc w:val="both"/>
      </w:pPr>
      <w:r>
        <w:rPr>
          <w:rFonts w:ascii="Arial" w:hAnsi="Arial" w:cs="Arial"/>
          <w:sz w:val="20"/>
          <w:szCs w:val="20"/>
        </w:rPr>
        <w:t xml:space="preserve">4.  </w:t>
      </w:r>
      <w:r>
        <w:rPr>
          <w:rFonts w:ascii="Arial" w:hAnsi="Arial" w:cs="Arial"/>
          <w:b/>
          <w:i/>
          <w:sz w:val="20"/>
          <w:szCs w:val="20"/>
        </w:rPr>
        <w:t>Wykonawca</w:t>
      </w:r>
      <w:r>
        <w:rPr>
          <w:rFonts w:ascii="Arial" w:hAnsi="Arial" w:cs="Arial"/>
          <w:sz w:val="20"/>
          <w:szCs w:val="20"/>
        </w:rPr>
        <w:t xml:space="preserve"> posiada minimum 1 samochód osobowy (5 osobowy) oraz do dyspozycji na żądanie                   1 samochód osobowo -dostawczy typu </w:t>
      </w:r>
      <w:proofErr w:type="spellStart"/>
      <w:r>
        <w:rPr>
          <w:rFonts w:ascii="Arial" w:hAnsi="Arial" w:cs="Arial"/>
          <w:sz w:val="20"/>
          <w:szCs w:val="20"/>
        </w:rPr>
        <w:t>bus</w:t>
      </w:r>
      <w:proofErr w:type="spellEnd"/>
      <w:r>
        <w:rPr>
          <w:rFonts w:ascii="Arial" w:hAnsi="Arial" w:cs="Arial"/>
          <w:sz w:val="20"/>
          <w:szCs w:val="20"/>
        </w:rPr>
        <w:t xml:space="preserve"> (dostosowany do przewozu mebli, dużych kartonów, </w:t>
      </w:r>
      <w:proofErr w:type="gramStart"/>
      <w:r>
        <w:rPr>
          <w:rFonts w:ascii="Arial" w:hAnsi="Arial" w:cs="Arial"/>
          <w:sz w:val="20"/>
          <w:szCs w:val="20"/>
        </w:rPr>
        <w:t>butli  z</w:t>
      </w:r>
      <w:proofErr w:type="gramEnd"/>
      <w:r>
        <w:rPr>
          <w:rFonts w:ascii="Arial" w:hAnsi="Arial" w:cs="Arial"/>
          <w:sz w:val="20"/>
          <w:szCs w:val="20"/>
        </w:rPr>
        <w:t xml:space="preserve"> tlenem 2, 5, 10 litrów, sprzętu medycznego, itp.). Samochody powinny być utrzymywane                                 w nienagannej czystości.  </w:t>
      </w:r>
    </w:p>
    <w:p w14:paraId="0E2AC483" w14:textId="77777777" w:rsidR="00B65524" w:rsidRDefault="00B65524" w:rsidP="00B65524">
      <w:pPr>
        <w:pStyle w:val="Default"/>
        <w:spacing w:after="27" w:line="360" w:lineRule="auto"/>
        <w:jc w:val="both"/>
      </w:pPr>
      <w:r>
        <w:rPr>
          <w:rFonts w:ascii="Arial" w:hAnsi="Arial" w:cs="Arial"/>
          <w:sz w:val="20"/>
          <w:szCs w:val="20"/>
        </w:rPr>
        <w:t xml:space="preserve">5. Wszyscy kierowcy posiadają aktualne ubezpieczenia NNW (ubezpieczenie pasażerów) Pojazdy Wykonawcy muszą posiadać ważne ubezpieczenie OC, AC oraz aktualne badania techniczne.  </w:t>
      </w:r>
    </w:p>
    <w:p w14:paraId="19C190DC" w14:textId="77777777" w:rsidR="00B65524" w:rsidRDefault="00B65524" w:rsidP="00B65524">
      <w:pPr>
        <w:pStyle w:val="Default"/>
        <w:spacing w:after="27" w:line="360" w:lineRule="auto"/>
      </w:pPr>
      <w:r>
        <w:rPr>
          <w:rFonts w:ascii="Arial" w:hAnsi="Arial" w:cs="Arial"/>
          <w:sz w:val="20"/>
          <w:szCs w:val="20"/>
        </w:rPr>
        <w:t>6. W okresie od kwietnia do września roku kalendarzowego ww. samochody powinny być wyposażone w klimatyzację.</w:t>
      </w:r>
    </w:p>
    <w:p w14:paraId="31DF1566" w14:textId="77777777" w:rsidR="00B65524" w:rsidRDefault="00B65524" w:rsidP="00B65524">
      <w:pPr>
        <w:pStyle w:val="Default"/>
        <w:spacing w:after="27" w:line="360" w:lineRule="auto"/>
        <w:jc w:val="both"/>
      </w:pPr>
      <w:r>
        <w:rPr>
          <w:rFonts w:ascii="Arial" w:hAnsi="Arial" w:cs="Arial"/>
          <w:sz w:val="20"/>
          <w:szCs w:val="20"/>
        </w:rPr>
        <w:t xml:space="preserve">7. </w:t>
      </w:r>
      <w:r>
        <w:rPr>
          <w:rFonts w:ascii="Arial" w:hAnsi="Arial" w:cs="Arial"/>
          <w:b/>
          <w:i/>
          <w:sz w:val="20"/>
          <w:szCs w:val="20"/>
        </w:rPr>
        <w:t>Wykonawca</w:t>
      </w:r>
      <w:r>
        <w:rPr>
          <w:rFonts w:ascii="Arial" w:hAnsi="Arial" w:cs="Arial"/>
          <w:sz w:val="20"/>
          <w:szCs w:val="20"/>
        </w:rPr>
        <w:t xml:space="preserve"> we własnym zakresie zapewni kierowcę posiadającego wszelkie zezwolenia do prowadzenia pojazdów, który będzie obsługiwać oraz znającego topografię województwa Dolnośląskiego. </w:t>
      </w:r>
      <w:r>
        <w:rPr>
          <w:rFonts w:ascii="Arial" w:hAnsi="Arial" w:cs="Arial"/>
          <w:b/>
          <w:i/>
          <w:sz w:val="20"/>
          <w:szCs w:val="20"/>
        </w:rPr>
        <w:t>Wykonawca</w:t>
      </w:r>
      <w:r>
        <w:rPr>
          <w:rFonts w:ascii="Arial" w:hAnsi="Arial" w:cs="Arial"/>
          <w:sz w:val="20"/>
          <w:szCs w:val="20"/>
        </w:rPr>
        <w:t xml:space="preserve"> zobowiązuje się do zapewnienia obsługi samochodów przez osoby                  o odpowiednich kwalifikacjach i odpowiednim stanie zdrowia, a w przypadku niedyspozycji kierowcy do niezwłocznego zapewnienia zastępstwa, niezależnie od przyczyny niedyspozycji.</w:t>
      </w:r>
    </w:p>
    <w:p w14:paraId="5644BCD9" w14:textId="77777777" w:rsidR="00B65524" w:rsidRDefault="00B65524" w:rsidP="00B65524">
      <w:pPr>
        <w:pStyle w:val="Default"/>
        <w:spacing w:after="27" w:line="360" w:lineRule="auto"/>
        <w:jc w:val="both"/>
      </w:pPr>
      <w:r>
        <w:rPr>
          <w:rFonts w:ascii="Arial" w:hAnsi="Arial" w:cs="Arial"/>
          <w:sz w:val="20"/>
          <w:szCs w:val="20"/>
        </w:rPr>
        <w:t>8. Pojazd obowiązkowo musi być przygotowany zgodnie z przeznaczeniem oraz odpowiednio oznakowany.</w:t>
      </w:r>
    </w:p>
    <w:p w14:paraId="260DC606" w14:textId="77777777" w:rsidR="00B65524" w:rsidRDefault="00B65524" w:rsidP="00B65524">
      <w:pPr>
        <w:pStyle w:val="Default"/>
        <w:spacing w:after="24" w:line="360" w:lineRule="auto"/>
        <w:jc w:val="both"/>
      </w:pPr>
      <w:r>
        <w:rPr>
          <w:rFonts w:ascii="Arial" w:hAnsi="Arial" w:cs="Arial"/>
          <w:sz w:val="20"/>
          <w:szCs w:val="20"/>
        </w:rPr>
        <w:t xml:space="preserve">9. Po wykonanym zleceniu transportowym, </w:t>
      </w:r>
      <w:r>
        <w:rPr>
          <w:rFonts w:ascii="Arial" w:hAnsi="Arial" w:cs="Arial"/>
          <w:b/>
          <w:i/>
          <w:sz w:val="20"/>
          <w:szCs w:val="20"/>
        </w:rPr>
        <w:t>Wykonawca</w:t>
      </w:r>
      <w:r>
        <w:rPr>
          <w:rFonts w:ascii="Arial" w:hAnsi="Arial" w:cs="Arial"/>
          <w:sz w:val="20"/>
          <w:szCs w:val="20"/>
        </w:rPr>
        <w:t xml:space="preserve"> wypełni kartę </w:t>
      </w:r>
      <w:proofErr w:type="gramStart"/>
      <w:r>
        <w:rPr>
          <w:rFonts w:ascii="Arial" w:hAnsi="Arial" w:cs="Arial"/>
          <w:sz w:val="20"/>
          <w:szCs w:val="20"/>
        </w:rPr>
        <w:t>drogową  natomiast</w:t>
      </w:r>
      <w:proofErr w:type="gramEnd"/>
      <w:r>
        <w:rPr>
          <w:rFonts w:ascii="Arial" w:hAnsi="Arial" w:cs="Arial"/>
          <w:sz w:val="20"/>
          <w:szCs w:val="20"/>
        </w:rPr>
        <w:t xml:space="preserve"> osoba upoważniona korzystająca z przejazdu własnoręcznym podpisem potwierdzi poprawność wykonania usługi. </w:t>
      </w:r>
    </w:p>
    <w:p w14:paraId="79728AF3" w14:textId="77777777" w:rsidR="00B65524" w:rsidRDefault="00B65524" w:rsidP="00B65524">
      <w:pPr>
        <w:pStyle w:val="Default"/>
        <w:spacing w:after="23" w:line="360" w:lineRule="auto"/>
        <w:jc w:val="both"/>
      </w:pPr>
      <w:r>
        <w:rPr>
          <w:rFonts w:ascii="Arial" w:hAnsi="Arial" w:cs="Arial"/>
          <w:sz w:val="20"/>
          <w:szCs w:val="20"/>
        </w:rPr>
        <w:t xml:space="preserve">10. </w:t>
      </w:r>
      <w:r>
        <w:rPr>
          <w:rFonts w:ascii="Arial" w:hAnsi="Arial" w:cs="Arial"/>
          <w:b/>
          <w:i/>
          <w:sz w:val="20"/>
          <w:szCs w:val="20"/>
        </w:rPr>
        <w:t>Wykonawca</w:t>
      </w:r>
      <w:r>
        <w:rPr>
          <w:rFonts w:ascii="Arial" w:hAnsi="Arial" w:cs="Arial"/>
          <w:sz w:val="20"/>
          <w:szCs w:val="20"/>
        </w:rPr>
        <w:t xml:space="preserve"> zapewni wysoką kulturę osobistą kierowców, a także zapewni przewożonym osobom odpowiednie do transportu osobowego warunki bezpieczeństwa i higieny oraz standard wygód przyjęty w transporcie tego rodzaju. </w:t>
      </w:r>
    </w:p>
    <w:p w14:paraId="3A498403" w14:textId="77777777" w:rsidR="00B65524" w:rsidRDefault="00B65524" w:rsidP="00B65524">
      <w:pPr>
        <w:pStyle w:val="Default"/>
        <w:spacing w:after="27" w:line="360" w:lineRule="auto"/>
        <w:jc w:val="both"/>
      </w:pPr>
      <w:r>
        <w:rPr>
          <w:rFonts w:ascii="Arial" w:hAnsi="Arial" w:cs="Arial"/>
          <w:sz w:val="20"/>
          <w:szCs w:val="20"/>
        </w:rPr>
        <w:t>11. Pojazdy używane do realizacji usług powinny być nie starsze niż:</w:t>
      </w:r>
    </w:p>
    <w:p w14:paraId="315A4B1F" w14:textId="77777777" w:rsidR="00B65524" w:rsidRDefault="00B65524" w:rsidP="00B65524">
      <w:pPr>
        <w:pStyle w:val="Default"/>
        <w:spacing w:line="360" w:lineRule="auto"/>
      </w:pPr>
      <w:r>
        <w:rPr>
          <w:rFonts w:ascii="Arial" w:hAnsi="Arial" w:cs="Arial"/>
          <w:sz w:val="20"/>
          <w:szCs w:val="20"/>
        </w:rPr>
        <w:t xml:space="preserve">1) 5 lat w zakresie samochodu osobowego (5 osobowy), </w:t>
      </w:r>
    </w:p>
    <w:p w14:paraId="7000AA8B" w14:textId="77777777" w:rsidR="00B65524" w:rsidRDefault="00B65524" w:rsidP="00B65524">
      <w:pPr>
        <w:pStyle w:val="Default"/>
        <w:spacing w:line="360" w:lineRule="auto"/>
      </w:pPr>
      <w:r>
        <w:rPr>
          <w:rFonts w:ascii="Arial" w:hAnsi="Arial" w:cs="Arial"/>
          <w:sz w:val="20"/>
          <w:szCs w:val="20"/>
        </w:rPr>
        <w:lastRenderedPageBreak/>
        <w:t xml:space="preserve">2) 12 lat w zakresie samochodu osobowo-dostawczego typu </w:t>
      </w:r>
      <w:proofErr w:type="spellStart"/>
      <w:r>
        <w:rPr>
          <w:rFonts w:ascii="Arial" w:hAnsi="Arial" w:cs="Arial"/>
          <w:sz w:val="20"/>
          <w:szCs w:val="20"/>
        </w:rPr>
        <w:t>bus</w:t>
      </w:r>
      <w:proofErr w:type="spellEnd"/>
      <w:r>
        <w:rPr>
          <w:rFonts w:ascii="Arial" w:hAnsi="Arial" w:cs="Arial"/>
          <w:sz w:val="20"/>
          <w:szCs w:val="20"/>
        </w:rPr>
        <w:t>.</w:t>
      </w:r>
    </w:p>
    <w:p w14:paraId="649B7EDF" w14:textId="77777777" w:rsidR="00B65524" w:rsidRDefault="00B65524" w:rsidP="00B65524">
      <w:pPr>
        <w:pStyle w:val="Default"/>
        <w:spacing w:after="23" w:line="360" w:lineRule="auto"/>
      </w:pPr>
      <w:r>
        <w:rPr>
          <w:rFonts w:ascii="Arial" w:hAnsi="Arial" w:cs="Arial"/>
          <w:sz w:val="20"/>
          <w:szCs w:val="20"/>
        </w:rPr>
        <w:t xml:space="preserve">12. </w:t>
      </w:r>
      <w:r>
        <w:rPr>
          <w:rFonts w:ascii="Arial" w:hAnsi="Arial" w:cs="Arial"/>
          <w:b/>
          <w:i/>
          <w:sz w:val="20"/>
          <w:szCs w:val="20"/>
        </w:rPr>
        <w:t>Wykonawca</w:t>
      </w:r>
      <w:r>
        <w:rPr>
          <w:rFonts w:ascii="Arial" w:hAnsi="Arial" w:cs="Arial"/>
          <w:sz w:val="20"/>
          <w:szCs w:val="20"/>
        </w:rPr>
        <w:t xml:space="preserve"> wyznacza swojego przedstawiciela do stałej współpracy z </w:t>
      </w:r>
      <w:r>
        <w:rPr>
          <w:rFonts w:ascii="Arial" w:hAnsi="Arial" w:cs="Arial"/>
          <w:b/>
          <w:i/>
          <w:sz w:val="20"/>
          <w:szCs w:val="20"/>
        </w:rPr>
        <w:t>Zamawiającym</w:t>
      </w:r>
      <w:r>
        <w:rPr>
          <w:rFonts w:ascii="Arial" w:hAnsi="Arial" w:cs="Arial"/>
          <w:sz w:val="20"/>
          <w:szCs w:val="20"/>
        </w:rPr>
        <w:t>: ………………</w:t>
      </w:r>
      <w:proofErr w:type="gramStart"/>
      <w:r>
        <w:rPr>
          <w:rFonts w:ascii="Arial" w:hAnsi="Arial" w:cs="Arial"/>
          <w:sz w:val="20"/>
          <w:szCs w:val="20"/>
        </w:rPr>
        <w:t>…….</w:t>
      </w:r>
      <w:proofErr w:type="gramEnd"/>
      <w:r>
        <w:rPr>
          <w:rFonts w:ascii="Arial" w:hAnsi="Arial" w:cs="Arial"/>
          <w:sz w:val="20"/>
          <w:szCs w:val="20"/>
        </w:rPr>
        <w:t xml:space="preserve">. tel. Nr ………………… e – </w:t>
      </w:r>
      <w:proofErr w:type="gramStart"/>
      <w:r>
        <w:rPr>
          <w:rFonts w:ascii="Arial" w:hAnsi="Arial" w:cs="Arial"/>
          <w:sz w:val="20"/>
          <w:szCs w:val="20"/>
        </w:rPr>
        <w:t>mail:…</w:t>
      </w:r>
      <w:proofErr w:type="gramEnd"/>
      <w:r>
        <w:rPr>
          <w:rFonts w:ascii="Arial" w:hAnsi="Arial" w:cs="Arial"/>
          <w:sz w:val="20"/>
          <w:szCs w:val="20"/>
        </w:rPr>
        <w:t xml:space="preserve">……………………… </w:t>
      </w:r>
    </w:p>
    <w:p w14:paraId="3C5F0BE6" w14:textId="77777777" w:rsidR="00B65524" w:rsidRDefault="00B65524" w:rsidP="00B65524">
      <w:pPr>
        <w:pStyle w:val="Default"/>
        <w:spacing w:line="360" w:lineRule="auto"/>
      </w:pPr>
      <w:r>
        <w:rPr>
          <w:rFonts w:ascii="Arial" w:hAnsi="Arial" w:cs="Arial"/>
          <w:sz w:val="20"/>
          <w:szCs w:val="20"/>
        </w:rPr>
        <w:t xml:space="preserve">13. </w:t>
      </w:r>
      <w:r>
        <w:rPr>
          <w:rFonts w:ascii="Arial" w:hAnsi="Arial" w:cs="Arial"/>
          <w:b/>
          <w:i/>
          <w:sz w:val="20"/>
          <w:szCs w:val="20"/>
        </w:rPr>
        <w:t>Zamawiający</w:t>
      </w:r>
      <w:r>
        <w:rPr>
          <w:rFonts w:ascii="Arial" w:hAnsi="Arial" w:cs="Arial"/>
          <w:sz w:val="20"/>
          <w:szCs w:val="20"/>
        </w:rPr>
        <w:t xml:space="preserve"> wyznacza swoich przedstawicieli do stałej współpracy z </w:t>
      </w:r>
      <w:r>
        <w:rPr>
          <w:rFonts w:ascii="Arial" w:hAnsi="Arial" w:cs="Arial"/>
          <w:b/>
          <w:i/>
          <w:sz w:val="20"/>
          <w:szCs w:val="20"/>
        </w:rPr>
        <w:t>Wykonawcą</w:t>
      </w:r>
      <w:r>
        <w:rPr>
          <w:rFonts w:ascii="Arial" w:hAnsi="Arial" w:cs="Arial"/>
          <w:sz w:val="20"/>
          <w:szCs w:val="20"/>
        </w:rPr>
        <w:t xml:space="preserve"> tj. …………………………</w:t>
      </w:r>
      <w:proofErr w:type="gramStart"/>
      <w:r>
        <w:rPr>
          <w:rFonts w:ascii="Arial" w:hAnsi="Arial" w:cs="Arial"/>
          <w:sz w:val="20"/>
          <w:szCs w:val="20"/>
        </w:rPr>
        <w:t>…….</w:t>
      </w:r>
      <w:proofErr w:type="gramEnd"/>
      <w:r>
        <w:rPr>
          <w:rFonts w:ascii="Arial" w:hAnsi="Arial" w:cs="Arial"/>
          <w:sz w:val="20"/>
          <w:szCs w:val="20"/>
        </w:rPr>
        <w:t xml:space="preserve">.tel. ……………………………… e- mail: ………………………. </w:t>
      </w:r>
    </w:p>
    <w:p w14:paraId="25585D0F" w14:textId="77777777" w:rsidR="00B65524" w:rsidRDefault="00B65524" w:rsidP="00B65524">
      <w:pPr>
        <w:pStyle w:val="Default"/>
        <w:spacing w:line="360" w:lineRule="auto"/>
        <w:jc w:val="center"/>
        <w:rPr>
          <w:rFonts w:ascii="Arial" w:hAnsi="Arial" w:cs="Arial"/>
          <w:b/>
          <w:bCs/>
          <w:sz w:val="20"/>
          <w:szCs w:val="20"/>
        </w:rPr>
      </w:pPr>
    </w:p>
    <w:p w14:paraId="49F6CE82" w14:textId="77777777" w:rsidR="00B65524" w:rsidRDefault="00B65524" w:rsidP="00B65524">
      <w:pPr>
        <w:pStyle w:val="Default"/>
        <w:spacing w:line="360" w:lineRule="auto"/>
        <w:jc w:val="center"/>
      </w:pPr>
      <w:r>
        <w:rPr>
          <w:rFonts w:ascii="Arial" w:hAnsi="Arial" w:cs="Arial"/>
          <w:b/>
          <w:bCs/>
          <w:sz w:val="20"/>
          <w:szCs w:val="20"/>
        </w:rPr>
        <w:t xml:space="preserve">§ 4 – Termin zawarcia umowy </w:t>
      </w:r>
    </w:p>
    <w:p w14:paraId="1C5D24B3" w14:textId="67B07088" w:rsidR="00B65524" w:rsidRDefault="00B65524" w:rsidP="00B65524">
      <w:pPr>
        <w:overflowPunct w:val="0"/>
        <w:autoSpaceDE w:val="0"/>
        <w:spacing w:line="360" w:lineRule="auto"/>
        <w:rPr>
          <w:rFonts w:ascii="Arial" w:hAnsi="Arial" w:cs="Arial"/>
          <w:b/>
          <w:color w:val="000000"/>
          <w:sz w:val="20"/>
          <w:szCs w:val="20"/>
        </w:rPr>
      </w:pPr>
      <w:r>
        <w:rPr>
          <w:rFonts w:ascii="Arial" w:hAnsi="Arial" w:cs="Arial"/>
          <w:sz w:val="20"/>
          <w:szCs w:val="20"/>
        </w:rPr>
        <w:t xml:space="preserve">Umowa zostaje zawarta na </w:t>
      </w:r>
      <w:r w:rsidRPr="00FA2468">
        <w:rPr>
          <w:rFonts w:ascii="Arial" w:hAnsi="Arial" w:cs="Arial"/>
          <w:sz w:val="20"/>
          <w:szCs w:val="20"/>
        </w:rPr>
        <w:t xml:space="preserve">okres </w:t>
      </w:r>
      <w:r w:rsidR="00FA2468" w:rsidRPr="00FA2468">
        <w:rPr>
          <w:rFonts w:ascii="Arial" w:hAnsi="Arial" w:cs="Arial"/>
          <w:b/>
          <w:color w:val="000000"/>
          <w:sz w:val="20"/>
          <w:szCs w:val="20"/>
        </w:rPr>
        <w:t>24</w:t>
      </w:r>
      <w:r w:rsidRPr="00FA2468">
        <w:rPr>
          <w:rFonts w:ascii="Arial" w:hAnsi="Arial" w:cs="Arial"/>
          <w:b/>
          <w:color w:val="000000"/>
          <w:sz w:val="20"/>
          <w:szCs w:val="20"/>
        </w:rPr>
        <w:t xml:space="preserve"> miesięcy od dnia zawarcia umowy.</w:t>
      </w:r>
    </w:p>
    <w:p w14:paraId="3C55A7D7" w14:textId="77777777" w:rsidR="00B65524" w:rsidRDefault="00B65524" w:rsidP="00B65524">
      <w:pPr>
        <w:overflowPunct w:val="0"/>
        <w:autoSpaceDE w:val="0"/>
        <w:spacing w:line="360" w:lineRule="auto"/>
      </w:pPr>
    </w:p>
    <w:p w14:paraId="3D14C184" w14:textId="77777777" w:rsidR="00B65524" w:rsidRDefault="00B65524" w:rsidP="00B65524">
      <w:pPr>
        <w:pStyle w:val="Default"/>
        <w:spacing w:line="360" w:lineRule="auto"/>
        <w:jc w:val="center"/>
      </w:pPr>
      <w:r>
        <w:rPr>
          <w:rFonts w:ascii="Arial" w:hAnsi="Arial" w:cs="Arial"/>
          <w:b/>
          <w:bCs/>
          <w:sz w:val="20"/>
          <w:szCs w:val="20"/>
        </w:rPr>
        <w:t>§ 5 – Cena i warunki płatności</w:t>
      </w:r>
    </w:p>
    <w:p w14:paraId="6050B9B2" w14:textId="77777777" w:rsidR="00B65524" w:rsidRDefault="00B65524" w:rsidP="00B65524">
      <w:pPr>
        <w:pStyle w:val="Default"/>
        <w:spacing w:line="360" w:lineRule="auto"/>
        <w:jc w:val="both"/>
      </w:pPr>
      <w:r>
        <w:rPr>
          <w:rFonts w:ascii="Arial" w:hAnsi="Arial" w:cs="Arial"/>
          <w:sz w:val="20"/>
          <w:szCs w:val="20"/>
        </w:rPr>
        <w:t xml:space="preserve">1. Wartość wynagrodzenia </w:t>
      </w:r>
      <w:r>
        <w:rPr>
          <w:rFonts w:ascii="Arial" w:hAnsi="Arial" w:cs="Arial"/>
          <w:b/>
          <w:i/>
          <w:sz w:val="20"/>
          <w:szCs w:val="20"/>
        </w:rPr>
        <w:t>Wykonawcy</w:t>
      </w:r>
      <w:r>
        <w:rPr>
          <w:rFonts w:ascii="Arial" w:hAnsi="Arial" w:cs="Arial"/>
          <w:sz w:val="20"/>
          <w:szCs w:val="20"/>
        </w:rPr>
        <w:t xml:space="preserve"> za usługi świadczone na podstawie niniejszej umowy określona zostanie na podstawie rzeczywistych ilości przejechanych km i ceny jednostkowej brutto za 1 km:</w:t>
      </w:r>
    </w:p>
    <w:p w14:paraId="13F0CC37" w14:textId="77777777" w:rsidR="00B65524" w:rsidRDefault="00B65524" w:rsidP="00B65524">
      <w:pPr>
        <w:pStyle w:val="Default"/>
        <w:numPr>
          <w:ilvl w:val="0"/>
          <w:numId w:val="22"/>
        </w:numPr>
        <w:spacing w:line="360" w:lineRule="auto"/>
        <w:ind w:left="0" w:firstLine="0"/>
      </w:pPr>
      <w:r>
        <w:rPr>
          <w:rFonts w:ascii="Arial" w:hAnsi="Arial" w:cs="Arial"/>
          <w:sz w:val="20"/>
          <w:szCs w:val="20"/>
        </w:rPr>
        <w:t>Cena netto za 1km świadczenia usługi transportowej wynosi: ………………zł netto /słownie………………</w:t>
      </w:r>
      <w:proofErr w:type="gramStart"/>
      <w:r>
        <w:rPr>
          <w:rFonts w:ascii="Arial" w:hAnsi="Arial" w:cs="Arial"/>
          <w:sz w:val="20"/>
          <w:szCs w:val="20"/>
        </w:rPr>
        <w:t>…….</w:t>
      </w:r>
      <w:proofErr w:type="gramEnd"/>
      <w:r>
        <w:rPr>
          <w:rFonts w:ascii="Arial" w:hAnsi="Arial" w:cs="Arial"/>
          <w:sz w:val="20"/>
          <w:szCs w:val="20"/>
        </w:rPr>
        <w:t>/………………. zł brutto /słownie………………………</w:t>
      </w:r>
      <w:proofErr w:type="gramStart"/>
      <w:r>
        <w:rPr>
          <w:rFonts w:ascii="Arial" w:hAnsi="Arial" w:cs="Arial"/>
          <w:sz w:val="20"/>
          <w:szCs w:val="20"/>
        </w:rPr>
        <w:t>…….</w:t>
      </w:r>
      <w:proofErr w:type="gramEnd"/>
      <w:r>
        <w:rPr>
          <w:rFonts w:ascii="Arial" w:hAnsi="Arial" w:cs="Arial"/>
          <w:sz w:val="20"/>
          <w:szCs w:val="20"/>
        </w:rPr>
        <w:t xml:space="preserve">/. </w:t>
      </w:r>
    </w:p>
    <w:p w14:paraId="17D718B3" w14:textId="77777777" w:rsidR="00B65524" w:rsidRDefault="00B65524" w:rsidP="00B65524">
      <w:pPr>
        <w:spacing w:line="360" w:lineRule="auto"/>
        <w:jc w:val="both"/>
      </w:pPr>
      <w:r>
        <w:rPr>
          <w:rFonts w:ascii="Arial" w:hAnsi="Arial" w:cs="Arial"/>
          <w:sz w:val="20"/>
          <w:szCs w:val="20"/>
        </w:rPr>
        <w:t xml:space="preserve">2. Jeżeli złożono ofertę, której wybór prowadziłby do powstania u </w:t>
      </w:r>
      <w:r>
        <w:rPr>
          <w:rFonts w:ascii="Arial" w:hAnsi="Arial" w:cs="Arial"/>
          <w:b/>
          <w:i/>
          <w:sz w:val="20"/>
          <w:szCs w:val="20"/>
        </w:rPr>
        <w:t>Zamawiającego</w:t>
      </w:r>
      <w:r>
        <w:rPr>
          <w:rFonts w:ascii="Arial" w:hAnsi="Arial" w:cs="Arial"/>
          <w:sz w:val="20"/>
          <w:szCs w:val="20"/>
        </w:rPr>
        <w:t xml:space="preserve"> obowiązku podatkowego zgodnie z przepisami o podatku od towarów i usług, </w:t>
      </w:r>
      <w:r>
        <w:rPr>
          <w:rFonts w:ascii="Arial" w:hAnsi="Arial" w:cs="Arial"/>
          <w:b/>
          <w:i/>
          <w:sz w:val="20"/>
          <w:szCs w:val="20"/>
        </w:rPr>
        <w:t>Zamawiający</w:t>
      </w:r>
      <w:r>
        <w:rPr>
          <w:rFonts w:ascii="Arial" w:hAnsi="Arial" w:cs="Arial"/>
          <w:sz w:val="20"/>
          <w:szCs w:val="20"/>
        </w:rPr>
        <w:t xml:space="preserve"> w celu oceny takiej oferty dolicza do przedstawionej w niej ceny podatek od towarów i usług, który miałby obowiązek rozliczyć zgodnie z tymi przepisami. </w:t>
      </w:r>
      <w:r>
        <w:rPr>
          <w:rFonts w:ascii="Arial" w:hAnsi="Arial" w:cs="Arial"/>
          <w:b/>
          <w:i/>
          <w:sz w:val="20"/>
          <w:szCs w:val="20"/>
        </w:rPr>
        <w:t>Wykonawca</w:t>
      </w:r>
      <w:r>
        <w:rPr>
          <w:rFonts w:ascii="Arial" w:hAnsi="Arial" w:cs="Arial"/>
          <w:sz w:val="20"/>
          <w:szCs w:val="20"/>
        </w:rPr>
        <w:t xml:space="preserve"> składając ofertę informuje </w:t>
      </w:r>
      <w:r>
        <w:rPr>
          <w:rFonts w:ascii="Arial" w:hAnsi="Arial" w:cs="Arial"/>
          <w:b/>
          <w:i/>
          <w:sz w:val="20"/>
          <w:szCs w:val="20"/>
        </w:rPr>
        <w:t>Zamawiającego</w:t>
      </w:r>
      <w:r>
        <w:rPr>
          <w:rFonts w:ascii="Arial" w:hAnsi="Arial" w:cs="Arial"/>
          <w:sz w:val="20"/>
          <w:szCs w:val="20"/>
        </w:rPr>
        <w:t xml:space="preserve">, czy wybór oferty będzie prowadzić do powstania u </w:t>
      </w:r>
      <w:r>
        <w:rPr>
          <w:rFonts w:ascii="Arial" w:hAnsi="Arial" w:cs="Arial"/>
          <w:b/>
          <w:i/>
          <w:sz w:val="20"/>
          <w:szCs w:val="20"/>
        </w:rPr>
        <w:t>Zamawiającego</w:t>
      </w:r>
      <w:r>
        <w:rPr>
          <w:rFonts w:ascii="Arial" w:hAnsi="Arial" w:cs="Arial"/>
          <w:sz w:val="20"/>
          <w:szCs w:val="20"/>
        </w:rPr>
        <w:t xml:space="preserve"> obowiązku podatkowego, wskazując nazwę (rodzaj) dostawy, której świadczenie będzie prowadzić do jego powstania oraz wskazując ich wartość bez kwoty podatku. </w:t>
      </w:r>
    </w:p>
    <w:p w14:paraId="31DB3FC7" w14:textId="77777777" w:rsidR="00B65524" w:rsidRDefault="00B65524" w:rsidP="00B65524">
      <w:pPr>
        <w:pStyle w:val="Default"/>
        <w:spacing w:line="360" w:lineRule="auto"/>
        <w:jc w:val="both"/>
      </w:pPr>
      <w:r>
        <w:rPr>
          <w:rFonts w:ascii="Arial" w:hAnsi="Arial" w:cs="Arial"/>
          <w:bCs/>
          <w:sz w:val="20"/>
          <w:szCs w:val="20"/>
        </w:rPr>
        <w:t>3.</w:t>
      </w:r>
      <w:r>
        <w:rPr>
          <w:rFonts w:ascii="Arial" w:hAnsi="Arial" w:cs="Arial"/>
          <w:b/>
          <w:bCs/>
          <w:sz w:val="20"/>
          <w:szCs w:val="20"/>
        </w:rPr>
        <w:t xml:space="preserve"> </w:t>
      </w:r>
      <w:r>
        <w:rPr>
          <w:rFonts w:ascii="Arial" w:hAnsi="Arial" w:cs="Arial"/>
          <w:sz w:val="20"/>
          <w:szCs w:val="20"/>
        </w:rPr>
        <w:t xml:space="preserve">Okresem rozliczeniowym dla celów obliczania należności za świadczone usługi jest miesiąc kalendarzowy. </w:t>
      </w:r>
    </w:p>
    <w:p w14:paraId="432A8A56" w14:textId="77777777" w:rsidR="00B65524" w:rsidRDefault="00B65524" w:rsidP="00B65524">
      <w:pPr>
        <w:pStyle w:val="Default"/>
        <w:spacing w:after="23" w:line="360" w:lineRule="auto"/>
        <w:jc w:val="both"/>
      </w:pPr>
      <w:r>
        <w:rPr>
          <w:rFonts w:ascii="Arial" w:hAnsi="Arial" w:cs="Arial"/>
          <w:bCs/>
          <w:sz w:val="20"/>
          <w:szCs w:val="20"/>
        </w:rPr>
        <w:t>4.</w:t>
      </w:r>
      <w:r>
        <w:rPr>
          <w:rFonts w:ascii="Arial" w:hAnsi="Arial" w:cs="Arial"/>
          <w:b/>
          <w:bCs/>
          <w:sz w:val="20"/>
          <w:szCs w:val="20"/>
        </w:rPr>
        <w:t xml:space="preserve"> </w:t>
      </w:r>
      <w:r>
        <w:rPr>
          <w:rFonts w:ascii="Arial" w:hAnsi="Arial" w:cs="Arial"/>
          <w:sz w:val="20"/>
          <w:szCs w:val="20"/>
        </w:rPr>
        <w:t xml:space="preserve">Należność będzie płatna przelewem na konto </w:t>
      </w:r>
      <w:r>
        <w:rPr>
          <w:rFonts w:ascii="Arial" w:hAnsi="Arial" w:cs="Arial"/>
          <w:b/>
          <w:i/>
          <w:sz w:val="20"/>
          <w:szCs w:val="20"/>
        </w:rPr>
        <w:t>Wykonawcy</w:t>
      </w:r>
      <w:r>
        <w:rPr>
          <w:rFonts w:ascii="Arial" w:hAnsi="Arial" w:cs="Arial"/>
          <w:sz w:val="20"/>
          <w:szCs w:val="20"/>
        </w:rPr>
        <w:t xml:space="preserve"> w ciągu</w:t>
      </w:r>
      <w:proofErr w:type="gramStart"/>
      <w:r>
        <w:rPr>
          <w:rFonts w:ascii="Arial" w:hAnsi="Arial" w:cs="Arial"/>
          <w:sz w:val="20"/>
          <w:szCs w:val="20"/>
        </w:rPr>
        <w:t xml:space="preserve"> ….</w:t>
      </w:r>
      <w:proofErr w:type="gramEnd"/>
      <w:r>
        <w:rPr>
          <w:rFonts w:ascii="Arial" w:hAnsi="Arial" w:cs="Arial"/>
          <w:sz w:val="20"/>
          <w:szCs w:val="20"/>
        </w:rPr>
        <w:t xml:space="preserve">. dni od daty doręczenia </w:t>
      </w:r>
      <w:r>
        <w:rPr>
          <w:rFonts w:ascii="Arial" w:hAnsi="Arial" w:cs="Arial"/>
          <w:b/>
          <w:i/>
          <w:sz w:val="20"/>
          <w:szCs w:val="20"/>
        </w:rPr>
        <w:t xml:space="preserve">Zamawiającemu </w:t>
      </w:r>
      <w:r>
        <w:rPr>
          <w:rFonts w:ascii="Arial" w:hAnsi="Arial" w:cs="Arial"/>
          <w:sz w:val="20"/>
          <w:szCs w:val="20"/>
        </w:rPr>
        <w:t xml:space="preserve">faktury VAT, nie wcześniej </w:t>
      </w:r>
      <w:proofErr w:type="gramStart"/>
      <w:r>
        <w:rPr>
          <w:rFonts w:ascii="Arial" w:hAnsi="Arial" w:cs="Arial"/>
          <w:sz w:val="20"/>
          <w:szCs w:val="20"/>
        </w:rPr>
        <w:t>jednak,</w:t>
      </w:r>
      <w:proofErr w:type="gramEnd"/>
      <w:r>
        <w:rPr>
          <w:rFonts w:ascii="Arial" w:hAnsi="Arial" w:cs="Arial"/>
          <w:sz w:val="20"/>
          <w:szCs w:val="20"/>
        </w:rPr>
        <w:t xml:space="preserve"> niż</w:t>
      </w:r>
      <w:proofErr w:type="gramStart"/>
      <w:r>
        <w:rPr>
          <w:rFonts w:ascii="Arial" w:hAnsi="Arial" w:cs="Arial"/>
          <w:sz w:val="20"/>
          <w:szCs w:val="20"/>
        </w:rPr>
        <w:t xml:space="preserve"> ….</w:t>
      </w:r>
      <w:proofErr w:type="gramEnd"/>
      <w:r>
        <w:rPr>
          <w:rFonts w:ascii="Arial" w:hAnsi="Arial" w:cs="Arial"/>
          <w:sz w:val="20"/>
          <w:szCs w:val="20"/>
        </w:rPr>
        <w:t xml:space="preserve">. dni po wyjaśnieniu ewentualnych wątpliwości dotyczących rachunków wystawionych na zasadach określonych w ust. 5. </w:t>
      </w:r>
    </w:p>
    <w:p w14:paraId="5209E54D" w14:textId="77777777" w:rsidR="00B65524" w:rsidRDefault="00B65524" w:rsidP="00B65524">
      <w:pPr>
        <w:pStyle w:val="Default"/>
        <w:spacing w:after="23" w:line="360" w:lineRule="auto"/>
        <w:jc w:val="both"/>
      </w:pPr>
      <w:r>
        <w:rPr>
          <w:rFonts w:ascii="Arial" w:hAnsi="Arial" w:cs="Arial"/>
          <w:bCs/>
          <w:sz w:val="20"/>
          <w:szCs w:val="20"/>
        </w:rPr>
        <w:t>5.</w:t>
      </w:r>
      <w:r>
        <w:rPr>
          <w:rFonts w:ascii="Arial" w:hAnsi="Arial" w:cs="Arial"/>
          <w:b/>
          <w:bCs/>
          <w:sz w:val="20"/>
          <w:szCs w:val="20"/>
        </w:rPr>
        <w:t xml:space="preserve"> </w:t>
      </w:r>
      <w:r>
        <w:rPr>
          <w:rFonts w:ascii="Arial" w:hAnsi="Arial" w:cs="Arial"/>
          <w:sz w:val="20"/>
          <w:szCs w:val="20"/>
        </w:rPr>
        <w:t xml:space="preserve">Do faktury VAT </w:t>
      </w:r>
      <w:r>
        <w:rPr>
          <w:rFonts w:ascii="Arial" w:hAnsi="Arial" w:cs="Arial"/>
          <w:b/>
          <w:i/>
          <w:sz w:val="20"/>
          <w:szCs w:val="20"/>
        </w:rPr>
        <w:t>Wykonawca</w:t>
      </w:r>
      <w:r>
        <w:rPr>
          <w:rFonts w:ascii="Arial" w:hAnsi="Arial" w:cs="Arial"/>
          <w:sz w:val="20"/>
          <w:szCs w:val="20"/>
        </w:rPr>
        <w:t xml:space="preserve"> dołączy wszystkie rachunki oraz karty drogowe wystawione </w:t>
      </w:r>
      <w:r>
        <w:rPr>
          <w:rFonts w:ascii="Arial" w:hAnsi="Arial" w:cs="Arial"/>
          <w:sz w:val="20"/>
          <w:szCs w:val="20"/>
        </w:rPr>
        <w:br/>
        <w:t xml:space="preserve">w danym okresie rozliczeniowym przez </w:t>
      </w:r>
      <w:r>
        <w:rPr>
          <w:rFonts w:ascii="Arial" w:hAnsi="Arial" w:cs="Arial"/>
          <w:b/>
          <w:i/>
          <w:sz w:val="20"/>
          <w:szCs w:val="20"/>
        </w:rPr>
        <w:t>Wykonawcę</w:t>
      </w:r>
      <w:r>
        <w:rPr>
          <w:rFonts w:ascii="Arial" w:hAnsi="Arial" w:cs="Arial"/>
          <w:sz w:val="20"/>
          <w:szCs w:val="20"/>
        </w:rPr>
        <w:t xml:space="preserve">. Każdy rachunek powinien zawierać dokładny opis trasy, czas rozpoczęcia i zakończenia świadczenia danej usługi, czytelny podpis osoby upoważnionej, korzystającej z przejazdu. Koszt dostarczenia faktur i rachunków do siedziby </w:t>
      </w:r>
      <w:r>
        <w:rPr>
          <w:rFonts w:ascii="Arial" w:hAnsi="Arial" w:cs="Arial"/>
          <w:b/>
          <w:i/>
          <w:sz w:val="20"/>
          <w:szCs w:val="20"/>
        </w:rPr>
        <w:t>Zamawiającego</w:t>
      </w:r>
      <w:r>
        <w:rPr>
          <w:rFonts w:ascii="Arial" w:hAnsi="Arial" w:cs="Arial"/>
          <w:sz w:val="20"/>
          <w:szCs w:val="20"/>
        </w:rPr>
        <w:t xml:space="preserve"> pokrywa </w:t>
      </w:r>
      <w:r>
        <w:rPr>
          <w:rFonts w:ascii="Arial" w:hAnsi="Arial" w:cs="Arial"/>
          <w:b/>
          <w:i/>
          <w:sz w:val="20"/>
          <w:szCs w:val="20"/>
        </w:rPr>
        <w:t>Wykonawca</w:t>
      </w:r>
      <w:r>
        <w:rPr>
          <w:rFonts w:ascii="Arial" w:hAnsi="Arial" w:cs="Arial"/>
          <w:sz w:val="20"/>
          <w:szCs w:val="20"/>
        </w:rPr>
        <w:t xml:space="preserve">. </w:t>
      </w:r>
    </w:p>
    <w:p w14:paraId="60AE8F91" w14:textId="77777777" w:rsidR="00B65524" w:rsidRPr="00006A21" w:rsidRDefault="00B65524" w:rsidP="00B65524">
      <w:pPr>
        <w:spacing w:line="360" w:lineRule="auto"/>
        <w:jc w:val="both"/>
        <w:rPr>
          <w:rFonts w:ascii="Arial" w:hAnsi="Arial" w:cs="Arial"/>
          <w:sz w:val="20"/>
        </w:rPr>
      </w:pPr>
      <w:r w:rsidRPr="00006A21">
        <w:rPr>
          <w:rFonts w:ascii="Tahoma" w:hAnsi="Tahoma" w:cs="Tahoma"/>
          <w:sz w:val="20"/>
        </w:rPr>
        <w:t xml:space="preserve">6. Ceny jednostkowe określone przez </w:t>
      </w:r>
      <w:r w:rsidRPr="00006A21">
        <w:rPr>
          <w:rFonts w:ascii="Tahoma" w:hAnsi="Tahoma" w:cs="Tahoma"/>
          <w:b/>
          <w:i/>
          <w:sz w:val="20"/>
        </w:rPr>
        <w:t>Wykonawcę</w:t>
      </w:r>
      <w:r w:rsidRPr="00006A21">
        <w:rPr>
          <w:rFonts w:ascii="Tahoma" w:hAnsi="Tahoma" w:cs="Tahoma"/>
          <w:sz w:val="20"/>
        </w:rPr>
        <w:t xml:space="preserve"> w złożonej ofercie, stanowiącej załącznik nr 1 do niniejszej umowy, będą podlegały waloryzacji zgodnie z § 6.</w:t>
      </w:r>
    </w:p>
    <w:p w14:paraId="23C68A4A" w14:textId="77777777" w:rsidR="00B65524" w:rsidRDefault="00B65524" w:rsidP="00B65524">
      <w:pPr>
        <w:pStyle w:val="Default"/>
        <w:spacing w:after="23" w:line="360" w:lineRule="auto"/>
        <w:jc w:val="both"/>
      </w:pPr>
      <w:r>
        <w:rPr>
          <w:rFonts w:ascii="Arial" w:hAnsi="Arial" w:cs="Arial"/>
          <w:b/>
          <w:bCs/>
          <w:sz w:val="20"/>
          <w:szCs w:val="20"/>
        </w:rPr>
        <w:t xml:space="preserve">7. </w:t>
      </w:r>
      <w:r>
        <w:rPr>
          <w:rFonts w:ascii="Arial" w:hAnsi="Arial" w:cs="Arial"/>
          <w:b/>
          <w:i/>
          <w:sz w:val="20"/>
          <w:szCs w:val="20"/>
        </w:rPr>
        <w:t>Wykonawca</w:t>
      </w:r>
      <w:r>
        <w:rPr>
          <w:rFonts w:ascii="Arial" w:hAnsi="Arial" w:cs="Arial"/>
          <w:sz w:val="20"/>
          <w:szCs w:val="20"/>
        </w:rPr>
        <w:t xml:space="preserve"> ponosi odpowiedzialność za zaakceptowanie nieczytelnego podpisu na wystawionym rachunku. </w:t>
      </w:r>
    </w:p>
    <w:p w14:paraId="12B3FFD8" w14:textId="77777777" w:rsidR="00B65524" w:rsidRDefault="00B65524" w:rsidP="00B65524">
      <w:pPr>
        <w:pStyle w:val="Default"/>
        <w:spacing w:after="23" w:line="360" w:lineRule="auto"/>
      </w:pPr>
      <w:r>
        <w:rPr>
          <w:rFonts w:ascii="Arial" w:hAnsi="Arial" w:cs="Arial"/>
          <w:bCs/>
          <w:sz w:val="20"/>
          <w:szCs w:val="20"/>
        </w:rPr>
        <w:t>8.</w:t>
      </w:r>
      <w:r>
        <w:rPr>
          <w:rFonts w:ascii="Arial" w:hAnsi="Arial" w:cs="Arial"/>
          <w:b/>
          <w:bCs/>
          <w:sz w:val="20"/>
          <w:szCs w:val="20"/>
        </w:rPr>
        <w:t xml:space="preserve"> </w:t>
      </w:r>
      <w:r>
        <w:rPr>
          <w:rFonts w:ascii="Arial" w:hAnsi="Arial" w:cs="Arial"/>
          <w:sz w:val="20"/>
          <w:szCs w:val="20"/>
        </w:rPr>
        <w:t xml:space="preserve">Za termin zapłaty uznaje się dzień uznania </w:t>
      </w:r>
      <w:proofErr w:type="gramStart"/>
      <w:r>
        <w:rPr>
          <w:rFonts w:ascii="Arial" w:hAnsi="Arial" w:cs="Arial"/>
          <w:sz w:val="20"/>
          <w:szCs w:val="20"/>
        </w:rPr>
        <w:t>należności  przez</w:t>
      </w:r>
      <w:proofErr w:type="gramEnd"/>
      <w:r>
        <w:rPr>
          <w:rFonts w:ascii="Arial" w:hAnsi="Arial" w:cs="Arial"/>
          <w:sz w:val="20"/>
          <w:szCs w:val="20"/>
        </w:rPr>
        <w:t xml:space="preserve"> bank rachunku </w:t>
      </w:r>
      <w:r>
        <w:rPr>
          <w:rFonts w:ascii="Arial" w:hAnsi="Arial" w:cs="Arial"/>
          <w:b/>
          <w:i/>
          <w:sz w:val="20"/>
          <w:szCs w:val="20"/>
        </w:rPr>
        <w:t>Wykonawcy</w:t>
      </w:r>
      <w:r>
        <w:rPr>
          <w:rFonts w:ascii="Arial" w:hAnsi="Arial" w:cs="Arial"/>
          <w:sz w:val="20"/>
          <w:szCs w:val="20"/>
        </w:rPr>
        <w:t xml:space="preserve">. </w:t>
      </w:r>
    </w:p>
    <w:p w14:paraId="5A9346EA" w14:textId="737FFF80" w:rsidR="00332022" w:rsidRPr="00D72BB1" w:rsidRDefault="00332022" w:rsidP="00332022">
      <w:pPr>
        <w:spacing w:line="360" w:lineRule="auto"/>
        <w:jc w:val="both"/>
        <w:rPr>
          <w:rFonts w:ascii="Arial" w:hAnsi="Arial" w:cs="Arial"/>
          <w:sz w:val="20"/>
          <w:szCs w:val="20"/>
          <w:shd w:val="clear" w:color="auto" w:fill="FFFFFF"/>
        </w:rPr>
      </w:pPr>
      <w:r>
        <w:rPr>
          <w:rFonts w:ascii="Arial" w:hAnsi="Arial" w:cs="Arial"/>
          <w:sz w:val="20"/>
        </w:rPr>
        <w:t>9</w:t>
      </w:r>
      <w:r w:rsidRPr="00D72BB1">
        <w:rPr>
          <w:rFonts w:ascii="Arial" w:hAnsi="Arial" w:cs="Arial"/>
          <w:sz w:val="20"/>
        </w:rPr>
        <w:t xml:space="preserve">. </w:t>
      </w:r>
      <w:r w:rsidRPr="00D72BB1">
        <w:rPr>
          <w:rFonts w:ascii="Arial" w:hAnsi="Arial" w:cs="Arial"/>
          <w:sz w:val="20"/>
          <w:szCs w:val="20"/>
          <w:shd w:val="clear" w:color="auto" w:fill="FFFFFF"/>
        </w:rPr>
        <w:t xml:space="preserve">Po wejściu w życie regulacji dotyczących obowiązku wystawiania przez Wykonawcę faktur ustrukturyzowanych przy użyciu Krajowego Systemu e-Faktur Strony zobowiązują się do wystawiania i </w:t>
      </w:r>
      <w:r w:rsidRPr="00D72BB1">
        <w:rPr>
          <w:rFonts w:ascii="Arial" w:hAnsi="Arial" w:cs="Arial"/>
          <w:sz w:val="20"/>
          <w:szCs w:val="20"/>
          <w:shd w:val="clear" w:color="auto" w:fill="FFFFFF"/>
        </w:rPr>
        <w:lastRenderedPageBreak/>
        <w:t>odbierania faktur dokumentujących transakcje wynikające z niniejszej Umowy z wykorzystaniem Krajowego Systemu e-Faktur.</w:t>
      </w:r>
    </w:p>
    <w:p w14:paraId="5F1456E6" w14:textId="348DDD7B" w:rsidR="00332022" w:rsidRPr="00D72BB1" w:rsidRDefault="00332022" w:rsidP="00332022">
      <w:pPr>
        <w:spacing w:line="360" w:lineRule="auto"/>
        <w:jc w:val="both"/>
        <w:rPr>
          <w:rFonts w:ascii="Arial" w:hAnsi="Arial" w:cs="Arial"/>
          <w:sz w:val="20"/>
          <w:szCs w:val="20"/>
          <w:shd w:val="clear" w:color="auto" w:fill="FFFFFF"/>
        </w:rPr>
      </w:pPr>
      <w:r>
        <w:rPr>
          <w:rFonts w:ascii="Arial" w:hAnsi="Arial" w:cs="Arial"/>
          <w:sz w:val="20"/>
          <w:szCs w:val="20"/>
          <w:shd w:val="clear" w:color="auto" w:fill="FFFFFF"/>
        </w:rPr>
        <w:t>10</w:t>
      </w:r>
      <w:r w:rsidRPr="00D72BB1">
        <w:rPr>
          <w:rFonts w:ascii="Arial" w:hAnsi="Arial" w:cs="Arial"/>
          <w:sz w:val="20"/>
          <w:szCs w:val="20"/>
          <w:shd w:val="clear" w:color="auto" w:fill="FFFFFF"/>
        </w:rPr>
        <w:t>.</w:t>
      </w:r>
      <w:r w:rsidRPr="00D72BB1">
        <w:rPr>
          <w:rFonts w:ascii="Arial" w:hAnsi="Arial" w:cs="Arial"/>
          <w:sz w:val="20"/>
          <w:szCs w:val="20"/>
        </w:rPr>
        <w:t xml:space="preserve"> </w:t>
      </w:r>
      <w:r w:rsidRPr="00D72BB1">
        <w:rPr>
          <w:rFonts w:ascii="Arial" w:hAnsi="Arial" w:cs="Arial"/>
          <w:sz w:val="20"/>
          <w:szCs w:val="20"/>
          <w:shd w:val="clear" w:color="auto" w:fill="FFFFFF"/>
        </w:rPr>
        <w:t xml:space="preserve">W przypadku wystąpienia awarii Krajowego Systemu e-Faktur o której mowa w ustawie z dnia 11 marca 2004 r. o podatku dochodowym od towarów i usług (dalej zwanej Ustawą), po powstaniu </w:t>
      </w:r>
      <w:proofErr w:type="gramStart"/>
      <w:r w:rsidRPr="00D72BB1">
        <w:rPr>
          <w:rFonts w:ascii="Arial" w:hAnsi="Arial" w:cs="Arial"/>
          <w:sz w:val="20"/>
          <w:szCs w:val="20"/>
          <w:shd w:val="clear" w:color="auto" w:fill="FFFFFF"/>
        </w:rPr>
        <w:t>obowiązku</w:t>
      </w:r>
      <w:proofErr w:type="gramEnd"/>
      <w:r w:rsidRPr="00D72BB1">
        <w:rPr>
          <w:rFonts w:ascii="Arial" w:hAnsi="Arial" w:cs="Arial"/>
          <w:sz w:val="20"/>
          <w:szCs w:val="20"/>
          <w:shd w:val="clear" w:color="auto" w:fill="FFFFFF"/>
        </w:rPr>
        <w:t xml:space="preserve"> o którym mowa w ust.  2, Wykonawca wystawiał będzie faktury w formie elektronicznej </w:t>
      </w:r>
      <w:r w:rsidRPr="00D72BB1">
        <w:rPr>
          <w:rFonts w:ascii="Arial" w:hAnsi="Arial" w:cs="Arial"/>
          <w:sz w:val="20"/>
          <w:szCs w:val="20"/>
          <w:shd w:val="clear" w:color="auto" w:fill="FFFFFF"/>
        </w:rPr>
        <w:br/>
        <w:t>i doręczał Zamawiającemu na adres email: …………….</w:t>
      </w:r>
    </w:p>
    <w:p w14:paraId="2A5691DE" w14:textId="1E526013" w:rsidR="00332022" w:rsidRPr="00D72BB1" w:rsidRDefault="00332022" w:rsidP="00332022">
      <w:pPr>
        <w:spacing w:line="360" w:lineRule="auto"/>
        <w:jc w:val="both"/>
        <w:rPr>
          <w:rFonts w:ascii="Arial" w:hAnsi="Arial" w:cs="Arial"/>
          <w:sz w:val="20"/>
        </w:rPr>
      </w:pPr>
      <w:r>
        <w:rPr>
          <w:rFonts w:ascii="Arial" w:hAnsi="Arial" w:cs="Arial"/>
          <w:sz w:val="20"/>
          <w:szCs w:val="20"/>
          <w:shd w:val="clear" w:color="auto" w:fill="FFFFFF"/>
        </w:rPr>
        <w:t>10</w:t>
      </w:r>
      <w:r w:rsidRPr="00D72BB1">
        <w:rPr>
          <w:rFonts w:ascii="Arial" w:hAnsi="Arial" w:cs="Arial"/>
          <w:sz w:val="20"/>
          <w:szCs w:val="20"/>
          <w:shd w:val="clear" w:color="auto" w:fill="FFFFFF"/>
        </w:rPr>
        <w:t xml:space="preserve">.    Po powstaniu </w:t>
      </w:r>
      <w:proofErr w:type="gramStart"/>
      <w:r w:rsidRPr="00D72BB1">
        <w:rPr>
          <w:rFonts w:ascii="Arial" w:hAnsi="Arial" w:cs="Arial"/>
          <w:sz w:val="20"/>
          <w:szCs w:val="20"/>
          <w:shd w:val="clear" w:color="auto" w:fill="FFFFFF"/>
        </w:rPr>
        <w:t>obowiązku</w:t>
      </w:r>
      <w:proofErr w:type="gramEnd"/>
      <w:r w:rsidRPr="00D72BB1">
        <w:rPr>
          <w:rFonts w:ascii="Arial" w:hAnsi="Arial" w:cs="Arial"/>
          <w:sz w:val="20"/>
          <w:szCs w:val="20"/>
          <w:shd w:val="clear" w:color="auto" w:fill="FFFFFF"/>
        </w:rPr>
        <w:t xml:space="preserve"> o którym mowa w ust. 7 doręczanie przez Wykonawcę faktur w postaci papierowej możliwe będzie jedynie w przypadkach określonych w Ustawie.</w:t>
      </w:r>
    </w:p>
    <w:p w14:paraId="0516BAC8" w14:textId="77777777" w:rsidR="00A505C9" w:rsidRDefault="00A505C9" w:rsidP="00A505C9">
      <w:pPr>
        <w:suppressAutoHyphens w:val="0"/>
        <w:spacing w:line="360" w:lineRule="auto"/>
        <w:jc w:val="both"/>
        <w:outlineLvl w:val="2"/>
        <w:rPr>
          <w:rFonts w:ascii="Arial" w:hAnsi="Arial" w:cs="Arial"/>
          <w:bCs/>
          <w:sz w:val="20"/>
          <w:szCs w:val="20"/>
          <w:lang w:eastAsia="pl-PL"/>
        </w:rPr>
      </w:pPr>
    </w:p>
    <w:p w14:paraId="7EC098AD" w14:textId="77777777" w:rsidR="00B65524" w:rsidRPr="00006A21" w:rsidRDefault="00B65524" w:rsidP="00B65524">
      <w:pPr>
        <w:spacing w:line="360" w:lineRule="auto"/>
        <w:jc w:val="center"/>
        <w:rPr>
          <w:rFonts w:ascii="Arial" w:hAnsi="Arial" w:cs="Arial"/>
          <w:b/>
          <w:sz w:val="20"/>
        </w:rPr>
      </w:pPr>
      <w:r w:rsidRPr="00006A21">
        <w:rPr>
          <w:rFonts w:ascii="Arial" w:hAnsi="Arial" w:cs="Arial"/>
          <w:b/>
          <w:sz w:val="20"/>
        </w:rPr>
        <w:t xml:space="preserve">§ 6 – </w:t>
      </w:r>
      <w:r>
        <w:rPr>
          <w:rFonts w:ascii="Arial" w:hAnsi="Arial" w:cs="Arial"/>
          <w:b/>
          <w:sz w:val="20"/>
        </w:rPr>
        <w:t>W</w:t>
      </w:r>
      <w:r w:rsidRPr="00006A21">
        <w:rPr>
          <w:rFonts w:ascii="Arial" w:hAnsi="Arial" w:cs="Arial"/>
          <w:b/>
          <w:sz w:val="20"/>
        </w:rPr>
        <w:t xml:space="preserve">arunki zmiany ceny – waloryzacja </w:t>
      </w:r>
    </w:p>
    <w:p w14:paraId="3DAE2E1E" w14:textId="77777777" w:rsidR="00B65524" w:rsidRPr="00006A21" w:rsidRDefault="00B65524" w:rsidP="00B65524">
      <w:pPr>
        <w:autoSpaceDE w:val="0"/>
        <w:spacing w:line="360" w:lineRule="auto"/>
        <w:jc w:val="both"/>
      </w:pPr>
      <w:r w:rsidRPr="00006A21">
        <w:rPr>
          <w:rFonts w:ascii="Arial" w:hAnsi="Arial" w:cs="Arial"/>
          <w:sz w:val="20"/>
          <w:szCs w:val="20"/>
        </w:rPr>
        <w:t xml:space="preserve">Zamawiający przewiduje możliwość zmiany wynagrodzenia Wykonawcy w przypadku zmiany ceny materiałów lub kosztów związanych z realizacją przedmiotu zamówienia (waloryzacja) na następujących zasadach: </w:t>
      </w:r>
    </w:p>
    <w:p w14:paraId="5E2C05BF" w14:textId="77777777" w:rsidR="00B65524" w:rsidRPr="00006A21" w:rsidRDefault="00B65524" w:rsidP="00B65524">
      <w:pPr>
        <w:pStyle w:val="Akapitzlist"/>
        <w:widowControl w:val="0"/>
        <w:numPr>
          <w:ilvl w:val="0"/>
          <w:numId w:val="47"/>
        </w:numPr>
        <w:tabs>
          <w:tab w:val="left" w:pos="709"/>
        </w:tabs>
        <w:spacing w:line="360" w:lineRule="auto"/>
        <w:contextualSpacing/>
        <w:jc w:val="both"/>
        <w:rPr>
          <w:rFonts w:ascii="Arial" w:hAnsi="Arial" w:cs="Arial"/>
        </w:rPr>
      </w:pPr>
      <w:r w:rsidRPr="00006A21">
        <w:rPr>
          <w:rFonts w:ascii="Arial" w:hAnsi="Arial" w:cs="Arial"/>
        </w:rPr>
        <w:t>minimalny poziom zmiany cen materiałów lub kosztów, uprawniający strony umowy do żądania zmiany wynagrodzenia wynosi 10% w stosunku do cen lub kosztów wskazanych w ofercie Wydzierżawiającego;</w:t>
      </w:r>
    </w:p>
    <w:p w14:paraId="59E549DA" w14:textId="77777777" w:rsidR="00B65524" w:rsidRPr="00006A21" w:rsidRDefault="00B65524" w:rsidP="00B65524">
      <w:pPr>
        <w:pStyle w:val="Akapitzlist"/>
        <w:widowControl w:val="0"/>
        <w:numPr>
          <w:ilvl w:val="0"/>
          <w:numId w:val="47"/>
        </w:numPr>
        <w:tabs>
          <w:tab w:val="left" w:pos="709"/>
        </w:tabs>
        <w:spacing w:line="360" w:lineRule="auto"/>
        <w:contextualSpacing/>
        <w:jc w:val="both"/>
        <w:rPr>
          <w:rFonts w:ascii="Arial" w:hAnsi="Arial" w:cs="Arial"/>
        </w:rPr>
      </w:pPr>
      <w:r w:rsidRPr="00006A21">
        <w:rPr>
          <w:rFonts w:ascii="Arial" w:hAnsi="Arial" w:cs="Arial"/>
        </w:rPr>
        <w:t>poziom zmiany wynagrodzenia zostanie ustalony na podstawie wskaźnika zmiany cen towarów i usług konsumpcyjnych ogłoszonego w komunikacie prezesa Głównego Urzędu Statystycznego ustalonego w stosunku do kwartału, w którym miał miejsce dzień otwarcia ofert Wykonawcy;</w:t>
      </w:r>
    </w:p>
    <w:p w14:paraId="4C4F0563" w14:textId="77777777" w:rsidR="00B65524" w:rsidRPr="00006A21" w:rsidRDefault="00B65524" w:rsidP="00B65524">
      <w:pPr>
        <w:pStyle w:val="Akapitzlist"/>
        <w:widowControl w:val="0"/>
        <w:numPr>
          <w:ilvl w:val="0"/>
          <w:numId w:val="47"/>
        </w:numPr>
        <w:tabs>
          <w:tab w:val="left" w:pos="709"/>
        </w:tabs>
        <w:spacing w:line="360" w:lineRule="auto"/>
        <w:contextualSpacing/>
        <w:jc w:val="both"/>
        <w:rPr>
          <w:rFonts w:ascii="Arial" w:hAnsi="Arial" w:cs="Arial"/>
        </w:rPr>
      </w:pPr>
      <w:r w:rsidRPr="00006A21">
        <w:rPr>
          <w:rFonts w:ascii="Arial" w:hAnsi="Arial" w:cs="Arial"/>
        </w:rPr>
        <w:t>sposób określenia wpływu zmiany cen materiałów lub kosztów na koszt wykonania zamówienia nastąpi na podstawie pisemnego wniosku Strony wnioskującej o zmianę. Druga strona jest zobowiązana do ustosunkowania się do wniosku w terminie nie późniejszym niż 7 dni od daty jego otrzymania;</w:t>
      </w:r>
    </w:p>
    <w:p w14:paraId="0E8E94F7" w14:textId="77777777" w:rsidR="00B65524" w:rsidRPr="00006A21" w:rsidRDefault="00B65524" w:rsidP="00B65524">
      <w:pPr>
        <w:pStyle w:val="Akapitzlist"/>
        <w:widowControl w:val="0"/>
        <w:numPr>
          <w:ilvl w:val="0"/>
          <w:numId w:val="47"/>
        </w:numPr>
        <w:tabs>
          <w:tab w:val="left" w:pos="709"/>
        </w:tabs>
        <w:spacing w:line="360" w:lineRule="auto"/>
        <w:contextualSpacing/>
        <w:jc w:val="both"/>
        <w:rPr>
          <w:rFonts w:ascii="Arial" w:hAnsi="Arial" w:cs="Arial"/>
        </w:rPr>
      </w:pPr>
      <w:r w:rsidRPr="00006A21">
        <w:rPr>
          <w:rFonts w:ascii="Arial" w:hAnsi="Arial" w:cs="Arial"/>
        </w:rPr>
        <w:t>strona, która wnosi o waloryzację wynagrodzenia umownego zobowiązana jest do przedstawienia szczegółowego uzasadnienia wskazującego:</w:t>
      </w:r>
    </w:p>
    <w:p w14:paraId="0EF56DB9" w14:textId="77777777" w:rsidR="00B65524" w:rsidRPr="00006A21" w:rsidRDefault="00B65524" w:rsidP="00B65524">
      <w:pPr>
        <w:pStyle w:val="Akapitzlist"/>
        <w:widowControl w:val="0"/>
        <w:numPr>
          <w:ilvl w:val="0"/>
          <w:numId w:val="48"/>
        </w:numPr>
        <w:tabs>
          <w:tab w:val="left" w:pos="1134"/>
        </w:tabs>
        <w:spacing w:line="360" w:lineRule="auto"/>
        <w:ind w:left="1134"/>
        <w:contextualSpacing/>
        <w:jc w:val="both"/>
        <w:rPr>
          <w:rFonts w:ascii="Arial" w:hAnsi="Arial" w:cs="Arial"/>
        </w:rPr>
      </w:pPr>
      <w:r w:rsidRPr="00006A21">
        <w:rPr>
          <w:rFonts w:ascii="Arial" w:hAnsi="Arial" w:cs="Arial"/>
        </w:rPr>
        <w:t>jakie ceny i koszty związane z realizacją Umowy wzrosły w stosunku do cen i kosztów z daty złożenia oferty wraz z odniesieniem się do odpowiednich komunikatów GUS na temat wskaźników cen i usług;</w:t>
      </w:r>
    </w:p>
    <w:p w14:paraId="787F0934" w14:textId="77777777" w:rsidR="00B65524" w:rsidRPr="00006A21" w:rsidRDefault="00B65524" w:rsidP="00B65524">
      <w:pPr>
        <w:pStyle w:val="Akapitzlist"/>
        <w:widowControl w:val="0"/>
        <w:numPr>
          <w:ilvl w:val="0"/>
          <w:numId w:val="48"/>
        </w:numPr>
        <w:tabs>
          <w:tab w:val="left" w:pos="1134"/>
        </w:tabs>
        <w:spacing w:line="360" w:lineRule="auto"/>
        <w:ind w:left="1134"/>
        <w:contextualSpacing/>
        <w:jc w:val="both"/>
        <w:rPr>
          <w:rFonts w:ascii="Arial" w:hAnsi="Arial" w:cs="Arial"/>
        </w:rPr>
      </w:pPr>
      <w:r w:rsidRPr="00006A21">
        <w:rPr>
          <w:rFonts w:ascii="Arial" w:hAnsi="Arial" w:cs="Arial"/>
        </w:rPr>
        <w:t>dlaczego ww. zmiana wpływa na koszt realizacji Umowy (np. wzrost cen niezakupionych jeszcze materiałów);</w:t>
      </w:r>
    </w:p>
    <w:p w14:paraId="3C90F62B" w14:textId="77777777" w:rsidR="00B65524" w:rsidRPr="00006A21" w:rsidRDefault="00B65524" w:rsidP="00B65524">
      <w:pPr>
        <w:pStyle w:val="Akapitzlist"/>
        <w:widowControl w:val="0"/>
        <w:numPr>
          <w:ilvl w:val="0"/>
          <w:numId w:val="48"/>
        </w:numPr>
        <w:tabs>
          <w:tab w:val="left" w:pos="1134"/>
        </w:tabs>
        <w:spacing w:line="360" w:lineRule="auto"/>
        <w:ind w:left="1134"/>
        <w:contextualSpacing/>
        <w:jc w:val="both"/>
        <w:rPr>
          <w:rFonts w:ascii="Arial" w:hAnsi="Arial" w:cs="Arial"/>
        </w:rPr>
      </w:pPr>
      <w:r w:rsidRPr="00006A21">
        <w:rPr>
          <w:rFonts w:ascii="Arial" w:hAnsi="Arial" w:cs="Arial"/>
        </w:rPr>
        <w:t>kwoty o jaką zmienił koszt wykonania Umowy, w związku ze zmianą cen i kosztów związanych z realizacją Umowy wraz z uzasadnieniem,</w:t>
      </w:r>
    </w:p>
    <w:p w14:paraId="2040A737" w14:textId="77777777" w:rsidR="00B65524" w:rsidRPr="00006A21" w:rsidRDefault="00B65524" w:rsidP="00B65524">
      <w:pPr>
        <w:spacing w:line="360" w:lineRule="auto"/>
        <w:ind w:left="851"/>
        <w:jc w:val="both"/>
        <w:rPr>
          <w:rFonts w:ascii="Arial" w:hAnsi="Arial" w:cs="Arial"/>
          <w:sz w:val="20"/>
          <w:szCs w:val="20"/>
        </w:rPr>
      </w:pPr>
      <w:r w:rsidRPr="00006A21">
        <w:rPr>
          <w:rFonts w:ascii="Arial" w:hAnsi="Arial" w:cs="Arial"/>
          <w:sz w:val="20"/>
          <w:szCs w:val="20"/>
        </w:rPr>
        <w:t>W przypadku wątpliwości w zakresie przedstawionych informacji każda ze Stron może żądać uzupełnienia, poprawienia informacji przedstawionych przez drugą Stronę wnioskującą o zmianę wynagrodzenia wynikającą z jego waloryzacji,</w:t>
      </w:r>
    </w:p>
    <w:p w14:paraId="6B5BA96B" w14:textId="77777777" w:rsidR="00B65524" w:rsidRPr="00006A21" w:rsidRDefault="00B65524" w:rsidP="00B65524">
      <w:pPr>
        <w:numPr>
          <w:ilvl w:val="0"/>
          <w:numId w:val="47"/>
        </w:numPr>
        <w:tabs>
          <w:tab w:val="left" w:pos="709"/>
        </w:tabs>
        <w:spacing w:line="360" w:lineRule="auto"/>
        <w:ind w:left="709" w:hanging="425"/>
        <w:jc w:val="both"/>
        <w:rPr>
          <w:rFonts w:ascii="Arial" w:hAnsi="Arial" w:cs="Arial"/>
          <w:sz w:val="20"/>
          <w:szCs w:val="20"/>
        </w:rPr>
      </w:pPr>
      <w:r w:rsidRPr="00006A21">
        <w:rPr>
          <w:rFonts w:ascii="Arial" w:hAnsi="Arial" w:cs="Arial"/>
          <w:sz w:val="20"/>
          <w:szCs w:val="20"/>
        </w:rPr>
        <w:t xml:space="preserve">wniosek o zmianę nie może być złożony wcześniej niż po upływie 90 dni od dnia otwarcia oferty; </w:t>
      </w:r>
    </w:p>
    <w:p w14:paraId="367F4FCE" w14:textId="77777777" w:rsidR="00B65524" w:rsidRPr="00006A21" w:rsidRDefault="00B65524" w:rsidP="00B65524">
      <w:pPr>
        <w:numPr>
          <w:ilvl w:val="0"/>
          <w:numId w:val="47"/>
        </w:numPr>
        <w:tabs>
          <w:tab w:val="left" w:pos="709"/>
        </w:tabs>
        <w:spacing w:line="360" w:lineRule="auto"/>
        <w:ind w:left="709" w:hanging="425"/>
        <w:jc w:val="both"/>
        <w:rPr>
          <w:rFonts w:ascii="Arial" w:hAnsi="Arial" w:cs="Arial"/>
          <w:sz w:val="20"/>
          <w:szCs w:val="20"/>
        </w:rPr>
      </w:pPr>
      <w:r w:rsidRPr="00006A21">
        <w:rPr>
          <w:rFonts w:ascii="Arial" w:hAnsi="Arial" w:cs="Arial"/>
          <w:sz w:val="20"/>
          <w:szCs w:val="20"/>
        </w:rPr>
        <w:t>możliwe jest wprowadzenie kolejnych zmian wynagrodzenia z zastrzeżeniem, że będą one wprowadzone nie wcześniej niż po upływie kolejnych 30 dni od daty ostatniej zmiany wysokości wynagrodzenia.</w:t>
      </w:r>
    </w:p>
    <w:p w14:paraId="4D2554E5" w14:textId="77777777" w:rsidR="00B65524" w:rsidRPr="00006A21" w:rsidRDefault="00B65524" w:rsidP="00B65524">
      <w:pPr>
        <w:numPr>
          <w:ilvl w:val="0"/>
          <w:numId w:val="47"/>
        </w:numPr>
        <w:tabs>
          <w:tab w:val="left" w:pos="709"/>
        </w:tabs>
        <w:spacing w:line="360" w:lineRule="auto"/>
        <w:ind w:left="709" w:hanging="425"/>
        <w:jc w:val="both"/>
        <w:rPr>
          <w:rFonts w:ascii="Arial" w:hAnsi="Arial" w:cs="Arial"/>
          <w:sz w:val="20"/>
          <w:szCs w:val="20"/>
        </w:rPr>
      </w:pPr>
      <w:r w:rsidRPr="00006A21">
        <w:rPr>
          <w:rFonts w:ascii="Arial" w:hAnsi="Arial" w:cs="Arial"/>
          <w:sz w:val="20"/>
          <w:szCs w:val="20"/>
        </w:rPr>
        <w:lastRenderedPageBreak/>
        <w:t>maksymalna wartość zmiany wynagrodzenia jaką dopuszcza Zamawiający to łącznie 20% w stosunku do wartości całkowitego wynagrodzenia brutto,</w:t>
      </w:r>
    </w:p>
    <w:p w14:paraId="2C36C4D6" w14:textId="77777777" w:rsidR="00B65524" w:rsidRPr="00006A21" w:rsidRDefault="00B65524" w:rsidP="00B65524">
      <w:pPr>
        <w:numPr>
          <w:ilvl w:val="0"/>
          <w:numId w:val="47"/>
        </w:numPr>
        <w:tabs>
          <w:tab w:val="left" w:pos="709"/>
        </w:tabs>
        <w:spacing w:line="360" w:lineRule="auto"/>
        <w:ind w:left="709" w:hanging="425"/>
        <w:jc w:val="both"/>
        <w:rPr>
          <w:rFonts w:ascii="Arial" w:hAnsi="Arial" w:cs="Arial"/>
          <w:sz w:val="20"/>
          <w:szCs w:val="20"/>
        </w:rPr>
      </w:pPr>
      <w:r w:rsidRPr="00006A21">
        <w:rPr>
          <w:rFonts w:ascii="Arial" w:hAnsi="Arial" w:cs="Arial"/>
          <w:sz w:val="20"/>
          <w:szCs w:val="20"/>
        </w:rPr>
        <w:t>zmiana wynagrodzenia nie działa wstecz, co oznacza, że nie znajduje ona zastosowania w stosunku do wypłaconego już wynagrodzenia przed datą jego waloryzacji.</w:t>
      </w:r>
    </w:p>
    <w:p w14:paraId="4C2A11F2" w14:textId="77777777" w:rsidR="00B65524" w:rsidRPr="00006A21" w:rsidRDefault="00B65524" w:rsidP="00B65524">
      <w:pPr>
        <w:autoSpaceDE w:val="0"/>
        <w:spacing w:line="360" w:lineRule="auto"/>
        <w:rPr>
          <w:rFonts w:ascii="Arial" w:hAnsi="Arial" w:cs="Arial"/>
          <w:b/>
          <w:sz w:val="20"/>
          <w:szCs w:val="20"/>
        </w:rPr>
      </w:pPr>
    </w:p>
    <w:p w14:paraId="04FF4058" w14:textId="77777777" w:rsidR="00B65524" w:rsidRPr="00D76E8E" w:rsidRDefault="00B65524" w:rsidP="00B65524">
      <w:pPr>
        <w:autoSpaceDE w:val="0"/>
        <w:spacing w:line="360" w:lineRule="auto"/>
        <w:jc w:val="center"/>
      </w:pPr>
      <w:r w:rsidRPr="00D76E8E">
        <w:rPr>
          <w:rFonts w:ascii="Arial" w:hAnsi="Arial" w:cs="Arial"/>
          <w:b/>
          <w:sz w:val="20"/>
          <w:szCs w:val="20"/>
        </w:rPr>
        <w:t xml:space="preserve">§ 7 </w:t>
      </w:r>
      <w:r w:rsidRPr="00D76E8E">
        <w:rPr>
          <w:rFonts w:ascii="Arial" w:hAnsi="Arial" w:cs="Arial"/>
          <w:b/>
          <w:bCs/>
          <w:sz w:val="20"/>
          <w:szCs w:val="20"/>
        </w:rPr>
        <w:t>- Kary umowne</w:t>
      </w:r>
    </w:p>
    <w:p w14:paraId="4F5411C3" w14:textId="77777777" w:rsidR="00B65524" w:rsidRDefault="00B65524" w:rsidP="00B65524">
      <w:pPr>
        <w:pStyle w:val="Default"/>
        <w:spacing w:after="21" w:line="360" w:lineRule="auto"/>
        <w:jc w:val="both"/>
      </w:pPr>
      <w:r>
        <w:rPr>
          <w:rFonts w:ascii="Arial" w:hAnsi="Arial" w:cs="Arial"/>
          <w:sz w:val="20"/>
          <w:szCs w:val="20"/>
        </w:rPr>
        <w:t>1. Strony dodatkowo ustalają odpowiedzialność stron za niewykonanie lub nienależyte wykonanie umowy poprzez zapłatę kar umownych.</w:t>
      </w:r>
    </w:p>
    <w:p w14:paraId="673A3C9B" w14:textId="77777777" w:rsidR="00B65524" w:rsidRDefault="00B65524" w:rsidP="00B65524">
      <w:pPr>
        <w:pStyle w:val="Default"/>
        <w:spacing w:after="21" w:line="360" w:lineRule="auto"/>
        <w:jc w:val="both"/>
      </w:pPr>
      <w:r>
        <w:rPr>
          <w:rFonts w:ascii="Arial" w:hAnsi="Arial" w:cs="Arial"/>
          <w:sz w:val="20"/>
          <w:szCs w:val="20"/>
        </w:rPr>
        <w:t xml:space="preserve">2. Za nienależyte wykonanie lub niewykonanie usługi </w:t>
      </w:r>
      <w:r>
        <w:rPr>
          <w:rFonts w:ascii="Arial" w:hAnsi="Arial" w:cs="Arial"/>
          <w:b/>
          <w:i/>
          <w:sz w:val="20"/>
          <w:szCs w:val="20"/>
        </w:rPr>
        <w:t>Zamawiający</w:t>
      </w:r>
      <w:r>
        <w:rPr>
          <w:rFonts w:ascii="Arial" w:hAnsi="Arial" w:cs="Arial"/>
          <w:bCs/>
          <w:i/>
          <w:sz w:val="20"/>
          <w:szCs w:val="20"/>
        </w:rPr>
        <w:t xml:space="preserve"> </w:t>
      </w:r>
      <w:r>
        <w:rPr>
          <w:rFonts w:ascii="Arial" w:hAnsi="Arial" w:cs="Arial"/>
          <w:bCs/>
          <w:iCs/>
          <w:sz w:val="20"/>
          <w:szCs w:val="20"/>
        </w:rPr>
        <w:t>może</w:t>
      </w:r>
      <w:r>
        <w:rPr>
          <w:rFonts w:ascii="Arial" w:hAnsi="Arial" w:cs="Arial"/>
          <w:sz w:val="20"/>
          <w:szCs w:val="20"/>
        </w:rPr>
        <w:t xml:space="preserve"> naliczyć karę umowną w wysokości trzykrotności </w:t>
      </w:r>
      <w:r>
        <w:rPr>
          <w:rFonts w:ascii="Arial" w:hAnsi="Arial" w:cs="Arial"/>
          <w:bCs/>
          <w:sz w:val="20"/>
          <w:szCs w:val="20"/>
        </w:rPr>
        <w:t xml:space="preserve">wynagrodzenia za jeden okres rozliczeniowy wynikający z § 5 ust. 3 </w:t>
      </w:r>
      <w:r>
        <w:rPr>
          <w:rFonts w:ascii="Arial" w:hAnsi="Arial" w:cs="Arial"/>
          <w:sz w:val="20"/>
          <w:szCs w:val="20"/>
        </w:rPr>
        <w:t xml:space="preserve">za usługi będące przedmiotem nienależytego wykonania lub jej niewykonania. </w:t>
      </w:r>
    </w:p>
    <w:p w14:paraId="4033ED2F" w14:textId="77777777" w:rsidR="00B65524" w:rsidRDefault="00B65524" w:rsidP="00B65524">
      <w:pPr>
        <w:pStyle w:val="Default"/>
        <w:spacing w:after="21" w:line="360" w:lineRule="auto"/>
        <w:jc w:val="both"/>
      </w:pPr>
      <w:r>
        <w:rPr>
          <w:rFonts w:ascii="Arial" w:hAnsi="Arial" w:cs="Arial"/>
          <w:sz w:val="20"/>
          <w:szCs w:val="20"/>
        </w:rPr>
        <w:t xml:space="preserve">3. Nienależytym wykonaniem usługi jest w szczególności co najmniej 3 opóźnienia powyżej 15 minut powtarzające się w ciągu jednego miesiąca w stosunku do </w:t>
      </w:r>
      <w:proofErr w:type="gramStart"/>
      <w:r>
        <w:rPr>
          <w:rFonts w:ascii="Arial" w:hAnsi="Arial" w:cs="Arial"/>
          <w:sz w:val="20"/>
          <w:szCs w:val="20"/>
        </w:rPr>
        <w:t>czasu</w:t>
      </w:r>
      <w:proofErr w:type="gramEnd"/>
      <w:r>
        <w:rPr>
          <w:rFonts w:ascii="Arial" w:hAnsi="Arial" w:cs="Arial"/>
          <w:sz w:val="20"/>
          <w:szCs w:val="20"/>
        </w:rPr>
        <w:t xml:space="preserve"> kiedy, zgodnie z Umową i określonym zgłoszeniem powinien być podstawiony samochód w miejsce wyznaczone przez osobę upoważnioną.</w:t>
      </w:r>
    </w:p>
    <w:p w14:paraId="231F0CFA" w14:textId="77777777" w:rsidR="00B65524" w:rsidRPr="00D76E8E" w:rsidRDefault="00B65524" w:rsidP="00B65524">
      <w:pPr>
        <w:pStyle w:val="Default"/>
        <w:spacing w:after="21" w:line="360" w:lineRule="auto"/>
        <w:jc w:val="both"/>
        <w:rPr>
          <w:rFonts w:ascii="Arial" w:hAnsi="Arial" w:cs="Arial"/>
          <w:color w:val="auto"/>
          <w:sz w:val="20"/>
          <w:szCs w:val="20"/>
        </w:rPr>
      </w:pPr>
      <w:r>
        <w:rPr>
          <w:rFonts w:ascii="Arial" w:hAnsi="Arial" w:cs="Arial"/>
          <w:sz w:val="20"/>
          <w:szCs w:val="20"/>
        </w:rPr>
        <w:t xml:space="preserve">4. Niewykonanie zleconej usługi uprawnia </w:t>
      </w:r>
      <w:r>
        <w:rPr>
          <w:rFonts w:ascii="Arial" w:hAnsi="Arial" w:cs="Arial"/>
          <w:b/>
          <w:i/>
          <w:sz w:val="20"/>
          <w:szCs w:val="20"/>
        </w:rPr>
        <w:t xml:space="preserve">Zamawiającego </w:t>
      </w:r>
      <w:r>
        <w:rPr>
          <w:rFonts w:ascii="Arial" w:hAnsi="Arial" w:cs="Arial"/>
          <w:sz w:val="20"/>
          <w:szCs w:val="20"/>
        </w:rPr>
        <w:t xml:space="preserve">do obciążenia </w:t>
      </w:r>
      <w:r>
        <w:rPr>
          <w:rFonts w:ascii="Arial" w:hAnsi="Arial" w:cs="Arial"/>
          <w:b/>
          <w:i/>
          <w:sz w:val="20"/>
          <w:szCs w:val="20"/>
        </w:rPr>
        <w:t xml:space="preserve">Wykonawcy </w:t>
      </w:r>
      <w:r>
        <w:rPr>
          <w:rFonts w:ascii="Arial" w:hAnsi="Arial" w:cs="Arial"/>
          <w:sz w:val="20"/>
          <w:szCs w:val="20"/>
        </w:rPr>
        <w:t xml:space="preserve">całkowitym kosztem usługi zleconej osobie trzeciej - niezależnie od kary wymienionej w ust. 2. Przez niewykonanie </w:t>
      </w:r>
      <w:r w:rsidRPr="00D76E8E">
        <w:rPr>
          <w:rFonts w:ascii="Arial" w:hAnsi="Arial" w:cs="Arial"/>
          <w:color w:val="auto"/>
          <w:sz w:val="20"/>
          <w:szCs w:val="20"/>
        </w:rPr>
        <w:t>usługi należy rozumieć opóźnienie ponad 1 h od terminu wymaganego do rozpoczęcia usługi.</w:t>
      </w:r>
    </w:p>
    <w:p w14:paraId="794191AF" w14:textId="77777777" w:rsidR="00B65524" w:rsidRDefault="00B65524" w:rsidP="00B65524">
      <w:pPr>
        <w:pStyle w:val="Default"/>
        <w:spacing w:after="21" w:line="360" w:lineRule="auto"/>
        <w:jc w:val="both"/>
      </w:pPr>
      <w:r>
        <w:rPr>
          <w:rFonts w:ascii="Arial" w:hAnsi="Arial" w:cs="Arial"/>
          <w:sz w:val="20"/>
          <w:szCs w:val="20"/>
        </w:rPr>
        <w:t xml:space="preserve">5. Obok kar umownych </w:t>
      </w:r>
      <w:r>
        <w:rPr>
          <w:rFonts w:ascii="Arial" w:hAnsi="Arial" w:cs="Arial"/>
          <w:b/>
          <w:i/>
          <w:sz w:val="20"/>
          <w:szCs w:val="20"/>
        </w:rPr>
        <w:t xml:space="preserve">Zamawiający </w:t>
      </w:r>
      <w:r>
        <w:rPr>
          <w:rFonts w:ascii="Arial" w:hAnsi="Arial" w:cs="Arial"/>
          <w:sz w:val="20"/>
          <w:szCs w:val="20"/>
        </w:rPr>
        <w:t xml:space="preserve">zastrzega sobie prawo dochodzenia odszkodowania na zasadach ogólnych kodeksu cywilnego. </w:t>
      </w:r>
    </w:p>
    <w:p w14:paraId="637ECF9F" w14:textId="77777777" w:rsidR="00B65524" w:rsidRDefault="00B65524" w:rsidP="00B65524">
      <w:pPr>
        <w:pStyle w:val="Default"/>
        <w:spacing w:after="21" w:line="360" w:lineRule="auto"/>
        <w:jc w:val="both"/>
      </w:pPr>
      <w:r>
        <w:rPr>
          <w:rFonts w:ascii="Arial" w:hAnsi="Arial" w:cs="Arial"/>
          <w:sz w:val="20"/>
          <w:szCs w:val="20"/>
        </w:rPr>
        <w:t xml:space="preserve">6. W przypadku zwłoki w terminie płatności, </w:t>
      </w:r>
      <w:r>
        <w:rPr>
          <w:rFonts w:ascii="Arial" w:hAnsi="Arial" w:cs="Arial"/>
          <w:b/>
          <w:i/>
          <w:sz w:val="20"/>
          <w:szCs w:val="20"/>
        </w:rPr>
        <w:t>Wykonawcy</w:t>
      </w:r>
      <w:r>
        <w:rPr>
          <w:rFonts w:ascii="Arial" w:hAnsi="Arial" w:cs="Arial"/>
          <w:sz w:val="20"/>
          <w:szCs w:val="20"/>
        </w:rPr>
        <w:t xml:space="preserve"> przysługuje prawo do naliczania odsetek ustawowych.</w:t>
      </w:r>
    </w:p>
    <w:p w14:paraId="12EFFA14" w14:textId="77777777" w:rsidR="00B65524" w:rsidRDefault="00B65524" w:rsidP="00B65524">
      <w:pPr>
        <w:pStyle w:val="Default"/>
        <w:spacing w:after="21" w:line="360" w:lineRule="auto"/>
        <w:jc w:val="both"/>
        <w:rPr>
          <w:rFonts w:ascii="Arial" w:hAnsi="Arial" w:cs="Arial"/>
          <w:sz w:val="20"/>
          <w:szCs w:val="20"/>
        </w:rPr>
      </w:pPr>
      <w:r>
        <w:rPr>
          <w:rFonts w:ascii="Arial" w:hAnsi="Arial" w:cs="Arial"/>
          <w:sz w:val="20"/>
          <w:szCs w:val="20"/>
        </w:rPr>
        <w:t xml:space="preserve">7. </w:t>
      </w:r>
      <w:r>
        <w:rPr>
          <w:rFonts w:ascii="Arial" w:hAnsi="Arial" w:cs="Arial"/>
          <w:b/>
          <w:i/>
          <w:sz w:val="20"/>
          <w:szCs w:val="20"/>
        </w:rPr>
        <w:t xml:space="preserve">Zamawiający </w:t>
      </w:r>
      <w:r>
        <w:rPr>
          <w:rFonts w:ascii="Arial" w:hAnsi="Arial" w:cs="Arial"/>
          <w:sz w:val="20"/>
          <w:szCs w:val="20"/>
        </w:rPr>
        <w:t xml:space="preserve">ma prawo potrącania kar umownych określonych w niniejszych umowie                                 z wynagrodzenia </w:t>
      </w:r>
      <w:r>
        <w:rPr>
          <w:rFonts w:ascii="Arial" w:hAnsi="Arial" w:cs="Arial"/>
          <w:b/>
          <w:i/>
          <w:sz w:val="20"/>
          <w:szCs w:val="20"/>
        </w:rPr>
        <w:t>Wykonawcy</w:t>
      </w:r>
      <w:r>
        <w:rPr>
          <w:rFonts w:ascii="Arial" w:hAnsi="Arial" w:cs="Arial"/>
          <w:sz w:val="20"/>
          <w:szCs w:val="20"/>
        </w:rPr>
        <w:t>.</w:t>
      </w:r>
    </w:p>
    <w:p w14:paraId="1B5999A6" w14:textId="77777777" w:rsidR="00B65524" w:rsidRPr="00006A21" w:rsidRDefault="00B65524" w:rsidP="00B65524">
      <w:pPr>
        <w:pStyle w:val="Default"/>
        <w:spacing w:line="360" w:lineRule="auto"/>
        <w:rPr>
          <w:rFonts w:ascii="Arial" w:hAnsi="Arial" w:cs="Arial"/>
          <w:color w:val="auto"/>
          <w:sz w:val="20"/>
          <w:szCs w:val="20"/>
        </w:rPr>
      </w:pPr>
    </w:p>
    <w:p w14:paraId="57683A9D" w14:textId="77777777" w:rsidR="00B65524" w:rsidRPr="00006A21" w:rsidRDefault="00B65524" w:rsidP="00B65524">
      <w:pPr>
        <w:pStyle w:val="Default"/>
        <w:spacing w:line="360" w:lineRule="auto"/>
        <w:jc w:val="center"/>
        <w:rPr>
          <w:color w:val="auto"/>
        </w:rPr>
      </w:pPr>
      <w:r w:rsidRPr="00006A21">
        <w:rPr>
          <w:rFonts w:ascii="Arial" w:hAnsi="Arial" w:cs="Arial"/>
          <w:b/>
          <w:bCs/>
          <w:color w:val="auto"/>
          <w:sz w:val="20"/>
          <w:szCs w:val="20"/>
        </w:rPr>
        <w:t xml:space="preserve">§ </w:t>
      </w:r>
      <w:r>
        <w:rPr>
          <w:rFonts w:ascii="Arial" w:hAnsi="Arial" w:cs="Arial"/>
          <w:b/>
          <w:bCs/>
          <w:color w:val="auto"/>
          <w:sz w:val="20"/>
          <w:szCs w:val="20"/>
        </w:rPr>
        <w:t>8</w:t>
      </w:r>
      <w:r w:rsidRPr="00006A21">
        <w:rPr>
          <w:rFonts w:ascii="Arial" w:hAnsi="Arial" w:cs="Arial"/>
          <w:b/>
          <w:bCs/>
          <w:color w:val="auto"/>
          <w:sz w:val="20"/>
          <w:szCs w:val="20"/>
        </w:rPr>
        <w:t xml:space="preserve"> </w:t>
      </w:r>
      <w:proofErr w:type="gramStart"/>
      <w:r w:rsidRPr="00006A21">
        <w:rPr>
          <w:rFonts w:ascii="Arial" w:hAnsi="Arial" w:cs="Arial"/>
          <w:b/>
          <w:bCs/>
          <w:color w:val="auto"/>
          <w:sz w:val="20"/>
          <w:szCs w:val="20"/>
        </w:rPr>
        <w:t>-  Rozwiązanie</w:t>
      </w:r>
      <w:proofErr w:type="gramEnd"/>
      <w:r w:rsidRPr="00006A21">
        <w:rPr>
          <w:rFonts w:ascii="Arial" w:hAnsi="Arial" w:cs="Arial"/>
          <w:b/>
          <w:bCs/>
          <w:color w:val="auto"/>
          <w:sz w:val="20"/>
          <w:szCs w:val="20"/>
        </w:rPr>
        <w:t xml:space="preserve"> umowy, odstąpienie od umowy</w:t>
      </w:r>
    </w:p>
    <w:p w14:paraId="549D738C" w14:textId="77777777" w:rsidR="00B65524" w:rsidRDefault="00B65524" w:rsidP="00B65524">
      <w:pPr>
        <w:pStyle w:val="Default"/>
        <w:spacing w:line="360" w:lineRule="auto"/>
      </w:pPr>
      <w:r>
        <w:rPr>
          <w:rFonts w:ascii="Arial" w:hAnsi="Arial" w:cs="Arial"/>
          <w:bCs/>
          <w:sz w:val="20"/>
          <w:szCs w:val="20"/>
        </w:rPr>
        <w:t>1. Niniejsza umowa ulega rozwiązaniu:</w:t>
      </w:r>
    </w:p>
    <w:p w14:paraId="3766ABE2" w14:textId="77777777" w:rsidR="00B65524" w:rsidRDefault="00B65524" w:rsidP="00B65524">
      <w:pPr>
        <w:pStyle w:val="Default"/>
        <w:numPr>
          <w:ilvl w:val="0"/>
          <w:numId w:val="27"/>
        </w:numPr>
        <w:spacing w:line="360" w:lineRule="auto"/>
        <w:ind w:left="0" w:firstLine="0"/>
      </w:pPr>
      <w:r>
        <w:rPr>
          <w:rFonts w:ascii="Arial" w:hAnsi="Arial" w:cs="Arial"/>
          <w:bCs/>
          <w:sz w:val="20"/>
          <w:szCs w:val="20"/>
        </w:rPr>
        <w:t>z upływem terminu, o którym mowa w § 4 niniejszej umowy,</w:t>
      </w:r>
    </w:p>
    <w:p w14:paraId="78DCD7C3" w14:textId="77777777" w:rsidR="00B65524" w:rsidRDefault="00B65524" w:rsidP="00B65524">
      <w:pPr>
        <w:pStyle w:val="Default"/>
        <w:numPr>
          <w:ilvl w:val="0"/>
          <w:numId w:val="27"/>
        </w:numPr>
        <w:spacing w:line="360" w:lineRule="auto"/>
        <w:ind w:left="0" w:firstLine="0"/>
        <w:jc w:val="both"/>
      </w:pPr>
      <w:r>
        <w:rPr>
          <w:rFonts w:ascii="Arial" w:eastAsia="Arial" w:hAnsi="Arial" w:cs="Arial"/>
          <w:bCs/>
          <w:sz w:val="20"/>
          <w:szCs w:val="20"/>
        </w:rPr>
        <w:t xml:space="preserve"> </w:t>
      </w:r>
      <w:r>
        <w:rPr>
          <w:rFonts w:ascii="Arial" w:hAnsi="Arial" w:cs="Arial"/>
          <w:bCs/>
          <w:sz w:val="20"/>
          <w:szCs w:val="20"/>
        </w:rPr>
        <w:t xml:space="preserve">z dniem zakończenia przez </w:t>
      </w:r>
      <w:r>
        <w:rPr>
          <w:rFonts w:ascii="Arial" w:hAnsi="Arial" w:cs="Arial"/>
          <w:b/>
          <w:bCs/>
          <w:i/>
          <w:sz w:val="20"/>
          <w:szCs w:val="20"/>
        </w:rPr>
        <w:t>Zamawiającego</w:t>
      </w:r>
      <w:r>
        <w:rPr>
          <w:rFonts w:ascii="Arial" w:hAnsi="Arial" w:cs="Arial"/>
          <w:bCs/>
          <w:sz w:val="20"/>
          <w:szCs w:val="20"/>
        </w:rPr>
        <w:t xml:space="preserve"> udzielenia świadczeń zdrowotnych, w szczególności z powodu likwidacji albo utraty finansowania ze środków publicznych pozostających w dyspozycji Narodowego Funduszu Zdrowia.</w:t>
      </w:r>
    </w:p>
    <w:p w14:paraId="4B4E4BCD" w14:textId="77777777" w:rsidR="00B65524" w:rsidRDefault="00B65524" w:rsidP="00B65524">
      <w:pPr>
        <w:pStyle w:val="Default"/>
        <w:spacing w:line="360" w:lineRule="auto"/>
        <w:jc w:val="both"/>
        <w:rPr>
          <w:rFonts w:ascii="Arial" w:hAnsi="Arial" w:cs="Arial"/>
          <w:bCs/>
          <w:sz w:val="20"/>
          <w:szCs w:val="20"/>
        </w:rPr>
      </w:pPr>
      <w:r>
        <w:rPr>
          <w:rFonts w:ascii="Arial" w:hAnsi="Arial" w:cs="Arial"/>
          <w:bCs/>
          <w:sz w:val="20"/>
          <w:szCs w:val="20"/>
        </w:rPr>
        <w:t>2. Zamawiającemu przysługuje prawo do rozwiązania niniejszej umowy z zachowaniem 1-miesięcznego okresu wypowiedzenia w razie rażącego naruszenia obowiązków wynikających z umowy przez Wykonawcę.</w:t>
      </w:r>
    </w:p>
    <w:p w14:paraId="15BEC9F9" w14:textId="77777777" w:rsidR="00B65524" w:rsidRDefault="00B65524" w:rsidP="00B65524">
      <w:pPr>
        <w:pStyle w:val="Default"/>
        <w:spacing w:line="360" w:lineRule="auto"/>
        <w:jc w:val="both"/>
      </w:pPr>
      <w:r>
        <w:rPr>
          <w:rFonts w:ascii="Arial" w:hAnsi="Arial" w:cs="Arial"/>
          <w:bCs/>
          <w:sz w:val="20"/>
          <w:szCs w:val="20"/>
        </w:rPr>
        <w:t xml:space="preserve">3. </w:t>
      </w:r>
      <w:r>
        <w:rPr>
          <w:rFonts w:ascii="Arial" w:hAnsi="Arial" w:cs="Arial"/>
          <w:b/>
          <w:bCs/>
          <w:i/>
          <w:sz w:val="20"/>
          <w:szCs w:val="20"/>
        </w:rPr>
        <w:t>Zamawiający</w:t>
      </w:r>
      <w:r>
        <w:rPr>
          <w:rFonts w:ascii="Arial" w:hAnsi="Arial" w:cs="Arial"/>
          <w:bCs/>
          <w:sz w:val="20"/>
          <w:szCs w:val="20"/>
        </w:rPr>
        <w:t xml:space="preserve"> może również rozwiązać niniejszą umowę ze skutkiem natychmiastowym, tj. bez zachowania okresu wypowiedzenia wskazanym w </w:t>
      </w:r>
      <w:r w:rsidRPr="00B93903">
        <w:rPr>
          <w:rFonts w:ascii="Arial" w:hAnsi="Arial" w:cs="Arial"/>
          <w:bCs/>
          <w:sz w:val="20"/>
          <w:szCs w:val="20"/>
        </w:rPr>
        <w:t xml:space="preserve">ust. </w:t>
      </w:r>
      <w:proofErr w:type="gramStart"/>
      <w:r>
        <w:rPr>
          <w:rFonts w:ascii="Arial" w:hAnsi="Arial" w:cs="Arial"/>
          <w:bCs/>
          <w:sz w:val="20"/>
          <w:szCs w:val="20"/>
        </w:rPr>
        <w:t>2  w</w:t>
      </w:r>
      <w:proofErr w:type="gramEnd"/>
      <w:r>
        <w:rPr>
          <w:rFonts w:ascii="Arial" w:hAnsi="Arial" w:cs="Arial"/>
          <w:bCs/>
          <w:sz w:val="20"/>
          <w:szCs w:val="20"/>
        </w:rPr>
        <w:t xml:space="preserve"> </w:t>
      </w:r>
      <w:proofErr w:type="gramStart"/>
      <w:r>
        <w:rPr>
          <w:rFonts w:ascii="Arial" w:hAnsi="Arial" w:cs="Arial"/>
          <w:bCs/>
          <w:sz w:val="20"/>
          <w:szCs w:val="20"/>
        </w:rPr>
        <w:t>przypadku</w:t>
      </w:r>
      <w:proofErr w:type="gramEnd"/>
      <w:r>
        <w:rPr>
          <w:rFonts w:ascii="Arial" w:hAnsi="Arial" w:cs="Arial"/>
          <w:bCs/>
          <w:sz w:val="20"/>
          <w:szCs w:val="20"/>
        </w:rPr>
        <w:t xml:space="preserve"> gdy:</w:t>
      </w:r>
    </w:p>
    <w:p w14:paraId="53570868" w14:textId="77777777" w:rsidR="00B65524" w:rsidRDefault="00B65524" w:rsidP="00B65524">
      <w:pPr>
        <w:pStyle w:val="Default"/>
        <w:numPr>
          <w:ilvl w:val="0"/>
          <w:numId w:val="4"/>
        </w:numPr>
        <w:spacing w:line="360" w:lineRule="auto"/>
        <w:ind w:left="0" w:firstLine="0"/>
      </w:pPr>
      <w:r>
        <w:rPr>
          <w:rFonts w:ascii="Arial" w:hAnsi="Arial" w:cs="Arial"/>
          <w:b/>
          <w:bCs/>
          <w:i/>
          <w:sz w:val="20"/>
          <w:szCs w:val="20"/>
        </w:rPr>
        <w:t>Wykonawca</w:t>
      </w:r>
      <w:r>
        <w:rPr>
          <w:rFonts w:ascii="Arial" w:hAnsi="Arial" w:cs="Arial"/>
          <w:bCs/>
          <w:sz w:val="20"/>
          <w:szCs w:val="20"/>
        </w:rPr>
        <w:t xml:space="preserve"> utraci uprawnienia niezbędne do wykonywania przedmiotu zamówienia;</w:t>
      </w:r>
    </w:p>
    <w:p w14:paraId="4CEA6B67" w14:textId="77777777" w:rsidR="00B65524" w:rsidRDefault="00B65524" w:rsidP="00B65524">
      <w:pPr>
        <w:pStyle w:val="Default"/>
        <w:numPr>
          <w:ilvl w:val="0"/>
          <w:numId w:val="4"/>
        </w:numPr>
        <w:spacing w:line="360" w:lineRule="auto"/>
        <w:ind w:left="0" w:firstLine="0"/>
        <w:jc w:val="both"/>
      </w:pPr>
      <w:r>
        <w:rPr>
          <w:rFonts w:ascii="Arial" w:hAnsi="Arial" w:cs="Arial"/>
          <w:b/>
          <w:bCs/>
          <w:i/>
          <w:sz w:val="20"/>
          <w:szCs w:val="20"/>
        </w:rPr>
        <w:t>Wykonawca,</w:t>
      </w:r>
      <w:r>
        <w:rPr>
          <w:rFonts w:ascii="Arial" w:hAnsi="Arial" w:cs="Arial"/>
          <w:bCs/>
          <w:sz w:val="20"/>
          <w:szCs w:val="20"/>
        </w:rPr>
        <w:t xml:space="preserve"> pomimo uprzedniego pisemnego wezwania, nie będzie </w:t>
      </w:r>
      <w:proofErr w:type="gramStart"/>
      <w:r>
        <w:rPr>
          <w:rFonts w:ascii="Arial" w:hAnsi="Arial" w:cs="Arial"/>
          <w:bCs/>
          <w:sz w:val="20"/>
          <w:szCs w:val="20"/>
        </w:rPr>
        <w:t>wykonywał,</w:t>
      </w:r>
      <w:proofErr w:type="gramEnd"/>
      <w:r>
        <w:rPr>
          <w:rFonts w:ascii="Arial" w:hAnsi="Arial" w:cs="Arial"/>
          <w:bCs/>
          <w:sz w:val="20"/>
          <w:szCs w:val="20"/>
        </w:rPr>
        <w:t xml:space="preserve"> bądź będzie niewłaściwie wykonywał obowiązki </w:t>
      </w:r>
      <w:proofErr w:type="gramStart"/>
      <w:r>
        <w:rPr>
          <w:rFonts w:ascii="Arial" w:hAnsi="Arial" w:cs="Arial"/>
          <w:bCs/>
          <w:sz w:val="20"/>
          <w:szCs w:val="20"/>
        </w:rPr>
        <w:t>wynikające  z</w:t>
      </w:r>
      <w:proofErr w:type="gramEnd"/>
      <w:r>
        <w:rPr>
          <w:rFonts w:ascii="Arial" w:hAnsi="Arial" w:cs="Arial"/>
          <w:bCs/>
          <w:sz w:val="20"/>
          <w:szCs w:val="20"/>
        </w:rPr>
        <w:t xml:space="preserve"> niniejszej umowy.</w:t>
      </w:r>
    </w:p>
    <w:p w14:paraId="58271E4A" w14:textId="77777777" w:rsidR="00B65524" w:rsidRDefault="00B65524" w:rsidP="00B65524">
      <w:pPr>
        <w:pStyle w:val="Default"/>
        <w:spacing w:line="360" w:lineRule="auto"/>
        <w:jc w:val="both"/>
      </w:pPr>
      <w:r>
        <w:rPr>
          <w:rFonts w:ascii="Arial" w:hAnsi="Arial" w:cs="Arial"/>
          <w:bCs/>
          <w:sz w:val="20"/>
          <w:szCs w:val="20"/>
        </w:rPr>
        <w:lastRenderedPageBreak/>
        <w:t xml:space="preserve">4. 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t>
      </w:r>
    </w:p>
    <w:p w14:paraId="6FC1EED9" w14:textId="77777777" w:rsidR="00B65524" w:rsidRDefault="00B65524" w:rsidP="00B65524">
      <w:pPr>
        <w:pStyle w:val="Default"/>
        <w:spacing w:line="360" w:lineRule="auto"/>
        <w:jc w:val="both"/>
      </w:pPr>
      <w:r>
        <w:rPr>
          <w:rFonts w:ascii="Arial" w:hAnsi="Arial" w:cs="Arial"/>
          <w:bCs/>
          <w:sz w:val="20"/>
          <w:szCs w:val="20"/>
        </w:rPr>
        <w:t xml:space="preserve">5.  </w:t>
      </w:r>
      <w:r>
        <w:rPr>
          <w:rFonts w:ascii="Arial" w:hAnsi="Arial" w:cs="Arial"/>
          <w:sz w:val="20"/>
          <w:szCs w:val="20"/>
        </w:rPr>
        <w:t xml:space="preserve">Administrator danych może rozwiązać niniejszą umowę ze skutkiem </w:t>
      </w:r>
      <w:proofErr w:type="gramStart"/>
      <w:r>
        <w:rPr>
          <w:rFonts w:ascii="Arial" w:hAnsi="Arial" w:cs="Arial"/>
          <w:sz w:val="20"/>
          <w:szCs w:val="20"/>
        </w:rPr>
        <w:t>natychmiastowym</w:t>
      </w:r>
      <w:proofErr w:type="gramEnd"/>
      <w:r>
        <w:rPr>
          <w:rFonts w:ascii="Arial" w:hAnsi="Arial" w:cs="Arial"/>
          <w:sz w:val="20"/>
          <w:szCs w:val="20"/>
        </w:rPr>
        <w:t xml:space="preserve"> gdy Podmiot przetwarzający:</w:t>
      </w:r>
    </w:p>
    <w:p w14:paraId="7DF4DF3C" w14:textId="77777777" w:rsidR="00B65524" w:rsidRDefault="00B65524" w:rsidP="00B65524">
      <w:pPr>
        <w:pStyle w:val="Akapitzlist"/>
        <w:numPr>
          <w:ilvl w:val="0"/>
          <w:numId w:val="6"/>
        </w:numPr>
        <w:spacing w:after="160" w:line="360" w:lineRule="auto"/>
        <w:ind w:left="0" w:firstLine="0"/>
        <w:contextualSpacing/>
      </w:pPr>
      <w:r>
        <w:rPr>
          <w:rFonts w:ascii="Arial" w:hAnsi="Arial" w:cs="Arial"/>
        </w:rPr>
        <w:t>pomimo zobowiązania go do usunięcia uchybień stwierdzonych podczas kontroli nie usunie ich w wyznaczonym terminie;</w:t>
      </w:r>
    </w:p>
    <w:p w14:paraId="3624E9EC" w14:textId="77777777" w:rsidR="00B65524" w:rsidRDefault="00B65524" w:rsidP="00B65524">
      <w:pPr>
        <w:pStyle w:val="Akapitzlist"/>
        <w:numPr>
          <w:ilvl w:val="0"/>
          <w:numId w:val="6"/>
        </w:numPr>
        <w:spacing w:after="160" w:line="360" w:lineRule="auto"/>
        <w:ind w:left="0" w:firstLine="0"/>
        <w:contextualSpacing/>
      </w:pPr>
      <w:r>
        <w:rPr>
          <w:rFonts w:ascii="Arial" w:hAnsi="Arial" w:cs="Arial"/>
        </w:rPr>
        <w:t>przetwarza dane osobowe w sposób niezgodny z umową;</w:t>
      </w:r>
    </w:p>
    <w:p w14:paraId="412ED694" w14:textId="77777777" w:rsidR="00B65524" w:rsidRDefault="00B65524" w:rsidP="00B65524">
      <w:pPr>
        <w:pStyle w:val="Akapitzlist"/>
        <w:numPr>
          <w:ilvl w:val="0"/>
          <w:numId w:val="6"/>
        </w:numPr>
        <w:spacing w:after="160" w:line="360" w:lineRule="auto"/>
        <w:ind w:left="0" w:firstLine="0"/>
        <w:contextualSpacing/>
      </w:pPr>
      <w:r>
        <w:rPr>
          <w:rFonts w:ascii="Arial" w:hAnsi="Arial" w:cs="Arial"/>
        </w:rPr>
        <w:t>powierzył przetwarzanie danych osobowych innemu podmiotowi bez zgody Administratora danych.</w:t>
      </w:r>
    </w:p>
    <w:p w14:paraId="3CEACF6C" w14:textId="77777777" w:rsidR="00B65524" w:rsidRDefault="00B65524" w:rsidP="00B65524">
      <w:pPr>
        <w:pStyle w:val="Default"/>
        <w:spacing w:line="360" w:lineRule="auto"/>
        <w:jc w:val="center"/>
        <w:rPr>
          <w:rFonts w:ascii="Arial" w:hAnsi="Arial" w:cs="Arial"/>
          <w:b/>
          <w:bCs/>
          <w:sz w:val="20"/>
          <w:szCs w:val="20"/>
        </w:rPr>
      </w:pPr>
    </w:p>
    <w:p w14:paraId="17242C0B" w14:textId="77777777" w:rsidR="00B65524" w:rsidRDefault="00B65524" w:rsidP="00B65524">
      <w:pPr>
        <w:pStyle w:val="Default"/>
        <w:spacing w:line="360" w:lineRule="auto"/>
        <w:jc w:val="center"/>
      </w:pPr>
      <w:r w:rsidRPr="00006A21">
        <w:rPr>
          <w:rFonts w:ascii="Arial" w:hAnsi="Arial" w:cs="Arial"/>
          <w:b/>
          <w:bCs/>
          <w:color w:val="auto"/>
          <w:sz w:val="20"/>
          <w:szCs w:val="20"/>
        </w:rPr>
        <w:t xml:space="preserve">§ </w:t>
      </w:r>
      <w:r>
        <w:rPr>
          <w:rFonts w:ascii="Arial" w:hAnsi="Arial" w:cs="Arial"/>
          <w:b/>
          <w:bCs/>
          <w:color w:val="auto"/>
          <w:sz w:val="20"/>
          <w:szCs w:val="20"/>
        </w:rPr>
        <w:t>9</w:t>
      </w:r>
      <w:r w:rsidRPr="00006A21">
        <w:rPr>
          <w:rFonts w:ascii="Arial" w:hAnsi="Arial" w:cs="Arial"/>
          <w:b/>
          <w:bCs/>
          <w:color w:val="auto"/>
          <w:sz w:val="20"/>
          <w:szCs w:val="20"/>
        </w:rPr>
        <w:t xml:space="preserve"> </w:t>
      </w:r>
      <w:proofErr w:type="gramStart"/>
      <w:r>
        <w:rPr>
          <w:rFonts w:ascii="Arial" w:hAnsi="Arial" w:cs="Arial"/>
          <w:b/>
          <w:bCs/>
          <w:sz w:val="20"/>
          <w:szCs w:val="20"/>
        </w:rPr>
        <w:t>-  Zmiany</w:t>
      </w:r>
      <w:proofErr w:type="gramEnd"/>
      <w:r>
        <w:rPr>
          <w:rFonts w:ascii="Arial" w:hAnsi="Arial" w:cs="Arial"/>
          <w:b/>
          <w:bCs/>
          <w:sz w:val="20"/>
          <w:szCs w:val="20"/>
        </w:rPr>
        <w:t xml:space="preserve"> umowy</w:t>
      </w:r>
    </w:p>
    <w:p w14:paraId="61BA5240" w14:textId="77777777" w:rsidR="00B65524" w:rsidRDefault="00B65524" w:rsidP="00B65524">
      <w:pPr>
        <w:pStyle w:val="Default"/>
        <w:spacing w:after="23" w:line="360" w:lineRule="auto"/>
        <w:jc w:val="both"/>
      </w:pPr>
      <w:r>
        <w:rPr>
          <w:rFonts w:ascii="Arial" w:hAnsi="Arial" w:cs="Arial"/>
          <w:sz w:val="20"/>
          <w:szCs w:val="20"/>
        </w:rPr>
        <w:t xml:space="preserve">1. Wszelkie zmiany postanowień i uzupełnienia niniejszej umowy dozwolone są na warunkach określonych w ogłoszeniu o zamówieniu lub w specyfikacji warunków zamówienia (art. 454-455 ustawy </w:t>
      </w:r>
      <w:proofErr w:type="spellStart"/>
      <w:r>
        <w:rPr>
          <w:rFonts w:ascii="Arial" w:hAnsi="Arial" w:cs="Arial"/>
          <w:sz w:val="20"/>
          <w:szCs w:val="20"/>
        </w:rPr>
        <w:t>pzp</w:t>
      </w:r>
      <w:proofErr w:type="spellEnd"/>
      <w:r>
        <w:rPr>
          <w:rFonts w:ascii="Arial" w:hAnsi="Arial" w:cs="Arial"/>
          <w:sz w:val="20"/>
          <w:szCs w:val="20"/>
        </w:rPr>
        <w:t xml:space="preserve">). </w:t>
      </w:r>
    </w:p>
    <w:p w14:paraId="43F23A31" w14:textId="77777777" w:rsidR="00B65524" w:rsidRDefault="00B65524" w:rsidP="00B65524">
      <w:pPr>
        <w:pStyle w:val="Tekstpodstawowy"/>
        <w:tabs>
          <w:tab w:val="left" w:pos="3010"/>
        </w:tabs>
        <w:spacing w:line="360" w:lineRule="auto"/>
      </w:pPr>
      <w:r>
        <w:t xml:space="preserve">2. </w:t>
      </w:r>
      <w:r>
        <w:rPr>
          <w:i/>
        </w:rPr>
        <w:t>Zamawiający</w:t>
      </w:r>
      <w:r>
        <w:rPr>
          <w:b w:val="0"/>
          <w:i/>
        </w:rPr>
        <w:t xml:space="preserve"> </w:t>
      </w:r>
      <w:r>
        <w:rPr>
          <w:b w:val="0"/>
        </w:rPr>
        <w:t xml:space="preserve">przewiduje możliwość istotnych zmian postanowień zawartej umowy wtedy, gdy: </w:t>
      </w:r>
    </w:p>
    <w:p w14:paraId="3EAF3494" w14:textId="77777777" w:rsidR="00B65524" w:rsidRDefault="00B65524" w:rsidP="00B65524">
      <w:pPr>
        <w:pStyle w:val="Tekstpodstawowy"/>
        <w:tabs>
          <w:tab w:val="left" w:pos="3010"/>
        </w:tabs>
        <w:spacing w:line="360" w:lineRule="auto"/>
        <w:ind w:left="539" w:hanging="539"/>
      </w:pPr>
      <w:r>
        <w:rPr>
          <w:b w:val="0"/>
        </w:rPr>
        <w:t xml:space="preserve">1) termin realizacji ulegnie wydłużeniu z przyczyn leżących po stronie </w:t>
      </w:r>
      <w:r>
        <w:rPr>
          <w:i/>
        </w:rPr>
        <w:t>Zamawiającego</w:t>
      </w:r>
      <w:r>
        <w:rPr>
          <w:b w:val="0"/>
        </w:rPr>
        <w:t>;</w:t>
      </w:r>
    </w:p>
    <w:p w14:paraId="6280F63E" w14:textId="77777777" w:rsidR="00B65524" w:rsidRDefault="00B65524" w:rsidP="00B65524">
      <w:pPr>
        <w:pStyle w:val="Tekstpodstawowy"/>
        <w:tabs>
          <w:tab w:val="left" w:pos="3010"/>
        </w:tabs>
        <w:spacing w:line="360" w:lineRule="auto"/>
      </w:pPr>
      <w:r>
        <w:rPr>
          <w:b w:val="0"/>
        </w:rPr>
        <w:t xml:space="preserve">2) jakieś zdarzenie bądź ciąg zdarzeń obiektywnie niezależnych od </w:t>
      </w:r>
      <w:r>
        <w:rPr>
          <w:i/>
        </w:rPr>
        <w:t>Zamawiającego</w:t>
      </w:r>
      <w:r>
        <w:rPr>
          <w:b w:val="0"/>
          <w:i/>
        </w:rPr>
        <w:t xml:space="preserve"> </w:t>
      </w:r>
      <w:r>
        <w:rPr>
          <w:b w:val="0"/>
        </w:rPr>
        <w:t xml:space="preserve">lub </w:t>
      </w:r>
      <w:r>
        <w:rPr>
          <w:i/>
        </w:rPr>
        <w:t>Wykonawcy</w:t>
      </w:r>
      <w:r>
        <w:rPr>
          <w:b w:val="0"/>
        </w:rPr>
        <w:t xml:space="preserve"> (których </w:t>
      </w:r>
      <w:r>
        <w:rPr>
          <w:i/>
        </w:rPr>
        <w:t>Zamawiający</w:t>
      </w:r>
      <w:r>
        <w:rPr>
          <w:b w:val="0"/>
        </w:rPr>
        <w:t xml:space="preserve"> i </w:t>
      </w:r>
      <w:r>
        <w:rPr>
          <w:i/>
        </w:rPr>
        <w:t>Wykonawca</w:t>
      </w:r>
      <w:r>
        <w:rPr>
          <w:b w:val="0"/>
        </w:rPr>
        <w:t xml:space="preserve"> nie mogli przewidzieć i którym nie mogli zapobiec ani ich przezwyciężyć i im przeciwdziałać poprzez działania z należytą starannością) zasadniczo utrudni wykonanie części zobowiązań umowy, bądź wpłynie na brzmienie zapisów w umowie;  </w:t>
      </w:r>
    </w:p>
    <w:p w14:paraId="0873989F" w14:textId="77777777" w:rsidR="00B65524" w:rsidRDefault="00B65524" w:rsidP="00B65524">
      <w:pPr>
        <w:pStyle w:val="Tekstpodstawowy"/>
        <w:tabs>
          <w:tab w:val="left" w:pos="3010"/>
        </w:tabs>
        <w:spacing w:line="360" w:lineRule="auto"/>
      </w:pPr>
      <w:r>
        <w:rPr>
          <w:b w:val="0"/>
        </w:rPr>
        <w:t xml:space="preserve">3) nastąpi zmiana </w:t>
      </w:r>
      <w:r>
        <w:rPr>
          <w:b w:val="0"/>
          <w:bCs/>
        </w:rPr>
        <w:t xml:space="preserve">środków transportu, których </w:t>
      </w:r>
      <w:r>
        <w:rPr>
          <w:bCs/>
          <w:i/>
        </w:rPr>
        <w:t>Wykonawca</w:t>
      </w:r>
      <w:r>
        <w:rPr>
          <w:b w:val="0"/>
          <w:bCs/>
        </w:rPr>
        <w:t xml:space="preserve"> zobowiązuje się używać przy realizacji zamówienia.</w:t>
      </w:r>
    </w:p>
    <w:p w14:paraId="55B2B50C" w14:textId="77777777" w:rsidR="00B65524" w:rsidRDefault="00B65524" w:rsidP="00B65524">
      <w:pPr>
        <w:pStyle w:val="Tekstpodstawowy"/>
        <w:tabs>
          <w:tab w:val="left" w:pos="3010"/>
        </w:tabs>
        <w:spacing w:line="360" w:lineRule="auto"/>
      </w:pPr>
      <w:r>
        <w:rPr>
          <w:b w:val="0"/>
        </w:rPr>
        <w:t>3. Na okoliczności, o których mowa w ust. 2 pkt 1 - 3 zostanie sporządzony aneks do umowy</w:t>
      </w:r>
      <w:r>
        <w:t xml:space="preserve">                         z </w:t>
      </w:r>
      <w:r>
        <w:rPr>
          <w:i/>
        </w:rPr>
        <w:t>Wykonawcą</w:t>
      </w:r>
      <w:r>
        <w:t>.</w:t>
      </w:r>
    </w:p>
    <w:p w14:paraId="43D86A6C" w14:textId="77777777" w:rsidR="00B65524" w:rsidRDefault="00B65524" w:rsidP="00B65524">
      <w:pPr>
        <w:pStyle w:val="Default"/>
        <w:spacing w:line="360" w:lineRule="auto"/>
      </w:pPr>
      <w:r>
        <w:rPr>
          <w:rFonts w:ascii="Arial" w:hAnsi="Arial" w:cs="Arial"/>
          <w:sz w:val="20"/>
          <w:szCs w:val="20"/>
        </w:rPr>
        <w:t xml:space="preserve">4. Wszelkie załączniki do niniejszej umowy stanowią jej integralną część. </w:t>
      </w:r>
    </w:p>
    <w:p w14:paraId="60777BA3" w14:textId="77777777" w:rsidR="00B65524" w:rsidRDefault="00B65524" w:rsidP="00B65524">
      <w:pPr>
        <w:rPr>
          <w:rFonts w:ascii="Arial" w:hAnsi="Arial" w:cs="Arial"/>
          <w:b/>
          <w:color w:val="000000"/>
          <w:sz w:val="20"/>
          <w:szCs w:val="20"/>
        </w:rPr>
      </w:pPr>
    </w:p>
    <w:p w14:paraId="62CF0437" w14:textId="77777777" w:rsidR="00B65524" w:rsidRPr="00006A21" w:rsidRDefault="00B65524" w:rsidP="00B65524">
      <w:pPr>
        <w:spacing w:line="360" w:lineRule="auto"/>
        <w:jc w:val="center"/>
      </w:pPr>
      <w:r w:rsidRPr="00006A21">
        <w:rPr>
          <w:rFonts w:ascii="Arial" w:hAnsi="Arial" w:cs="Arial"/>
          <w:b/>
          <w:bCs/>
          <w:sz w:val="20"/>
          <w:szCs w:val="20"/>
        </w:rPr>
        <w:t>§ 1</w:t>
      </w:r>
      <w:r>
        <w:rPr>
          <w:rFonts w:ascii="Arial" w:hAnsi="Arial" w:cs="Arial"/>
          <w:b/>
          <w:bCs/>
          <w:sz w:val="20"/>
          <w:szCs w:val="20"/>
        </w:rPr>
        <w:t>0</w:t>
      </w:r>
      <w:r w:rsidRPr="00006A21">
        <w:rPr>
          <w:rFonts w:ascii="Arial" w:hAnsi="Arial" w:cs="Arial"/>
          <w:b/>
          <w:bCs/>
          <w:sz w:val="20"/>
          <w:szCs w:val="20"/>
        </w:rPr>
        <w:t xml:space="preserve"> - </w:t>
      </w:r>
      <w:r w:rsidRPr="00006A21">
        <w:rPr>
          <w:rFonts w:ascii="Arial" w:hAnsi="Arial" w:cs="Arial"/>
          <w:b/>
          <w:sz w:val="20"/>
          <w:szCs w:val="20"/>
        </w:rPr>
        <w:t>Powierzenie przetwarzania danych osobowych</w:t>
      </w:r>
    </w:p>
    <w:p w14:paraId="3AE19051" w14:textId="77777777" w:rsidR="00B65524" w:rsidRPr="00006A21" w:rsidRDefault="00B65524" w:rsidP="00B65524">
      <w:pPr>
        <w:pStyle w:val="Akapitzlist"/>
        <w:spacing w:after="160" w:line="360" w:lineRule="auto"/>
        <w:ind w:left="0"/>
        <w:contextualSpacing/>
        <w:jc w:val="both"/>
      </w:pPr>
      <w:r w:rsidRPr="00006A21">
        <w:rPr>
          <w:rFonts w:ascii="Arial" w:eastAsia="Arial" w:hAnsi="Arial" w:cs="Arial"/>
        </w:rPr>
        <w:t xml:space="preserve">1. </w:t>
      </w:r>
      <w:r w:rsidRPr="00006A21">
        <w:rPr>
          <w:rFonts w:ascii="Arial" w:hAnsi="Arial" w:cs="Arial"/>
        </w:rPr>
        <w:t xml:space="preserve">Administrator danych powierza Podmiotowi przetwarzającemu, w trybie art. 28 ogólnego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z </w:t>
      </w:r>
      <w:proofErr w:type="spellStart"/>
      <w:r w:rsidRPr="00006A21">
        <w:rPr>
          <w:rFonts w:ascii="Arial" w:hAnsi="Arial" w:cs="Arial"/>
        </w:rPr>
        <w:t>późn</w:t>
      </w:r>
      <w:proofErr w:type="spellEnd"/>
      <w:r w:rsidRPr="00006A21">
        <w:rPr>
          <w:rFonts w:ascii="Arial" w:hAnsi="Arial" w:cs="Arial"/>
        </w:rPr>
        <w:t xml:space="preserve">. zm.), zwanego w dalszej części „Rozporządzeniem”, dane osobowe do przetwarzania, na zasadach i w celu określonym </w:t>
      </w:r>
      <w:r w:rsidRPr="00006A21">
        <w:rPr>
          <w:rFonts w:ascii="Arial" w:hAnsi="Arial" w:cs="Arial"/>
        </w:rPr>
        <w:br/>
        <w:t>w niniejszej Umowie.</w:t>
      </w:r>
    </w:p>
    <w:p w14:paraId="7A6A4133" w14:textId="77777777" w:rsidR="00B65524" w:rsidRPr="00006A21" w:rsidRDefault="00B65524" w:rsidP="00B65524">
      <w:pPr>
        <w:pStyle w:val="Akapitzlist"/>
        <w:numPr>
          <w:ilvl w:val="0"/>
          <w:numId w:val="5"/>
        </w:numPr>
        <w:spacing w:after="160" w:line="360" w:lineRule="auto"/>
        <w:ind w:left="0" w:firstLine="0"/>
        <w:contextualSpacing/>
        <w:jc w:val="both"/>
      </w:pPr>
      <w:r w:rsidRPr="00006A21">
        <w:rPr>
          <w:rFonts w:ascii="Arial" w:eastAsia="Arial" w:hAnsi="Arial" w:cs="Arial"/>
        </w:rPr>
        <w:t xml:space="preserve"> </w:t>
      </w:r>
      <w:r w:rsidRPr="00006A21">
        <w:rPr>
          <w:rFonts w:ascii="Arial" w:hAnsi="Arial" w:cs="Arial"/>
        </w:rPr>
        <w:t>Podmiot przetwarzający zobowiązuje się przetwarzać powierzone mu dane osobowe zgodnie z niniejszą umową, Rozporządzeniem oraz z innymi przepisami prawa powszechnie obowiązującego, które chronią prawa osób, których dane dotyczą.</w:t>
      </w:r>
    </w:p>
    <w:p w14:paraId="59543032" w14:textId="77777777" w:rsidR="00B65524" w:rsidRPr="00006A21" w:rsidRDefault="00B65524" w:rsidP="00B65524">
      <w:pPr>
        <w:pStyle w:val="Akapitzlist"/>
        <w:numPr>
          <w:ilvl w:val="0"/>
          <w:numId w:val="5"/>
        </w:numPr>
        <w:spacing w:after="160" w:line="360" w:lineRule="auto"/>
        <w:ind w:left="0" w:firstLine="0"/>
        <w:contextualSpacing/>
        <w:jc w:val="both"/>
      </w:pPr>
      <w:r w:rsidRPr="00006A21">
        <w:rPr>
          <w:rFonts w:ascii="Arial" w:eastAsia="Arial" w:hAnsi="Arial" w:cs="Arial"/>
        </w:rPr>
        <w:lastRenderedPageBreak/>
        <w:t xml:space="preserve"> </w:t>
      </w:r>
      <w:r w:rsidRPr="00006A21">
        <w:rPr>
          <w:rFonts w:ascii="Arial" w:hAnsi="Arial" w:cs="Arial"/>
        </w:rPr>
        <w:t xml:space="preserve">Podmiot przetwarzający oświadcza, iż stosuje środki bezpieczeństwa spełniające wymogi Rozporządzenia. </w:t>
      </w:r>
    </w:p>
    <w:p w14:paraId="0DC9D2F2" w14:textId="77777777" w:rsidR="00B65524" w:rsidRDefault="00B65524" w:rsidP="00B65524">
      <w:pPr>
        <w:pStyle w:val="Akapitzlist"/>
        <w:jc w:val="both"/>
        <w:rPr>
          <w:rFonts w:ascii="Arial" w:hAnsi="Arial" w:cs="Arial"/>
        </w:rPr>
      </w:pPr>
    </w:p>
    <w:p w14:paraId="5025A921" w14:textId="77777777" w:rsidR="00531E41" w:rsidRDefault="00531E41" w:rsidP="00B65524">
      <w:pPr>
        <w:pStyle w:val="Akapitzlist"/>
        <w:jc w:val="both"/>
        <w:rPr>
          <w:rFonts w:ascii="Arial" w:hAnsi="Arial" w:cs="Arial"/>
        </w:rPr>
      </w:pPr>
    </w:p>
    <w:p w14:paraId="6ABF5CC9" w14:textId="77777777" w:rsidR="00531E41" w:rsidRDefault="00531E41" w:rsidP="00B65524">
      <w:pPr>
        <w:pStyle w:val="Akapitzlist"/>
        <w:jc w:val="both"/>
        <w:rPr>
          <w:rFonts w:ascii="Arial" w:hAnsi="Arial" w:cs="Arial"/>
        </w:rPr>
      </w:pPr>
    </w:p>
    <w:p w14:paraId="16D35171" w14:textId="77777777" w:rsidR="00531E41" w:rsidRPr="00006A21" w:rsidRDefault="00531E41" w:rsidP="00B65524">
      <w:pPr>
        <w:pStyle w:val="Akapitzlist"/>
        <w:jc w:val="both"/>
        <w:rPr>
          <w:rFonts w:ascii="Arial" w:hAnsi="Arial" w:cs="Arial"/>
        </w:rPr>
      </w:pPr>
    </w:p>
    <w:p w14:paraId="12AE4D28" w14:textId="77777777" w:rsidR="00B65524" w:rsidRPr="00006A21" w:rsidRDefault="00B65524" w:rsidP="00B65524">
      <w:pPr>
        <w:pStyle w:val="Akapitzlist"/>
        <w:jc w:val="both"/>
        <w:rPr>
          <w:rFonts w:ascii="Arial" w:hAnsi="Arial" w:cs="Arial"/>
        </w:rPr>
      </w:pPr>
    </w:p>
    <w:p w14:paraId="43D2B6B2" w14:textId="77777777" w:rsidR="00B65524" w:rsidRPr="00006A21" w:rsidRDefault="00B65524" w:rsidP="00B65524">
      <w:pPr>
        <w:spacing w:line="360" w:lineRule="auto"/>
        <w:jc w:val="center"/>
      </w:pPr>
      <w:r w:rsidRPr="00006A21">
        <w:rPr>
          <w:rFonts w:ascii="Arial" w:hAnsi="Arial" w:cs="Arial"/>
          <w:b/>
          <w:bCs/>
          <w:sz w:val="20"/>
          <w:szCs w:val="20"/>
        </w:rPr>
        <w:t>§ 1</w:t>
      </w:r>
      <w:r>
        <w:rPr>
          <w:rFonts w:ascii="Arial" w:hAnsi="Arial" w:cs="Arial"/>
          <w:b/>
          <w:bCs/>
          <w:sz w:val="20"/>
          <w:szCs w:val="20"/>
        </w:rPr>
        <w:t>1</w:t>
      </w:r>
      <w:r w:rsidRPr="00006A21">
        <w:rPr>
          <w:rFonts w:ascii="Arial" w:hAnsi="Arial" w:cs="Arial"/>
          <w:b/>
          <w:bCs/>
          <w:sz w:val="20"/>
          <w:szCs w:val="20"/>
        </w:rPr>
        <w:t xml:space="preserve"> - </w:t>
      </w:r>
      <w:r w:rsidRPr="00006A21">
        <w:rPr>
          <w:rFonts w:ascii="Arial" w:hAnsi="Arial" w:cs="Arial"/>
          <w:b/>
          <w:sz w:val="20"/>
          <w:szCs w:val="20"/>
        </w:rPr>
        <w:t>Zakres i cel przetwarzania danych</w:t>
      </w:r>
    </w:p>
    <w:p w14:paraId="05B7A93A" w14:textId="77777777" w:rsidR="00B65524" w:rsidRPr="00006A21" w:rsidRDefault="00B65524" w:rsidP="00B65524">
      <w:pPr>
        <w:pStyle w:val="Akapitzlist"/>
        <w:numPr>
          <w:ilvl w:val="0"/>
          <w:numId w:val="39"/>
        </w:numPr>
        <w:spacing w:after="160" w:line="360" w:lineRule="auto"/>
        <w:ind w:left="0" w:firstLine="0"/>
        <w:contextualSpacing/>
        <w:jc w:val="both"/>
      </w:pPr>
      <w:r w:rsidRPr="00006A21">
        <w:rPr>
          <w:rFonts w:ascii="Arial" w:eastAsia="Arial" w:hAnsi="Arial" w:cs="Arial"/>
        </w:rPr>
        <w:t xml:space="preserve"> </w:t>
      </w:r>
      <w:r w:rsidRPr="00006A21">
        <w:rPr>
          <w:rFonts w:ascii="Arial" w:hAnsi="Arial" w:cs="Arial"/>
        </w:rPr>
        <w:t xml:space="preserve">Podmiot przetwarzający będzie przetwarzał, powierzone na podstawie umowy w zakresie transportu dokumentacji. </w:t>
      </w:r>
    </w:p>
    <w:p w14:paraId="71E3D263" w14:textId="77777777" w:rsidR="00B65524" w:rsidRPr="00006A21" w:rsidRDefault="00B65524" w:rsidP="00B65524">
      <w:pPr>
        <w:pStyle w:val="Akapitzlist"/>
        <w:numPr>
          <w:ilvl w:val="0"/>
          <w:numId w:val="39"/>
        </w:numPr>
        <w:spacing w:after="160" w:line="360" w:lineRule="auto"/>
        <w:ind w:left="0" w:firstLine="0"/>
        <w:contextualSpacing/>
        <w:jc w:val="both"/>
      </w:pPr>
      <w:r w:rsidRPr="00006A21">
        <w:rPr>
          <w:rFonts w:ascii="Arial" w:eastAsia="Arial" w:hAnsi="Arial" w:cs="Arial"/>
        </w:rPr>
        <w:t xml:space="preserve"> </w:t>
      </w:r>
      <w:r w:rsidRPr="00006A21">
        <w:rPr>
          <w:rFonts w:ascii="Arial" w:hAnsi="Arial" w:cs="Arial"/>
        </w:rPr>
        <w:t>Powierzone przez Administratora danych dane osobowe będą przetwarzane przez Podmiot przetwarzający wyłącznie w celu świadczenia usług transportu dokumentacji.</w:t>
      </w:r>
      <w:r w:rsidRPr="00006A21">
        <w:rPr>
          <w:rFonts w:ascii="Arial" w:hAnsi="Arial" w:cs="Arial"/>
          <w:i/>
        </w:rPr>
        <w:t xml:space="preserve"> </w:t>
      </w:r>
    </w:p>
    <w:p w14:paraId="4C0B0245" w14:textId="77777777" w:rsidR="00B65524" w:rsidRPr="00006A21" w:rsidRDefault="00B65524" w:rsidP="00B65524">
      <w:pPr>
        <w:jc w:val="center"/>
        <w:rPr>
          <w:rFonts w:ascii="Arial" w:hAnsi="Arial" w:cs="Arial"/>
          <w:b/>
          <w:i/>
          <w:sz w:val="20"/>
          <w:szCs w:val="20"/>
        </w:rPr>
      </w:pPr>
    </w:p>
    <w:p w14:paraId="5D62F6E4" w14:textId="77777777" w:rsidR="00B65524" w:rsidRPr="00006A21" w:rsidRDefault="00B65524" w:rsidP="00B65524">
      <w:pPr>
        <w:spacing w:line="360" w:lineRule="auto"/>
        <w:jc w:val="center"/>
      </w:pPr>
      <w:r w:rsidRPr="00006A21">
        <w:rPr>
          <w:rFonts w:ascii="Arial" w:hAnsi="Arial" w:cs="Arial"/>
          <w:b/>
          <w:bCs/>
          <w:sz w:val="20"/>
          <w:szCs w:val="20"/>
        </w:rPr>
        <w:t>§ 1</w:t>
      </w:r>
      <w:r>
        <w:rPr>
          <w:rFonts w:ascii="Arial" w:hAnsi="Arial" w:cs="Arial"/>
          <w:b/>
          <w:bCs/>
          <w:sz w:val="20"/>
          <w:szCs w:val="20"/>
        </w:rPr>
        <w:t>2</w:t>
      </w:r>
      <w:r w:rsidRPr="00006A21">
        <w:rPr>
          <w:rFonts w:ascii="Arial" w:hAnsi="Arial" w:cs="Arial"/>
          <w:b/>
          <w:bCs/>
          <w:sz w:val="20"/>
          <w:szCs w:val="20"/>
        </w:rPr>
        <w:t xml:space="preserve"> - </w:t>
      </w:r>
      <w:r w:rsidRPr="00006A21">
        <w:rPr>
          <w:rFonts w:ascii="Arial" w:hAnsi="Arial" w:cs="Arial"/>
          <w:b/>
          <w:sz w:val="20"/>
          <w:szCs w:val="20"/>
        </w:rPr>
        <w:t xml:space="preserve">Obowiązki podmiotu przetwarzającego </w:t>
      </w:r>
    </w:p>
    <w:p w14:paraId="38A68343" w14:textId="77777777" w:rsidR="00B65524" w:rsidRPr="00006A21" w:rsidRDefault="00B65524" w:rsidP="00B65524">
      <w:pPr>
        <w:pStyle w:val="Akapitzlist"/>
        <w:numPr>
          <w:ilvl w:val="0"/>
          <w:numId w:val="29"/>
        </w:numPr>
        <w:spacing w:after="160" w:line="360" w:lineRule="auto"/>
        <w:ind w:left="0" w:firstLine="0"/>
        <w:contextualSpacing/>
        <w:jc w:val="both"/>
      </w:pPr>
      <w:r w:rsidRPr="00006A21">
        <w:rPr>
          <w:rFonts w:ascii="Arial" w:eastAsia="Arial" w:hAnsi="Arial" w:cs="Arial"/>
        </w:rPr>
        <w:t xml:space="preserve"> </w:t>
      </w:r>
      <w:r w:rsidRPr="00006A21">
        <w:rPr>
          <w:rFonts w:ascii="Arial" w:hAnsi="Arial" w:cs="Arial"/>
        </w:rPr>
        <w:t>Podmiot 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14:paraId="67067389" w14:textId="77777777" w:rsidR="00B65524" w:rsidRPr="00006A21" w:rsidRDefault="00B65524" w:rsidP="00B65524">
      <w:pPr>
        <w:pStyle w:val="Akapitzlist"/>
        <w:numPr>
          <w:ilvl w:val="0"/>
          <w:numId w:val="29"/>
        </w:numPr>
        <w:spacing w:after="160" w:line="360" w:lineRule="auto"/>
        <w:ind w:left="0" w:firstLine="0"/>
        <w:contextualSpacing/>
        <w:jc w:val="both"/>
      </w:pPr>
      <w:r w:rsidRPr="00006A21">
        <w:rPr>
          <w:rFonts w:ascii="Arial" w:eastAsia="Arial" w:hAnsi="Arial" w:cs="Arial"/>
        </w:rPr>
        <w:t xml:space="preserve"> </w:t>
      </w:r>
      <w:r w:rsidRPr="00006A21">
        <w:rPr>
          <w:rFonts w:ascii="Arial" w:hAnsi="Arial" w:cs="Arial"/>
        </w:rPr>
        <w:t>Podmiot przetwarzający zobowiązuje się dołożyć należytej staranności przy przetwarzaniu powierzonych danych osobowych.</w:t>
      </w:r>
    </w:p>
    <w:p w14:paraId="7D8B3292" w14:textId="77777777" w:rsidR="00B65524" w:rsidRPr="00006A21" w:rsidRDefault="00B65524" w:rsidP="00B65524">
      <w:pPr>
        <w:pStyle w:val="Akapitzlist"/>
        <w:numPr>
          <w:ilvl w:val="0"/>
          <w:numId w:val="29"/>
        </w:numPr>
        <w:spacing w:after="160" w:line="360" w:lineRule="auto"/>
        <w:ind w:left="0" w:firstLine="0"/>
        <w:contextualSpacing/>
        <w:jc w:val="both"/>
      </w:pPr>
      <w:r w:rsidRPr="00006A21">
        <w:rPr>
          <w:rFonts w:ascii="Arial" w:eastAsia="Arial" w:hAnsi="Arial" w:cs="Arial"/>
        </w:rPr>
        <w:t xml:space="preserve"> </w:t>
      </w:r>
      <w:r w:rsidRPr="00006A21">
        <w:rPr>
          <w:rFonts w:ascii="Arial" w:hAnsi="Arial" w:cs="Arial"/>
        </w:rPr>
        <w:t xml:space="preserve">Podmiot przetwarzający zobowiązuje się do nadania upoważnień do przetwarzania danych osobowych wszystkim osobom, które będą przetwarzały powierzone dane w celu realizacji niniejszej umowy.  </w:t>
      </w:r>
    </w:p>
    <w:p w14:paraId="60200924" w14:textId="77777777" w:rsidR="00B65524" w:rsidRPr="00006A21" w:rsidRDefault="00B65524" w:rsidP="00B65524">
      <w:pPr>
        <w:pStyle w:val="Akapitzlist"/>
        <w:numPr>
          <w:ilvl w:val="0"/>
          <w:numId w:val="29"/>
        </w:numPr>
        <w:spacing w:after="160" w:line="360" w:lineRule="auto"/>
        <w:ind w:left="0" w:firstLine="0"/>
        <w:contextualSpacing/>
        <w:jc w:val="both"/>
      </w:pPr>
      <w:r w:rsidRPr="00006A21">
        <w:rPr>
          <w:rFonts w:ascii="Arial" w:eastAsia="Arial" w:hAnsi="Arial" w:cs="Arial"/>
        </w:rPr>
        <w:t xml:space="preserve"> </w:t>
      </w:r>
      <w:r w:rsidRPr="00006A21">
        <w:rPr>
          <w:rFonts w:ascii="Arial" w:hAnsi="Arial" w:cs="Arial"/>
        </w:rPr>
        <w:t xml:space="preserve">Podmiot przetwarzający zobowiązuje się zapewnić zachowanie w </w:t>
      </w:r>
      <w:proofErr w:type="gramStart"/>
      <w:r w:rsidRPr="00006A21">
        <w:rPr>
          <w:rFonts w:ascii="Arial" w:hAnsi="Arial" w:cs="Arial"/>
        </w:rPr>
        <w:t>tajemnicy,</w:t>
      </w:r>
      <w:proofErr w:type="gramEnd"/>
      <w:r w:rsidRPr="00006A21">
        <w:rPr>
          <w:rFonts w:ascii="Arial" w:hAnsi="Arial" w:cs="Arial"/>
        </w:rPr>
        <w:t xml:space="preserve"> (o której </w:t>
      </w:r>
      <w:proofErr w:type="gramStart"/>
      <w:r w:rsidRPr="00006A21">
        <w:rPr>
          <w:rFonts w:ascii="Arial" w:hAnsi="Arial" w:cs="Arial"/>
        </w:rPr>
        <w:t>mowa  w</w:t>
      </w:r>
      <w:proofErr w:type="gramEnd"/>
      <w:r w:rsidRPr="00006A21">
        <w:rPr>
          <w:rFonts w:ascii="Arial" w:hAnsi="Arial" w:cs="Arial"/>
        </w:rPr>
        <w:t xml:space="preserve"> art. 28 ust 3 pkt b Rozporządzenia) przetwarzanych danych przez osoby, które upoważnia do przetwarzania danych osobowych w celu realizacji niniejszej umowy, zarówno w trakcie zatrudnienia ich w Podmiocie przetwarzającym, jak i po jego ustaniu.</w:t>
      </w:r>
    </w:p>
    <w:p w14:paraId="480B9EE4" w14:textId="77777777" w:rsidR="00B65524" w:rsidRPr="00006A21" w:rsidRDefault="00B65524" w:rsidP="00B65524">
      <w:pPr>
        <w:pStyle w:val="Akapitzlist"/>
        <w:numPr>
          <w:ilvl w:val="0"/>
          <w:numId w:val="29"/>
        </w:numPr>
        <w:spacing w:after="160" w:line="360" w:lineRule="auto"/>
        <w:ind w:left="0" w:firstLine="0"/>
        <w:contextualSpacing/>
        <w:jc w:val="both"/>
      </w:pPr>
      <w:r w:rsidRPr="00006A21">
        <w:rPr>
          <w:rFonts w:ascii="Arial" w:eastAsia="Arial" w:hAnsi="Arial" w:cs="Arial"/>
        </w:rPr>
        <w:t xml:space="preserve"> </w:t>
      </w:r>
      <w:r w:rsidRPr="00006A21">
        <w:rPr>
          <w:rFonts w:ascii="Arial" w:hAnsi="Arial" w:cs="Arial"/>
        </w:rPr>
        <w:t xml:space="preserve">W miarę możliwości Podmiot przetwarzający pomaga Administratorowi w niezbędnym zakresie wywiązywać się z obowiązku odpowiadania na żądania osoby, której dane dotyczą oraz wywiązywania się z obowiązków określonych w art. 32-36 Rozporządzenia. </w:t>
      </w:r>
    </w:p>
    <w:p w14:paraId="00DB717D" w14:textId="77777777" w:rsidR="00B65524" w:rsidRPr="00006A21" w:rsidRDefault="00B65524" w:rsidP="00B65524">
      <w:pPr>
        <w:pStyle w:val="Akapitzlist"/>
        <w:numPr>
          <w:ilvl w:val="0"/>
          <w:numId w:val="29"/>
        </w:numPr>
        <w:spacing w:after="160" w:line="360" w:lineRule="auto"/>
        <w:ind w:left="0" w:firstLine="0"/>
        <w:contextualSpacing/>
        <w:jc w:val="both"/>
      </w:pPr>
      <w:r w:rsidRPr="00006A21">
        <w:rPr>
          <w:rFonts w:ascii="Arial" w:eastAsia="Arial" w:hAnsi="Arial" w:cs="Arial"/>
        </w:rPr>
        <w:t xml:space="preserve"> </w:t>
      </w:r>
      <w:r w:rsidRPr="00006A21">
        <w:rPr>
          <w:rFonts w:ascii="Arial" w:hAnsi="Arial" w:cs="Arial"/>
        </w:rPr>
        <w:t xml:space="preserve">Podmiot przetwarzający po stwierdzeniu naruszenia ochrony danych osobowych bez zbędnej zwłoki zgłasza je administratorowi w ciągu 48 h. </w:t>
      </w:r>
    </w:p>
    <w:p w14:paraId="7D9D8805" w14:textId="77777777" w:rsidR="00B65524" w:rsidRPr="00006A21" w:rsidRDefault="00B65524" w:rsidP="00B65524">
      <w:pPr>
        <w:jc w:val="center"/>
        <w:rPr>
          <w:rFonts w:ascii="Arial" w:hAnsi="Arial" w:cs="Arial"/>
          <w:b/>
          <w:sz w:val="20"/>
          <w:szCs w:val="20"/>
        </w:rPr>
      </w:pPr>
    </w:p>
    <w:p w14:paraId="1F783030" w14:textId="77777777" w:rsidR="00B65524" w:rsidRPr="00006A21" w:rsidRDefault="00B65524" w:rsidP="00B65524">
      <w:pPr>
        <w:spacing w:line="360" w:lineRule="auto"/>
        <w:jc w:val="center"/>
      </w:pPr>
      <w:r w:rsidRPr="00006A21">
        <w:rPr>
          <w:rFonts w:ascii="Arial" w:hAnsi="Arial" w:cs="Arial"/>
          <w:b/>
          <w:bCs/>
          <w:sz w:val="20"/>
          <w:szCs w:val="20"/>
        </w:rPr>
        <w:t>§ 1</w:t>
      </w:r>
      <w:r>
        <w:rPr>
          <w:rFonts w:ascii="Arial" w:hAnsi="Arial" w:cs="Arial"/>
          <w:b/>
          <w:bCs/>
          <w:sz w:val="20"/>
          <w:szCs w:val="20"/>
        </w:rPr>
        <w:t>3</w:t>
      </w:r>
      <w:r w:rsidRPr="00006A21">
        <w:rPr>
          <w:rFonts w:ascii="Arial" w:hAnsi="Arial" w:cs="Arial"/>
          <w:b/>
          <w:bCs/>
          <w:sz w:val="20"/>
          <w:szCs w:val="20"/>
        </w:rPr>
        <w:t xml:space="preserve"> - </w:t>
      </w:r>
      <w:r w:rsidRPr="00006A21">
        <w:rPr>
          <w:rFonts w:ascii="Arial" w:hAnsi="Arial" w:cs="Arial"/>
          <w:b/>
          <w:sz w:val="20"/>
          <w:szCs w:val="20"/>
        </w:rPr>
        <w:t>Prawo kontroli</w:t>
      </w:r>
    </w:p>
    <w:p w14:paraId="60DD76EE" w14:textId="77777777" w:rsidR="00B65524" w:rsidRPr="00006A21" w:rsidRDefault="00B65524" w:rsidP="00B65524">
      <w:pPr>
        <w:pStyle w:val="Akapitzlist"/>
        <w:numPr>
          <w:ilvl w:val="0"/>
          <w:numId w:val="45"/>
        </w:numPr>
        <w:spacing w:after="160" w:line="360" w:lineRule="auto"/>
        <w:ind w:left="0" w:firstLine="0"/>
        <w:contextualSpacing/>
        <w:jc w:val="both"/>
      </w:pPr>
      <w:r w:rsidRPr="00006A21">
        <w:rPr>
          <w:rFonts w:ascii="Arial" w:eastAsia="Arial" w:hAnsi="Arial" w:cs="Arial"/>
        </w:rPr>
        <w:t xml:space="preserve"> </w:t>
      </w:r>
      <w:r w:rsidRPr="00006A21">
        <w:rPr>
          <w:rFonts w:ascii="Arial" w:hAnsi="Arial" w:cs="Arial"/>
        </w:rPr>
        <w:t xml:space="preserve">Administrator danych zgodnie z art. 28 ust. 3 pkt h) Rozporządzenia ma prawo kontroli, czy środki zastosowane przez Podmiot przetwarzający przy przetwarzaniu i zabezpieczeniu powierzonych danych osobowych spełniają postanowienia umowy. </w:t>
      </w:r>
    </w:p>
    <w:p w14:paraId="2B286BF8" w14:textId="77777777" w:rsidR="00B65524" w:rsidRPr="00006A21" w:rsidRDefault="00B65524" w:rsidP="00B65524">
      <w:pPr>
        <w:pStyle w:val="Akapitzlist"/>
        <w:numPr>
          <w:ilvl w:val="0"/>
          <w:numId w:val="45"/>
        </w:numPr>
        <w:spacing w:after="160" w:line="360" w:lineRule="auto"/>
        <w:ind w:left="0" w:firstLine="0"/>
        <w:contextualSpacing/>
        <w:jc w:val="both"/>
      </w:pPr>
      <w:r w:rsidRPr="00006A21">
        <w:rPr>
          <w:rFonts w:ascii="Arial" w:eastAsia="Arial" w:hAnsi="Arial" w:cs="Arial"/>
        </w:rPr>
        <w:t xml:space="preserve"> </w:t>
      </w:r>
      <w:r w:rsidRPr="00006A21">
        <w:rPr>
          <w:rFonts w:ascii="Arial" w:hAnsi="Arial" w:cs="Arial"/>
        </w:rPr>
        <w:t xml:space="preserve">Administrator danych realizować będzie prawo kontroli w godzinach pracy Podmiotu przetwarzającego i z minimum 10 </w:t>
      </w:r>
      <w:proofErr w:type="gramStart"/>
      <w:r w:rsidRPr="00006A21">
        <w:rPr>
          <w:rFonts w:ascii="Arial" w:hAnsi="Arial" w:cs="Arial"/>
        </w:rPr>
        <w:t>dniowym  jego</w:t>
      </w:r>
      <w:proofErr w:type="gramEnd"/>
      <w:r w:rsidRPr="00006A21">
        <w:rPr>
          <w:rFonts w:ascii="Arial" w:hAnsi="Arial" w:cs="Arial"/>
        </w:rPr>
        <w:t xml:space="preserve"> uprzedzeniem.</w:t>
      </w:r>
    </w:p>
    <w:p w14:paraId="48C2C4F6" w14:textId="77777777" w:rsidR="00B65524" w:rsidRPr="00006A21" w:rsidRDefault="00B65524" w:rsidP="00B65524">
      <w:pPr>
        <w:pStyle w:val="Akapitzlist"/>
        <w:numPr>
          <w:ilvl w:val="0"/>
          <w:numId w:val="45"/>
        </w:numPr>
        <w:spacing w:after="160" w:line="360" w:lineRule="auto"/>
        <w:ind w:left="0" w:firstLine="0"/>
        <w:contextualSpacing/>
        <w:jc w:val="both"/>
      </w:pPr>
      <w:r w:rsidRPr="00006A21">
        <w:rPr>
          <w:rFonts w:ascii="Arial" w:eastAsia="Arial" w:hAnsi="Arial" w:cs="Arial"/>
        </w:rPr>
        <w:lastRenderedPageBreak/>
        <w:t xml:space="preserve"> </w:t>
      </w:r>
      <w:r w:rsidRPr="00006A21">
        <w:rPr>
          <w:rFonts w:ascii="Arial" w:hAnsi="Arial" w:cs="Arial"/>
        </w:rPr>
        <w:t>Podmiot przetwarzający zobowiązuje się do usunięcia uchybień stwierdzonych podczas kontroli w terminie wskazanym przez Administratora danych nie dłuższym niż 7 dni (*</w:t>
      </w:r>
      <w:r w:rsidRPr="00006A21">
        <w:rPr>
          <w:rFonts w:ascii="Arial" w:hAnsi="Arial" w:cs="Arial"/>
          <w:i/>
        </w:rPr>
        <w:t>administrator termin może określić dowolnie</w:t>
      </w:r>
      <w:r w:rsidRPr="00006A21">
        <w:rPr>
          <w:rFonts w:ascii="Arial" w:hAnsi="Arial" w:cs="Arial"/>
        </w:rPr>
        <w:t>).</w:t>
      </w:r>
    </w:p>
    <w:p w14:paraId="730AF039" w14:textId="77777777" w:rsidR="00B65524" w:rsidRPr="00531E41" w:rsidRDefault="00B65524" w:rsidP="00B65524">
      <w:pPr>
        <w:pStyle w:val="Akapitzlist"/>
        <w:numPr>
          <w:ilvl w:val="0"/>
          <w:numId w:val="45"/>
        </w:numPr>
        <w:spacing w:after="160" w:line="360" w:lineRule="auto"/>
        <w:ind w:left="0" w:firstLine="0"/>
        <w:contextualSpacing/>
        <w:jc w:val="both"/>
      </w:pPr>
      <w:r w:rsidRPr="00006A21">
        <w:rPr>
          <w:rFonts w:ascii="Arial" w:eastAsia="Arial" w:hAnsi="Arial" w:cs="Arial"/>
        </w:rPr>
        <w:t xml:space="preserve"> </w:t>
      </w:r>
      <w:r w:rsidRPr="00006A21">
        <w:rPr>
          <w:rFonts w:ascii="Arial" w:hAnsi="Arial" w:cs="Arial"/>
        </w:rPr>
        <w:t xml:space="preserve">Podmiot przetwarzający udostępnia Administratorowi wszelkie informacje niezbędne do wykazania spełnienia obowiązków określonych w art. 28 Rozporządzenia. </w:t>
      </w:r>
    </w:p>
    <w:p w14:paraId="380786F5" w14:textId="77777777" w:rsidR="00531E41" w:rsidRPr="00006A21" w:rsidRDefault="00531E41" w:rsidP="00531E41">
      <w:pPr>
        <w:pStyle w:val="Akapitzlist"/>
        <w:spacing w:after="160" w:line="360" w:lineRule="auto"/>
        <w:ind w:left="0"/>
        <w:contextualSpacing/>
        <w:jc w:val="both"/>
      </w:pPr>
    </w:p>
    <w:p w14:paraId="05AEB944" w14:textId="77777777" w:rsidR="00B65524" w:rsidRPr="00006A21" w:rsidRDefault="00B65524" w:rsidP="00B65524">
      <w:pPr>
        <w:jc w:val="center"/>
        <w:rPr>
          <w:rFonts w:ascii="Arial" w:hAnsi="Arial" w:cs="Arial"/>
          <w:b/>
          <w:sz w:val="20"/>
          <w:szCs w:val="20"/>
        </w:rPr>
      </w:pPr>
    </w:p>
    <w:p w14:paraId="1B06113D" w14:textId="77777777" w:rsidR="00B65524" w:rsidRPr="00006A21" w:rsidRDefault="00B65524" w:rsidP="00B65524">
      <w:pPr>
        <w:spacing w:line="360" w:lineRule="auto"/>
        <w:jc w:val="center"/>
      </w:pPr>
      <w:r w:rsidRPr="00006A21">
        <w:rPr>
          <w:rFonts w:ascii="Arial" w:hAnsi="Arial" w:cs="Arial"/>
          <w:b/>
          <w:bCs/>
          <w:sz w:val="20"/>
          <w:szCs w:val="20"/>
        </w:rPr>
        <w:t>§ 1</w:t>
      </w:r>
      <w:r>
        <w:rPr>
          <w:rFonts w:ascii="Arial" w:hAnsi="Arial" w:cs="Arial"/>
          <w:b/>
          <w:bCs/>
          <w:sz w:val="20"/>
          <w:szCs w:val="20"/>
        </w:rPr>
        <w:t>4</w:t>
      </w:r>
      <w:r w:rsidRPr="00006A21">
        <w:rPr>
          <w:rFonts w:ascii="Arial" w:hAnsi="Arial" w:cs="Arial"/>
          <w:b/>
          <w:bCs/>
          <w:sz w:val="20"/>
          <w:szCs w:val="20"/>
        </w:rPr>
        <w:t xml:space="preserve"> - </w:t>
      </w:r>
      <w:r w:rsidRPr="00006A21">
        <w:rPr>
          <w:rFonts w:ascii="Arial" w:hAnsi="Arial" w:cs="Arial"/>
          <w:b/>
          <w:sz w:val="20"/>
          <w:szCs w:val="20"/>
        </w:rPr>
        <w:t>Dalsze powierzenie danych do przetwarzania</w:t>
      </w:r>
    </w:p>
    <w:p w14:paraId="52D01917" w14:textId="77777777" w:rsidR="00B65524" w:rsidRPr="00006A21" w:rsidRDefault="00B65524" w:rsidP="00B65524">
      <w:pPr>
        <w:pStyle w:val="Akapitzlist"/>
        <w:numPr>
          <w:ilvl w:val="0"/>
          <w:numId w:val="40"/>
        </w:numPr>
        <w:spacing w:after="160" w:line="360" w:lineRule="auto"/>
        <w:ind w:left="0" w:firstLine="0"/>
        <w:contextualSpacing/>
        <w:jc w:val="both"/>
      </w:pPr>
      <w:r w:rsidRPr="00006A21">
        <w:rPr>
          <w:rFonts w:ascii="Arial" w:eastAsia="Arial" w:hAnsi="Arial" w:cs="Arial"/>
        </w:rPr>
        <w:t xml:space="preserve"> </w:t>
      </w:r>
      <w:r w:rsidRPr="00006A21">
        <w:rPr>
          <w:rFonts w:ascii="Arial" w:hAnsi="Arial" w:cs="Arial"/>
        </w:rPr>
        <w:t xml:space="preserve">Podmiot przetwarzający może powierzyć dane osobowe objęte niniejszą umową do dalszego przetwarzania podwykonawcom jedynie w celu wykonania umowy po uzyskaniu uprzedniej pisemnej zgody Administratora danych.  </w:t>
      </w:r>
    </w:p>
    <w:p w14:paraId="145F6F95" w14:textId="77777777" w:rsidR="00B65524" w:rsidRPr="00006A21" w:rsidRDefault="00B65524" w:rsidP="00B65524">
      <w:pPr>
        <w:pStyle w:val="Akapitzlist"/>
        <w:numPr>
          <w:ilvl w:val="0"/>
          <w:numId w:val="40"/>
        </w:numPr>
        <w:spacing w:after="160" w:line="360" w:lineRule="auto"/>
        <w:ind w:left="0" w:firstLine="0"/>
        <w:contextualSpacing/>
        <w:jc w:val="both"/>
      </w:pPr>
      <w:r w:rsidRPr="00006A21">
        <w:rPr>
          <w:rFonts w:ascii="Arial" w:eastAsia="Arial" w:hAnsi="Arial" w:cs="Arial"/>
        </w:rPr>
        <w:t xml:space="preserve"> </w:t>
      </w:r>
      <w:r w:rsidRPr="00006A21">
        <w:rPr>
          <w:rFonts w:ascii="Arial" w:hAnsi="Arial" w:cs="Arial"/>
        </w:rPr>
        <w:t xml:space="preserve">Przekazanie powierzonych danych do państwa trzeciego może nastąpić jedynie na pisemne polecenie Administratora </w:t>
      </w:r>
      <w:proofErr w:type="gramStart"/>
      <w:r w:rsidRPr="00006A21">
        <w:rPr>
          <w:rFonts w:ascii="Arial" w:hAnsi="Arial" w:cs="Arial"/>
        </w:rPr>
        <w:t>danych chyba,</w:t>
      </w:r>
      <w:proofErr w:type="gramEnd"/>
      <w:r w:rsidRPr="00006A21">
        <w:rPr>
          <w:rFonts w:ascii="Arial" w:hAnsi="Arial" w:cs="Arial"/>
        </w:rPr>
        <w:t xml:space="preserve">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14:paraId="2C487402" w14:textId="77777777" w:rsidR="00B65524" w:rsidRPr="00006A21" w:rsidRDefault="00B65524" w:rsidP="00B65524">
      <w:pPr>
        <w:pStyle w:val="Akapitzlist"/>
        <w:numPr>
          <w:ilvl w:val="0"/>
          <w:numId w:val="40"/>
        </w:numPr>
        <w:spacing w:after="160" w:line="360" w:lineRule="auto"/>
        <w:ind w:left="0" w:firstLine="0"/>
        <w:contextualSpacing/>
        <w:jc w:val="both"/>
      </w:pPr>
      <w:r w:rsidRPr="00006A21">
        <w:rPr>
          <w:rFonts w:ascii="Arial" w:eastAsia="Arial" w:hAnsi="Arial" w:cs="Arial"/>
        </w:rPr>
        <w:t xml:space="preserve"> </w:t>
      </w:r>
      <w:r w:rsidRPr="00006A21">
        <w:rPr>
          <w:rFonts w:ascii="Arial" w:hAnsi="Arial" w:cs="Arial"/>
        </w:rPr>
        <w:t xml:space="preserve">Podwykonawca, o którym mowa w ust. 1 Umowy winien spełniać te same </w:t>
      </w:r>
      <w:proofErr w:type="gramStart"/>
      <w:r w:rsidRPr="00006A21">
        <w:rPr>
          <w:rFonts w:ascii="Arial" w:hAnsi="Arial" w:cs="Arial"/>
        </w:rPr>
        <w:t>gwarancje  i</w:t>
      </w:r>
      <w:proofErr w:type="gramEnd"/>
      <w:r w:rsidRPr="00006A21">
        <w:rPr>
          <w:rFonts w:ascii="Arial" w:hAnsi="Arial" w:cs="Arial"/>
        </w:rPr>
        <w:t xml:space="preserve"> obowiązki jakie zostały nałożone na Podmiot przetwarzający w niniejszej Umowie. </w:t>
      </w:r>
    </w:p>
    <w:p w14:paraId="72973223" w14:textId="77777777" w:rsidR="00B65524" w:rsidRPr="00006A21" w:rsidRDefault="00B65524" w:rsidP="00B65524">
      <w:pPr>
        <w:pStyle w:val="Akapitzlist"/>
        <w:numPr>
          <w:ilvl w:val="0"/>
          <w:numId w:val="40"/>
        </w:numPr>
        <w:spacing w:after="160" w:line="360" w:lineRule="auto"/>
        <w:ind w:left="0" w:firstLine="0"/>
        <w:contextualSpacing/>
        <w:jc w:val="both"/>
      </w:pPr>
      <w:r w:rsidRPr="00006A21">
        <w:rPr>
          <w:rFonts w:ascii="Arial" w:eastAsia="Arial" w:hAnsi="Arial" w:cs="Arial"/>
        </w:rPr>
        <w:t xml:space="preserve"> </w:t>
      </w:r>
      <w:r w:rsidRPr="00006A21">
        <w:rPr>
          <w:rFonts w:ascii="Arial" w:hAnsi="Arial" w:cs="Arial"/>
        </w:rPr>
        <w:t xml:space="preserve">Podmiot przetwarzający ponosi pełną odpowiedzialność wobec Administratora za </w:t>
      </w:r>
      <w:proofErr w:type="gramStart"/>
      <w:r w:rsidRPr="00006A21">
        <w:rPr>
          <w:rFonts w:ascii="Arial" w:hAnsi="Arial" w:cs="Arial"/>
        </w:rPr>
        <w:t>nie wywiązanie</w:t>
      </w:r>
      <w:proofErr w:type="gramEnd"/>
      <w:r w:rsidRPr="00006A21">
        <w:rPr>
          <w:rFonts w:ascii="Arial" w:hAnsi="Arial" w:cs="Arial"/>
        </w:rPr>
        <w:t xml:space="preserve"> się ze spoczywających na podwykonawcy obowiązków ochrony danych.</w:t>
      </w:r>
    </w:p>
    <w:p w14:paraId="2D6B5882" w14:textId="77777777" w:rsidR="00B65524" w:rsidRPr="00006A21" w:rsidRDefault="00B65524" w:rsidP="00B65524">
      <w:pPr>
        <w:spacing w:line="360" w:lineRule="auto"/>
        <w:rPr>
          <w:rFonts w:ascii="Arial" w:hAnsi="Arial" w:cs="Arial"/>
          <w:b/>
          <w:sz w:val="20"/>
          <w:szCs w:val="20"/>
        </w:rPr>
      </w:pPr>
    </w:p>
    <w:p w14:paraId="0A2F4D5E" w14:textId="77777777" w:rsidR="00B65524" w:rsidRPr="00006A21" w:rsidRDefault="00B65524" w:rsidP="00B65524">
      <w:pPr>
        <w:spacing w:line="360" w:lineRule="auto"/>
        <w:jc w:val="center"/>
      </w:pPr>
      <w:r w:rsidRPr="00006A21">
        <w:rPr>
          <w:rFonts w:ascii="Arial" w:hAnsi="Arial" w:cs="Arial"/>
          <w:b/>
          <w:bCs/>
          <w:sz w:val="20"/>
          <w:szCs w:val="20"/>
        </w:rPr>
        <w:t>§ 1</w:t>
      </w:r>
      <w:r>
        <w:rPr>
          <w:rFonts w:ascii="Arial" w:hAnsi="Arial" w:cs="Arial"/>
          <w:b/>
          <w:bCs/>
          <w:sz w:val="20"/>
          <w:szCs w:val="20"/>
        </w:rPr>
        <w:t>5</w:t>
      </w:r>
      <w:r w:rsidRPr="00006A21">
        <w:rPr>
          <w:rFonts w:ascii="Arial" w:hAnsi="Arial" w:cs="Arial"/>
          <w:b/>
          <w:bCs/>
          <w:sz w:val="20"/>
          <w:szCs w:val="20"/>
        </w:rPr>
        <w:t xml:space="preserve"> - </w:t>
      </w:r>
      <w:r w:rsidRPr="00006A21">
        <w:rPr>
          <w:rFonts w:ascii="Arial" w:hAnsi="Arial" w:cs="Arial"/>
          <w:b/>
          <w:sz w:val="20"/>
          <w:szCs w:val="20"/>
        </w:rPr>
        <w:t>Odpowiedzialność Podmiotu przetwarzającego</w:t>
      </w:r>
    </w:p>
    <w:p w14:paraId="53B7D654" w14:textId="77777777" w:rsidR="00B65524" w:rsidRPr="00006A21" w:rsidRDefault="00B65524" w:rsidP="00B65524">
      <w:pPr>
        <w:pStyle w:val="Akapitzlist"/>
        <w:numPr>
          <w:ilvl w:val="0"/>
          <w:numId w:val="13"/>
        </w:numPr>
        <w:spacing w:after="160" w:line="360" w:lineRule="auto"/>
        <w:ind w:left="0" w:firstLine="0"/>
        <w:contextualSpacing/>
        <w:jc w:val="both"/>
      </w:pPr>
      <w:r w:rsidRPr="00006A21">
        <w:rPr>
          <w:rFonts w:ascii="Arial" w:eastAsia="Arial" w:hAnsi="Arial" w:cs="Arial"/>
        </w:rPr>
        <w:t xml:space="preserve"> </w:t>
      </w:r>
      <w:r w:rsidRPr="00006A21">
        <w:rPr>
          <w:rFonts w:ascii="Arial" w:hAnsi="Arial" w:cs="Arial"/>
        </w:rPr>
        <w:t xml:space="preserve">Podmiot przetwarzający jest odpowiedzialny za udostępnienie lub wykorzystanie danych osobowych niezgodnie z treścią umowy, a w szczególności za udostępnienie powierzonych do przetwarzania danych osobowych osobom nieupoważnionym. </w:t>
      </w:r>
    </w:p>
    <w:p w14:paraId="4EA643C9" w14:textId="77777777" w:rsidR="00B65524" w:rsidRPr="00006A21" w:rsidRDefault="00B65524" w:rsidP="00B65524">
      <w:pPr>
        <w:pStyle w:val="Akapitzlist"/>
        <w:numPr>
          <w:ilvl w:val="0"/>
          <w:numId w:val="13"/>
        </w:numPr>
        <w:spacing w:after="160" w:line="360" w:lineRule="auto"/>
        <w:ind w:left="0" w:firstLine="0"/>
        <w:contextualSpacing/>
        <w:jc w:val="both"/>
      </w:pPr>
      <w:r w:rsidRPr="00006A21">
        <w:rPr>
          <w:rFonts w:ascii="Arial" w:eastAsia="Arial" w:hAnsi="Arial" w:cs="Arial"/>
        </w:rPr>
        <w:t xml:space="preserve"> </w:t>
      </w:r>
      <w:r w:rsidRPr="00006A21">
        <w:rPr>
          <w:rFonts w:ascii="Arial" w:hAnsi="Arial" w:cs="Arial"/>
        </w:rP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inspektorów upoważnionych przez Generalnego Inspektora Ochrony Danych Osobowych. Niniejszy ustęp dotyczy wyłącznie danych osobowych powierzonych przez Administratora danych. </w:t>
      </w:r>
    </w:p>
    <w:p w14:paraId="5B8345BE" w14:textId="77777777" w:rsidR="00B65524" w:rsidRPr="00006A21" w:rsidRDefault="00B65524" w:rsidP="00B65524">
      <w:pPr>
        <w:spacing w:line="360" w:lineRule="auto"/>
        <w:jc w:val="center"/>
      </w:pPr>
      <w:r w:rsidRPr="00006A21">
        <w:rPr>
          <w:rFonts w:ascii="Arial" w:hAnsi="Arial" w:cs="Arial"/>
          <w:b/>
          <w:bCs/>
          <w:sz w:val="20"/>
          <w:szCs w:val="20"/>
        </w:rPr>
        <w:t>§ 1</w:t>
      </w:r>
      <w:r>
        <w:rPr>
          <w:rFonts w:ascii="Arial" w:hAnsi="Arial" w:cs="Arial"/>
          <w:b/>
          <w:bCs/>
          <w:sz w:val="20"/>
          <w:szCs w:val="20"/>
        </w:rPr>
        <w:t>6</w:t>
      </w:r>
      <w:r w:rsidRPr="00006A21">
        <w:rPr>
          <w:rFonts w:ascii="Arial" w:hAnsi="Arial" w:cs="Arial"/>
          <w:b/>
          <w:bCs/>
          <w:sz w:val="20"/>
          <w:szCs w:val="20"/>
        </w:rPr>
        <w:t xml:space="preserve"> - </w:t>
      </w:r>
      <w:r w:rsidRPr="00006A21">
        <w:rPr>
          <w:rFonts w:ascii="Arial" w:hAnsi="Arial" w:cs="Arial"/>
          <w:b/>
          <w:sz w:val="20"/>
          <w:szCs w:val="20"/>
        </w:rPr>
        <w:t>Zasady zachowania poufności</w:t>
      </w:r>
    </w:p>
    <w:p w14:paraId="56176E0D" w14:textId="77777777" w:rsidR="00B65524" w:rsidRPr="00006A21" w:rsidRDefault="00B65524" w:rsidP="00B65524">
      <w:pPr>
        <w:pStyle w:val="Akapitzlist"/>
        <w:spacing w:after="160" w:line="360" w:lineRule="auto"/>
        <w:ind w:left="0"/>
        <w:contextualSpacing/>
        <w:jc w:val="both"/>
      </w:pPr>
      <w:r w:rsidRPr="00006A21">
        <w:rPr>
          <w:rFonts w:ascii="Arial" w:eastAsia="Arial" w:hAnsi="Arial" w:cs="Arial"/>
        </w:rPr>
        <w:t xml:space="preserve">1. </w:t>
      </w:r>
      <w:r w:rsidRPr="00006A21">
        <w:rPr>
          <w:rFonts w:ascii="Arial" w:hAnsi="Arial" w:cs="Arial"/>
        </w:rPr>
        <w:t xml:space="preserve">Podmiot przetwarzający zobowiązuje się do zachowania w tajemnicy wszelkich informacji, danych, materiałów, dokumentów i danych osobowych otrzymanych od Administratora danych i od </w:t>
      </w:r>
      <w:r w:rsidRPr="00006A21">
        <w:rPr>
          <w:rFonts w:ascii="Arial" w:hAnsi="Arial" w:cs="Arial"/>
        </w:rPr>
        <w:lastRenderedPageBreak/>
        <w:t>współpracujących z nim osób oraz danych uzyskanych w jakikolwiek inny sposób, zamierzony czy przypadkowy w formie ustnej, pisemnej lub elektronicznej („dane poufne”).</w:t>
      </w:r>
    </w:p>
    <w:p w14:paraId="5BE5D55E" w14:textId="77777777" w:rsidR="00B65524" w:rsidRPr="00006A21" w:rsidRDefault="00B65524" w:rsidP="00B65524">
      <w:pPr>
        <w:pStyle w:val="Akapitzlist"/>
        <w:spacing w:after="160" w:line="360" w:lineRule="auto"/>
        <w:ind w:left="0"/>
        <w:contextualSpacing/>
        <w:jc w:val="both"/>
      </w:pPr>
      <w:r>
        <w:rPr>
          <w:rFonts w:ascii="Arial" w:eastAsia="Arial" w:hAnsi="Arial" w:cs="Arial"/>
        </w:rPr>
        <w:t xml:space="preserve">2. </w:t>
      </w:r>
      <w:r w:rsidRPr="00006A21">
        <w:rPr>
          <w:rFonts w:ascii="Arial" w:hAnsi="Arial" w:cs="Arial"/>
        </w:rPr>
        <w:t xml:space="preserve">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t>
      </w:r>
      <w:proofErr w:type="gramStart"/>
      <w:r w:rsidRPr="00006A21">
        <w:rPr>
          <w:rFonts w:ascii="Arial" w:hAnsi="Arial" w:cs="Arial"/>
        </w:rPr>
        <w:t>wynika  z</w:t>
      </w:r>
      <w:proofErr w:type="gramEnd"/>
      <w:r w:rsidRPr="00006A21">
        <w:rPr>
          <w:rFonts w:ascii="Arial" w:hAnsi="Arial" w:cs="Arial"/>
        </w:rPr>
        <w:t xml:space="preserve"> obowiązujących przepisów prawa lub Umowy.</w:t>
      </w:r>
    </w:p>
    <w:p w14:paraId="1B375F87" w14:textId="77777777" w:rsidR="00B65524" w:rsidRPr="00006A21" w:rsidRDefault="00B65524" w:rsidP="00B65524">
      <w:pPr>
        <w:pStyle w:val="Default"/>
        <w:jc w:val="center"/>
        <w:rPr>
          <w:rFonts w:ascii="Arial" w:hAnsi="Arial" w:cs="Arial"/>
          <w:b/>
          <w:bCs/>
          <w:color w:val="auto"/>
          <w:sz w:val="20"/>
          <w:szCs w:val="20"/>
        </w:rPr>
      </w:pPr>
    </w:p>
    <w:p w14:paraId="3658727E" w14:textId="77777777" w:rsidR="00B65524" w:rsidRPr="00006A21" w:rsidRDefault="00B65524" w:rsidP="00B65524">
      <w:pPr>
        <w:pStyle w:val="Default"/>
        <w:jc w:val="center"/>
        <w:rPr>
          <w:rFonts w:ascii="Arial" w:hAnsi="Arial" w:cs="Arial"/>
          <w:b/>
          <w:bCs/>
          <w:color w:val="auto"/>
          <w:sz w:val="20"/>
          <w:szCs w:val="20"/>
        </w:rPr>
      </w:pPr>
    </w:p>
    <w:p w14:paraId="7A2D2B4E" w14:textId="77777777" w:rsidR="00B65524" w:rsidRPr="00006A21" w:rsidRDefault="00B65524" w:rsidP="00B65524">
      <w:pPr>
        <w:pStyle w:val="Default"/>
        <w:spacing w:line="360" w:lineRule="auto"/>
        <w:jc w:val="center"/>
        <w:rPr>
          <w:color w:val="auto"/>
        </w:rPr>
      </w:pPr>
      <w:r w:rsidRPr="00006A21">
        <w:rPr>
          <w:rFonts w:ascii="Arial" w:hAnsi="Arial" w:cs="Arial"/>
          <w:b/>
          <w:bCs/>
          <w:color w:val="auto"/>
          <w:sz w:val="20"/>
          <w:szCs w:val="20"/>
        </w:rPr>
        <w:t>§ 1</w:t>
      </w:r>
      <w:r>
        <w:rPr>
          <w:rFonts w:ascii="Arial" w:hAnsi="Arial" w:cs="Arial"/>
          <w:b/>
          <w:bCs/>
          <w:color w:val="auto"/>
          <w:sz w:val="20"/>
          <w:szCs w:val="20"/>
        </w:rPr>
        <w:t>7</w:t>
      </w:r>
      <w:r w:rsidRPr="00006A21">
        <w:rPr>
          <w:rFonts w:ascii="Arial" w:hAnsi="Arial" w:cs="Arial"/>
          <w:b/>
          <w:bCs/>
          <w:color w:val="auto"/>
          <w:sz w:val="20"/>
          <w:szCs w:val="20"/>
        </w:rPr>
        <w:t xml:space="preserve"> - Postanowienia końcowe</w:t>
      </w:r>
    </w:p>
    <w:p w14:paraId="31E33FE1" w14:textId="77777777" w:rsidR="00B65524" w:rsidRPr="00006A21" w:rsidRDefault="00B65524" w:rsidP="00B65524">
      <w:pPr>
        <w:pStyle w:val="Default"/>
        <w:spacing w:after="23" w:line="360" w:lineRule="auto"/>
        <w:jc w:val="both"/>
        <w:rPr>
          <w:color w:val="auto"/>
        </w:rPr>
      </w:pPr>
      <w:r w:rsidRPr="00006A21">
        <w:rPr>
          <w:rFonts w:ascii="Arial" w:eastAsia="Arial" w:hAnsi="Arial" w:cs="Arial"/>
          <w:color w:val="auto"/>
          <w:sz w:val="20"/>
          <w:szCs w:val="20"/>
        </w:rPr>
        <w:t xml:space="preserve">1. </w:t>
      </w:r>
      <w:r w:rsidRPr="00006A21">
        <w:rPr>
          <w:rFonts w:ascii="Arial" w:hAnsi="Arial" w:cs="Arial"/>
          <w:color w:val="auto"/>
          <w:sz w:val="20"/>
          <w:szCs w:val="20"/>
        </w:rPr>
        <w:t xml:space="preserve">Strony dołożą wszelkich starań w celu polubownego załatwienia sporów </w:t>
      </w:r>
      <w:proofErr w:type="gramStart"/>
      <w:r w:rsidRPr="00006A21">
        <w:rPr>
          <w:rFonts w:ascii="Arial" w:hAnsi="Arial" w:cs="Arial"/>
          <w:color w:val="auto"/>
          <w:sz w:val="20"/>
          <w:szCs w:val="20"/>
        </w:rPr>
        <w:t>wynikających  w</w:t>
      </w:r>
      <w:proofErr w:type="gramEnd"/>
      <w:r w:rsidRPr="00006A21">
        <w:rPr>
          <w:rFonts w:ascii="Arial" w:hAnsi="Arial" w:cs="Arial"/>
          <w:color w:val="auto"/>
          <w:sz w:val="20"/>
          <w:szCs w:val="20"/>
        </w:rPr>
        <w:t xml:space="preserve"> trakcie realizacji niniejszej Umowy. </w:t>
      </w:r>
    </w:p>
    <w:p w14:paraId="76166DFB" w14:textId="77777777" w:rsidR="00B65524" w:rsidRPr="00006A21" w:rsidRDefault="00B65524" w:rsidP="00B65524">
      <w:pPr>
        <w:pStyle w:val="Default"/>
        <w:spacing w:after="23" w:line="360" w:lineRule="auto"/>
        <w:jc w:val="both"/>
        <w:rPr>
          <w:color w:val="auto"/>
        </w:rPr>
      </w:pPr>
      <w:r w:rsidRPr="00006A21">
        <w:rPr>
          <w:rFonts w:ascii="Arial" w:eastAsia="Arial" w:hAnsi="Arial" w:cs="Arial"/>
          <w:color w:val="auto"/>
          <w:sz w:val="20"/>
          <w:szCs w:val="20"/>
        </w:rPr>
        <w:t xml:space="preserve">2. </w:t>
      </w:r>
      <w:r w:rsidRPr="00006A21">
        <w:rPr>
          <w:rFonts w:ascii="Arial" w:hAnsi="Arial" w:cs="Arial"/>
          <w:color w:val="auto"/>
          <w:sz w:val="20"/>
          <w:szCs w:val="20"/>
        </w:rPr>
        <w:t xml:space="preserve">Spory nierozstrzygnięte polubownie, Strony oddadzą pod rozstrzygnięcie sądu powszechnego właściwego miejscowo dla siedziby </w:t>
      </w:r>
      <w:r w:rsidRPr="00006A21">
        <w:rPr>
          <w:rFonts w:ascii="Arial" w:hAnsi="Arial" w:cs="Arial"/>
          <w:b/>
          <w:i/>
          <w:color w:val="auto"/>
          <w:sz w:val="20"/>
          <w:szCs w:val="20"/>
        </w:rPr>
        <w:t>Zamawiającego.</w:t>
      </w:r>
    </w:p>
    <w:p w14:paraId="55862ED1" w14:textId="77777777" w:rsidR="00B65524" w:rsidRPr="00006A21" w:rsidRDefault="00B65524" w:rsidP="00B65524">
      <w:pPr>
        <w:pStyle w:val="Default"/>
        <w:spacing w:after="23" w:line="360" w:lineRule="auto"/>
        <w:rPr>
          <w:color w:val="auto"/>
        </w:rPr>
      </w:pPr>
      <w:r w:rsidRPr="00006A21">
        <w:rPr>
          <w:rFonts w:ascii="Arial" w:eastAsia="Arial" w:hAnsi="Arial" w:cs="Arial"/>
          <w:color w:val="auto"/>
          <w:sz w:val="20"/>
          <w:szCs w:val="20"/>
        </w:rPr>
        <w:t xml:space="preserve">3. </w:t>
      </w:r>
      <w:r w:rsidRPr="00006A21">
        <w:rPr>
          <w:rFonts w:ascii="Arial" w:hAnsi="Arial" w:cs="Arial"/>
          <w:color w:val="auto"/>
          <w:sz w:val="20"/>
          <w:szCs w:val="20"/>
        </w:rPr>
        <w:t xml:space="preserve">Wszelkie zmiany niniejszej Umowy wymagają formy pisemnej, pod rygorem nieważności. </w:t>
      </w:r>
    </w:p>
    <w:p w14:paraId="17BEF2DA" w14:textId="77777777" w:rsidR="00B65524" w:rsidRPr="00006A21" w:rsidRDefault="00B65524" w:rsidP="00B65524">
      <w:pPr>
        <w:autoSpaceDE w:val="0"/>
        <w:spacing w:after="23" w:line="360" w:lineRule="auto"/>
        <w:jc w:val="both"/>
      </w:pPr>
      <w:r w:rsidRPr="00006A21">
        <w:rPr>
          <w:rFonts w:ascii="Arial" w:eastAsia="Arial" w:hAnsi="Arial" w:cs="Arial"/>
          <w:sz w:val="20"/>
          <w:szCs w:val="20"/>
        </w:rPr>
        <w:t xml:space="preserve">4. </w:t>
      </w:r>
      <w:r w:rsidRPr="00006A21">
        <w:rPr>
          <w:rFonts w:ascii="Arial" w:hAnsi="Arial" w:cs="Arial"/>
          <w:sz w:val="20"/>
          <w:szCs w:val="20"/>
        </w:rPr>
        <w:t>W sprawach nieuregulowanych niniejszą umową mają zastosowanie odpowiednie przepisy:</w:t>
      </w:r>
    </w:p>
    <w:p w14:paraId="13775064" w14:textId="1191F954" w:rsidR="00B65524" w:rsidRPr="00006A21" w:rsidRDefault="00B65524" w:rsidP="00B65524">
      <w:pPr>
        <w:numPr>
          <w:ilvl w:val="2"/>
          <w:numId w:val="1"/>
        </w:numPr>
        <w:autoSpaceDE w:val="0"/>
        <w:spacing w:after="23" w:line="360" w:lineRule="auto"/>
        <w:jc w:val="both"/>
        <w:rPr>
          <w:sz w:val="20"/>
          <w:szCs w:val="20"/>
        </w:rPr>
      </w:pPr>
      <w:r w:rsidRPr="00006A21">
        <w:rPr>
          <w:rFonts w:ascii="Arial" w:hAnsi="Arial" w:cs="Arial"/>
          <w:sz w:val="20"/>
          <w:szCs w:val="20"/>
        </w:rPr>
        <w:t xml:space="preserve">1)  ustawy z dnia 23 kwietnia 1964 r. Kodeks cywilny </w:t>
      </w:r>
      <w:r w:rsidR="00531E41" w:rsidRPr="00531E41">
        <w:rPr>
          <w:rFonts w:ascii="Arial" w:hAnsi="Arial" w:cs="Arial"/>
          <w:sz w:val="20"/>
          <w:szCs w:val="20"/>
        </w:rPr>
        <w:t>(</w:t>
      </w:r>
      <w:proofErr w:type="spellStart"/>
      <w:r w:rsidR="00531E41" w:rsidRPr="00531E41">
        <w:rPr>
          <w:rFonts w:ascii="Arial" w:hAnsi="Arial" w:cs="Arial"/>
          <w:sz w:val="20"/>
          <w:szCs w:val="20"/>
        </w:rPr>
        <w:t>t.j</w:t>
      </w:r>
      <w:proofErr w:type="spellEnd"/>
      <w:r w:rsidR="00531E41" w:rsidRPr="00531E41">
        <w:rPr>
          <w:rFonts w:ascii="Arial" w:hAnsi="Arial" w:cs="Arial"/>
          <w:sz w:val="20"/>
          <w:szCs w:val="20"/>
        </w:rPr>
        <w:t xml:space="preserve">. Dz. U. z 2025 r. poz. 1071 z </w:t>
      </w:r>
      <w:proofErr w:type="spellStart"/>
      <w:r w:rsidR="00531E41" w:rsidRPr="00531E41">
        <w:rPr>
          <w:rFonts w:ascii="Arial" w:hAnsi="Arial" w:cs="Arial"/>
          <w:sz w:val="20"/>
          <w:szCs w:val="20"/>
        </w:rPr>
        <w:t>późn</w:t>
      </w:r>
      <w:proofErr w:type="spellEnd"/>
      <w:r w:rsidR="00531E41" w:rsidRPr="00531E41">
        <w:rPr>
          <w:rFonts w:ascii="Arial" w:hAnsi="Arial" w:cs="Arial"/>
          <w:sz w:val="20"/>
          <w:szCs w:val="20"/>
        </w:rPr>
        <w:t>. zm.</w:t>
      </w:r>
      <w:r w:rsidRPr="00006A21">
        <w:rPr>
          <w:rFonts w:ascii="Arial" w:hAnsi="Arial" w:cs="Arial"/>
          <w:sz w:val="20"/>
          <w:szCs w:val="20"/>
        </w:rPr>
        <w:t xml:space="preserve">); </w:t>
      </w:r>
    </w:p>
    <w:p w14:paraId="6353D2D5" w14:textId="1E067184" w:rsidR="00B65524" w:rsidRPr="00006A21" w:rsidRDefault="00B65524" w:rsidP="00B65524">
      <w:pPr>
        <w:autoSpaceDE w:val="0"/>
        <w:spacing w:after="23" w:line="360" w:lineRule="auto"/>
        <w:jc w:val="both"/>
        <w:rPr>
          <w:rFonts w:ascii="Arial" w:hAnsi="Arial" w:cs="Arial"/>
          <w:sz w:val="20"/>
          <w:szCs w:val="20"/>
        </w:rPr>
      </w:pPr>
      <w:r w:rsidRPr="00006A21">
        <w:rPr>
          <w:rFonts w:ascii="Arial" w:hAnsi="Arial" w:cs="Arial"/>
          <w:sz w:val="20"/>
          <w:szCs w:val="20"/>
        </w:rPr>
        <w:t>2) ustawy z dnia 11 września 2019 r. - Prawo zamówień publicznych (tj. Dz. U. z 2024 r. poz. 1320</w:t>
      </w:r>
      <w:r w:rsidR="00531E41">
        <w:rPr>
          <w:rFonts w:ascii="Arial" w:hAnsi="Arial" w:cs="Arial"/>
          <w:sz w:val="20"/>
          <w:szCs w:val="20"/>
        </w:rPr>
        <w:t xml:space="preserve"> z </w:t>
      </w:r>
      <w:proofErr w:type="spellStart"/>
      <w:r w:rsidR="00531E41">
        <w:rPr>
          <w:rFonts w:ascii="Arial" w:hAnsi="Arial" w:cs="Arial"/>
          <w:sz w:val="20"/>
          <w:szCs w:val="20"/>
        </w:rPr>
        <w:t>późn</w:t>
      </w:r>
      <w:proofErr w:type="spellEnd"/>
      <w:r w:rsidR="00531E41">
        <w:rPr>
          <w:rFonts w:ascii="Arial" w:hAnsi="Arial" w:cs="Arial"/>
          <w:sz w:val="20"/>
          <w:szCs w:val="20"/>
        </w:rPr>
        <w:t>. zmianami</w:t>
      </w:r>
      <w:r w:rsidRPr="00006A21">
        <w:rPr>
          <w:rFonts w:ascii="Arial" w:hAnsi="Arial" w:cs="Arial"/>
          <w:sz w:val="20"/>
          <w:szCs w:val="20"/>
        </w:rPr>
        <w:t>);</w:t>
      </w:r>
    </w:p>
    <w:p w14:paraId="21CC32A9" w14:textId="77777777" w:rsidR="00B65524" w:rsidRPr="00006A21" w:rsidRDefault="00B65524" w:rsidP="00B65524">
      <w:pPr>
        <w:numPr>
          <w:ilvl w:val="2"/>
          <w:numId w:val="1"/>
        </w:numPr>
        <w:autoSpaceDE w:val="0"/>
        <w:spacing w:after="23" w:line="360" w:lineRule="auto"/>
        <w:jc w:val="both"/>
        <w:rPr>
          <w:rFonts w:ascii="Arial" w:hAnsi="Arial" w:cs="Arial"/>
          <w:sz w:val="20"/>
          <w:szCs w:val="20"/>
        </w:rPr>
      </w:pPr>
      <w:r w:rsidRPr="00006A21">
        <w:rPr>
          <w:rFonts w:ascii="Arial" w:hAnsi="Arial" w:cs="Arial"/>
          <w:sz w:val="20"/>
          <w:szCs w:val="20"/>
        </w:rPr>
        <w:t> 3) ustawy z dnia 15 listopada 1984 r. Prawo przewozowe (tj. Dz.U.2024.1262);</w:t>
      </w:r>
    </w:p>
    <w:p w14:paraId="31C04BD8" w14:textId="77777777" w:rsidR="00B65524" w:rsidRPr="00006A21" w:rsidRDefault="00B65524" w:rsidP="00B65524">
      <w:pPr>
        <w:autoSpaceDE w:val="0"/>
        <w:spacing w:after="23" w:line="360" w:lineRule="auto"/>
        <w:jc w:val="both"/>
      </w:pPr>
      <w:r w:rsidRPr="00006A21">
        <w:rPr>
          <w:rFonts w:ascii="Arial" w:hAnsi="Arial" w:cs="Arial"/>
          <w:sz w:val="20"/>
          <w:szCs w:val="20"/>
        </w:rPr>
        <w:t xml:space="preserve">5. Umowę sporządzono w dwóch jednobrzmiących egzemplarzach - po jednym dla każdej ze stron. </w:t>
      </w:r>
    </w:p>
    <w:p w14:paraId="392A7E21" w14:textId="77777777" w:rsidR="00B65524" w:rsidRDefault="00B65524" w:rsidP="00B65524">
      <w:pPr>
        <w:autoSpaceDE w:val="0"/>
        <w:spacing w:line="360" w:lineRule="auto"/>
        <w:jc w:val="both"/>
        <w:rPr>
          <w:rFonts w:ascii="Arial" w:hAnsi="Arial" w:cs="Arial"/>
          <w:b/>
          <w:bCs/>
          <w:color w:val="000000"/>
          <w:sz w:val="20"/>
          <w:szCs w:val="20"/>
        </w:rPr>
      </w:pPr>
    </w:p>
    <w:p w14:paraId="2E35779B" w14:textId="77777777" w:rsidR="00B65524" w:rsidRDefault="00B65524" w:rsidP="00B65524">
      <w:pPr>
        <w:autoSpaceDE w:val="0"/>
        <w:spacing w:line="360" w:lineRule="auto"/>
        <w:jc w:val="both"/>
      </w:pPr>
      <w:r>
        <w:rPr>
          <w:rFonts w:ascii="Arial" w:hAnsi="Arial" w:cs="Arial"/>
          <w:b/>
          <w:bCs/>
          <w:sz w:val="20"/>
          <w:szCs w:val="20"/>
        </w:rPr>
        <w:t xml:space="preserve">WYKONAWCA </w:t>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t>ZAMAWIAJĄCY</w:t>
      </w:r>
    </w:p>
    <w:p w14:paraId="543A30F3" w14:textId="77777777" w:rsidR="00B65524" w:rsidRDefault="00B65524" w:rsidP="00B65524">
      <w:pPr>
        <w:spacing w:after="40"/>
        <w:ind w:left="5643" w:firstLine="57"/>
        <w:jc w:val="both"/>
        <w:rPr>
          <w:rFonts w:ascii="Arial" w:hAnsi="Arial" w:cs="Arial"/>
          <w:b/>
          <w:bCs/>
          <w:i/>
          <w:sz w:val="20"/>
          <w:szCs w:val="20"/>
        </w:rPr>
      </w:pPr>
    </w:p>
    <w:p w14:paraId="5774CA98" w14:textId="77777777" w:rsidR="00B65524" w:rsidRDefault="00B65524" w:rsidP="00B65524">
      <w:pPr>
        <w:spacing w:after="40"/>
        <w:ind w:left="5643" w:firstLine="57"/>
        <w:jc w:val="both"/>
        <w:rPr>
          <w:rFonts w:ascii="Arial" w:hAnsi="Arial" w:cs="Arial"/>
          <w:b/>
          <w:bCs/>
          <w:i/>
          <w:sz w:val="20"/>
          <w:szCs w:val="20"/>
        </w:rPr>
      </w:pPr>
    </w:p>
    <w:p w14:paraId="368D0DC6" w14:textId="77777777" w:rsidR="00B65524" w:rsidRDefault="00B65524" w:rsidP="00B65524">
      <w:pPr>
        <w:spacing w:after="40"/>
        <w:ind w:left="5643" w:firstLine="57"/>
        <w:jc w:val="both"/>
        <w:rPr>
          <w:rFonts w:ascii="Arial" w:hAnsi="Arial" w:cs="Arial"/>
          <w:b/>
          <w:bCs/>
          <w:i/>
          <w:sz w:val="20"/>
          <w:szCs w:val="20"/>
        </w:rPr>
      </w:pPr>
    </w:p>
    <w:p w14:paraId="5C5635A0" w14:textId="77777777" w:rsidR="00B65524" w:rsidRDefault="00B65524" w:rsidP="00B65524">
      <w:pPr>
        <w:spacing w:after="40"/>
        <w:ind w:left="5643" w:firstLine="57"/>
        <w:jc w:val="both"/>
        <w:rPr>
          <w:rFonts w:ascii="Arial" w:hAnsi="Arial" w:cs="Arial"/>
          <w:b/>
          <w:i/>
          <w:sz w:val="20"/>
          <w:szCs w:val="20"/>
        </w:rPr>
      </w:pPr>
    </w:p>
    <w:p w14:paraId="72542D03" w14:textId="77777777" w:rsidR="00B65524" w:rsidRDefault="00B65524" w:rsidP="00B65524">
      <w:pPr>
        <w:spacing w:after="40"/>
        <w:ind w:left="5643" w:firstLine="57"/>
        <w:jc w:val="both"/>
        <w:rPr>
          <w:rFonts w:ascii="Arial" w:hAnsi="Arial" w:cs="Arial"/>
          <w:b/>
          <w:i/>
          <w:sz w:val="20"/>
          <w:szCs w:val="20"/>
        </w:rPr>
      </w:pPr>
    </w:p>
    <w:p w14:paraId="224FCFE4" w14:textId="77777777" w:rsidR="00B65524" w:rsidRDefault="00B65524" w:rsidP="00B65524">
      <w:pPr>
        <w:spacing w:after="40"/>
        <w:ind w:left="5643" w:firstLine="57"/>
        <w:jc w:val="both"/>
        <w:rPr>
          <w:rFonts w:ascii="Arial" w:hAnsi="Arial" w:cs="Arial"/>
          <w:b/>
          <w:i/>
          <w:sz w:val="20"/>
          <w:szCs w:val="20"/>
        </w:rPr>
      </w:pPr>
    </w:p>
    <w:p w14:paraId="6AE724C8" w14:textId="77777777" w:rsidR="00B65524" w:rsidRDefault="00B65524" w:rsidP="00B65524">
      <w:pPr>
        <w:pStyle w:val="pkt"/>
        <w:spacing w:before="0" w:after="0" w:line="360" w:lineRule="auto"/>
        <w:ind w:left="5586" w:firstLine="57"/>
        <w:rPr>
          <w:rFonts w:ascii="Arial" w:hAnsi="Arial" w:cs="Arial"/>
          <w:b/>
          <w:i/>
        </w:rPr>
      </w:pPr>
    </w:p>
    <w:p w14:paraId="407B0D62" w14:textId="77777777" w:rsidR="00B65524" w:rsidRDefault="00B65524" w:rsidP="00B65524">
      <w:pPr>
        <w:pStyle w:val="pkt"/>
        <w:spacing w:before="0" w:after="0" w:line="360" w:lineRule="auto"/>
        <w:ind w:left="5586" w:firstLine="57"/>
        <w:rPr>
          <w:rFonts w:ascii="Arial" w:hAnsi="Arial" w:cs="Arial"/>
          <w:b/>
          <w:i/>
        </w:rPr>
      </w:pPr>
    </w:p>
    <w:p w14:paraId="4BBD44D7" w14:textId="77777777" w:rsidR="00B65524" w:rsidRDefault="00B65524" w:rsidP="00B65524">
      <w:pPr>
        <w:pStyle w:val="pkt"/>
        <w:spacing w:before="0" w:after="0" w:line="360" w:lineRule="auto"/>
        <w:ind w:left="5586" w:firstLine="57"/>
        <w:rPr>
          <w:rFonts w:ascii="Arial" w:hAnsi="Arial" w:cs="Arial"/>
          <w:b/>
          <w:i/>
        </w:rPr>
      </w:pPr>
    </w:p>
    <w:p w14:paraId="3706B696" w14:textId="77777777" w:rsidR="00B65524" w:rsidRDefault="00B65524" w:rsidP="00B65524">
      <w:pPr>
        <w:pStyle w:val="pkt"/>
        <w:spacing w:before="0" w:after="0" w:line="360" w:lineRule="auto"/>
        <w:ind w:left="5586" w:firstLine="57"/>
        <w:rPr>
          <w:rFonts w:ascii="Arial" w:hAnsi="Arial" w:cs="Arial"/>
          <w:b/>
          <w:i/>
        </w:rPr>
      </w:pPr>
    </w:p>
    <w:p w14:paraId="1797611A" w14:textId="77777777" w:rsidR="00B65524" w:rsidRDefault="00B65524" w:rsidP="00B65524">
      <w:pPr>
        <w:pStyle w:val="pkt"/>
        <w:spacing w:before="0" w:after="0" w:line="360" w:lineRule="auto"/>
        <w:ind w:left="5586" w:firstLine="57"/>
        <w:rPr>
          <w:rFonts w:ascii="Arial" w:hAnsi="Arial" w:cs="Arial"/>
          <w:b/>
          <w:i/>
        </w:rPr>
      </w:pPr>
    </w:p>
    <w:p w14:paraId="2574D64C" w14:textId="77777777" w:rsidR="00B65524" w:rsidRDefault="00B65524" w:rsidP="00B65524">
      <w:pPr>
        <w:pStyle w:val="pkt"/>
        <w:spacing w:before="0" w:after="0" w:line="360" w:lineRule="auto"/>
        <w:ind w:left="5586" w:firstLine="57"/>
        <w:rPr>
          <w:rFonts w:ascii="Arial" w:hAnsi="Arial" w:cs="Arial"/>
          <w:b/>
          <w:i/>
        </w:rPr>
      </w:pPr>
    </w:p>
    <w:p w14:paraId="0E4DEFC3" w14:textId="77777777" w:rsidR="00B65524" w:rsidRDefault="00B65524" w:rsidP="00B65524">
      <w:pPr>
        <w:pStyle w:val="pkt"/>
        <w:spacing w:before="0" w:after="0" w:line="360" w:lineRule="auto"/>
        <w:ind w:left="5586" w:firstLine="57"/>
        <w:rPr>
          <w:rFonts w:ascii="Arial" w:hAnsi="Arial" w:cs="Arial"/>
          <w:b/>
          <w:i/>
        </w:rPr>
      </w:pPr>
    </w:p>
    <w:p w14:paraId="5EF3D09F" w14:textId="77777777" w:rsidR="00B65524" w:rsidRDefault="00B65524" w:rsidP="00B65524">
      <w:pPr>
        <w:pStyle w:val="pkt"/>
        <w:spacing w:before="0" w:after="0" w:line="360" w:lineRule="auto"/>
        <w:ind w:left="5586" w:firstLine="57"/>
        <w:rPr>
          <w:rFonts w:ascii="Arial" w:hAnsi="Arial" w:cs="Arial"/>
          <w:b/>
          <w:i/>
        </w:rPr>
      </w:pPr>
    </w:p>
    <w:p w14:paraId="4A975A39" w14:textId="77777777" w:rsidR="00B65524" w:rsidRDefault="00B65524" w:rsidP="00B65524">
      <w:pPr>
        <w:pStyle w:val="pkt"/>
        <w:spacing w:before="0" w:after="0" w:line="360" w:lineRule="auto"/>
        <w:ind w:left="5586" w:firstLine="57"/>
        <w:rPr>
          <w:rFonts w:ascii="Arial" w:hAnsi="Arial" w:cs="Arial"/>
          <w:b/>
          <w:i/>
        </w:rPr>
      </w:pPr>
    </w:p>
    <w:p w14:paraId="2B6D1D37" w14:textId="77777777" w:rsidR="00B65524" w:rsidRDefault="00B65524" w:rsidP="00B65524">
      <w:pPr>
        <w:pStyle w:val="pkt"/>
        <w:spacing w:before="0" w:after="0" w:line="360" w:lineRule="auto"/>
        <w:ind w:left="5586" w:firstLine="57"/>
        <w:rPr>
          <w:rFonts w:ascii="Arial" w:hAnsi="Arial" w:cs="Arial"/>
          <w:b/>
          <w:i/>
        </w:rPr>
      </w:pPr>
    </w:p>
    <w:p w14:paraId="14069F06" w14:textId="77777777" w:rsidR="00B65524" w:rsidRDefault="00B65524" w:rsidP="00B65524">
      <w:pPr>
        <w:pStyle w:val="pkt"/>
        <w:spacing w:before="0" w:after="0" w:line="360" w:lineRule="auto"/>
        <w:ind w:left="5586" w:firstLine="57"/>
        <w:rPr>
          <w:rFonts w:ascii="Arial" w:hAnsi="Arial" w:cs="Arial"/>
          <w:b/>
          <w:i/>
        </w:rPr>
      </w:pPr>
    </w:p>
    <w:p w14:paraId="5D0F6D10" w14:textId="77777777" w:rsidR="00B65524" w:rsidRDefault="00B65524" w:rsidP="00B65524">
      <w:pPr>
        <w:pStyle w:val="pkt"/>
        <w:spacing w:before="0" w:after="0" w:line="360" w:lineRule="auto"/>
        <w:ind w:left="5586" w:firstLine="57"/>
        <w:rPr>
          <w:rFonts w:ascii="Arial" w:hAnsi="Arial" w:cs="Arial"/>
          <w:b/>
          <w:i/>
        </w:rPr>
      </w:pPr>
    </w:p>
    <w:p w14:paraId="144881BB" w14:textId="77777777" w:rsidR="00B65524" w:rsidRDefault="00B65524" w:rsidP="00332022">
      <w:pPr>
        <w:pStyle w:val="pkt"/>
        <w:spacing w:before="0" w:after="0" w:line="360" w:lineRule="auto"/>
        <w:ind w:left="0" w:firstLine="0"/>
        <w:rPr>
          <w:rFonts w:ascii="Arial" w:hAnsi="Arial" w:cs="Arial"/>
          <w:b/>
          <w:i/>
        </w:rPr>
      </w:pPr>
    </w:p>
    <w:p w14:paraId="4434EC22" w14:textId="26B03FC8" w:rsidR="00246325" w:rsidRDefault="00246325">
      <w:pPr>
        <w:pStyle w:val="pkt"/>
        <w:spacing w:before="0" w:after="0" w:line="360" w:lineRule="auto"/>
        <w:ind w:left="5586" w:firstLine="57"/>
      </w:pPr>
      <w:r>
        <w:rPr>
          <w:rFonts w:ascii="Arial" w:hAnsi="Arial" w:cs="Arial"/>
          <w:b/>
          <w:i/>
        </w:rPr>
        <w:lastRenderedPageBreak/>
        <w:t xml:space="preserve">Załącznik nr </w:t>
      </w:r>
      <w:r w:rsidR="00FE49BC">
        <w:rPr>
          <w:rFonts w:ascii="Arial" w:hAnsi="Arial" w:cs="Arial"/>
          <w:b/>
          <w:i/>
        </w:rPr>
        <w:t>9</w:t>
      </w:r>
      <w:r>
        <w:rPr>
          <w:rFonts w:ascii="Arial" w:hAnsi="Arial" w:cs="Arial"/>
          <w:b/>
          <w:i/>
        </w:rPr>
        <w:t xml:space="preserve"> do SWZ</w:t>
      </w:r>
    </w:p>
    <w:p w14:paraId="3D53A666" w14:textId="77777777" w:rsidR="00246325" w:rsidRDefault="00246325">
      <w:pPr>
        <w:pStyle w:val="pkt"/>
        <w:spacing w:before="0" w:after="0" w:line="360" w:lineRule="auto"/>
        <w:ind w:left="426" w:hanging="426"/>
        <w:rPr>
          <w:rFonts w:ascii="Arial" w:hAnsi="Arial" w:cs="Arial"/>
          <w:i/>
        </w:rPr>
      </w:pPr>
    </w:p>
    <w:p w14:paraId="4D236CEC" w14:textId="77777777" w:rsidR="00246325" w:rsidRDefault="00246325">
      <w:pPr>
        <w:pStyle w:val="pkt"/>
        <w:spacing w:before="0" w:after="0" w:line="360" w:lineRule="auto"/>
        <w:ind w:left="426" w:hanging="426"/>
        <w:jc w:val="center"/>
      </w:pPr>
      <w:r>
        <w:rPr>
          <w:rFonts w:ascii="Arial" w:hAnsi="Arial" w:cs="Arial"/>
          <w:b/>
        </w:rPr>
        <w:t>OPIS PRZEDMIOTU ZAMÓWIENIA (OPZ):</w:t>
      </w:r>
    </w:p>
    <w:p w14:paraId="631679B7" w14:textId="77777777" w:rsidR="00B93903" w:rsidRDefault="00B93903" w:rsidP="00B93903">
      <w:pPr>
        <w:pStyle w:val="pkt"/>
        <w:spacing w:before="0" w:after="0" w:line="360" w:lineRule="auto"/>
        <w:ind w:left="426" w:hanging="426"/>
        <w:jc w:val="center"/>
        <w:rPr>
          <w:rFonts w:ascii="Arial" w:hAnsi="Arial" w:cs="Arial"/>
          <w:b/>
        </w:rPr>
      </w:pPr>
    </w:p>
    <w:p w14:paraId="7A4D90F6" w14:textId="309105FB" w:rsidR="00ED24A2" w:rsidRPr="00ED24A2" w:rsidRDefault="003B0124" w:rsidP="00ED24A2">
      <w:pPr>
        <w:widowControl w:val="0"/>
        <w:autoSpaceDE w:val="0"/>
        <w:spacing w:line="360" w:lineRule="auto"/>
        <w:jc w:val="both"/>
        <w:rPr>
          <w:rFonts w:ascii="Arial" w:hAnsi="Arial" w:cs="Arial"/>
          <w:bCs/>
          <w:sz w:val="20"/>
          <w:szCs w:val="20"/>
        </w:rPr>
      </w:pPr>
      <w:r>
        <w:rPr>
          <w:rFonts w:ascii="Arial" w:hAnsi="Arial" w:cs="Arial"/>
          <w:sz w:val="20"/>
          <w:szCs w:val="20"/>
        </w:rPr>
        <w:t xml:space="preserve">I. </w:t>
      </w:r>
      <w:r w:rsidR="00ED24A2" w:rsidRPr="00ED24A2">
        <w:rPr>
          <w:rFonts w:ascii="Arial" w:hAnsi="Arial" w:cs="Arial"/>
          <w:bCs/>
          <w:sz w:val="20"/>
          <w:szCs w:val="20"/>
        </w:rPr>
        <w:t>Przedmiotem zamówienia jest świadczenie usług transportowych dla Polkowickiego Centrum Usług Zdrowotnych – ZOZ S.A., w tym:</w:t>
      </w:r>
    </w:p>
    <w:p w14:paraId="0CBF342B" w14:textId="77777777" w:rsidR="00ED24A2" w:rsidRDefault="00ED24A2" w:rsidP="00ED24A2">
      <w:pPr>
        <w:widowControl w:val="0"/>
        <w:autoSpaceDE w:val="0"/>
        <w:spacing w:line="360" w:lineRule="auto"/>
        <w:jc w:val="both"/>
        <w:rPr>
          <w:rFonts w:ascii="Arial" w:hAnsi="Arial" w:cs="Arial"/>
          <w:b/>
          <w:sz w:val="20"/>
          <w:szCs w:val="20"/>
        </w:rPr>
      </w:pPr>
      <w:r>
        <w:rPr>
          <w:rFonts w:ascii="Arial" w:hAnsi="Arial" w:cs="Arial"/>
          <w:b/>
          <w:sz w:val="20"/>
          <w:szCs w:val="20"/>
        </w:rPr>
        <w:t xml:space="preserve">1) </w:t>
      </w:r>
      <w:r w:rsidRPr="00F22B8F">
        <w:rPr>
          <w:rFonts w:ascii="Arial" w:hAnsi="Arial" w:cs="Arial"/>
          <w:b/>
          <w:sz w:val="20"/>
          <w:szCs w:val="20"/>
        </w:rPr>
        <w:t xml:space="preserve">Część 1: świadczenie usług w zakresie transportu sanitarnego </w:t>
      </w:r>
      <w:r>
        <w:rPr>
          <w:rFonts w:ascii="Arial" w:hAnsi="Arial" w:cs="Arial"/>
          <w:b/>
          <w:sz w:val="20"/>
          <w:szCs w:val="20"/>
        </w:rPr>
        <w:t>dla</w:t>
      </w:r>
      <w:r w:rsidRPr="00F22B8F">
        <w:rPr>
          <w:rFonts w:ascii="Arial" w:hAnsi="Arial" w:cs="Arial"/>
          <w:b/>
          <w:sz w:val="20"/>
          <w:szCs w:val="20"/>
        </w:rPr>
        <w:t xml:space="preserve"> Polkowickiego Centrum Usług Zdrowotnych – ZOZ S.A</w:t>
      </w:r>
      <w:r>
        <w:rPr>
          <w:rFonts w:ascii="Arial" w:hAnsi="Arial" w:cs="Arial"/>
          <w:b/>
          <w:sz w:val="20"/>
          <w:szCs w:val="20"/>
        </w:rPr>
        <w:t>:</w:t>
      </w:r>
    </w:p>
    <w:p w14:paraId="1E410068" w14:textId="77777777" w:rsidR="00ED24A2" w:rsidRDefault="00ED24A2" w:rsidP="00ED24A2">
      <w:pPr>
        <w:widowControl w:val="0"/>
        <w:autoSpaceDE w:val="0"/>
        <w:spacing w:line="360" w:lineRule="auto"/>
        <w:jc w:val="both"/>
        <w:rPr>
          <w:rFonts w:ascii="Arial" w:hAnsi="Arial" w:cs="Arial"/>
          <w:color w:val="000000"/>
          <w:sz w:val="20"/>
          <w:szCs w:val="20"/>
        </w:rPr>
      </w:pPr>
      <w:r>
        <w:rPr>
          <w:rFonts w:ascii="Arial" w:hAnsi="Arial" w:cs="Arial"/>
          <w:color w:val="000000"/>
          <w:sz w:val="20"/>
          <w:szCs w:val="20"/>
        </w:rPr>
        <w:t>Przedmiot zamówienia obejmuje ś</w:t>
      </w:r>
      <w:r w:rsidRPr="00774850">
        <w:rPr>
          <w:rFonts w:ascii="Arial" w:hAnsi="Arial" w:cs="Arial"/>
          <w:color w:val="000000"/>
          <w:sz w:val="20"/>
          <w:szCs w:val="20"/>
        </w:rPr>
        <w:t xml:space="preserve">wiadczenie usług </w:t>
      </w:r>
      <w:r w:rsidRPr="001B7CCE">
        <w:rPr>
          <w:rFonts w:ascii="Arial" w:hAnsi="Arial" w:cs="Arial"/>
          <w:color w:val="000000"/>
          <w:sz w:val="20"/>
          <w:szCs w:val="20"/>
        </w:rPr>
        <w:t xml:space="preserve">jako kierowca – ratownik medyczny wykonywanych w ramach </w:t>
      </w:r>
      <w:r w:rsidRPr="00774850">
        <w:rPr>
          <w:rFonts w:ascii="Arial" w:hAnsi="Arial" w:cs="Arial"/>
          <w:color w:val="000000"/>
          <w:sz w:val="20"/>
          <w:szCs w:val="20"/>
        </w:rPr>
        <w:t>transportu sanitarnego na potrzeby Polkowickiego Centrum Usług Zdrowotnych – ZOZ S.A.</w:t>
      </w:r>
      <w:r>
        <w:rPr>
          <w:rFonts w:ascii="Arial" w:hAnsi="Arial" w:cs="Arial"/>
          <w:color w:val="000000"/>
          <w:sz w:val="20"/>
          <w:szCs w:val="20"/>
        </w:rPr>
        <w:t xml:space="preserve">, </w:t>
      </w:r>
      <w:r w:rsidRPr="001B7CCE">
        <w:rPr>
          <w:rFonts w:ascii="Arial" w:hAnsi="Arial" w:cs="Arial"/>
          <w:color w:val="000000"/>
          <w:sz w:val="20"/>
          <w:szCs w:val="20"/>
        </w:rPr>
        <w:t xml:space="preserve">realizowanych zgodnie z umową zawartą przez Zleceniodawcę z DOW </w:t>
      </w:r>
      <w:proofErr w:type="gramStart"/>
      <w:r w:rsidRPr="001B7CCE">
        <w:rPr>
          <w:rFonts w:ascii="Arial" w:hAnsi="Arial" w:cs="Arial"/>
          <w:color w:val="000000"/>
          <w:sz w:val="20"/>
          <w:szCs w:val="20"/>
        </w:rPr>
        <w:t>NFZ  lub</w:t>
      </w:r>
      <w:proofErr w:type="gramEnd"/>
      <w:r w:rsidRPr="001B7CCE">
        <w:rPr>
          <w:rFonts w:ascii="Arial" w:hAnsi="Arial" w:cs="Arial"/>
          <w:color w:val="000000"/>
          <w:sz w:val="20"/>
          <w:szCs w:val="20"/>
        </w:rPr>
        <w:t xml:space="preserve"> innymi podmiotami leczniczymi</w:t>
      </w:r>
      <w:r>
        <w:rPr>
          <w:rFonts w:ascii="Arial" w:hAnsi="Arial" w:cs="Arial"/>
          <w:color w:val="000000"/>
          <w:sz w:val="20"/>
          <w:szCs w:val="20"/>
        </w:rPr>
        <w:t>.</w:t>
      </w:r>
    </w:p>
    <w:p w14:paraId="695B2B2F" w14:textId="77777777" w:rsidR="00ED24A2" w:rsidRDefault="00ED24A2" w:rsidP="00ED24A2">
      <w:pPr>
        <w:widowControl w:val="0"/>
        <w:autoSpaceDE w:val="0"/>
        <w:spacing w:line="360" w:lineRule="auto"/>
        <w:jc w:val="both"/>
        <w:rPr>
          <w:rFonts w:ascii="Arial" w:hAnsi="Arial" w:cs="Arial"/>
          <w:b/>
          <w:sz w:val="20"/>
          <w:szCs w:val="20"/>
        </w:rPr>
      </w:pPr>
      <w:r>
        <w:rPr>
          <w:rFonts w:ascii="Arial" w:hAnsi="Arial" w:cs="Arial"/>
          <w:b/>
          <w:sz w:val="20"/>
          <w:szCs w:val="20"/>
        </w:rPr>
        <w:t xml:space="preserve">2) </w:t>
      </w:r>
      <w:r w:rsidRPr="00F22B8F">
        <w:rPr>
          <w:rFonts w:ascii="Arial" w:hAnsi="Arial" w:cs="Arial"/>
          <w:b/>
          <w:sz w:val="20"/>
          <w:szCs w:val="20"/>
        </w:rPr>
        <w:t xml:space="preserve">Część 2: świadczenie usług w zakresie transportu osobowego </w:t>
      </w:r>
      <w:r>
        <w:rPr>
          <w:rFonts w:ascii="Arial" w:hAnsi="Arial" w:cs="Arial"/>
          <w:b/>
          <w:sz w:val="20"/>
          <w:szCs w:val="20"/>
        </w:rPr>
        <w:t xml:space="preserve">dla </w:t>
      </w:r>
      <w:r w:rsidRPr="00F22B8F">
        <w:rPr>
          <w:rFonts w:ascii="Arial" w:hAnsi="Arial" w:cs="Arial"/>
          <w:b/>
          <w:sz w:val="20"/>
          <w:szCs w:val="20"/>
        </w:rPr>
        <w:t>Polkowickiego Centrum Usług Zdrowotnych – ZOZ S.A</w:t>
      </w:r>
      <w:r>
        <w:rPr>
          <w:rFonts w:ascii="Arial" w:hAnsi="Arial" w:cs="Arial"/>
          <w:b/>
          <w:sz w:val="20"/>
          <w:szCs w:val="20"/>
        </w:rPr>
        <w:t>.</w:t>
      </w:r>
    </w:p>
    <w:p w14:paraId="69949991" w14:textId="77777777" w:rsidR="00ED24A2" w:rsidRDefault="00ED24A2" w:rsidP="00ED24A2">
      <w:pPr>
        <w:widowControl w:val="0"/>
        <w:autoSpaceDE w:val="0"/>
        <w:spacing w:line="360" w:lineRule="auto"/>
        <w:jc w:val="both"/>
        <w:rPr>
          <w:rFonts w:ascii="Arial" w:hAnsi="Arial" w:cs="Arial"/>
          <w:color w:val="000000"/>
          <w:sz w:val="20"/>
          <w:szCs w:val="20"/>
        </w:rPr>
      </w:pPr>
      <w:r>
        <w:rPr>
          <w:rFonts w:ascii="Arial" w:hAnsi="Arial" w:cs="Arial"/>
          <w:color w:val="000000"/>
          <w:sz w:val="20"/>
          <w:szCs w:val="20"/>
        </w:rPr>
        <w:t xml:space="preserve">Przedmiot zamówienia obejmuje </w:t>
      </w:r>
      <w:r w:rsidRPr="002720F9">
        <w:rPr>
          <w:rFonts w:ascii="Arial" w:hAnsi="Arial" w:cs="Arial"/>
          <w:color w:val="000000"/>
          <w:sz w:val="20"/>
          <w:szCs w:val="20"/>
        </w:rPr>
        <w:t>świadczenie usług transportowych dla Polkowickiego Centrum Usług Zdrowotnych – ZOZ S.A., na terenie głównie województwa dolnośląskiego, w szczególności Gmina Polkowice, Lubin, Głogów</w:t>
      </w:r>
      <w:r>
        <w:rPr>
          <w:rFonts w:ascii="Arial" w:hAnsi="Arial" w:cs="Arial"/>
          <w:color w:val="000000"/>
          <w:sz w:val="20"/>
          <w:szCs w:val="20"/>
        </w:rPr>
        <w:t>.</w:t>
      </w:r>
    </w:p>
    <w:p w14:paraId="36B74142" w14:textId="77777777" w:rsidR="003B0124" w:rsidRDefault="003B0124" w:rsidP="003B0124">
      <w:pPr>
        <w:spacing w:after="40" w:line="360" w:lineRule="auto"/>
        <w:ind w:left="709" w:hanging="709"/>
        <w:jc w:val="both"/>
        <w:rPr>
          <w:rFonts w:ascii="Arial" w:hAnsi="Arial" w:cs="Arial"/>
          <w:sz w:val="20"/>
          <w:szCs w:val="20"/>
        </w:rPr>
      </w:pPr>
    </w:p>
    <w:p w14:paraId="37DE58B7" w14:textId="77777777" w:rsidR="00DD499D" w:rsidRDefault="003B0124" w:rsidP="00DD499D">
      <w:pPr>
        <w:spacing w:after="40" w:line="360" w:lineRule="auto"/>
        <w:jc w:val="both"/>
        <w:rPr>
          <w:rFonts w:ascii="Arial" w:hAnsi="Arial" w:cs="Arial"/>
          <w:sz w:val="20"/>
          <w:szCs w:val="20"/>
        </w:rPr>
      </w:pPr>
      <w:r>
        <w:rPr>
          <w:rFonts w:ascii="Arial" w:hAnsi="Arial" w:cs="Arial"/>
          <w:sz w:val="20"/>
          <w:szCs w:val="20"/>
        </w:rPr>
        <w:t>II. Szczegółowy opis oraz sposób realizacji zamówienia</w:t>
      </w:r>
      <w:r w:rsidR="00DD499D">
        <w:rPr>
          <w:rFonts w:ascii="Arial" w:hAnsi="Arial" w:cs="Arial"/>
          <w:sz w:val="20"/>
          <w:szCs w:val="20"/>
        </w:rPr>
        <w:t xml:space="preserve"> jak w pkt I obejmuje:</w:t>
      </w:r>
    </w:p>
    <w:p w14:paraId="4B0EFA1A" w14:textId="77777777" w:rsidR="00286EF3" w:rsidRDefault="00286EF3" w:rsidP="007C6813">
      <w:pPr>
        <w:widowControl w:val="0"/>
        <w:shd w:val="clear" w:color="auto" w:fill="BFBFBF" w:themeFill="background1" w:themeFillShade="BF"/>
        <w:autoSpaceDE w:val="0"/>
        <w:spacing w:line="360" w:lineRule="auto"/>
        <w:jc w:val="both"/>
        <w:rPr>
          <w:rFonts w:ascii="Arial" w:hAnsi="Arial" w:cs="Arial"/>
          <w:b/>
          <w:sz w:val="20"/>
          <w:szCs w:val="20"/>
        </w:rPr>
      </w:pPr>
      <w:r>
        <w:rPr>
          <w:rFonts w:ascii="Arial" w:hAnsi="Arial" w:cs="Arial"/>
          <w:b/>
          <w:sz w:val="20"/>
          <w:szCs w:val="20"/>
        </w:rPr>
        <w:t xml:space="preserve">1) </w:t>
      </w:r>
      <w:r w:rsidRPr="00F22B8F">
        <w:rPr>
          <w:rFonts w:ascii="Arial" w:hAnsi="Arial" w:cs="Arial"/>
          <w:b/>
          <w:sz w:val="20"/>
          <w:szCs w:val="20"/>
        </w:rPr>
        <w:t xml:space="preserve">Część 1: świadczenie usług w zakresie transportu sanitarnego </w:t>
      </w:r>
      <w:r>
        <w:rPr>
          <w:rFonts w:ascii="Arial" w:hAnsi="Arial" w:cs="Arial"/>
          <w:b/>
          <w:sz w:val="20"/>
          <w:szCs w:val="20"/>
        </w:rPr>
        <w:t>dla</w:t>
      </w:r>
      <w:r w:rsidRPr="00F22B8F">
        <w:rPr>
          <w:rFonts w:ascii="Arial" w:hAnsi="Arial" w:cs="Arial"/>
          <w:b/>
          <w:sz w:val="20"/>
          <w:szCs w:val="20"/>
        </w:rPr>
        <w:t xml:space="preserve"> Polkowickiego Centrum Usług Zdrowotnych – ZOZ S.A</w:t>
      </w:r>
      <w:r>
        <w:rPr>
          <w:rFonts w:ascii="Arial" w:hAnsi="Arial" w:cs="Arial"/>
          <w:b/>
          <w:sz w:val="20"/>
          <w:szCs w:val="20"/>
        </w:rPr>
        <w:t>;</w:t>
      </w:r>
    </w:p>
    <w:p w14:paraId="181AD5BF" w14:textId="5B38EA9A" w:rsidR="00DD499D" w:rsidRPr="00DD499D" w:rsidRDefault="00DD499D" w:rsidP="00DD499D">
      <w:pPr>
        <w:spacing w:after="40" w:line="360" w:lineRule="auto"/>
        <w:jc w:val="both"/>
        <w:rPr>
          <w:rFonts w:ascii="Arial" w:hAnsi="Arial" w:cs="Arial"/>
          <w:sz w:val="20"/>
          <w:szCs w:val="20"/>
        </w:rPr>
      </w:pPr>
      <w:r>
        <w:rPr>
          <w:rFonts w:ascii="Arial" w:hAnsi="Arial" w:cs="Arial"/>
          <w:sz w:val="20"/>
          <w:szCs w:val="20"/>
        </w:rPr>
        <w:t>1. Ś</w:t>
      </w:r>
      <w:r w:rsidRPr="00DD499D">
        <w:rPr>
          <w:rFonts w:ascii="Arial" w:hAnsi="Arial" w:cs="Arial"/>
          <w:sz w:val="20"/>
          <w:szCs w:val="20"/>
        </w:rPr>
        <w:t>wiadczeni</w:t>
      </w:r>
      <w:r>
        <w:rPr>
          <w:rFonts w:ascii="Arial" w:hAnsi="Arial" w:cs="Arial"/>
          <w:sz w:val="20"/>
          <w:szCs w:val="20"/>
        </w:rPr>
        <w:t>e</w:t>
      </w:r>
      <w:r w:rsidRPr="00DD499D">
        <w:rPr>
          <w:rFonts w:ascii="Arial" w:hAnsi="Arial" w:cs="Arial"/>
          <w:sz w:val="20"/>
          <w:szCs w:val="20"/>
        </w:rPr>
        <w:t xml:space="preserve"> usług jako kierowca – ratownik medyczny wykonywanych w ramach transportu sanitarnego, realizowanych zgodnie z umową zawartą przez </w:t>
      </w:r>
      <w:r>
        <w:rPr>
          <w:rFonts w:ascii="Arial" w:hAnsi="Arial" w:cs="Arial"/>
          <w:sz w:val="20"/>
          <w:szCs w:val="20"/>
        </w:rPr>
        <w:t>Zamawiającego</w:t>
      </w:r>
      <w:r w:rsidRPr="00DD499D">
        <w:rPr>
          <w:rFonts w:ascii="Arial" w:hAnsi="Arial" w:cs="Arial"/>
          <w:sz w:val="20"/>
          <w:szCs w:val="20"/>
        </w:rPr>
        <w:t xml:space="preserve"> z DOW </w:t>
      </w:r>
      <w:proofErr w:type="gramStart"/>
      <w:r w:rsidRPr="00DD499D">
        <w:rPr>
          <w:rFonts w:ascii="Arial" w:hAnsi="Arial" w:cs="Arial"/>
          <w:sz w:val="20"/>
          <w:szCs w:val="20"/>
        </w:rPr>
        <w:t>NFZ  lub</w:t>
      </w:r>
      <w:proofErr w:type="gramEnd"/>
      <w:r w:rsidRPr="00DD499D">
        <w:rPr>
          <w:rFonts w:ascii="Arial" w:hAnsi="Arial" w:cs="Arial"/>
          <w:sz w:val="20"/>
          <w:szCs w:val="20"/>
        </w:rPr>
        <w:t xml:space="preserve"> innymi podmiotami leczniczymi.</w:t>
      </w:r>
    </w:p>
    <w:p w14:paraId="5886BD27" w14:textId="3D0EC072" w:rsidR="00DD499D" w:rsidRPr="00DD499D" w:rsidRDefault="00DD499D" w:rsidP="00DD499D">
      <w:pPr>
        <w:spacing w:after="40" w:line="360" w:lineRule="auto"/>
        <w:jc w:val="both"/>
        <w:rPr>
          <w:rFonts w:ascii="Arial" w:hAnsi="Arial" w:cs="Arial"/>
          <w:sz w:val="20"/>
          <w:szCs w:val="20"/>
        </w:rPr>
      </w:pPr>
      <w:r w:rsidRPr="00DD499D">
        <w:rPr>
          <w:rFonts w:ascii="Arial" w:hAnsi="Arial" w:cs="Arial"/>
          <w:sz w:val="20"/>
          <w:szCs w:val="20"/>
        </w:rPr>
        <w:t xml:space="preserve">2. Świadczenia będą wykonywane przy wykorzystaniu pojazdu udostępnionego przez </w:t>
      </w:r>
      <w:r>
        <w:rPr>
          <w:rFonts w:ascii="Arial" w:hAnsi="Arial" w:cs="Arial"/>
          <w:sz w:val="20"/>
          <w:szCs w:val="20"/>
        </w:rPr>
        <w:t>Zamawiającego</w:t>
      </w:r>
      <w:r w:rsidRPr="00DD499D">
        <w:rPr>
          <w:rFonts w:ascii="Arial" w:hAnsi="Arial" w:cs="Arial"/>
          <w:sz w:val="20"/>
          <w:szCs w:val="20"/>
        </w:rPr>
        <w:t xml:space="preserve"> – karetki transportowej.</w:t>
      </w:r>
    </w:p>
    <w:p w14:paraId="441366EC" w14:textId="5190A7AD" w:rsidR="00DD499D" w:rsidRPr="00DD499D" w:rsidRDefault="00DD499D" w:rsidP="00DD499D">
      <w:pPr>
        <w:spacing w:after="40" w:line="360" w:lineRule="auto"/>
        <w:jc w:val="both"/>
        <w:rPr>
          <w:rFonts w:ascii="Arial" w:hAnsi="Arial" w:cs="Arial"/>
          <w:sz w:val="20"/>
          <w:szCs w:val="20"/>
        </w:rPr>
      </w:pPr>
      <w:r w:rsidRPr="00DD499D">
        <w:rPr>
          <w:rFonts w:ascii="Arial" w:hAnsi="Arial" w:cs="Arial"/>
          <w:sz w:val="20"/>
          <w:szCs w:val="20"/>
        </w:rPr>
        <w:t xml:space="preserve">3. </w:t>
      </w:r>
      <w:r>
        <w:rPr>
          <w:rFonts w:ascii="Arial" w:hAnsi="Arial" w:cs="Arial"/>
          <w:sz w:val="20"/>
          <w:szCs w:val="20"/>
        </w:rPr>
        <w:t>Wykonawca</w:t>
      </w:r>
      <w:r w:rsidRPr="00DD499D">
        <w:rPr>
          <w:rFonts w:ascii="Arial" w:hAnsi="Arial" w:cs="Arial"/>
          <w:sz w:val="20"/>
          <w:szCs w:val="20"/>
        </w:rPr>
        <w:t xml:space="preserve"> jest zobowiązany do osobistego wykonywania świadczeń będących przedmiotem niniejszej umowy i nie ma prawa do przenoszenia swoich obowiązków lub praw wynikających z umowy na inne osoby lub podmioty gospodarcze, z wyjątkiem zaistnienia nieprzewidzianych okoliczności uniemożliwiających wykonywanie umowy. Wówczas </w:t>
      </w:r>
      <w:r w:rsidR="00ED12A3">
        <w:rPr>
          <w:rFonts w:ascii="Arial" w:hAnsi="Arial" w:cs="Arial"/>
          <w:sz w:val="20"/>
          <w:szCs w:val="20"/>
        </w:rPr>
        <w:t>Zamawiający</w:t>
      </w:r>
      <w:r w:rsidRPr="00DD499D">
        <w:rPr>
          <w:rFonts w:ascii="Arial" w:hAnsi="Arial" w:cs="Arial"/>
          <w:sz w:val="20"/>
          <w:szCs w:val="20"/>
        </w:rPr>
        <w:t xml:space="preserve"> w porozumieniu pisemnym lub telefonicznym z </w:t>
      </w:r>
      <w:r w:rsidR="00ED12A3">
        <w:rPr>
          <w:rFonts w:ascii="Arial" w:hAnsi="Arial" w:cs="Arial"/>
          <w:sz w:val="20"/>
          <w:szCs w:val="20"/>
        </w:rPr>
        <w:t>Wykonawcą</w:t>
      </w:r>
      <w:r w:rsidRPr="00DD499D">
        <w:rPr>
          <w:rFonts w:ascii="Arial" w:hAnsi="Arial" w:cs="Arial"/>
          <w:sz w:val="20"/>
          <w:szCs w:val="20"/>
        </w:rPr>
        <w:t xml:space="preserve"> ustala sposób wykonania niniejszej umowy.</w:t>
      </w:r>
    </w:p>
    <w:p w14:paraId="70B362E0" w14:textId="6E0FC433" w:rsidR="00DD499D" w:rsidRPr="00DD499D" w:rsidRDefault="00531E41" w:rsidP="00531E41">
      <w:pPr>
        <w:spacing w:after="40" w:line="360" w:lineRule="auto"/>
        <w:jc w:val="both"/>
        <w:rPr>
          <w:rFonts w:ascii="Arial" w:hAnsi="Arial" w:cs="Arial"/>
          <w:sz w:val="20"/>
          <w:szCs w:val="20"/>
        </w:rPr>
      </w:pPr>
      <w:r>
        <w:rPr>
          <w:rFonts w:ascii="Arial" w:hAnsi="Arial" w:cs="Arial"/>
          <w:sz w:val="20"/>
          <w:szCs w:val="20"/>
        </w:rPr>
        <w:t>4</w:t>
      </w:r>
      <w:r w:rsidR="005F5006">
        <w:rPr>
          <w:rFonts w:ascii="Arial" w:hAnsi="Arial" w:cs="Arial"/>
          <w:sz w:val="20"/>
          <w:szCs w:val="20"/>
        </w:rPr>
        <w:t xml:space="preserve">. </w:t>
      </w:r>
      <w:r w:rsidR="00FD2A94">
        <w:rPr>
          <w:rFonts w:ascii="Arial" w:hAnsi="Arial" w:cs="Arial"/>
          <w:sz w:val="20"/>
          <w:szCs w:val="20"/>
        </w:rPr>
        <w:t>Wykonawca</w:t>
      </w:r>
      <w:r w:rsidR="00DD499D" w:rsidRPr="00DD499D">
        <w:rPr>
          <w:rFonts w:ascii="Arial" w:hAnsi="Arial" w:cs="Arial"/>
          <w:sz w:val="20"/>
          <w:szCs w:val="20"/>
        </w:rPr>
        <w:t xml:space="preserve"> zobowiąz</w:t>
      </w:r>
      <w:r w:rsidR="00FD2A94">
        <w:rPr>
          <w:rFonts w:ascii="Arial" w:hAnsi="Arial" w:cs="Arial"/>
          <w:sz w:val="20"/>
          <w:szCs w:val="20"/>
        </w:rPr>
        <w:t xml:space="preserve">any będzie </w:t>
      </w:r>
      <w:r w:rsidR="00DD499D" w:rsidRPr="00DD499D">
        <w:rPr>
          <w:rFonts w:ascii="Arial" w:hAnsi="Arial" w:cs="Arial"/>
          <w:sz w:val="20"/>
          <w:szCs w:val="20"/>
        </w:rPr>
        <w:t xml:space="preserve">w szczególności </w:t>
      </w:r>
      <w:proofErr w:type="gramStart"/>
      <w:r w:rsidR="00DD499D" w:rsidRPr="00DD499D">
        <w:rPr>
          <w:rFonts w:ascii="Arial" w:hAnsi="Arial" w:cs="Arial"/>
          <w:sz w:val="20"/>
          <w:szCs w:val="20"/>
        </w:rPr>
        <w:t>do :</w:t>
      </w:r>
      <w:proofErr w:type="gramEnd"/>
    </w:p>
    <w:p w14:paraId="2CE52D01" w14:textId="20F7C63F" w:rsidR="00DD499D" w:rsidRPr="00DD499D" w:rsidRDefault="00DD499D" w:rsidP="00FD2A94">
      <w:pPr>
        <w:spacing w:after="40" w:line="360" w:lineRule="auto"/>
        <w:jc w:val="both"/>
        <w:rPr>
          <w:rFonts w:ascii="Arial" w:hAnsi="Arial" w:cs="Arial"/>
          <w:sz w:val="20"/>
          <w:szCs w:val="20"/>
        </w:rPr>
      </w:pPr>
      <w:r w:rsidRPr="00DD499D">
        <w:rPr>
          <w:rFonts w:ascii="Arial" w:hAnsi="Arial" w:cs="Arial"/>
          <w:sz w:val="20"/>
          <w:szCs w:val="20"/>
        </w:rPr>
        <w:t>a) kierowani</w:t>
      </w:r>
      <w:r w:rsidR="00FD2A94">
        <w:rPr>
          <w:rFonts w:ascii="Arial" w:hAnsi="Arial" w:cs="Arial"/>
          <w:sz w:val="20"/>
          <w:szCs w:val="20"/>
        </w:rPr>
        <w:t>a</w:t>
      </w:r>
      <w:r w:rsidRPr="00DD499D">
        <w:rPr>
          <w:rFonts w:ascii="Arial" w:hAnsi="Arial" w:cs="Arial"/>
          <w:sz w:val="20"/>
          <w:szCs w:val="20"/>
        </w:rPr>
        <w:t xml:space="preserve"> pojazdem i realizowania transportu sanitarnego na zlecenie przedstawiciela </w:t>
      </w:r>
      <w:r w:rsidR="00FD2A94">
        <w:rPr>
          <w:rFonts w:ascii="Arial" w:hAnsi="Arial" w:cs="Arial"/>
          <w:sz w:val="20"/>
          <w:szCs w:val="20"/>
        </w:rPr>
        <w:t>Zamawiającego</w:t>
      </w:r>
      <w:r w:rsidRPr="00DD499D">
        <w:rPr>
          <w:rFonts w:ascii="Arial" w:hAnsi="Arial" w:cs="Arial"/>
          <w:sz w:val="20"/>
          <w:szCs w:val="20"/>
        </w:rPr>
        <w:t xml:space="preserve">, a w szczególności lekarza ubezpieczenia zdrowotnego oraz realizowania innych </w:t>
      </w:r>
      <w:proofErr w:type="gramStart"/>
      <w:r w:rsidRPr="00DD499D">
        <w:rPr>
          <w:rFonts w:ascii="Arial" w:hAnsi="Arial" w:cs="Arial"/>
          <w:sz w:val="20"/>
          <w:szCs w:val="20"/>
        </w:rPr>
        <w:t>przewozów ,</w:t>
      </w:r>
      <w:proofErr w:type="gramEnd"/>
    </w:p>
    <w:p w14:paraId="6EFC4784" w14:textId="77777777" w:rsidR="00DD499D" w:rsidRPr="00DD499D" w:rsidRDefault="00DD499D" w:rsidP="00FD2A94">
      <w:pPr>
        <w:spacing w:after="40" w:line="360" w:lineRule="auto"/>
        <w:jc w:val="both"/>
        <w:rPr>
          <w:rFonts w:ascii="Arial" w:hAnsi="Arial" w:cs="Arial"/>
          <w:sz w:val="20"/>
          <w:szCs w:val="20"/>
        </w:rPr>
      </w:pPr>
      <w:r w:rsidRPr="00DD499D">
        <w:rPr>
          <w:rFonts w:ascii="Arial" w:hAnsi="Arial" w:cs="Arial"/>
          <w:sz w:val="20"/>
          <w:szCs w:val="20"/>
        </w:rPr>
        <w:t>b) wykonywania niezbędnych czynności zmierzających do zachowania wszystkich wymogów bezpiecznego transportu pacjenta,</w:t>
      </w:r>
    </w:p>
    <w:p w14:paraId="5F509015" w14:textId="56A603BB" w:rsidR="00DD499D" w:rsidRPr="00DD499D" w:rsidRDefault="00DD499D" w:rsidP="00FD2A94">
      <w:pPr>
        <w:spacing w:after="40" w:line="360" w:lineRule="auto"/>
        <w:jc w:val="both"/>
        <w:rPr>
          <w:rFonts w:ascii="Arial" w:hAnsi="Arial" w:cs="Arial"/>
          <w:sz w:val="20"/>
          <w:szCs w:val="20"/>
        </w:rPr>
      </w:pPr>
      <w:r w:rsidRPr="00DD499D">
        <w:rPr>
          <w:rFonts w:ascii="Arial" w:hAnsi="Arial" w:cs="Arial"/>
          <w:sz w:val="20"/>
          <w:szCs w:val="20"/>
        </w:rPr>
        <w:t xml:space="preserve">c) rzetelnego prowadzenie dokumentacji zgodnie z obowiązującymi przepisami oraz wymogami ustalonymi przez </w:t>
      </w:r>
      <w:r w:rsidR="00FD2A94">
        <w:rPr>
          <w:rFonts w:ascii="Arial" w:hAnsi="Arial" w:cs="Arial"/>
          <w:sz w:val="20"/>
          <w:szCs w:val="20"/>
        </w:rPr>
        <w:t>Zamawiającego</w:t>
      </w:r>
      <w:r w:rsidRPr="00DD499D">
        <w:rPr>
          <w:rFonts w:ascii="Arial" w:hAnsi="Arial" w:cs="Arial"/>
          <w:sz w:val="20"/>
          <w:szCs w:val="20"/>
        </w:rPr>
        <w:t>, NFZ oraz inne uprawnione podmioty,</w:t>
      </w:r>
    </w:p>
    <w:p w14:paraId="30B45CA8" w14:textId="48F91394" w:rsidR="00DD499D" w:rsidRPr="00DD499D" w:rsidRDefault="00531E41" w:rsidP="00DD499D">
      <w:pPr>
        <w:spacing w:after="40" w:line="360" w:lineRule="auto"/>
        <w:ind w:left="709" w:hanging="709"/>
        <w:jc w:val="both"/>
        <w:rPr>
          <w:rFonts w:ascii="Arial" w:hAnsi="Arial" w:cs="Arial"/>
          <w:sz w:val="20"/>
          <w:szCs w:val="20"/>
        </w:rPr>
      </w:pPr>
      <w:r>
        <w:rPr>
          <w:rFonts w:ascii="Arial" w:hAnsi="Arial" w:cs="Arial"/>
          <w:sz w:val="20"/>
          <w:szCs w:val="20"/>
        </w:rPr>
        <w:lastRenderedPageBreak/>
        <w:t>5</w:t>
      </w:r>
      <w:r w:rsidR="00DD499D" w:rsidRPr="00DD499D">
        <w:rPr>
          <w:rFonts w:ascii="Arial" w:hAnsi="Arial" w:cs="Arial"/>
          <w:sz w:val="20"/>
          <w:szCs w:val="20"/>
        </w:rPr>
        <w:t>. Z</w:t>
      </w:r>
      <w:r w:rsidR="00A40F8D">
        <w:rPr>
          <w:rFonts w:ascii="Arial" w:hAnsi="Arial" w:cs="Arial"/>
          <w:sz w:val="20"/>
          <w:szCs w:val="20"/>
        </w:rPr>
        <w:t>amawiający</w:t>
      </w:r>
      <w:r w:rsidR="00DD499D" w:rsidRPr="00DD499D">
        <w:rPr>
          <w:rFonts w:ascii="Arial" w:hAnsi="Arial" w:cs="Arial"/>
          <w:sz w:val="20"/>
          <w:szCs w:val="20"/>
        </w:rPr>
        <w:t xml:space="preserve"> w ramach niniejszej umowy zobowiązany jest także do:</w:t>
      </w:r>
    </w:p>
    <w:p w14:paraId="12536982" w14:textId="77777777" w:rsidR="00DD499D" w:rsidRPr="00DD499D" w:rsidRDefault="00DD499D" w:rsidP="00A40F8D">
      <w:pPr>
        <w:spacing w:after="40" w:line="360" w:lineRule="auto"/>
        <w:jc w:val="both"/>
        <w:rPr>
          <w:rFonts w:ascii="Arial" w:hAnsi="Arial" w:cs="Arial"/>
          <w:sz w:val="20"/>
          <w:szCs w:val="20"/>
        </w:rPr>
      </w:pPr>
      <w:r w:rsidRPr="00DD499D">
        <w:rPr>
          <w:rFonts w:ascii="Arial" w:hAnsi="Arial" w:cs="Arial"/>
          <w:sz w:val="20"/>
          <w:szCs w:val="20"/>
        </w:rPr>
        <w:t xml:space="preserve">a) kontrolowania, utrzymania w pełnej sprawności i stałej </w:t>
      </w:r>
      <w:proofErr w:type="gramStart"/>
      <w:r w:rsidRPr="00DD499D">
        <w:rPr>
          <w:rFonts w:ascii="Arial" w:hAnsi="Arial" w:cs="Arial"/>
          <w:sz w:val="20"/>
          <w:szCs w:val="20"/>
        </w:rPr>
        <w:t>gotowości  transportowej</w:t>
      </w:r>
      <w:proofErr w:type="gramEnd"/>
      <w:r w:rsidRPr="00DD499D">
        <w:rPr>
          <w:rFonts w:ascii="Arial" w:hAnsi="Arial" w:cs="Arial"/>
          <w:sz w:val="20"/>
          <w:szCs w:val="20"/>
        </w:rPr>
        <w:t xml:space="preserve"> karetki oraz sprzętu i aparatury medycznej znajdującej się na wyposażeniu </w:t>
      </w:r>
      <w:proofErr w:type="gramStart"/>
      <w:r w:rsidRPr="00DD499D">
        <w:rPr>
          <w:rFonts w:ascii="Arial" w:hAnsi="Arial" w:cs="Arial"/>
          <w:sz w:val="20"/>
          <w:szCs w:val="20"/>
        </w:rPr>
        <w:t>karetki ,</w:t>
      </w:r>
      <w:proofErr w:type="gramEnd"/>
    </w:p>
    <w:p w14:paraId="250356DA" w14:textId="77777777" w:rsidR="00DD499D" w:rsidRPr="00DD499D" w:rsidRDefault="00DD499D" w:rsidP="00A40F8D">
      <w:pPr>
        <w:spacing w:after="40" w:line="360" w:lineRule="auto"/>
        <w:jc w:val="both"/>
        <w:rPr>
          <w:rFonts w:ascii="Arial" w:hAnsi="Arial" w:cs="Arial"/>
          <w:sz w:val="20"/>
          <w:szCs w:val="20"/>
        </w:rPr>
      </w:pPr>
      <w:r w:rsidRPr="00DD499D">
        <w:rPr>
          <w:rFonts w:ascii="Arial" w:hAnsi="Arial" w:cs="Arial"/>
          <w:sz w:val="20"/>
          <w:szCs w:val="20"/>
        </w:rPr>
        <w:t>b) utrzymania w prawidłowym stanie higieniczno-sanitarnym kabiny kierowcy oraz przedziału medycznego pojazdu, sprzętu i aparatury zgodnie z obowiązującymi procedurami redukowania ryzyka zagrożeń,</w:t>
      </w:r>
    </w:p>
    <w:p w14:paraId="0C27ACA2" w14:textId="40A4ABB0" w:rsidR="00DD499D" w:rsidRPr="00DD499D" w:rsidRDefault="00DD499D" w:rsidP="00DD499D">
      <w:pPr>
        <w:spacing w:after="40" w:line="360" w:lineRule="auto"/>
        <w:ind w:left="709" w:hanging="709"/>
        <w:jc w:val="both"/>
        <w:rPr>
          <w:rFonts w:ascii="Arial" w:hAnsi="Arial" w:cs="Arial"/>
          <w:sz w:val="20"/>
          <w:szCs w:val="20"/>
        </w:rPr>
      </w:pPr>
      <w:r w:rsidRPr="00DD499D">
        <w:rPr>
          <w:rFonts w:ascii="Arial" w:hAnsi="Arial" w:cs="Arial"/>
          <w:sz w:val="20"/>
          <w:szCs w:val="20"/>
        </w:rPr>
        <w:t xml:space="preserve">c) dbania </w:t>
      </w:r>
      <w:proofErr w:type="gramStart"/>
      <w:r w:rsidRPr="00DD499D">
        <w:rPr>
          <w:rFonts w:ascii="Arial" w:hAnsi="Arial" w:cs="Arial"/>
          <w:sz w:val="20"/>
          <w:szCs w:val="20"/>
        </w:rPr>
        <w:t>o  mienie</w:t>
      </w:r>
      <w:proofErr w:type="gramEnd"/>
      <w:r w:rsidRPr="00DD499D">
        <w:rPr>
          <w:rFonts w:ascii="Arial" w:hAnsi="Arial" w:cs="Arial"/>
          <w:sz w:val="20"/>
          <w:szCs w:val="20"/>
        </w:rPr>
        <w:t xml:space="preserve"> i dobre imię Z</w:t>
      </w:r>
      <w:r w:rsidR="00A40F8D">
        <w:rPr>
          <w:rFonts w:ascii="Arial" w:hAnsi="Arial" w:cs="Arial"/>
          <w:sz w:val="20"/>
          <w:szCs w:val="20"/>
        </w:rPr>
        <w:t>amawiającego</w:t>
      </w:r>
      <w:r w:rsidRPr="00DD499D">
        <w:rPr>
          <w:rFonts w:ascii="Arial" w:hAnsi="Arial" w:cs="Arial"/>
          <w:sz w:val="20"/>
          <w:szCs w:val="20"/>
        </w:rPr>
        <w:t>,</w:t>
      </w:r>
    </w:p>
    <w:p w14:paraId="6916889C" w14:textId="161ECE32" w:rsidR="00DD499D" w:rsidRPr="00DD499D" w:rsidRDefault="00DD499D" w:rsidP="009C3608">
      <w:pPr>
        <w:spacing w:after="40" w:line="360" w:lineRule="auto"/>
        <w:jc w:val="both"/>
        <w:rPr>
          <w:rFonts w:ascii="Arial" w:hAnsi="Arial" w:cs="Arial"/>
          <w:sz w:val="20"/>
          <w:szCs w:val="20"/>
        </w:rPr>
      </w:pPr>
      <w:r w:rsidRPr="00DD499D">
        <w:rPr>
          <w:rFonts w:ascii="Arial" w:hAnsi="Arial" w:cs="Arial"/>
          <w:sz w:val="20"/>
          <w:szCs w:val="20"/>
        </w:rPr>
        <w:t>d) czynnego uczestniczenia po uzgodnieniu w pracach zespołów powoływanych na potrzeby Z</w:t>
      </w:r>
      <w:r w:rsidR="009C3608">
        <w:rPr>
          <w:rFonts w:ascii="Arial" w:hAnsi="Arial" w:cs="Arial"/>
          <w:sz w:val="20"/>
          <w:szCs w:val="20"/>
        </w:rPr>
        <w:t>amawiającego</w:t>
      </w:r>
      <w:r w:rsidRPr="00DD499D">
        <w:rPr>
          <w:rFonts w:ascii="Arial" w:hAnsi="Arial" w:cs="Arial"/>
          <w:sz w:val="20"/>
          <w:szCs w:val="20"/>
        </w:rPr>
        <w:t xml:space="preserve"> </w:t>
      </w:r>
      <w:proofErr w:type="gramStart"/>
      <w:r w:rsidRPr="00DD499D">
        <w:rPr>
          <w:rFonts w:ascii="Arial" w:hAnsi="Arial" w:cs="Arial"/>
          <w:sz w:val="20"/>
          <w:szCs w:val="20"/>
        </w:rPr>
        <w:t>( np.</w:t>
      </w:r>
      <w:proofErr w:type="gramEnd"/>
      <w:r w:rsidRPr="00DD499D">
        <w:rPr>
          <w:rFonts w:ascii="Arial" w:hAnsi="Arial" w:cs="Arial"/>
          <w:sz w:val="20"/>
          <w:szCs w:val="20"/>
        </w:rPr>
        <w:t xml:space="preserve"> akredytacji, ISO itp.),</w:t>
      </w:r>
    </w:p>
    <w:p w14:paraId="2083A6A2" w14:textId="4384181F" w:rsidR="00DD499D" w:rsidRPr="00DD499D" w:rsidRDefault="00DD499D" w:rsidP="00DD499D">
      <w:pPr>
        <w:spacing w:after="40" w:line="360" w:lineRule="auto"/>
        <w:ind w:left="709" w:hanging="709"/>
        <w:jc w:val="both"/>
        <w:rPr>
          <w:rFonts w:ascii="Arial" w:hAnsi="Arial" w:cs="Arial"/>
          <w:sz w:val="20"/>
          <w:szCs w:val="20"/>
        </w:rPr>
      </w:pPr>
      <w:r w:rsidRPr="00DD499D">
        <w:rPr>
          <w:rFonts w:ascii="Arial" w:hAnsi="Arial" w:cs="Arial"/>
          <w:sz w:val="20"/>
          <w:szCs w:val="20"/>
        </w:rPr>
        <w:t>e) uczestniczenia w szkoleniach wewnętrznych Z</w:t>
      </w:r>
      <w:r w:rsidR="00417E4D">
        <w:rPr>
          <w:rFonts w:ascii="Arial" w:hAnsi="Arial" w:cs="Arial"/>
          <w:sz w:val="20"/>
          <w:szCs w:val="20"/>
        </w:rPr>
        <w:t>amawiającego,</w:t>
      </w:r>
      <w:r w:rsidRPr="00DD499D">
        <w:rPr>
          <w:rFonts w:ascii="Arial" w:hAnsi="Arial" w:cs="Arial"/>
          <w:sz w:val="20"/>
          <w:szCs w:val="20"/>
        </w:rPr>
        <w:t xml:space="preserve"> </w:t>
      </w:r>
    </w:p>
    <w:p w14:paraId="759C6625" w14:textId="17D084C9" w:rsidR="00DD499D" w:rsidRPr="00DD499D" w:rsidRDefault="00DD499D" w:rsidP="00417E4D">
      <w:pPr>
        <w:spacing w:after="40" w:line="360" w:lineRule="auto"/>
        <w:jc w:val="both"/>
        <w:rPr>
          <w:rFonts w:ascii="Arial" w:hAnsi="Arial" w:cs="Arial"/>
          <w:sz w:val="20"/>
          <w:szCs w:val="20"/>
        </w:rPr>
      </w:pPr>
      <w:r w:rsidRPr="00DD499D">
        <w:rPr>
          <w:rFonts w:ascii="Arial" w:hAnsi="Arial" w:cs="Arial"/>
          <w:sz w:val="20"/>
          <w:szCs w:val="20"/>
        </w:rPr>
        <w:t>f) czynnego uczestnictwa w szkoleniach, które mają na celu poprawienie stanu bezpieczeństwa pracy wskazanych przez Z</w:t>
      </w:r>
      <w:r w:rsidR="00417E4D">
        <w:rPr>
          <w:rFonts w:ascii="Arial" w:hAnsi="Arial" w:cs="Arial"/>
          <w:sz w:val="20"/>
          <w:szCs w:val="20"/>
        </w:rPr>
        <w:t>amawiającego</w:t>
      </w:r>
      <w:r w:rsidRPr="00DD499D">
        <w:rPr>
          <w:rFonts w:ascii="Arial" w:hAnsi="Arial" w:cs="Arial"/>
          <w:sz w:val="20"/>
          <w:szCs w:val="20"/>
        </w:rPr>
        <w:t>,</w:t>
      </w:r>
    </w:p>
    <w:p w14:paraId="0C079CB8" w14:textId="77777777" w:rsidR="00DD499D" w:rsidRPr="00DD499D" w:rsidRDefault="00DD499D" w:rsidP="00417E4D">
      <w:pPr>
        <w:spacing w:after="40" w:line="360" w:lineRule="auto"/>
        <w:jc w:val="both"/>
        <w:rPr>
          <w:rFonts w:ascii="Arial" w:hAnsi="Arial" w:cs="Arial"/>
          <w:sz w:val="20"/>
          <w:szCs w:val="20"/>
        </w:rPr>
      </w:pPr>
      <w:r w:rsidRPr="00DD499D">
        <w:rPr>
          <w:rFonts w:ascii="Arial" w:hAnsi="Arial" w:cs="Arial"/>
          <w:sz w:val="20"/>
          <w:szCs w:val="20"/>
        </w:rPr>
        <w:t xml:space="preserve">g) kierowania pojazdem zgodnie z poleceniem wyjazdu oraz przepisami ustawy – Prawo o ruchu drogowym oraz innych przepisów regulujących wykorzystywanie karetki transportowej, </w:t>
      </w:r>
    </w:p>
    <w:p w14:paraId="1B13FB50" w14:textId="77777777" w:rsidR="00DD499D" w:rsidRPr="00DD499D" w:rsidRDefault="00DD499D" w:rsidP="00DD499D">
      <w:pPr>
        <w:spacing w:after="40" w:line="360" w:lineRule="auto"/>
        <w:ind w:left="709" w:hanging="709"/>
        <w:jc w:val="both"/>
        <w:rPr>
          <w:rFonts w:ascii="Arial" w:hAnsi="Arial" w:cs="Arial"/>
          <w:sz w:val="20"/>
          <w:szCs w:val="20"/>
        </w:rPr>
      </w:pPr>
      <w:r w:rsidRPr="00DD499D">
        <w:rPr>
          <w:rFonts w:ascii="Arial" w:hAnsi="Arial" w:cs="Arial"/>
          <w:sz w:val="20"/>
          <w:szCs w:val="20"/>
        </w:rPr>
        <w:t>h) utrzymywania powierzonego pojazdu w pełnej sprawności technicznej i stałej gotowości do jazdy,</w:t>
      </w:r>
    </w:p>
    <w:p w14:paraId="689CF5F1" w14:textId="77777777" w:rsidR="00DD499D" w:rsidRPr="00DD499D" w:rsidRDefault="00DD499D" w:rsidP="00DD499D">
      <w:pPr>
        <w:spacing w:after="40" w:line="360" w:lineRule="auto"/>
        <w:ind w:left="709" w:hanging="709"/>
        <w:jc w:val="both"/>
        <w:rPr>
          <w:rFonts w:ascii="Arial" w:hAnsi="Arial" w:cs="Arial"/>
          <w:sz w:val="20"/>
          <w:szCs w:val="20"/>
        </w:rPr>
      </w:pPr>
      <w:r w:rsidRPr="00DD499D">
        <w:rPr>
          <w:rFonts w:ascii="Arial" w:hAnsi="Arial" w:cs="Arial"/>
          <w:sz w:val="20"/>
          <w:szCs w:val="20"/>
        </w:rPr>
        <w:t>i) rzetelnego prowadzenia dokumentacji pojazdu (karty drogowej, książki pojazdu).</w:t>
      </w:r>
    </w:p>
    <w:p w14:paraId="6893FC22" w14:textId="061F7ABE" w:rsidR="00DD499D" w:rsidRPr="00DD499D" w:rsidRDefault="00531E41" w:rsidP="00385CED">
      <w:pPr>
        <w:spacing w:after="40" w:line="360" w:lineRule="auto"/>
        <w:jc w:val="both"/>
        <w:rPr>
          <w:rFonts w:ascii="Arial" w:hAnsi="Arial" w:cs="Arial"/>
          <w:sz w:val="20"/>
          <w:szCs w:val="20"/>
        </w:rPr>
      </w:pPr>
      <w:r>
        <w:rPr>
          <w:rFonts w:ascii="Arial" w:hAnsi="Arial" w:cs="Arial"/>
          <w:sz w:val="20"/>
          <w:szCs w:val="20"/>
        </w:rPr>
        <w:t>6</w:t>
      </w:r>
      <w:r w:rsidR="00DD499D" w:rsidRPr="00DD499D">
        <w:rPr>
          <w:rFonts w:ascii="Arial" w:hAnsi="Arial" w:cs="Arial"/>
          <w:sz w:val="20"/>
          <w:szCs w:val="20"/>
        </w:rPr>
        <w:t>. Z</w:t>
      </w:r>
      <w:r w:rsidR="00385CED">
        <w:rPr>
          <w:rFonts w:ascii="Arial" w:hAnsi="Arial" w:cs="Arial"/>
          <w:sz w:val="20"/>
          <w:szCs w:val="20"/>
        </w:rPr>
        <w:t>amawiający</w:t>
      </w:r>
      <w:r w:rsidR="00DD499D" w:rsidRPr="00DD499D">
        <w:rPr>
          <w:rFonts w:ascii="Arial" w:hAnsi="Arial" w:cs="Arial"/>
          <w:sz w:val="20"/>
          <w:szCs w:val="20"/>
        </w:rPr>
        <w:t xml:space="preserve"> może wg własnego uznania lub na zlecenie lekarza kierującego pozwolić na przejazd karetką osobie towarzyszącej choremu.</w:t>
      </w:r>
    </w:p>
    <w:p w14:paraId="0A72DFB2" w14:textId="35FD570B" w:rsidR="00DD499D" w:rsidRPr="00DD499D" w:rsidRDefault="00531E41" w:rsidP="00531E41">
      <w:pPr>
        <w:spacing w:after="40" w:line="360" w:lineRule="auto"/>
        <w:jc w:val="both"/>
        <w:rPr>
          <w:rFonts w:ascii="Arial" w:hAnsi="Arial" w:cs="Arial"/>
          <w:sz w:val="20"/>
          <w:szCs w:val="20"/>
        </w:rPr>
      </w:pPr>
      <w:r>
        <w:rPr>
          <w:rFonts w:ascii="Arial" w:hAnsi="Arial" w:cs="Arial"/>
          <w:sz w:val="20"/>
          <w:szCs w:val="20"/>
        </w:rPr>
        <w:t>7</w:t>
      </w:r>
      <w:r w:rsidR="00DD499D" w:rsidRPr="00DD499D">
        <w:rPr>
          <w:rFonts w:ascii="Arial" w:hAnsi="Arial" w:cs="Arial"/>
          <w:sz w:val="20"/>
          <w:szCs w:val="20"/>
        </w:rPr>
        <w:t>.</w:t>
      </w:r>
      <w:r w:rsidR="00106D8E">
        <w:rPr>
          <w:rFonts w:ascii="Arial" w:hAnsi="Arial" w:cs="Arial"/>
          <w:sz w:val="20"/>
          <w:szCs w:val="20"/>
        </w:rPr>
        <w:t xml:space="preserve"> Wykonawca </w:t>
      </w:r>
      <w:r w:rsidR="00DD499D" w:rsidRPr="00DD499D">
        <w:rPr>
          <w:rFonts w:ascii="Arial" w:hAnsi="Arial" w:cs="Arial"/>
          <w:sz w:val="20"/>
          <w:szCs w:val="20"/>
        </w:rPr>
        <w:t>zobowią</w:t>
      </w:r>
      <w:r w:rsidR="00106D8E">
        <w:rPr>
          <w:rFonts w:ascii="Arial" w:hAnsi="Arial" w:cs="Arial"/>
          <w:sz w:val="20"/>
          <w:szCs w:val="20"/>
        </w:rPr>
        <w:t xml:space="preserve">zany będzie </w:t>
      </w:r>
      <w:r w:rsidR="00DD499D" w:rsidRPr="00DD499D">
        <w:rPr>
          <w:rFonts w:ascii="Arial" w:hAnsi="Arial" w:cs="Arial"/>
          <w:sz w:val="20"/>
          <w:szCs w:val="20"/>
        </w:rPr>
        <w:t xml:space="preserve">do udzielania świadczeń, o których mowa w </w:t>
      </w:r>
      <w:r w:rsidR="00106D8E">
        <w:rPr>
          <w:rFonts w:ascii="Arial" w:hAnsi="Arial" w:cs="Arial"/>
          <w:sz w:val="20"/>
          <w:szCs w:val="20"/>
        </w:rPr>
        <w:t>pkt II i III:</w:t>
      </w:r>
      <w:r w:rsidR="00DD499D" w:rsidRPr="00DD499D">
        <w:rPr>
          <w:rFonts w:ascii="Arial" w:hAnsi="Arial" w:cs="Arial"/>
          <w:sz w:val="20"/>
          <w:szCs w:val="20"/>
        </w:rPr>
        <w:t xml:space="preserve"> </w:t>
      </w:r>
    </w:p>
    <w:p w14:paraId="73FC64C9" w14:textId="3B734D83" w:rsidR="00DD499D" w:rsidRPr="00DD499D" w:rsidRDefault="00DD499D" w:rsidP="00106D8E">
      <w:pPr>
        <w:spacing w:after="40" w:line="360" w:lineRule="auto"/>
        <w:jc w:val="both"/>
        <w:rPr>
          <w:rFonts w:ascii="Arial" w:hAnsi="Arial" w:cs="Arial"/>
          <w:sz w:val="20"/>
          <w:szCs w:val="20"/>
        </w:rPr>
      </w:pPr>
      <w:r w:rsidRPr="00DD499D">
        <w:rPr>
          <w:rFonts w:ascii="Arial" w:hAnsi="Arial" w:cs="Arial"/>
          <w:sz w:val="20"/>
          <w:szCs w:val="20"/>
        </w:rPr>
        <w:t>-</w:t>
      </w:r>
      <w:r w:rsidR="00106D8E">
        <w:rPr>
          <w:rFonts w:ascii="Arial" w:hAnsi="Arial" w:cs="Arial"/>
          <w:sz w:val="20"/>
          <w:szCs w:val="20"/>
        </w:rPr>
        <w:t xml:space="preserve"> </w:t>
      </w:r>
      <w:r w:rsidRPr="00DD499D">
        <w:rPr>
          <w:rFonts w:ascii="Arial" w:hAnsi="Arial" w:cs="Arial"/>
          <w:sz w:val="20"/>
          <w:szCs w:val="20"/>
        </w:rPr>
        <w:t>w systemie 10 - godzinnym, tj. od poniedziałku do piątku w godzinach od 8.00 do godz. 18.00, zgodnie z harmonogramem uprzednio uzgodnionym przez strony niniejszej umowy,</w:t>
      </w:r>
    </w:p>
    <w:p w14:paraId="34B37668" w14:textId="197C24CF" w:rsidR="00DD499D" w:rsidRPr="00DD499D" w:rsidRDefault="00DD499D" w:rsidP="00106D8E">
      <w:pPr>
        <w:spacing w:after="40" w:line="360" w:lineRule="auto"/>
        <w:jc w:val="both"/>
        <w:rPr>
          <w:rFonts w:ascii="Arial" w:hAnsi="Arial" w:cs="Arial"/>
          <w:sz w:val="20"/>
          <w:szCs w:val="20"/>
        </w:rPr>
      </w:pPr>
      <w:r w:rsidRPr="00DD499D">
        <w:rPr>
          <w:rFonts w:ascii="Arial" w:hAnsi="Arial" w:cs="Arial"/>
          <w:sz w:val="20"/>
          <w:szCs w:val="20"/>
        </w:rPr>
        <w:t>-</w:t>
      </w:r>
      <w:r w:rsidR="00106D8E">
        <w:rPr>
          <w:rFonts w:ascii="Arial" w:hAnsi="Arial" w:cs="Arial"/>
          <w:sz w:val="20"/>
          <w:szCs w:val="20"/>
        </w:rPr>
        <w:t xml:space="preserve"> </w:t>
      </w:r>
      <w:r w:rsidRPr="00DD499D">
        <w:rPr>
          <w:rFonts w:ascii="Arial" w:hAnsi="Arial" w:cs="Arial"/>
          <w:sz w:val="20"/>
          <w:szCs w:val="20"/>
        </w:rPr>
        <w:t>w zakresie nocnej i świątecznej opieki medycznej w POZ, zgodnie z harmonogramem od pn. do pt.18.00-8.00, sobota, niedziela i święta -całodobowo</w:t>
      </w:r>
    </w:p>
    <w:p w14:paraId="63D24DEB" w14:textId="6A4A4E1D" w:rsidR="00DD499D" w:rsidRPr="00DD499D" w:rsidRDefault="00531E41" w:rsidP="007B50A6">
      <w:pPr>
        <w:spacing w:after="40" w:line="360" w:lineRule="auto"/>
        <w:jc w:val="both"/>
        <w:rPr>
          <w:rFonts w:ascii="Arial" w:hAnsi="Arial" w:cs="Arial"/>
          <w:sz w:val="20"/>
          <w:szCs w:val="20"/>
        </w:rPr>
      </w:pPr>
      <w:r>
        <w:rPr>
          <w:rFonts w:ascii="Arial" w:hAnsi="Arial" w:cs="Arial"/>
          <w:sz w:val="20"/>
          <w:szCs w:val="20"/>
        </w:rPr>
        <w:t>8</w:t>
      </w:r>
      <w:r w:rsidR="00DD499D" w:rsidRPr="00DD499D">
        <w:rPr>
          <w:rFonts w:ascii="Arial" w:hAnsi="Arial" w:cs="Arial"/>
          <w:sz w:val="20"/>
          <w:szCs w:val="20"/>
        </w:rPr>
        <w:t>. Uzgodniony przez strony harmonogram, o którym mowa w ust. 1 jest podstawą do organizacji świadczeń i rozliczania finansowego za świadczenie wykonane przez Z</w:t>
      </w:r>
      <w:r w:rsidR="007B50A6">
        <w:rPr>
          <w:rFonts w:ascii="Arial" w:hAnsi="Arial" w:cs="Arial"/>
          <w:sz w:val="20"/>
          <w:szCs w:val="20"/>
        </w:rPr>
        <w:t>amawiającego</w:t>
      </w:r>
      <w:r w:rsidR="00DD499D" w:rsidRPr="00DD499D">
        <w:rPr>
          <w:rFonts w:ascii="Arial" w:hAnsi="Arial" w:cs="Arial"/>
          <w:sz w:val="20"/>
          <w:szCs w:val="20"/>
        </w:rPr>
        <w:t>.</w:t>
      </w:r>
    </w:p>
    <w:p w14:paraId="16041DEB" w14:textId="143F09FF" w:rsidR="00DD499D" w:rsidRPr="00DD499D" w:rsidRDefault="00531E41" w:rsidP="001765E4">
      <w:pPr>
        <w:spacing w:after="40" w:line="360" w:lineRule="auto"/>
        <w:jc w:val="both"/>
        <w:rPr>
          <w:rFonts w:ascii="Arial" w:hAnsi="Arial" w:cs="Arial"/>
          <w:sz w:val="20"/>
          <w:szCs w:val="20"/>
        </w:rPr>
      </w:pPr>
      <w:r>
        <w:rPr>
          <w:rFonts w:ascii="Arial" w:hAnsi="Arial" w:cs="Arial"/>
          <w:sz w:val="20"/>
          <w:szCs w:val="20"/>
        </w:rPr>
        <w:t>9</w:t>
      </w:r>
      <w:r w:rsidR="00DD499D" w:rsidRPr="00DD499D">
        <w:rPr>
          <w:rFonts w:ascii="Arial" w:hAnsi="Arial" w:cs="Arial"/>
          <w:sz w:val="20"/>
          <w:szCs w:val="20"/>
        </w:rPr>
        <w:t>. W przypadku planowanej i uzgodnionej z</w:t>
      </w:r>
      <w:r w:rsidR="001765E4">
        <w:rPr>
          <w:rFonts w:ascii="Arial" w:hAnsi="Arial" w:cs="Arial"/>
          <w:sz w:val="20"/>
          <w:szCs w:val="20"/>
        </w:rPr>
        <w:t xml:space="preserve"> </w:t>
      </w:r>
      <w:proofErr w:type="gramStart"/>
      <w:r w:rsidR="001765E4">
        <w:rPr>
          <w:rFonts w:ascii="Arial" w:hAnsi="Arial" w:cs="Arial"/>
          <w:sz w:val="20"/>
          <w:szCs w:val="20"/>
        </w:rPr>
        <w:t xml:space="preserve">Zamawiającym </w:t>
      </w:r>
      <w:r w:rsidR="00DD499D" w:rsidRPr="00DD499D">
        <w:rPr>
          <w:rFonts w:ascii="Arial" w:hAnsi="Arial" w:cs="Arial"/>
          <w:sz w:val="20"/>
          <w:szCs w:val="20"/>
        </w:rPr>
        <w:t xml:space="preserve"> przerwy</w:t>
      </w:r>
      <w:proofErr w:type="gramEnd"/>
      <w:r w:rsidR="00DD499D" w:rsidRPr="00DD499D">
        <w:rPr>
          <w:rFonts w:ascii="Arial" w:hAnsi="Arial" w:cs="Arial"/>
          <w:sz w:val="20"/>
          <w:szCs w:val="20"/>
        </w:rPr>
        <w:t xml:space="preserve"> w wykonywaniu umowy w związku z wypoczynkiem lub chorobą </w:t>
      </w:r>
      <w:r w:rsidR="001765E4">
        <w:rPr>
          <w:rFonts w:ascii="Arial" w:hAnsi="Arial" w:cs="Arial"/>
          <w:sz w:val="20"/>
          <w:szCs w:val="20"/>
        </w:rPr>
        <w:t>Wykonawca</w:t>
      </w:r>
      <w:r w:rsidR="00DD499D" w:rsidRPr="00DD499D">
        <w:rPr>
          <w:rFonts w:ascii="Arial" w:hAnsi="Arial" w:cs="Arial"/>
          <w:sz w:val="20"/>
          <w:szCs w:val="20"/>
        </w:rPr>
        <w:t xml:space="preserve"> zobowiązuje się wskazać podwykonawcę na czas nieobecności, który zobowiązuje wykonywać obowiązki określone umową.</w:t>
      </w:r>
    </w:p>
    <w:p w14:paraId="422403FC" w14:textId="78130708" w:rsidR="00DD499D" w:rsidRPr="00DD499D" w:rsidRDefault="00531E41" w:rsidP="00F4575E">
      <w:pPr>
        <w:spacing w:after="40" w:line="360" w:lineRule="auto"/>
        <w:jc w:val="both"/>
        <w:rPr>
          <w:rFonts w:ascii="Arial" w:hAnsi="Arial" w:cs="Arial"/>
          <w:sz w:val="20"/>
          <w:szCs w:val="20"/>
        </w:rPr>
      </w:pPr>
      <w:r>
        <w:rPr>
          <w:rFonts w:ascii="Arial" w:hAnsi="Arial" w:cs="Arial"/>
          <w:sz w:val="20"/>
          <w:szCs w:val="20"/>
        </w:rPr>
        <w:t>10</w:t>
      </w:r>
      <w:r w:rsidR="00DD499D" w:rsidRPr="00DD499D">
        <w:rPr>
          <w:rFonts w:ascii="Arial" w:hAnsi="Arial" w:cs="Arial"/>
          <w:sz w:val="20"/>
          <w:szCs w:val="20"/>
        </w:rPr>
        <w:t xml:space="preserve">. </w:t>
      </w:r>
      <w:r w:rsidR="00F4575E">
        <w:rPr>
          <w:rFonts w:ascii="Arial" w:hAnsi="Arial" w:cs="Arial"/>
          <w:sz w:val="20"/>
          <w:szCs w:val="20"/>
        </w:rPr>
        <w:t xml:space="preserve">Wykonawca </w:t>
      </w:r>
      <w:r w:rsidR="00DD499D" w:rsidRPr="00DD499D">
        <w:rPr>
          <w:rFonts w:ascii="Arial" w:hAnsi="Arial" w:cs="Arial"/>
          <w:sz w:val="20"/>
          <w:szCs w:val="20"/>
        </w:rPr>
        <w:t>zobowiąz</w:t>
      </w:r>
      <w:r w:rsidR="00F4575E">
        <w:rPr>
          <w:rFonts w:ascii="Arial" w:hAnsi="Arial" w:cs="Arial"/>
          <w:sz w:val="20"/>
          <w:szCs w:val="20"/>
        </w:rPr>
        <w:t>any będzie</w:t>
      </w:r>
      <w:r w:rsidR="00DD499D" w:rsidRPr="00DD499D">
        <w:rPr>
          <w:rFonts w:ascii="Arial" w:hAnsi="Arial" w:cs="Arial"/>
          <w:sz w:val="20"/>
          <w:szCs w:val="20"/>
        </w:rPr>
        <w:t xml:space="preserve"> do wykonania przedmiotu umowy rzetelnie z należytą starannością, postępując w ramach swoich kompetencji, umiejętności i uprawnień zawodowych, według standardów wyznaczonych przez NFZ oraz Z</w:t>
      </w:r>
      <w:r w:rsidR="00F4575E">
        <w:rPr>
          <w:rFonts w:ascii="Arial" w:hAnsi="Arial" w:cs="Arial"/>
          <w:sz w:val="20"/>
          <w:szCs w:val="20"/>
        </w:rPr>
        <w:t>amawiającego</w:t>
      </w:r>
      <w:r w:rsidR="00DD499D" w:rsidRPr="00DD499D">
        <w:rPr>
          <w:rFonts w:ascii="Arial" w:hAnsi="Arial" w:cs="Arial"/>
          <w:sz w:val="20"/>
          <w:szCs w:val="20"/>
        </w:rPr>
        <w:t>, a także wykonując je z należytą starannością przy użyciu pojazdu, sprzętu, aparatury i innych środków udostępnionych przez Z</w:t>
      </w:r>
      <w:r w:rsidR="00F4575E">
        <w:rPr>
          <w:rFonts w:ascii="Arial" w:hAnsi="Arial" w:cs="Arial"/>
          <w:sz w:val="20"/>
          <w:szCs w:val="20"/>
        </w:rPr>
        <w:t>amawiającego</w:t>
      </w:r>
      <w:r w:rsidR="00DD499D" w:rsidRPr="00DD499D">
        <w:rPr>
          <w:rFonts w:ascii="Arial" w:hAnsi="Arial" w:cs="Arial"/>
          <w:sz w:val="20"/>
          <w:szCs w:val="20"/>
        </w:rPr>
        <w:t>.</w:t>
      </w:r>
    </w:p>
    <w:p w14:paraId="7AB9A0D4" w14:textId="21033A8F" w:rsidR="00DD499D" w:rsidRPr="00DD499D" w:rsidRDefault="00531E41" w:rsidP="00DD499D">
      <w:pPr>
        <w:spacing w:after="40" w:line="360" w:lineRule="auto"/>
        <w:ind w:left="709" w:hanging="709"/>
        <w:jc w:val="both"/>
        <w:rPr>
          <w:rFonts w:ascii="Arial" w:hAnsi="Arial" w:cs="Arial"/>
          <w:sz w:val="20"/>
          <w:szCs w:val="20"/>
        </w:rPr>
      </w:pPr>
      <w:r>
        <w:rPr>
          <w:rFonts w:ascii="Arial" w:hAnsi="Arial" w:cs="Arial"/>
          <w:sz w:val="20"/>
          <w:szCs w:val="20"/>
        </w:rPr>
        <w:t>11</w:t>
      </w:r>
      <w:r w:rsidR="00DD499D" w:rsidRPr="00DD499D">
        <w:rPr>
          <w:rFonts w:ascii="Arial" w:hAnsi="Arial" w:cs="Arial"/>
          <w:sz w:val="20"/>
          <w:szCs w:val="20"/>
        </w:rPr>
        <w:t xml:space="preserve">. </w:t>
      </w:r>
      <w:r w:rsidR="0047108F">
        <w:rPr>
          <w:rFonts w:ascii="Arial" w:hAnsi="Arial" w:cs="Arial"/>
          <w:sz w:val="20"/>
          <w:szCs w:val="20"/>
        </w:rPr>
        <w:t>Wykonawca</w:t>
      </w:r>
      <w:r w:rsidR="00DD499D" w:rsidRPr="00DD499D">
        <w:rPr>
          <w:rFonts w:ascii="Arial" w:hAnsi="Arial" w:cs="Arial"/>
          <w:sz w:val="20"/>
          <w:szCs w:val="20"/>
        </w:rPr>
        <w:t xml:space="preserve"> zobowiąz</w:t>
      </w:r>
      <w:r w:rsidR="0047108F">
        <w:rPr>
          <w:rFonts w:ascii="Arial" w:hAnsi="Arial" w:cs="Arial"/>
          <w:sz w:val="20"/>
          <w:szCs w:val="20"/>
        </w:rPr>
        <w:t xml:space="preserve">any będzie </w:t>
      </w:r>
      <w:r w:rsidR="00DD499D" w:rsidRPr="00DD499D">
        <w:rPr>
          <w:rFonts w:ascii="Arial" w:hAnsi="Arial" w:cs="Arial"/>
          <w:sz w:val="20"/>
          <w:szCs w:val="20"/>
        </w:rPr>
        <w:t>do przestrzegania:</w:t>
      </w:r>
    </w:p>
    <w:p w14:paraId="3E5BCD64" w14:textId="77777777" w:rsidR="00DD499D" w:rsidRPr="00DD499D" w:rsidRDefault="00DD499D" w:rsidP="00DD499D">
      <w:pPr>
        <w:spacing w:after="40" w:line="360" w:lineRule="auto"/>
        <w:ind w:left="709" w:hanging="709"/>
        <w:jc w:val="both"/>
        <w:rPr>
          <w:rFonts w:ascii="Arial" w:hAnsi="Arial" w:cs="Arial"/>
          <w:sz w:val="20"/>
          <w:szCs w:val="20"/>
        </w:rPr>
      </w:pPr>
      <w:r w:rsidRPr="00DD499D">
        <w:rPr>
          <w:rFonts w:ascii="Arial" w:hAnsi="Arial" w:cs="Arial"/>
          <w:sz w:val="20"/>
          <w:szCs w:val="20"/>
        </w:rPr>
        <w:t>a) zasad etyki zawodowej oraz kultury świadczeń,</w:t>
      </w:r>
    </w:p>
    <w:p w14:paraId="62E35037" w14:textId="77777777" w:rsidR="00DD499D" w:rsidRPr="00DD499D" w:rsidRDefault="00DD499D" w:rsidP="00DD499D">
      <w:pPr>
        <w:spacing w:after="40" w:line="360" w:lineRule="auto"/>
        <w:ind w:left="709" w:hanging="709"/>
        <w:jc w:val="both"/>
        <w:rPr>
          <w:rFonts w:ascii="Arial" w:hAnsi="Arial" w:cs="Arial"/>
          <w:sz w:val="20"/>
          <w:szCs w:val="20"/>
        </w:rPr>
      </w:pPr>
      <w:r w:rsidRPr="00DD499D">
        <w:rPr>
          <w:rFonts w:ascii="Arial" w:hAnsi="Arial" w:cs="Arial"/>
          <w:sz w:val="20"/>
          <w:szCs w:val="20"/>
        </w:rPr>
        <w:t>b) praw pacjenta,</w:t>
      </w:r>
    </w:p>
    <w:p w14:paraId="4589347B" w14:textId="77777777" w:rsidR="00DD499D" w:rsidRPr="00DD499D" w:rsidRDefault="00DD499D" w:rsidP="00DD499D">
      <w:pPr>
        <w:spacing w:after="40" w:line="360" w:lineRule="auto"/>
        <w:ind w:left="709" w:hanging="709"/>
        <w:jc w:val="both"/>
        <w:rPr>
          <w:rFonts w:ascii="Arial" w:hAnsi="Arial" w:cs="Arial"/>
          <w:sz w:val="20"/>
          <w:szCs w:val="20"/>
        </w:rPr>
      </w:pPr>
      <w:r w:rsidRPr="00DD499D">
        <w:rPr>
          <w:rFonts w:ascii="Arial" w:hAnsi="Arial" w:cs="Arial"/>
          <w:sz w:val="20"/>
          <w:szCs w:val="20"/>
        </w:rPr>
        <w:t>c) przepisów sanitarno-epidemiologicznych,</w:t>
      </w:r>
    </w:p>
    <w:p w14:paraId="3BAF3F1B" w14:textId="77777777" w:rsidR="00DD499D" w:rsidRPr="00DD499D" w:rsidRDefault="00DD499D" w:rsidP="00DD499D">
      <w:pPr>
        <w:spacing w:after="40" w:line="360" w:lineRule="auto"/>
        <w:ind w:left="709" w:hanging="709"/>
        <w:jc w:val="both"/>
        <w:rPr>
          <w:rFonts w:ascii="Arial" w:hAnsi="Arial" w:cs="Arial"/>
          <w:sz w:val="20"/>
          <w:szCs w:val="20"/>
        </w:rPr>
      </w:pPr>
      <w:r w:rsidRPr="00DD499D">
        <w:rPr>
          <w:rFonts w:ascii="Arial" w:hAnsi="Arial" w:cs="Arial"/>
          <w:sz w:val="20"/>
          <w:szCs w:val="20"/>
        </w:rPr>
        <w:lastRenderedPageBreak/>
        <w:t>d) przestrzegania tajemnicy zawodowej,</w:t>
      </w:r>
    </w:p>
    <w:p w14:paraId="4D14C247" w14:textId="7260B241" w:rsidR="00DD499D" w:rsidRPr="00DD499D" w:rsidRDefault="00DD499D" w:rsidP="0047108F">
      <w:pPr>
        <w:spacing w:after="40" w:line="360" w:lineRule="auto"/>
        <w:jc w:val="both"/>
        <w:rPr>
          <w:rFonts w:ascii="Arial" w:hAnsi="Arial" w:cs="Arial"/>
          <w:sz w:val="20"/>
          <w:szCs w:val="20"/>
        </w:rPr>
      </w:pPr>
      <w:r w:rsidRPr="00DD499D">
        <w:rPr>
          <w:rFonts w:ascii="Arial" w:hAnsi="Arial" w:cs="Arial"/>
          <w:sz w:val="20"/>
          <w:szCs w:val="20"/>
        </w:rPr>
        <w:t>e) bezwzględnego zakazu palenia tytoniu oraz spożywania alkoholu lub innych substancji odurzających na terenie przychodni prowadzonej przez Z</w:t>
      </w:r>
      <w:r w:rsidR="00041AC4">
        <w:rPr>
          <w:rFonts w:ascii="Arial" w:hAnsi="Arial" w:cs="Arial"/>
          <w:sz w:val="20"/>
          <w:szCs w:val="20"/>
        </w:rPr>
        <w:t>amawiającego</w:t>
      </w:r>
      <w:r w:rsidRPr="00DD499D">
        <w:rPr>
          <w:rFonts w:ascii="Arial" w:hAnsi="Arial" w:cs="Arial"/>
          <w:sz w:val="20"/>
          <w:szCs w:val="20"/>
        </w:rPr>
        <w:t xml:space="preserve"> oraz w innych miejscach wykonywania świadczeń objętych niniejszą umową. </w:t>
      </w:r>
    </w:p>
    <w:p w14:paraId="306E04F8" w14:textId="3FDF8DF0" w:rsidR="00DD499D" w:rsidRPr="00DD499D" w:rsidRDefault="00531E41" w:rsidP="00E11CFE">
      <w:pPr>
        <w:spacing w:after="40" w:line="360" w:lineRule="auto"/>
        <w:jc w:val="both"/>
        <w:rPr>
          <w:rFonts w:ascii="Arial" w:hAnsi="Arial" w:cs="Arial"/>
          <w:sz w:val="20"/>
          <w:szCs w:val="20"/>
        </w:rPr>
      </w:pPr>
      <w:r>
        <w:rPr>
          <w:rFonts w:ascii="Arial" w:hAnsi="Arial" w:cs="Arial"/>
          <w:sz w:val="20"/>
          <w:szCs w:val="20"/>
        </w:rPr>
        <w:t>12</w:t>
      </w:r>
      <w:r w:rsidR="00DD499D" w:rsidRPr="00DD499D">
        <w:rPr>
          <w:rFonts w:ascii="Arial" w:hAnsi="Arial" w:cs="Arial"/>
          <w:sz w:val="20"/>
          <w:szCs w:val="20"/>
        </w:rPr>
        <w:t xml:space="preserve">. </w:t>
      </w:r>
      <w:r w:rsidR="00E11CFE">
        <w:rPr>
          <w:rFonts w:ascii="Arial" w:hAnsi="Arial" w:cs="Arial"/>
          <w:sz w:val="20"/>
          <w:szCs w:val="20"/>
        </w:rPr>
        <w:t>Wykonawca</w:t>
      </w:r>
      <w:r w:rsidR="00DD499D" w:rsidRPr="00DD499D">
        <w:rPr>
          <w:rFonts w:ascii="Arial" w:hAnsi="Arial" w:cs="Arial"/>
          <w:sz w:val="20"/>
          <w:szCs w:val="20"/>
        </w:rPr>
        <w:t xml:space="preserve"> oświadcz</w:t>
      </w:r>
      <w:r w:rsidR="00E11CFE">
        <w:rPr>
          <w:rFonts w:ascii="Arial" w:hAnsi="Arial" w:cs="Arial"/>
          <w:sz w:val="20"/>
          <w:szCs w:val="20"/>
        </w:rPr>
        <w:t>y</w:t>
      </w:r>
      <w:r w:rsidR="00DD499D" w:rsidRPr="00DD499D">
        <w:rPr>
          <w:rFonts w:ascii="Arial" w:hAnsi="Arial" w:cs="Arial"/>
          <w:sz w:val="20"/>
          <w:szCs w:val="20"/>
        </w:rPr>
        <w:t>, że posiada uprawnienie do kierowania karetką transportową udostępnioną przez Z</w:t>
      </w:r>
      <w:r w:rsidR="00E11CFE">
        <w:rPr>
          <w:rFonts w:ascii="Arial" w:hAnsi="Arial" w:cs="Arial"/>
          <w:sz w:val="20"/>
          <w:szCs w:val="20"/>
        </w:rPr>
        <w:t>amawiającego</w:t>
      </w:r>
      <w:r w:rsidR="00DD499D" w:rsidRPr="00DD499D">
        <w:rPr>
          <w:rFonts w:ascii="Arial" w:hAnsi="Arial" w:cs="Arial"/>
          <w:sz w:val="20"/>
          <w:szCs w:val="20"/>
        </w:rPr>
        <w:t>, a także posiada aktualne badania lekarskie niezbędne do wykonywania umowy oraz posiada aktualne zaświadczenie o odbyciu szkoleń z zakresu bhp i ppoż.</w:t>
      </w:r>
    </w:p>
    <w:p w14:paraId="07C17C82" w14:textId="6172E7BD" w:rsidR="00DD499D" w:rsidRPr="00DD499D" w:rsidRDefault="00531E41" w:rsidP="00E11CFE">
      <w:pPr>
        <w:spacing w:after="40" w:line="360" w:lineRule="auto"/>
        <w:jc w:val="both"/>
        <w:rPr>
          <w:rFonts w:ascii="Arial" w:hAnsi="Arial" w:cs="Arial"/>
          <w:sz w:val="20"/>
          <w:szCs w:val="20"/>
        </w:rPr>
      </w:pPr>
      <w:r>
        <w:rPr>
          <w:rFonts w:ascii="Arial" w:hAnsi="Arial" w:cs="Arial"/>
          <w:sz w:val="20"/>
          <w:szCs w:val="20"/>
        </w:rPr>
        <w:t>13</w:t>
      </w:r>
      <w:r w:rsidR="00DD499D" w:rsidRPr="00DD499D">
        <w:rPr>
          <w:rFonts w:ascii="Arial" w:hAnsi="Arial" w:cs="Arial"/>
          <w:sz w:val="20"/>
          <w:szCs w:val="20"/>
        </w:rPr>
        <w:t>. Z</w:t>
      </w:r>
      <w:r w:rsidR="00E11CFE">
        <w:rPr>
          <w:rFonts w:ascii="Arial" w:hAnsi="Arial" w:cs="Arial"/>
          <w:sz w:val="20"/>
          <w:szCs w:val="20"/>
        </w:rPr>
        <w:t>amawiający</w:t>
      </w:r>
      <w:r w:rsidR="00DD499D" w:rsidRPr="00DD499D">
        <w:rPr>
          <w:rFonts w:ascii="Arial" w:hAnsi="Arial" w:cs="Arial"/>
          <w:sz w:val="20"/>
          <w:szCs w:val="20"/>
        </w:rPr>
        <w:t xml:space="preserve"> zobowiązuje się wobec </w:t>
      </w:r>
      <w:r w:rsidR="00E11CFE">
        <w:rPr>
          <w:rFonts w:ascii="Arial" w:hAnsi="Arial" w:cs="Arial"/>
          <w:sz w:val="20"/>
          <w:szCs w:val="20"/>
        </w:rPr>
        <w:t>Wykonawcy</w:t>
      </w:r>
      <w:r w:rsidR="00DD499D" w:rsidRPr="00DD499D">
        <w:rPr>
          <w:rFonts w:ascii="Arial" w:hAnsi="Arial" w:cs="Arial"/>
          <w:sz w:val="20"/>
          <w:szCs w:val="20"/>
        </w:rPr>
        <w:t xml:space="preserve"> do zapewnienia niezbędnych warunków do prawidłowego wykonania umowy, w szczególności do:</w:t>
      </w:r>
    </w:p>
    <w:p w14:paraId="24D2359C" w14:textId="77777777" w:rsidR="00DD499D" w:rsidRPr="00DD499D" w:rsidRDefault="00DD499D" w:rsidP="00E11CFE">
      <w:pPr>
        <w:spacing w:after="40" w:line="360" w:lineRule="auto"/>
        <w:jc w:val="both"/>
        <w:rPr>
          <w:rFonts w:ascii="Arial" w:hAnsi="Arial" w:cs="Arial"/>
          <w:sz w:val="20"/>
          <w:szCs w:val="20"/>
        </w:rPr>
      </w:pPr>
      <w:r w:rsidRPr="00DD499D">
        <w:rPr>
          <w:rFonts w:ascii="Arial" w:hAnsi="Arial" w:cs="Arial"/>
          <w:sz w:val="20"/>
          <w:szCs w:val="20"/>
        </w:rPr>
        <w:t xml:space="preserve">a) udostępniania druków, formularzy, materiałów medycznych i leków, środków </w:t>
      </w:r>
      <w:proofErr w:type="gramStart"/>
      <w:r w:rsidRPr="00DD499D">
        <w:rPr>
          <w:rFonts w:ascii="Arial" w:hAnsi="Arial" w:cs="Arial"/>
          <w:sz w:val="20"/>
          <w:szCs w:val="20"/>
        </w:rPr>
        <w:t>czystości  niezbędnych</w:t>
      </w:r>
      <w:proofErr w:type="gramEnd"/>
      <w:r w:rsidRPr="00DD499D">
        <w:rPr>
          <w:rFonts w:ascii="Arial" w:hAnsi="Arial" w:cs="Arial"/>
          <w:sz w:val="20"/>
          <w:szCs w:val="20"/>
        </w:rPr>
        <w:t xml:space="preserve"> do należytego wykonywania umowy, </w:t>
      </w:r>
    </w:p>
    <w:p w14:paraId="2F5F65DC" w14:textId="77777777" w:rsidR="00DD499D" w:rsidRPr="00DD499D" w:rsidRDefault="00DD499D" w:rsidP="00DD499D">
      <w:pPr>
        <w:spacing w:after="40" w:line="360" w:lineRule="auto"/>
        <w:ind w:left="709" w:hanging="709"/>
        <w:jc w:val="both"/>
        <w:rPr>
          <w:rFonts w:ascii="Arial" w:hAnsi="Arial" w:cs="Arial"/>
          <w:sz w:val="20"/>
          <w:szCs w:val="20"/>
        </w:rPr>
      </w:pPr>
      <w:r w:rsidRPr="00DD499D">
        <w:rPr>
          <w:rFonts w:ascii="Arial" w:hAnsi="Arial" w:cs="Arial"/>
          <w:sz w:val="20"/>
          <w:szCs w:val="20"/>
        </w:rPr>
        <w:t>b) umożliwienia korzystania z pomieszczeń socjalnych, środków dezynfekcyjnych, itp.</w:t>
      </w:r>
    </w:p>
    <w:p w14:paraId="79D367A2" w14:textId="701E34A6" w:rsidR="00DD499D" w:rsidRPr="00DD499D" w:rsidRDefault="00531E41" w:rsidP="005C212F">
      <w:pPr>
        <w:spacing w:after="40" w:line="360" w:lineRule="auto"/>
        <w:jc w:val="both"/>
        <w:rPr>
          <w:rFonts w:ascii="Arial" w:hAnsi="Arial" w:cs="Arial"/>
          <w:sz w:val="20"/>
          <w:szCs w:val="20"/>
        </w:rPr>
      </w:pPr>
      <w:r>
        <w:rPr>
          <w:rFonts w:ascii="Arial" w:hAnsi="Arial" w:cs="Arial"/>
          <w:sz w:val="20"/>
          <w:szCs w:val="20"/>
        </w:rPr>
        <w:t>14</w:t>
      </w:r>
      <w:r w:rsidR="00DD499D" w:rsidRPr="00DD499D">
        <w:rPr>
          <w:rFonts w:ascii="Arial" w:hAnsi="Arial" w:cs="Arial"/>
          <w:sz w:val="20"/>
          <w:szCs w:val="20"/>
        </w:rPr>
        <w:t xml:space="preserve">. </w:t>
      </w:r>
      <w:r w:rsidR="005C212F">
        <w:rPr>
          <w:rFonts w:ascii="Arial" w:hAnsi="Arial" w:cs="Arial"/>
          <w:sz w:val="20"/>
          <w:szCs w:val="20"/>
        </w:rPr>
        <w:t>Wykonawca</w:t>
      </w:r>
      <w:r w:rsidR="00DD499D" w:rsidRPr="00DD499D">
        <w:rPr>
          <w:rFonts w:ascii="Arial" w:hAnsi="Arial" w:cs="Arial"/>
          <w:sz w:val="20"/>
          <w:szCs w:val="20"/>
        </w:rPr>
        <w:t xml:space="preserve"> we własnym zakresie i na własny koszt zabezpieczy odzież ochronną i obuwie, przy czym ponosi odpowiedzialność za zgodność odzieży z wymogami Polskich Norm, napoje i posiłki profilaktyczne,</w:t>
      </w:r>
    </w:p>
    <w:p w14:paraId="3E3BB354" w14:textId="72E3C118" w:rsidR="00DD499D" w:rsidRPr="00DD499D" w:rsidRDefault="00531E41" w:rsidP="005C212F">
      <w:pPr>
        <w:tabs>
          <w:tab w:val="left" w:pos="0"/>
        </w:tabs>
        <w:spacing w:after="40" w:line="360" w:lineRule="auto"/>
        <w:jc w:val="both"/>
        <w:rPr>
          <w:rFonts w:ascii="Arial" w:hAnsi="Arial" w:cs="Arial"/>
          <w:sz w:val="20"/>
          <w:szCs w:val="20"/>
        </w:rPr>
      </w:pPr>
      <w:r>
        <w:rPr>
          <w:rFonts w:ascii="Arial" w:hAnsi="Arial" w:cs="Arial"/>
          <w:sz w:val="20"/>
          <w:szCs w:val="20"/>
        </w:rPr>
        <w:t>15</w:t>
      </w:r>
      <w:r w:rsidR="00DD499D" w:rsidRPr="00DD499D">
        <w:rPr>
          <w:rFonts w:ascii="Arial" w:hAnsi="Arial" w:cs="Arial"/>
          <w:sz w:val="20"/>
          <w:szCs w:val="20"/>
        </w:rPr>
        <w:t xml:space="preserve">. </w:t>
      </w:r>
      <w:r w:rsidR="005C212F">
        <w:rPr>
          <w:rFonts w:ascii="Arial" w:hAnsi="Arial" w:cs="Arial"/>
          <w:sz w:val="20"/>
          <w:szCs w:val="20"/>
        </w:rPr>
        <w:t>Wykonawca</w:t>
      </w:r>
      <w:r w:rsidR="00DD499D" w:rsidRPr="00DD499D">
        <w:rPr>
          <w:rFonts w:ascii="Arial" w:hAnsi="Arial" w:cs="Arial"/>
          <w:sz w:val="20"/>
          <w:szCs w:val="20"/>
        </w:rPr>
        <w:t xml:space="preserve"> ponosi odpowiedzialność za udostępnioną mu aparaturę i sprzęt medyczny znajdujący się na wyposażeniu Z</w:t>
      </w:r>
      <w:r w:rsidR="00517544">
        <w:rPr>
          <w:rFonts w:ascii="Arial" w:hAnsi="Arial" w:cs="Arial"/>
          <w:sz w:val="20"/>
          <w:szCs w:val="20"/>
        </w:rPr>
        <w:t>amawiającego</w:t>
      </w:r>
      <w:r w:rsidR="00DD499D" w:rsidRPr="00DD499D">
        <w:rPr>
          <w:rFonts w:ascii="Arial" w:hAnsi="Arial" w:cs="Arial"/>
          <w:sz w:val="20"/>
          <w:szCs w:val="20"/>
        </w:rPr>
        <w:t xml:space="preserve"> w zakresie, w jakim wykorzystanie tego sprzętu wiąże się ze świadczonymi usługami oraz za udostępniony mu na potrzeby realizacji umowy pojazd a w razie zawinionego uszkodzenia mienia, o którym mowa w zdaniu powyżej, </w:t>
      </w:r>
      <w:r w:rsidR="00517544">
        <w:rPr>
          <w:rFonts w:ascii="Arial" w:hAnsi="Arial" w:cs="Arial"/>
          <w:sz w:val="20"/>
          <w:szCs w:val="20"/>
        </w:rPr>
        <w:t>Wykonawca</w:t>
      </w:r>
      <w:r w:rsidR="00DD499D" w:rsidRPr="00DD499D">
        <w:rPr>
          <w:rFonts w:ascii="Arial" w:hAnsi="Arial" w:cs="Arial"/>
          <w:sz w:val="20"/>
          <w:szCs w:val="20"/>
        </w:rPr>
        <w:t xml:space="preserve"> zobowiązany jest do naprawienia wyrządzonej szkody.</w:t>
      </w:r>
    </w:p>
    <w:p w14:paraId="135B7290" w14:textId="1013F36B" w:rsidR="00DD499D" w:rsidRPr="00DD499D" w:rsidRDefault="00531E41" w:rsidP="00517544">
      <w:pPr>
        <w:spacing w:after="40" w:line="360" w:lineRule="auto"/>
        <w:jc w:val="both"/>
        <w:rPr>
          <w:rFonts w:ascii="Arial" w:hAnsi="Arial" w:cs="Arial"/>
          <w:sz w:val="20"/>
          <w:szCs w:val="20"/>
        </w:rPr>
      </w:pPr>
      <w:r>
        <w:rPr>
          <w:rFonts w:ascii="Arial" w:hAnsi="Arial" w:cs="Arial"/>
          <w:sz w:val="20"/>
          <w:szCs w:val="20"/>
        </w:rPr>
        <w:t>16</w:t>
      </w:r>
      <w:r w:rsidR="00DD499D" w:rsidRPr="00DD499D">
        <w:rPr>
          <w:rFonts w:ascii="Arial" w:hAnsi="Arial" w:cs="Arial"/>
          <w:sz w:val="20"/>
          <w:szCs w:val="20"/>
        </w:rPr>
        <w:t xml:space="preserve">. </w:t>
      </w:r>
      <w:r w:rsidR="00517544">
        <w:rPr>
          <w:rFonts w:ascii="Arial" w:hAnsi="Arial" w:cs="Arial"/>
          <w:sz w:val="20"/>
          <w:szCs w:val="20"/>
        </w:rPr>
        <w:t>Wykonawca</w:t>
      </w:r>
      <w:r w:rsidR="00DD499D" w:rsidRPr="00DD499D">
        <w:rPr>
          <w:rFonts w:ascii="Arial" w:hAnsi="Arial" w:cs="Arial"/>
          <w:sz w:val="20"/>
          <w:szCs w:val="20"/>
        </w:rPr>
        <w:t xml:space="preserve"> zobowiązany jest zgłaszać Z</w:t>
      </w:r>
      <w:r w:rsidR="00517544">
        <w:rPr>
          <w:rFonts w:ascii="Arial" w:hAnsi="Arial" w:cs="Arial"/>
          <w:sz w:val="20"/>
          <w:szCs w:val="20"/>
        </w:rPr>
        <w:t>amawiającemu</w:t>
      </w:r>
      <w:r w:rsidR="00DD499D" w:rsidRPr="00DD499D">
        <w:rPr>
          <w:rFonts w:ascii="Arial" w:hAnsi="Arial" w:cs="Arial"/>
          <w:sz w:val="20"/>
          <w:szCs w:val="20"/>
        </w:rPr>
        <w:t xml:space="preserve"> informacje o niesprawności sprzętu, aparatury medycznej i urządzeń, oraz pojazdu, które mogłyby spowodować ujemne następstwa u pacjentów w związku z udzielaniem świadczeń lub w majątku Z</w:t>
      </w:r>
      <w:r w:rsidR="00517544">
        <w:rPr>
          <w:rFonts w:ascii="Arial" w:hAnsi="Arial" w:cs="Arial"/>
          <w:sz w:val="20"/>
          <w:szCs w:val="20"/>
        </w:rPr>
        <w:t>amawiającego</w:t>
      </w:r>
      <w:r w:rsidR="00DD499D" w:rsidRPr="00DD499D">
        <w:rPr>
          <w:rFonts w:ascii="Arial" w:hAnsi="Arial" w:cs="Arial"/>
          <w:sz w:val="20"/>
          <w:szCs w:val="20"/>
        </w:rPr>
        <w:t>.</w:t>
      </w:r>
    </w:p>
    <w:p w14:paraId="3646B802" w14:textId="3923139A" w:rsidR="00DD499D" w:rsidRPr="00DD499D" w:rsidRDefault="00531E41" w:rsidP="005F6CF2">
      <w:pPr>
        <w:spacing w:after="40" w:line="360" w:lineRule="auto"/>
        <w:jc w:val="both"/>
        <w:rPr>
          <w:rFonts w:ascii="Arial" w:hAnsi="Arial" w:cs="Arial"/>
          <w:sz w:val="20"/>
          <w:szCs w:val="20"/>
        </w:rPr>
      </w:pPr>
      <w:r>
        <w:rPr>
          <w:rFonts w:ascii="Arial" w:hAnsi="Arial" w:cs="Arial"/>
          <w:sz w:val="20"/>
          <w:szCs w:val="20"/>
        </w:rPr>
        <w:t>17</w:t>
      </w:r>
      <w:r w:rsidR="00DD499D" w:rsidRPr="00DD499D">
        <w:rPr>
          <w:rFonts w:ascii="Arial" w:hAnsi="Arial" w:cs="Arial"/>
          <w:sz w:val="20"/>
          <w:szCs w:val="20"/>
        </w:rPr>
        <w:t xml:space="preserve">. </w:t>
      </w:r>
      <w:r w:rsidR="005F6CF2">
        <w:rPr>
          <w:rFonts w:ascii="Arial" w:hAnsi="Arial" w:cs="Arial"/>
          <w:sz w:val="20"/>
          <w:szCs w:val="20"/>
        </w:rPr>
        <w:t>Wykonawca</w:t>
      </w:r>
      <w:r w:rsidR="00DD499D" w:rsidRPr="00DD499D">
        <w:rPr>
          <w:rFonts w:ascii="Arial" w:hAnsi="Arial" w:cs="Arial"/>
          <w:sz w:val="20"/>
          <w:szCs w:val="20"/>
        </w:rPr>
        <w:t xml:space="preserve"> oświadcz</w:t>
      </w:r>
      <w:r w:rsidR="005F6CF2">
        <w:rPr>
          <w:rFonts w:ascii="Arial" w:hAnsi="Arial" w:cs="Arial"/>
          <w:sz w:val="20"/>
          <w:szCs w:val="20"/>
        </w:rPr>
        <w:t>y</w:t>
      </w:r>
      <w:r w:rsidR="00DD499D" w:rsidRPr="00DD499D">
        <w:rPr>
          <w:rFonts w:ascii="Arial" w:hAnsi="Arial" w:cs="Arial"/>
          <w:sz w:val="20"/>
          <w:szCs w:val="20"/>
        </w:rPr>
        <w:t>, że będzie korzystać z pomieszczeń i urządzeń Z</w:t>
      </w:r>
      <w:r w:rsidR="005F6CF2">
        <w:rPr>
          <w:rFonts w:ascii="Arial" w:hAnsi="Arial" w:cs="Arial"/>
          <w:sz w:val="20"/>
          <w:szCs w:val="20"/>
        </w:rPr>
        <w:t>amawiającego</w:t>
      </w:r>
      <w:r w:rsidR="00DD499D" w:rsidRPr="00DD499D">
        <w:rPr>
          <w:rFonts w:ascii="Arial" w:hAnsi="Arial" w:cs="Arial"/>
          <w:sz w:val="20"/>
          <w:szCs w:val="20"/>
        </w:rPr>
        <w:t xml:space="preserve"> wyłącznie w celu wykonywania niniejszej umowy.</w:t>
      </w:r>
    </w:p>
    <w:p w14:paraId="7D229B66" w14:textId="3FFF075E" w:rsidR="00DD499D" w:rsidRPr="00DD499D" w:rsidRDefault="00531E41" w:rsidP="005F6CF2">
      <w:pPr>
        <w:spacing w:after="40" w:line="360" w:lineRule="auto"/>
        <w:jc w:val="both"/>
        <w:rPr>
          <w:rFonts w:ascii="Arial" w:hAnsi="Arial" w:cs="Arial"/>
          <w:sz w:val="20"/>
          <w:szCs w:val="20"/>
        </w:rPr>
      </w:pPr>
      <w:r>
        <w:rPr>
          <w:rFonts w:ascii="Arial" w:hAnsi="Arial" w:cs="Arial"/>
          <w:sz w:val="20"/>
          <w:szCs w:val="20"/>
        </w:rPr>
        <w:t>18</w:t>
      </w:r>
      <w:r w:rsidR="00DD499D" w:rsidRPr="00DD499D">
        <w:rPr>
          <w:rFonts w:ascii="Arial" w:hAnsi="Arial" w:cs="Arial"/>
          <w:sz w:val="20"/>
          <w:szCs w:val="20"/>
        </w:rPr>
        <w:t xml:space="preserve">. </w:t>
      </w:r>
      <w:r w:rsidR="005F6CF2">
        <w:rPr>
          <w:rFonts w:ascii="Arial" w:hAnsi="Arial" w:cs="Arial"/>
          <w:sz w:val="20"/>
          <w:szCs w:val="20"/>
        </w:rPr>
        <w:t>Wykonawca</w:t>
      </w:r>
      <w:r w:rsidR="00DD499D" w:rsidRPr="00DD499D">
        <w:rPr>
          <w:rFonts w:ascii="Arial" w:hAnsi="Arial" w:cs="Arial"/>
          <w:sz w:val="20"/>
          <w:szCs w:val="20"/>
        </w:rPr>
        <w:t xml:space="preserve"> przyjmuje na siebie obowiązek poddawania się kontroli Z</w:t>
      </w:r>
      <w:r w:rsidR="005F6CF2">
        <w:rPr>
          <w:rFonts w:ascii="Arial" w:hAnsi="Arial" w:cs="Arial"/>
          <w:sz w:val="20"/>
          <w:szCs w:val="20"/>
        </w:rPr>
        <w:t>amawiającego</w:t>
      </w:r>
      <w:r w:rsidR="00DD499D" w:rsidRPr="00DD499D">
        <w:rPr>
          <w:rFonts w:ascii="Arial" w:hAnsi="Arial" w:cs="Arial"/>
          <w:sz w:val="20"/>
          <w:szCs w:val="20"/>
        </w:rPr>
        <w:t xml:space="preserve"> oraz innych uprawnionych organów i osób, w szczególności Narodowego Funduszu Zdrowia, w zakresie dostępności i sposobu realizacji umowy.</w:t>
      </w:r>
    </w:p>
    <w:p w14:paraId="51AE3AD4" w14:textId="251CDAEC" w:rsidR="00DD499D" w:rsidRDefault="00531E41" w:rsidP="00DD499D">
      <w:pPr>
        <w:spacing w:after="40" w:line="360" w:lineRule="auto"/>
        <w:ind w:left="709" w:hanging="709"/>
        <w:jc w:val="both"/>
        <w:rPr>
          <w:rFonts w:ascii="Arial" w:hAnsi="Arial" w:cs="Arial"/>
          <w:sz w:val="20"/>
          <w:szCs w:val="20"/>
        </w:rPr>
      </w:pPr>
      <w:r>
        <w:rPr>
          <w:rFonts w:ascii="Arial" w:hAnsi="Arial" w:cs="Arial"/>
          <w:sz w:val="20"/>
          <w:szCs w:val="20"/>
        </w:rPr>
        <w:t>19</w:t>
      </w:r>
      <w:r w:rsidR="00DD499D" w:rsidRPr="00DD499D">
        <w:rPr>
          <w:rFonts w:ascii="Arial" w:hAnsi="Arial" w:cs="Arial"/>
          <w:sz w:val="20"/>
          <w:szCs w:val="20"/>
        </w:rPr>
        <w:t>. Z</w:t>
      </w:r>
      <w:r w:rsidR="005F6CF2">
        <w:rPr>
          <w:rFonts w:ascii="Arial" w:hAnsi="Arial" w:cs="Arial"/>
          <w:sz w:val="20"/>
          <w:szCs w:val="20"/>
        </w:rPr>
        <w:t>amawiający</w:t>
      </w:r>
      <w:r w:rsidR="00DD499D" w:rsidRPr="00DD499D">
        <w:rPr>
          <w:rFonts w:ascii="Arial" w:hAnsi="Arial" w:cs="Arial"/>
          <w:sz w:val="20"/>
          <w:szCs w:val="20"/>
        </w:rPr>
        <w:t xml:space="preserve"> w wyniku kontroli może wydać </w:t>
      </w:r>
      <w:r w:rsidR="005F6CF2">
        <w:rPr>
          <w:rFonts w:ascii="Arial" w:hAnsi="Arial" w:cs="Arial"/>
          <w:sz w:val="20"/>
          <w:szCs w:val="20"/>
        </w:rPr>
        <w:t>Wykonawcy</w:t>
      </w:r>
      <w:r w:rsidR="00DD499D" w:rsidRPr="00DD499D">
        <w:rPr>
          <w:rFonts w:ascii="Arial" w:hAnsi="Arial" w:cs="Arial"/>
          <w:sz w:val="20"/>
          <w:szCs w:val="20"/>
        </w:rPr>
        <w:t xml:space="preserve"> zalecenia pokontrolne.</w:t>
      </w:r>
    </w:p>
    <w:p w14:paraId="04D7B00A" w14:textId="77777777" w:rsidR="00531E41" w:rsidRDefault="00531E41" w:rsidP="00050D7C">
      <w:pPr>
        <w:widowControl w:val="0"/>
        <w:autoSpaceDE w:val="0"/>
        <w:spacing w:line="360" w:lineRule="auto"/>
        <w:jc w:val="both"/>
        <w:rPr>
          <w:rFonts w:ascii="Arial" w:hAnsi="Arial" w:cs="Arial"/>
          <w:b/>
          <w:sz w:val="20"/>
          <w:szCs w:val="20"/>
        </w:rPr>
      </w:pPr>
    </w:p>
    <w:p w14:paraId="66C8926E" w14:textId="13F6F9BE" w:rsidR="00050D7C" w:rsidRDefault="00050D7C" w:rsidP="007C6813">
      <w:pPr>
        <w:widowControl w:val="0"/>
        <w:shd w:val="clear" w:color="auto" w:fill="BFBFBF" w:themeFill="background1" w:themeFillShade="BF"/>
        <w:autoSpaceDE w:val="0"/>
        <w:spacing w:line="360" w:lineRule="auto"/>
        <w:jc w:val="both"/>
        <w:rPr>
          <w:rFonts w:ascii="Arial" w:hAnsi="Arial" w:cs="Arial"/>
          <w:b/>
          <w:sz w:val="20"/>
          <w:szCs w:val="20"/>
        </w:rPr>
      </w:pPr>
      <w:r>
        <w:rPr>
          <w:rFonts w:ascii="Arial" w:hAnsi="Arial" w:cs="Arial"/>
          <w:b/>
          <w:sz w:val="20"/>
          <w:szCs w:val="20"/>
        </w:rPr>
        <w:t xml:space="preserve">2) </w:t>
      </w:r>
      <w:r w:rsidRPr="00F22B8F">
        <w:rPr>
          <w:rFonts w:ascii="Arial" w:hAnsi="Arial" w:cs="Arial"/>
          <w:b/>
          <w:sz w:val="20"/>
          <w:szCs w:val="20"/>
        </w:rPr>
        <w:t xml:space="preserve">Część 2: świadczenie usług w zakresie transportu osobowego </w:t>
      </w:r>
      <w:r>
        <w:rPr>
          <w:rFonts w:ascii="Arial" w:hAnsi="Arial" w:cs="Arial"/>
          <w:b/>
          <w:sz w:val="20"/>
          <w:szCs w:val="20"/>
        </w:rPr>
        <w:t xml:space="preserve">dla </w:t>
      </w:r>
      <w:r w:rsidRPr="00F22B8F">
        <w:rPr>
          <w:rFonts w:ascii="Arial" w:hAnsi="Arial" w:cs="Arial"/>
          <w:b/>
          <w:sz w:val="20"/>
          <w:szCs w:val="20"/>
        </w:rPr>
        <w:t>Polkowickiego Centrum Usług Zdrowotnych – ZOZ S.A</w:t>
      </w:r>
      <w:r>
        <w:rPr>
          <w:rFonts w:ascii="Arial" w:hAnsi="Arial" w:cs="Arial"/>
          <w:b/>
          <w:sz w:val="20"/>
          <w:szCs w:val="20"/>
        </w:rPr>
        <w:t>.</w:t>
      </w:r>
    </w:p>
    <w:p w14:paraId="3B4BCBE6" w14:textId="77777777" w:rsidR="00050D7C" w:rsidRDefault="00050D7C" w:rsidP="00050D7C">
      <w:pPr>
        <w:pStyle w:val="Default"/>
        <w:spacing w:line="360" w:lineRule="auto"/>
      </w:pPr>
      <w:r>
        <w:rPr>
          <w:rFonts w:ascii="Arial" w:hAnsi="Arial" w:cs="Arial"/>
          <w:b/>
          <w:bCs/>
          <w:sz w:val="20"/>
          <w:szCs w:val="20"/>
          <w:u w:val="single"/>
        </w:rPr>
        <w:t xml:space="preserve">w zakresie świadczenia usług transportowych  </w:t>
      </w:r>
    </w:p>
    <w:p w14:paraId="65DA1051" w14:textId="77777777" w:rsidR="00050D7C" w:rsidRDefault="00050D7C" w:rsidP="00050D7C">
      <w:pPr>
        <w:pStyle w:val="Default"/>
        <w:spacing w:after="27" w:line="360" w:lineRule="auto"/>
      </w:pPr>
      <w:r>
        <w:rPr>
          <w:rFonts w:ascii="Arial" w:hAnsi="Arial" w:cs="Arial"/>
          <w:sz w:val="20"/>
          <w:szCs w:val="20"/>
        </w:rPr>
        <w:t xml:space="preserve">1) Usługi świadczone będą od poniedziałku do niedzieli w godz. 7.00 - 20.00, 365 dni w roku; </w:t>
      </w:r>
    </w:p>
    <w:p w14:paraId="79B0E47D" w14:textId="77777777" w:rsidR="00050D7C" w:rsidRDefault="00050D7C" w:rsidP="00050D7C">
      <w:pPr>
        <w:pStyle w:val="Default"/>
        <w:spacing w:after="27" w:line="360" w:lineRule="auto"/>
        <w:jc w:val="both"/>
      </w:pPr>
      <w:r>
        <w:rPr>
          <w:rFonts w:ascii="Arial" w:hAnsi="Arial" w:cs="Arial"/>
          <w:sz w:val="20"/>
          <w:szCs w:val="20"/>
        </w:rPr>
        <w:t xml:space="preserve">2) Wykonawca posiada min. </w:t>
      </w:r>
      <w:bookmarkStart w:id="3" w:name="OLE_LINK15"/>
      <w:bookmarkStart w:id="4" w:name="OLE_LINK14"/>
      <w:bookmarkStart w:id="5" w:name="OLE_LINK13"/>
      <w:bookmarkStart w:id="6" w:name="OLE_LINK17"/>
      <w:bookmarkStart w:id="7" w:name="OLE_LINK16"/>
      <w:r>
        <w:rPr>
          <w:rFonts w:ascii="Arial" w:hAnsi="Arial" w:cs="Arial"/>
          <w:sz w:val="20"/>
          <w:szCs w:val="20"/>
        </w:rPr>
        <w:t xml:space="preserve">1 samochód osobowy (5 osobowy) </w:t>
      </w:r>
      <w:bookmarkEnd w:id="3"/>
      <w:bookmarkEnd w:id="4"/>
      <w:bookmarkEnd w:id="5"/>
      <w:r>
        <w:rPr>
          <w:rFonts w:ascii="Arial" w:hAnsi="Arial" w:cs="Arial"/>
          <w:sz w:val="20"/>
          <w:szCs w:val="20"/>
        </w:rPr>
        <w:t xml:space="preserve">oraz do </w:t>
      </w:r>
      <w:proofErr w:type="gramStart"/>
      <w:r>
        <w:rPr>
          <w:rFonts w:ascii="Arial" w:hAnsi="Arial" w:cs="Arial"/>
          <w:sz w:val="20"/>
          <w:szCs w:val="20"/>
        </w:rPr>
        <w:t>dyspozycji  na</w:t>
      </w:r>
      <w:proofErr w:type="gramEnd"/>
      <w:r>
        <w:rPr>
          <w:rFonts w:ascii="Arial" w:hAnsi="Arial" w:cs="Arial"/>
          <w:sz w:val="20"/>
          <w:szCs w:val="20"/>
        </w:rPr>
        <w:t xml:space="preserve"> żądanie </w:t>
      </w:r>
      <w:r>
        <w:rPr>
          <w:rFonts w:ascii="Arial" w:hAnsi="Arial" w:cs="Arial"/>
          <w:sz w:val="20"/>
          <w:szCs w:val="20"/>
        </w:rPr>
        <w:br/>
        <w:t xml:space="preserve">1 samochód osobowo - dostawczy typu </w:t>
      </w:r>
      <w:proofErr w:type="spellStart"/>
      <w:r>
        <w:rPr>
          <w:rFonts w:ascii="Arial" w:hAnsi="Arial" w:cs="Arial"/>
          <w:sz w:val="20"/>
          <w:szCs w:val="20"/>
        </w:rPr>
        <w:t>bus</w:t>
      </w:r>
      <w:proofErr w:type="spellEnd"/>
      <w:r>
        <w:rPr>
          <w:rFonts w:ascii="Arial" w:hAnsi="Arial" w:cs="Arial"/>
          <w:sz w:val="20"/>
          <w:szCs w:val="20"/>
        </w:rPr>
        <w:t xml:space="preserve"> </w:t>
      </w:r>
      <w:bookmarkEnd w:id="6"/>
      <w:bookmarkEnd w:id="7"/>
      <w:r>
        <w:rPr>
          <w:rFonts w:ascii="Arial" w:hAnsi="Arial" w:cs="Arial"/>
          <w:sz w:val="20"/>
          <w:szCs w:val="20"/>
        </w:rPr>
        <w:t xml:space="preserve">(dostosowany do przewozu mebli, dużych kartonów, butli                 z tlenem 2, 5, 10 litrów, sprzętu medycznego, itp.). Samochody powinny być utrzymywane                              w nienagannej czystości. </w:t>
      </w:r>
    </w:p>
    <w:p w14:paraId="123A9349" w14:textId="77777777" w:rsidR="00050D7C" w:rsidRDefault="00050D7C" w:rsidP="00050D7C">
      <w:pPr>
        <w:pStyle w:val="Default"/>
        <w:spacing w:after="27" w:line="360" w:lineRule="auto"/>
      </w:pPr>
      <w:r>
        <w:rPr>
          <w:rFonts w:ascii="Arial" w:hAnsi="Arial" w:cs="Arial"/>
          <w:sz w:val="20"/>
          <w:szCs w:val="20"/>
        </w:rPr>
        <w:lastRenderedPageBreak/>
        <w:t xml:space="preserve">3) Czas oczekiwania na transport osobowy nie dłuższy niż 15 min. </w:t>
      </w:r>
    </w:p>
    <w:p w14:paraId="6C31255E" w14:textId="77777777" w:rsidR="00050D7C" w:rsidRDefault="00050D7C" w:rsidP="00050D7C">
      <w:pPr>
        <w:pStyle w:val="Default"/>
        <w:spacing w:after="27" w:line="360" w:lineRule="auto"/>
        <w:jc w:val="both"/>
      </w:pPr>
      <w:r>
        <w:rPr>
          <w:rFonts w:ascii="Arial" w:hAnsi="Arial" w:cs="Arial"/>
          <w:sz w:val="20"/>
          <w:szCs w:val="20"/>
        </w:rPr>
        <w:t>4) Usługi świadczone będą na zasadach rozliczeń bezgotówkowych na podstawie wypełnianych kart przewozu, na których pracownik Zamawiającego na bieżąco potwierdzi wykonanie usługi przewozu. Wykonawca przekazuje zapłatę za wykonanie usługi na podstawie zestawienia przekazanych przewozów wykonanych w miesiącu poprzedzającym wystawienie faktury wraz ze zleceniami/kartami przewozu stanowiącymi podstawę rozliczenia. Zestawienie przewozu Wykonawca przekazuje Zamawiającemu w formie pisemnej.</w:t>
      </w:r>
    </w:p>
    <w:p w14:paraId="34737CC9" w14:textId="77777777" w:rsidR="00050D7C" w:rsidRDefault="00050D7C" w:rsidP="00050D7C">
      <w:pPr>
        <w:pStyle w:val="Default"/>
        <w:spacing w:after="27" w:line="360" w:lineRule="auto"/>
        <w:jc w:val="both"/>
      </w:pPr>
      <w:r>
        <w:rPr>
          <w:rFonts w:ascii="Arial" w:hAnsi="Arial" w:cs="Arial"/>
          <w:sz w:val="20"/>
          <w:szCs w:val="20"/>
        </w:rPr>
        <w:t xml:space="preserve">5) Zamawiający wymaga, aby przez cały okres realizacji umowy Wykonawca posiadał ważne umowy ubezpieczenia, w </w:t>
      </w:r>
      <w:proofErr w:type="gramStart"/>
      <w:r>
        <w:rPr>
          <w:rFonts w:ascii="Arial" w:hAnsi="Arial" w:cs="Arial"/>
          <w:sz w:val="20"/>
          <w:szCs w:val="20"/>
        </w:rPr>
        <w:t>tym  ubezpieczenie</w:t>
      </w:r>
      <w:proofErr w:type="gramEnd"/>
      <w:r>
        <w:rPr>
          <w:rFonts w:ascii="Arial" w:hAnsi="Arial" w:cs="Arial"/>
          <w:sz w:val="20"/>
          <w:szCs w:val="20"/>
        </w:rPr>
        <w:t xml:space="preserve"> OC, AC, NNW i ważne badania techniczne pojazdu. W sytuacji, gdy w trakcie obowiązywania umowy umowa ubezpieczenia wygaśnie, Wykonawca będzie zobowiązany zawrzeć nową umowę ubezpieczenia w takim terminie, aby zapewnić ciągłość wykonywania przedmiotowej umowy. Wartość i zakres rzeczowy umowy ubezpieczenia musi być zgodny z obowiązującymi w tym zakresie przepisami prawa.</w:t>
      </w:r>
    </w:p>
    <w:p w14:paraId="4D870BC0" w14:textId="77777777" w:rsidR="00050D7C" w:rsidRDefault="00050D7C" w:rsidP="00050D7C">
      <w:pPr>
        <w:pStyle w:val="Default"/>
        <w:spacing w:after="27" w:line="360" w:lineRule="auto"/>
      </w:pPr>
      <w:r>
        <w:rPr>
          <w:rFonts w:ascii="Arial" w:hAnsi="Arial" w:cs="Arial"/>
          <w:sz w:val="20"/>
          <w:szCs w:val="20"/>
        </w:rPr>
        <w:t>6) W okresie od kwietnia do września samochody wyposażone w klimatyzację.</w:t>
      </w:r>
    </w:p>
    <w:p w14:paraId="50DAB1B2" w14:textId="77777777" w:rsidR="00050D7C" w:rsidRDefault="00050D7C" w:rsidP="00050D7C">
      <w:pPr>
        <w:pStyle w:val="Default"/>
        <w:spacing w:after="27" w:line="360" w:lineRule="auto"/>
        <w:jc w:val="both"/>
      </w:pPr>
      <w:r>
        <w:rPr>
          <w:rFonts w:ascii="Arial" w:hAnsi="Arial" w:cs="Arial"/>
          <w:sz w:val="20"/>
          <w:szCs w:val="20"/>
        </w:rPr>
        <w:t xml:space="preserve">7) Wykonawca we własnym zakresie zapewni kierowcę posiadającego wszelkie zezwolenia                           do prowadzenia pojazdów, które będzie obsługiwać oraz znającego topografię województwa dolnośląskiego. Wykonawca zobowiązuje się do zapewnienia obsługi samochodów przez osoby                      o odpowiednich kwalifikacjach i odpowiednim stanie zdrowia, a w przypadku niedyspozycji kierowcy do niezwłocznego zapewnienia zastępstwa, niezależnie od przyczyny niedyspozycji. </w:t>
      </w:r>
    </w:p>
    <w:p w14:paraId="70DFD78C" w14:textId="77777777" w:rsidR="00050D7C" w:rsidRDefault="00050D7C" w:rsidP="00050D7C">
      <w:pPr>
        <w:pStyle w:val="Default"/>
        <w:spacing w:after="27" w:line="360" w:lineRule="auto"/>
        <w:jc w:val="both"/>
      </w:pPr>
      <w:r>
        <w:rPr>
          <w:rFonts w:ascii="Arial" w:hAnsi="Arial" w:cs="Arial"/>
          <w:sz w:val="20"/>
          <w:szCs w:val="20"/>
        </w:rPr>
        <w:t>8) Pojazd obowiązkowo musi być przygotowany zgodnie z przeznaczeniem oraz odpowiednio oznakowany.</w:t>
      </w:r>
    </w:p>
    <w:p w14:paraId="565D068D" w14:textId="77777777" w:rsidR="00050D7C" w:rsidRDefault="00050D7C" w:rsidP="00050D7C">
      <w:pPr>
        <w:pStyle w:val="Default"/>
        <w:spacing w:after="27" w:line="360" w:lineRule="auto"/>
        <w:jc w:val="both"/>
      </w:pPr>
      <w:r>
        <w:rPr>
          <w:rFonts w:ascii="Arial" w:hAnsi="Arial" w:cs="Arial"/>
          <w:sz w:val="20"/>
          <w:szCs w:val="20"/>
        </w:rPr>
        <w:t>9) Zakres zadań wykonywanych przez kierowcę:</w:t>
      </w:r>
    </w:p>
    <w:p w14:paraId="49D13041" w14:textId="77777777" w:rsidR="00050D7C" w:rsidRPr="0009680F" w:rsidRDefault="00050D7C" w:rsidP="00050D7C">
      <w:pPr>
        <w:pStyle w:val="Default"/>
        <w:spacing w:after="27" w:line="360" w:lineRule="auto"/>
        <w:jc w:val="both"/>
        <w:rPr>
          <w:color w:val="auto"/>
        </w:rPr>
      </w:pPr>
      <w:r>
        <w:rPr>
          <w:rFonts w:ascii="Arial" w:hAnsi="Arial" w:cs="Arial"/>
          <w:sz w:val="20"/>
          <w:szCs w:val="20"/>
        </w:rPr>
        <w:t xml:space="preserve">a) wykonywanie usług transportowych oraz prac załadowczych i wyładowczych przewożonego sprzętu według </w:t>
      </w:r>
      <w:r w:rsidRPr="0009680F">
        <w:rPr>
          <w:rFonts w:ascii="Arial" w:hAnsi="Arial" w:cs="Arial"/>
          <w:color w:val="auto"/>
          <w:sz w:val="20"/>
          <w:szCs w:val="20"/>
        </w:rPr>
        <w:t>potrzeb (transport osób, paczek, wyposażenia, materiałów biurowych, mebli, artykułów medycznych, sprzętu medycznego).</w:t>
      </w:r>
    </w:p>
    <w:p w14:paraId="79351011" w14:textId="77777777" w:rsidR="00050D7C" w:rsidRPr="0009680F" w:rsidRDefault="00050D7C" w:rsidP="00050D7C">
      <w:pPr>
        <w:pStyle w:val="Default"/>
        <w:spacing w:after="27" w:line="360" w:lineRule="auto"/>
        <w:jc w:val="both"/>
        <w:rPr>
          <w:color w:val="auto"/>
        </w:rPr>
      </w:pPr>
      <w:r w:rsidRPr="0009680F">
        <w:rPr>
          <w:rFonts w:ascii="Arial" w:hAnsi="Arial" w:cs="Arial"/>
          <w:color w:val="auto"/>
          <w:sz w:val="20"/>
          <w:szCs w:val="20"/>
        </w:rPr>
        <w:t>b) wykonywanie usług transportowych z pacjentami, pielęgniarkami, położnymi oraz pracownikami PCUZ – ZOZ S.A.,</w:t>
      </w:r>
    </w:p>
    <w:p w14:paraId="03B64FF2" w14:textId="77777777" w:rsidR="00050D7C" w:rsidRPr="0009680F" w:rsidRDefault="00050D7C" w:rsidP="00050D7C">
      <w:pPr>
        <w:pStyle w:val="Default"/>
        <w:spacing w:after="27" w:line="360" w:lineRule="auto"/>
        <w:jc w:val="both"/>
        <w:rPr>
          <w:color w:val="auto"/>
        </w:rPr>
      </w:pPr>
      <w:r w:rsidRPr="0009680F">
        <w:rPr>
          <w:rFonts w:ascii="Arial" w:hAnsi="Arial" w:cs="Arial"/>
          <w:color w:val="auto"/>
          <w:sz w:val="20"/>
          <w:szCs w:val="20"/>
        </w:rPr>
        <w:t>c) transport sprzętu niezbędnego do zabezpieczenia medycznego imprez,</w:t>
      </w:r>
    </w:p>
    <w:p w14:paraId="04259C75" w14:textId="77777777" w:rsidR="00050D7C" w:rsidRPr="0009680F" w:rsidRDefault="00050D7C" w:rsidP="00050D7C">
      <w:pPr>
        <w:pStyle w:val="Default"/>
        <w:spacing w:after="27" w:line="360" w:lineRule="auto"/>
        <w:jc w:val="both"/>
        <w:rPr>
          <w:color w:val="auto"/>
        </w:rPr>
      </w:pPr>
      <w:r w:rsidRPr="0009680F">
        <w:rPr>
          <w:rFonts w:ascii="Arial" w:hAnsi="Arial" w:cs="Arial"/>
          <w:color w:val="auto"/>
          <w:sz w:val="20"/>
          <w:szCs w:val="20"/>
        </w:rPr>
        <w:t>d) transport dokumentacji do placówek szkolnych, urzędów itp.</w:t>
      </w:r>
    </w:p>
    <w:p w14:paraId="31EFE80E" w14:textId="77777777" w:rsidR="00050D7C" w:rsidRPr="0009680F" w:rsidRDefault="00050D7C" w:rsidP="00050D7C">
      <w:pPr>
        <w:pStyle w:val="Default"/>
        <w:spacing w:after="27" w:line="360" w:lineRule="auto"/>
        <w:jc w:val="both"/>
        <w:rPr>
          <w:color w:val="auto"/>
        </w:rPr>
      </w:pPr>
      <w:r w:rsidRPr="0009680F">
        <w:rPr>
          <w:rFonts w:ascii="Arial" w:hAnsi="Arial" w:cs="Arial"/>
          <w:color w:val="auto"/>
          <w:sz w:val="20"/>
          <w:szCs w:val="20"/>
        </w:rPr>
        <w:t xml:space="preserve">e) transport i odbieranie materiału biologicznego, zakaźnego, krwi i preparatów krwiopodobnych (Wykonawca w ramach realizacji zamówienia wyposaży środek </w:t>
      </w:r>
      <w:r>
        <w:rPr>
          <w:rFonts w:ascii="Arial" w:hAnsi="Arial" w:cs="Arial"/>
          <w:sz w:val="20"/>
          <w:szCs w:val="20"/>
        </w:rPr>
        <w:t xml:space="preserve">transportu w pasywną skrzynię izotermiczną - czas podtrzymania temperatury powietrza wewnątrz skrzyni do 5 st. C przez minimum            </w:t>
      </w:r>
      <w:r w:rsidRPr="0009680F">
        <w:rPr>
          <w:rFonts w:ascii="Arial" w:hAnsi="Arial" w:cs="Arial"/>
          <w:color w:val="auto"/>
          <w:sz w:val="20"/>
          <w:szCs w:val="20"/>
        </w:rPr>
        <w:t xml:space="preserve">3 godz. </w:t>
      </w:r>
      <w:proofErr w:type="gramStart"/>
      <w:r w:rsidRPr="0009680F">
        <w:rPr>
          <w:rFonts w:ascii="Arial" w:hAnsi="Arial" w:cs="Arial"/>
          <w:color w:val="auto"/>
          <w:sz w:val="20"/>
          <w:szCs w:val="20"/>
        </w:rPr>
        <w:t>( i</w:t>
      </w:r>
      <w:proofErr w:type="gramEnd"/>
      <w:r w:rsidRPr="0009680F">
        <w:rPr>
          <w:rFonts w:ascii="Arial" w:hAnsi="Arial" w:cs="Arial"/>
          <w:color w:val="auto"/>
          <w:sz w:val="20"/>
          <w:szCs w:val="20"/>
        </w:rPr>
        <w:t xml:space="preserve"> do 10 st. C przy temperaturze zewnętrznej 30 st. C).</w:t>
      </w:r>
    </w:p>
    <w:p w14:paraId="5BA639BA" w14:textId="77777777" w:rsidR="00050D7C" w:rsidRDefault="00050D7C" w:rsidP="00050D7C">
      <w:pPr>
        <w:pStyle w:val="Default"/>
        <w:spacing w:after="27" w:line="360" w:lineRule="auto"/>
        <w:jc w:val="both"/>
      </w:pPr>
      <w:r>
        <w:rPr>
          <w:rFonts w:ascii="Arial" w:hAnsi="Arial" w:cs="Arial"/>
          <w:sz w:val="20"/>
          <w:szCs w:val="20"/>
        </w:rPr>
        <w:t>f) bieżące wypełnianie kart przewozu,</w:t>
      </w:r>
    </w:p>
    <w:p w14:paraId="130169D7" w14:textId="77777777" w:rsidR="00050D7C" w:rsidRDefault="00050D7C" w:rsidP="00050D7C">
      <w:pPr>
        <w:pStyle w:val="Default"/>
        <w:spacing w:line="360" w:lineRule="auto"/>
        <w:jc w:val="both"/>
      </w:pPr>
      <w:r>
        <w:rPr>
          <w:rFonts w:ascii="Arial" w:hAnsi="Arial" w:cs="Arial"/>
          <w:sz w:val="20"/>
          <w:szCs w:val="20"/>
        </w:rPr>
        <w:t>10) Niezbędne jest określenie przez Wykonawcę telefonów kontaktowych oraz innych ustaleń niezbędnych dla sprawnego i terminowego wykonania zamówienia.</w:t>
      </w:r>
    </w:p>
    <w:p w14:paraId="38462BB5" w14:textId="77777777" w:rsidR="00050D7C" w:rsidRDefault="00050D7C" w:rsidP="00050D7C">
      <w:pPr>
        <w:pStyle w:val="Default"/>
        <w:spacing w:line="360" w:lineRule="auto"/>
      </w:pPr>
      <w:r>
        <w:rPr>
          <w:rFonts w:ascii="Arial" w:hAnsi="Arial" w:cs="Arial"/>
          <w:sz w:val="20"/>
          <w:szCs w:val="20"/>
        </w:rPr>
        <w:t xml:space="preserve">11) Pojazdy używane do realizacji usług powinny być nie starsze </w:t>
      </w:r>
      <w:proofErr w:type="gramStart"/>
      <w:r>
        <w:rPr>
          <w:rFonts w:ascii="Arial" w:hAnsi="Arial" w:cs="Arial"/>
          <w:sz w:val="20"/>
          <w:szCs w:val="20"/>
        </w:rPr>
        <w:t>niż :</w:t>
      </w:r>
      <w:proofErr w:type="gramEnd"/>
    </w:p>
    <w:p w14:paraId="770786FB" w14:textId="77777777" w:rsidR="00050D7C" w:rsidRDefault="00050D7C" w:rsidP="00050D7C">
      <w:pPr>
        <w:pStyle w:val="Default"/>
        <w:spacing w:line="360" w:lineRule="auto"/>
      </w:pPr>
      <w:r>
        <w:rPr>
          <w:rFonts w:ascii="Arial" w:hAnsi="Arial" w:cs="Arial"/>
          <w:sz w:val="20"/>
          <w:szCs w:val="20"/>
        </w:rPr>
        <w:t xml:space="preserve">a) 5 lat w zakresie samochodu osobowego (5 osobowy), </w:t>
      </w:r>
    </w:p>
    <w:p w14:paraId="76D24F47" w14:textId="77777777" w:rsidR="00050D7C" w:rsidRDefault="00050D7C" w:rsidP="00050D7C">
      <w:pPr>
        <w:pStyle w:val="Default"/>
        <w:spacing w:line="360" w:lineRule="auto"/>
      </w:pPr>
      <w:r>
        <w:rPr>
          <w:rFonts w:ascii="Arial" w:hAnsi="Arial" w:cs="Arial"/>
          <w:sz w:val="20"/>
          <w:szCs w:val="20"/>
        </w:rPr>
        <w:t xml:space="preserve">b) 12 lat w zakresie samochodu osobowo-dostawczego typu </w:t>
      </w:r>
      <w:proofErr w:type="spellStart"/>
      <w:r>
        <w:rPr>
          <w:rFonts w:ascii="Arial" w:hAnsi="Arial" w:cs="Arial"/>
          <w:sz w:val="20"/>
          <w:szCs w:val="20"/>
        </w:rPr>
        <w:t>bus</w:t>
      </w:r>
      <w:proofErr w:type="spellEnd"/>
      <w:r>
        <w:rPr>
          <w:rFonts w:ascii="Arial" w:hAnsi="Arial" w:cs="Arial"/>
          <w:sz w:val="20"/>
          <w:szCs w:val="20"/>
        </w:rPr>
        <w:t>.</w:t>
      </w:r>
    </w:p>
    <w:p w14:paraId="7D385FFC" w14:textId="77777777" w:rsidR="00050D7C" w:rsidRDefault="00050D7C" w:rsidP="00050D7C">
      <w:pPr>
        <w:pStyle w:val="Default"/>
        <w:spacing w:after="27" w:line="360" w:lineRule="auto"/>
        <w:jc w:val="both"/>
      </w:pPr>
      <w:r>
        <w:rPr>
          <w:rFonts w:ascii="Arial" w:hAnsi="Arial" w:cs="Arial"/>
          <w:sz w:val="20"/>
          <w:szCs w:val="20"/>
        </w:rPr>
        <w:lastRenderedPageBreak/>
        <w:t xml:space="preserve">12) Wykonawca powinien mieć możliwość natychmiastowego podstawienia środka transportu osobowego zamiennego w przypadku awarii środka używanego aktualnie. </w:t>
      </w:r>
    </w:p>
    <w:p w14:paraId="76C736DD" w14:textId="77777777" w:rsidR="00050D7C" w:rsidRDefault="00050D7C" w:rsidP="00050D7C">
      <w:pPr>
        <w:spacing w:line="360" w:lineRule="auto"/>
        <w:jc w:val="both"/>
      </w:pPr>
      <w:r>
        <w:rPr>
          <w:rFonts w:ascii="Arial" w:hAnsi="Arial" w:cs="Arial"/>
          <w:sz w:val="20"/>
          <w:szCs w:val="20"/>
        </w:rPr>
        <w:t xml:space="preserve">13) Udokumentowanie zlecenia wyjazdu powinno odbywać się na podstawie wypełnianej karty drogowej. </w:t>
      </w:r>
    </w:p>
    <w:p w14:paraId="5390A0EA" w14:textId="77777777" w:rsidR="00050D7C" w:rsidRDefault="00050D7C" w:rsidP="00050D7C">
      <w:pPr>
        <w:widowControl w:val="0"/>
        <w:autoSpaceDE w:val="0"/>
        <w:spacing w:line="360" w:lineRule="auto"/>
        <w:jc w:val="both"/>
      </w:pPr>
      <w:r>
        <w:rPr>
          <w:rFonts w:ascii="Arial" w:hAnsi="Arial" w:cs="Arial"/>
          <w:sz w:val="20"/>
          <w:szCs w:val="20"/>
        </w:rPr>
        <w:t>14) Minimalny termin płatności wynosi 21 dni, z zastrzeżeniem, że termin płatności stanowi jedno                      z kryterium oceny ofert.</w:t>
      </w:r>
    </w:p>
    <w:p w14:paraId="6E7A08BF" w14:textId="77777777" w:rsidR="00050D7C" w:rsidRDefault="00050D7C" w:rsidP="00050D7C">
      <w:pPr>
        <w:pStyle w:val="Default"/>
        <w:spacing w:line="360" w:lineRule="auto"/>
        <w:rPr>
          <w:rFonts w:ascii="Arial" w:hAnsi="Arial" w:cs="Arial"/>
          <w:b/>
          <w:bCs/>
          <w:color w:val="0070C0"/>
          <w:sz w:val="20"/>
          <w:szCs w:val="20"/>
        </w:rPr>
      </w:pPr>
    </w:p>
    <w:p w14:paraId="5AAE7C20" w14:textId="77777777" w:rsidR="00050D7C" w:rsidRDefault="00050D7C" w:rsidP="00050D7C">
      <w:pPr>
        <w:pStyle w:val="Tekstpodstawowy"/>
        <w:spacing w:line="360" w:lineRule="auto"/>
        <w:ind w:right="-134"/>
      </w:pPr>
      <w:r>
        <w:rPr>
          <w:u w:val="single"/>
        </w:rPr>
        <w:t>Szacunkowa ilość km jaką Zamawiający osiąga w miesiącu</w:t>
      </w:r>
      <w:r>
        <w:t xml:space="preserve">: </w:t>
      </w:r>
    </w:p>
    <w:p w14:paraId="72DCB176" w14:textId="2BB0573C" w:rsidR="00050D7C" w:rsidRDefault="00050D7C" w:rsidP="00050D7C">
      <w:pPr>
        <w:pStyle w:val="Tekstpodstawowy"/>
        <w:spacing w:line="360" w:lineRule="auto"/>
        <w:ind w:right="-134"/>
      </w:pPr>
      <w:r>
        <w:t xml:space="preserve">to </w:t>
      </w:r>
      <w:r w:rsidRPr="0009680F">
        <w:t xml:space="preserve">średnio ok. </w:t>
      </w:r>
      <w:r>
        <w:t xml:space="preserve">2750 km tj. 33 000 km km/12 miesięcy. </w:t>
      </w:r>
    </w:p>
    <w:p w14:paraId="2C715F59" w14:textId="77777777" w:rsidR="00DD499D" w:rsidRDefault="00DD499D" w:rsidP="003B0124">
      <w:pPr>
        <w:spacing w:after="40" w:line="360" w:lineRule="auto"/>
        <w:ind w:left="709" w:hanging="709"/>
        <w:jc w:val="both"/>
      </w:pPr>
    </w:p>
    <w:sectPr w:rsidR="00DD499D" w:rsidSect="00757410">
      <w:footerReference w:type="even" r:id="rId26"/>
      <w:footerReference w:type="default" r:id="rId27"/>
      <w:footerReference w:type="first" r:id="rId28"/>
      <w:pgSz w:w="11906" w:h="16838"/>
      <w:pgMar w:top="1531" w:right="1418" w:bottom="1531" w:left="1418" w:header="708" w:footer="709" w:gutter="0"/>
      <w:pgBorders>
        <w:top w:val="thinThickLargeGap" w:sz="24" w:space="31" w:color="000000"/>
        <w:left w:val="thinThickLargeGap" w:sz="24" w:space="31" w:color="000000"/>
        <w:bottom w:val="thickThinLargeGap" w:sz="24" w:space="6" w:color="000000"/>
        <w:right w:val="thickThinLargeGap" w:sz="24" w:space="31" w:color="00000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2E107" w14:textId="77777777" w:rsidR="000144D4" w:rsidRDefault="000144D4">
      <w:r>
        <w:separator/>
      </w:r>
    </w:p>
  </w:endnote>
  <w:endnote w:type="continuationSeparator" w:id="0">
    <w:p w14:paraId="0966645C" w14:textId="77777777" w:rsidR="000144D4" w:rsidRDefault="00014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Liberation Serif">
    <w:charset w:val="EE"/>
    <w:family w:val="roman"/>
    <w:pitch w:val="variable"/>
    <w:sig w:usb0="E0000AFF" w:usb1="500078FF" w:usb2="00000021" w:usb3="00000000" w:csb0="000001B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Liberation Sans">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ngs">
    <w:altName w:val="Arial Unicode MS"/>
    <w:charset w:val="EE"/>
    <w:family w:val="roman"/>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2A97D" w14:textId="77777777" w:rsidR="00352D2F" w:rsidRDefault="00CF5035">
    <w:pPr>
      <w:pStyle w:val="Stopka"/>
      <w:jc w:val="center"/>
      <w:rPr>
        <w:rFonts w:ascii="Arial" w:hAnsi="Arial" w:cs="Arial"/>
        <w:sz w:val="16"/>
        <w:szCs w:val="16"/>
      </w:rPr>
    </w:pPr>
    <w:r>
      <w:rPr>
        <w:rFonts w:ascii="Arial" w:hAnsi="Arial" w:cs="Arial"/>
        <w:sz w:val="16"/>
        <w:szCs w:val="16"/>
      </w:rPr>
      <w:fldChar w:fldCharType="begin"/>
    </w:r>
    <w:r w:rsidR="00352D2F">
      <w:rPr>
        <w:rFonts w:ascii="Arial" w:hAnsi="Arial" w:cs="Arial"/>
        <w:sz w:val="16"/>
        <w:szCs w:val="16"/>
      </w:rPr>
      <w:instrText xml:space="preserve"> PAGE </w:instrText>
    </w:r>
    <w:r>
      <w:rPr>
        <w:rFonts w:ascii="Arial" w:hAnsi="Arial" w:cs="Arial"/>
        <w:sz w:val="16"/>
        <w:szCs w:val="16"/>
      </w:rPr>
      <w:fldChar w:fldCharType="separate"/>
    </w:r>
    <w:r w:rsidR="00352D2F">
      <w:rPr>
        <w:rFonts w:ascii="Arial" w:hAnsi="Arial" w:cs="Arial"/>
        <w:noProof/>
        <w:sz w:val="16"/>
        <w:szCs w:val="16"/>
      </w:rPr>
      <w:t>2</w:t>
    </w:r>
    <w:r>
      <w:rPr>
        <w:rFonts w:ascii="Arial" w:hAnsi="Arial" w:cs="Arial"/>
        <w:sz w:val="16"/>
        <w:szCs w:val="16"/>
      </w:rPr>
      <w:fldChar w:fldCharType="end"/>
    </w:r>
  </w:p>
  <w:p w14:paraId="328CED96" w14:textId="77777777" w:rsidR="00352D2F" w:rsidRDefault="00352D2F">
    <w:pPr>
      <w:pStyle w:val="Stopka"/>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A619A" w14:textId="77777777" w:rsidR="00352D2F" w:rsidRDefault="00352D2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E2F97" w14:textId="77777777" w:rsidR="00352D2F" w:rsidRDefault="00352D2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89E64" w14:textId="77777777" w:rsidR="00352D2F" w:rsidRDefault="00CF5035">
    <w:pPr>
      <w:pStyle w:val="Stopka"/>
      <w:jc w:val="center"/>
      <w:rPr>
        <w:rFonts w:ascii="Arial" w:hAnsi="Arial" w:cs="Arial"/>
        <w:sz w:val="16"/>
        <w:szCs w:val="16"/>
      </w:rPr>
    </w:pPr>
    <w:r>
      <w:rPr>
        <w:rFonts w:ascii="Arial" w:hAnsi="Arial" w:cs="Arial"/>
        <w:sz w:val="16"/>
        <w:szCs w:val="16"/>
      </w:rPr>
      <w:fldChar w:fldCharType="begin"/>
    </w:r>
    <w:r w:rsidR="00352D2F">
      <w:rPr>
        <w:rFonts w:ascii="Arial" w:hAnsi="Arial" w:cs="Arial"/>
        <w:sz w:val="16"/>
        <w:szCs w:val="16"/>
      </w:rPr>
      <w:instrText xml:space="preserve"> PAGE </w:instrText>
    </w:r>
    <w:r>
      <w:rPr>
        <w:rFonts w:ascii="Arial" w:hAnsi="Arial" w:cs="Arial"/>
        <w:sz w:val="16"/>
        <w:szCs w:val="16"/>
      </w:rPr>
      <w:fldChar w:fldCharType="separate"/>
    </w:r>
    <w:r w:rsidR="00F24160">
      <w:rPr>
        <w:rFonts w:ascii="Arial" w:hAnsi="Arial" w:cs="Arial"/>
        <w:noProof/>
        <w:sz w:val="16"/>
        <w:szCs w:val="16"/>
      </w:rPr>
      <w:t>41</w:t>
    </w:r>
    <w:r>
      <w:rPr>
        <w:rFonts w:ascii="Arial" w:hAnsi="Arial" w:cs="Arial"/>
        <w:sz w:val="16"/>
        <w:szCs w:val="16"/>
      </w:rPr>
      <w:fldChar w:fldCharType="end"/>
    </w:r>
  </w:p>
  <w:p w14:paraId="53614CA7" w14:textId="77777777" w:rsidR="00352D2F" w:rsidRDefault="00352D2F">
    <w:pPr>
      <w:pStyle w:val="Stopka"/>
      <w:rPr>
        <w:rFonts w:ascii="Arial" w:hAnsi="Arial" w:cs="Arial"/>
        <w:sz w:val="16"/>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08996" w14:textId="77777777" w:rsidR="00352D2F" w:rsidRDefault="00352D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72D6A" w14:textId="77777777" w:rsidR="000144D4" w:rsidRDefault="000144D4">
      <w:r>
        <w:separator/>
      </w:r>
    </w:p>
  </w:footnote>
  <w:footnote w:type="continuationSeparator" w:id="0">
    <w:p w14:paraId="49997A26" w14:textId="77777777" w:rsidR="000144D4" w:rsidRDefault="000144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pStyle w:val="Nagwek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pStyle w:val="Listapunktowana1"/>
      <w:lvlText w:val=""/>
      <w:lvlJc w:val="left"/>
      <w:pPr>
        <w:tabs>
          <w:tab w:val="num" w:pos="926"/>
        </w:tabs>
        <w:ind w:left="926" w:hanging="360"/>
      </w:pPr>
      <w:rPr>
        <w:rFonts w:ascii="Symbol" w:hAnsi="Symbol" w:cs="Symbol" w:hint="default"/>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720" w:hanging="360"/>
      </w:pPr>
      <w:rPr>
        <w:rFonts w:ascii="Arial" w:hAnsi="Arial" w:cs="Arial" w:hint="default"/>
        <w:b/>
      </w:rPr>
    </w:lvl>
  </w:abstractNum>
  <w:abstractNum w:abstractNumId="3" w15:restartNumberingAfterBreak="0">
    <w:nsid w:val="00000004"/>
    <w:multiLevelType w:val="singleLevel"/>
    <w:tmpl w:val="00000004"/>
    <w:name w:val="WW8Num4"/>
    <w:lvl w:ilvl="0">
      <w:start w:val="1"/>
      <w:numFmt w:val="decimal"/>
      <w:lvlText w:val="%1)"/>
      <w:lvlJc w:val="left"/>
      <w:pPr>
        <w:tabs>
          <w:tab w:val="num" w:pos="0"/>
        </w:tabs>
        <w:ind w:left="720" w:hanging="360"/>
      </w:pPr>
      <w:rPr>
        <w:rFonts w:ascii="Arial" w:hAnsi="Arial" w:cs="Arial"/>
        <w:bCs/>
        <w:color w:val="000000"/>
        <w:sz w:val="20"/>
        <w:szCs w:val="20"/>
      </w:r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ind w:left="720" w:hanging="360"/>
      </w:pPr>
      <w:rPr>
        <w:rFonts w:ascii="Arial" w:hAnsi="Arial" w:cs="Arial" w:hint="default"/>
      </w:rPr>
    </w:lvl>
  </w:abstractNum>
  <w:abstractNum w:abstractNumId="5" w15:restartNumberingAfterBreak="0">
    <w:nsid w:val="00000006"/>
    <w:multiLevelType w:val="singleLevel"/>
    <w:tmpl w:val="00000006"/>
    <w:name w:val="WW8Num6"/>
    <w:lvl w:ilvl="0">
      <w:start w:val="1"/>
      <w:numFmt w:val="lowerLetter"/>
      <w:lvlText w:val="%1)"/>
      <w:lvlJc w:val="left"/>
      <w:pPr>
        <w:tabs>
          <w:tab w:val="num" w:pos="0"/>
        </w:tabs>
        <w:ind w:left="1080" w:hanging="360"/>
      </w:pPr>
      <w:rPr>
        <w:rFonts w:ascii="Arial" w:hAnsi="Arial" w:cs="Arial" w:hint="default"/>
        <w:b w:val="0"/>
      </w:rPr>
    </w:lvl>
  </w:abstractNum>
  <w:abstractNum w:abstractNumId="6" w15:restartNumberingAfterBreak="0">
    <w:nsid w:val="00000007"/>
    <w:multiLevelType w:val="multilevel"/>
    <w:tmpl w:val="00000007"/>
    <w:name w:val="WW8Num7"/>
    <w:lvl w:ilvl="0">
      <w:start w:val="1"/>
      <w:numFmt w:val="decimal"/>
      <w:lvlText w:val="%1."/>
      <w:lvlJc w:val="left"/>
      <w:pPr>
        <w:tabs>
          <w:tab w:val="num" w:pos="2340"/>
        </w:tabs>
        <w:ind w:left="2340" w:hanging="36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2"/>
      <w:numFmt w:val="decimal"/>
      <w:lvlText w:val="%3."/>
      <w:lvlJc w:val="left"/>
      <w:pPr>
        <w:tabs>
          <w:tab w:val="num" w:pos="2340"/>
        </w:tabs>
        <w:ind w:left="2340" w:hanging="360"/>
      </w:pPr>
      <w:rPr>
        <w:rFonts w:cs="Times New Roman" w:hint="default"/>
      </w:rPr>
    </w:lvl>
    <w:lvl w:ilvl="3">
      <w:start w:val="1"/>
      <w:numFmt w:val="lowerLetter"/>
      <w:lvlText w:val="%4)"/>
      <w:lvlJc w:val="left"/>
      <w:pPr>
        <w:tabs>
          <w:tab w:val="num" w:pos="57"/>
        </w:tabs>
        <w:ind w:left="2880" w:hanging="360"/>
      </w:pPr>
      <w:rPr>
        <w:rFonts w:ascii="Arial" w:hAnsi="Arial" w:cs="Times New Roman" w:hint="default"/>
        <w:b w:val="0"/>
        <w:sz w:val="20"/>
        <w:szCs w:val="20"/>
      </w:rPr>
    </w:lvl>
    <w:lvl w:ilvl="4">
      <w:start w:val="2"/>
      <w:numFmt w:val="decimal"/>
      <w:lvlText w:val="%5. "/>
      <w:lvlJc w:val="left"/>
      <w:pPr>
        <w:tabs>
          <w:tab w:val="num" w:pos="3600"/>
        </w:tabs>
        <w:ind w:left="3523" w:hanging="283"/>
      </w:pPr>
      <w:rPr>
        <w:rFonts w:cs="Times New Roman" w:hint="default"/>
        <w:b w:val="0"/>
        <w:i w:val="0"/>
        <w:sz w:val="20"/>
      </w:rPr>
    </w:lvl>
    <w:lvl w:ilvl="5">
      <w:start w:val="1"/>
      <w:numFmt w:val="decimal"/>
      <w:lvlText w:val="%6)"/>
      <w:lvlJc w:val="left"/>
      <w:pPr>
        <w:tabs>
          <w:tab w:val="num" w:pos="4500"/>
        </w:tabs>
        <w:ind w:left="4140" w:firstLine="0"/>
      </w:pPr>
      <w:rPr>
        <w:rFonts w:cs="Times New Roman" w:hint="default"/>
      </w:rPr>
    </w:lvl>
    <w:lvl w:ilvl="6">
      <w:start w:val="1"/>
      <w:numFmt w:val="lowerLetter"/>
      <w:lvlText w:val="%7)"/>
      <w:lvlJc w:val="left"/>
      <w:pPr>
        <w:tabs>
          <w:tab w:val="num" w:pos="5040"/>
        </w:tabs>
        <w:ind w:left="5040" w:hanging="360"/>
      </w:pPr>
      <w:rPr>
        <w:rFonts w:cs="Times New Roman" w:hint="default"/>
      </w:rPr>
    </w:lvl>
    <w:lvl w:ilvl="7">
      <w:start w:val="1"/>
      <w:numFmt w:val="upperLetter"/>
      <w:lvlText w:val="%8)"/>
      <w:lvlJc w:val="left"/>
      <w:pPr>
        <w:tabs>
          <w:tab w:val="num" w:pos="5760"/>
        </w:tabs>
        <w:ind w:left="5760" w:hanging="360"/>
      </w:pPr>
      <w:rPr>
        <w:rFonts w:ascii="Calibri" w:hAnsi="Calibri" w:cs="Franklin Gothic Medium" w:hint="default"/>
        <w:b w:val="0"/>
        <w:i w:val="0"/>
        <w:strike w:val="0"/>
        <w:dstrike w:val="0"/>
        <w:sz w:val="22"/>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00000008"/>
    <w:multiLevelType w:val="singleLevel"/>
    <w:tmpl w:val="9CE215BE"/>
    <w:name w:val="WW8Num8"/>
    <w:lvl w:ilvl="0">
      <w:start w:val="1"/>
      <w:numFmt w:val="lowerLetter"/>
      <w:lvlText w:val="%1)"/>
      <w:lvlJc w:val="left"/>
      <w:pPr>
        <w:tabs>
          <w:tab w:val="num" w:pos="0"/>
        </w:tabs>
        <w:ind w:left="720" w:hanging="360"/>
      </w:pPr>
      <w:rPr>
        <w:rFonts w:ascii="Arial" w:hAnsi="Arial" w:cs="Arial" w:hint="default"/>
        <w:sz w:val="20"/>
        <w:szCs w:val="2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720" w:hanging="360"/>
      </w:pPr>
      <w:rPr>
        <w:rFonts w:ascii="Arial" w:eastAsia="Calibri" w:hAnsi="Arial" w:cs="Arial" w:hint="default"/>
        <w:sz w:val="21"/>
        <w:szCs w:val="21"/>
      </w:rPr>
    </w:lvl>
  </w:abstractNum>
  <w:abstractNum w:abstractNumId="9" w15:restartNumberingAfterBreak="0">
    <w:nsid w:val="0000000A"/>
    <w:multiLevelType w:val="singleLevel"/>
    <w:tmpl w:val="B726A924"/>
    <w:lvl w:ilvl="0">
      <w:start w:val="1"/>
      <w:numFmt w:val="decimal"/>
      <w:lvlText w:val="%1)"/>
      <w:lvlJc w:val="left"/>
      <w:pPr>
        <w:ind w:left="720" w:hanging="360"/>
      </w:pPr>
      <w:rPr>
        <w:rFonts w:ascii="Arial" w:hAnsi="Arial" w:cs="Arial" w:hint="default"/>
        <w:b/>
        <w:color w:val="000000"/>
        <w:sz w:val="20"/>
        <w:szCs w:val="20"/>
      </w:rPr>
    </w:lvl>
  </w:abstractNum>
  <w:abstractNum w:abstractNumId="10" w15:restartNumberingAfterBreak="0">
    <w:nsid w:val="0000000B"/>
    <w:multiLevelType w:val="singleLevel"/>
    <w:tmpl w:val="0000000B"/>
    <w:name w:val="WW8Num11"/>
    <w:lvl w:ilvl="0">
      <w:start w:val="1"/>
      <w:numFmt w:val="decimal"/>
      <w:lvlText w:val="%1."/>
      <w:lvlJc w:val="left"/>
      <w:pPr>
        <w:tabs>
          <w:tab w:val="num" w:pos="0"/>
        </w:tabs>
        <w:ind w:left="720" w:hanging="360"/>
      </w:pPr>
      <w:rPr>
        <w:rFonts w:ascii="Arial" w:eastAsia="Calibri" w:hAnsi="Arial" w:cs="Arial" w:hint="default"/>
        <w:sz w:val="21"/>
        <w:szCs w:val="21"/>
      </w:rPr>
    </w:lvl>
  </w:abstractNum>
  <w:abstractNum w:abstractNumId="11" w15:restartNumberingAfterBreak="0">
    <w:nsid w:val="0000000C"/>
    <w:multiLevelType w:val="singleLevel"/>
    <w:tmpl w:val="FA3A2528"/>
    <w:lvl w:ilvl="0">
      <w:start w:val="1"/>
      <w:numFmt w:val="decimal"/>
      <w:lvlText w:val="%1)"/>
      <w:lvlJc w:val="left"/>
      <w:pPr>
        <w:ind w:left="720" w:hanging="360"/>
      </w:pPr>
      <w:rPr>
        <w:rFonts w:ascii="Arial" w:hAnsi="Arial" w:cs="Arial" w:hint="default"/>
        <w:b/>
        <w:color w:val="000000"/>
        <w:sz w:val="20"/>
        <w:szCs w:val="20"/>
      </w:rPr>
    </w:lvl>
  </w:abstractNum>
  <w:abstractNum w:abstractNumId="12" w15:restartNumberingAfterBreak="0">
    <w:nsid w:val="0000000D"/>
    <w:multiLevelType w:val="singleLevel"/>
    <w:tmpl w:val="0000000D"/>
    <w:name w:val="WW8Num13"/>
    <w:lvl w:ilvl="0">
      <w:start w:val="1"/>
      <w:numFmt w:val="decimal"/>
      <w:lvlText w:val="%1."/>
      <w:lvlJc w:val="left"/>
      <w:pPr>
        <w:tabs>
          <w:tab w:val="num" w:pos="0"/>
        </w:tabs>
        <w:ind w:left="720" w:hanging="360"/>
      </w:pPr>
      <w:rPr>
        <w:rFonts w:ascii="Arial" w:hAnsi="Arial" w:cs="Arial" w:hint="default"/>
      </w:rPr>
    </w:lvl>
  </w:abstractNum>
  <w:abstractNum w:abstractNumId="13" w15:restartNumberingAfterBreak="0">
    <w:nsid w:val="0000000E"/>
    <w:multiLevelType w:val="singleLevel"/>
    <w:tmpl w:val="0000000E"/>
    <w:name w:val="WW8Num14"/>
    <w:lvl w:ilvl="0">
      <w:start w:val="1"/>
      <w:numFmt w:val="decimal"/>
      <w:lvlText w:val="%1."/>
      <w:lvlJc w:val="left"/>
      <w:pPr>
        <w:tabs>
          <w:tab w:val="num" w:pos="0"/>
        </w:tabs>
        <w:ind w:left="720" w:hanging="360"/>
      </w:pPr>
      <w:rPr>
        <w:rFonts w:ascii="Arial" w:hAnsi="Arial" w:cs="Arial" w:hint="default"/>
        <w:color w:val="000000"/>
        <w:sz w:val="20"/>
        <w:szCs w:val="20"/>
      </w:rPr>
    </w:lvl>
  </w:abstractNum>
  <w:abstractNum w:abstractNumId="14" w15:restartNumberingAfterBreak="0">
    <w:nsid w:val="0000000F"/>
    <w:multiLevelType w:val="multilevel"/>
    <w:tmpl w:val="0000000F"/>
    <w:name w:val="WW8Num15"/>
    <w:lvl w:ilvl="0">
      <w:start w:val="1"/>
      <w:numFmt w:val="decimal"/>
      <w:pStyle w:val="NumPar1"/>
      <w:lvlText w:val="%1."/>
      <w:lvlJc w:val="left"/>
      <w:pPr>
        <w:tabs>
          <w:tab w:val="num" w:pos="850"/>
        </w:tabs>
        <w:ind w:left="850" w:hanging="850"/>
      </w:pPr>
      <w:rPr>
        <w:rFonts w:cs="Times New Roman"/>
      </w:rPr>
    </w:lvl>
    <w:lvl w:ilvl="1">
      <w:start w:val="1"/>
      <w:numFmt w:val="decimal"/>
      <w:lvlText w:val="%1.%2."/>
      <w:lvlJc w:val="left"/>
      <w:pPr>
        <w:tabs>
          <w:tab w:val="num" w:pos="850"/>
        </w:tabs>
        <w:ind w:left="850" w:hanging="850"/>
      </w:pPr>
      <w:rPr>
        <w:rFonts w:cs="Times New Roman"/>
      </w:rPr>
    </w:lvl>
    <w:lvl w:ilvl="2">
      <w:start w:val="1"/>
      <w:numFmt w:val="decimal"/>
      <w:lvlText w:val="%1.%2.%3."/>
      <w:lvlJc w:val="left"/>
      <w:pPr>
        <w:tabs>
          <w:tab w:val="num" w:pos="850"/>
        </w:tabs>
        <w:ind w:left="850" w:hanging="850"/>
      </w:pPr>
      <w:rPr>
        <w:rFonts w:cs="Times New Roman"/>
      </w:rPr>
    </w:lvl>
    <w:lvl w:ilvl="3">
      <w:start w:val="1"/>
      <w:numFmt w:val="decimal"/>
      <w:lvlText w:val="%1.%2.%3.%4."/>
      <w:lvlJc w:val="left"/>
      <w:pPr>
        <w:tabs>
          <w:tab w:val="num" w:pos="850"/>
        </w:tabs>
        <w:ind w:left="850" w:hanging="850"/>
      </w:pPr>
      <w:rPr>
        <w:rFonts w:cs="Times New Roman"/>
      </w:rPr>
    </w:lvl>
    <w:lvl w:ilvl="4">
      <w:start w:val="1"/>
      <w:numFmt w:val="lowerLetter"/>
      <w:lvlText w:val="(%5)"/>
      <w:lvlJc w:val="left"/>
      <w:pPr>
        <w:tabs>
          <w:tab w:val="num" w:pos="0"/>
        </w:tabs>
        <w:ind w:left="1800" w:hanging="360"/>
      </w:pPr>
      <w:rPr>
        <w:rFonts w:cs="Times New Roman"/>
      </w:rPr>
    </w:lvl>
    <w:lvl w:ilvl="5">
      <w:start w:val="1"/>
      <w:numFmt w:val="lowerRoman"/>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15" w15:restartNumberingAfterBreak="0">
    <w:nsid w:val="00000010"/>
    <w:multiLevelType w:val="singleLevel"/>
    <w:tmpl w:val="00000010"/>
    <w:name w:val="WW8Num16"/>
    <w:lvl w:ilvl="0">
      <w:start w:val="1"/>
      <w:numFmt w:val="decimal"/>
      <w:lvlText w:val="%1."/>
      <w:lvlJc w:val="left"/>
      <w:pPr>
        <w:tabs>
          <w:tab w:val="num" w:pos="0"/>
        </w:tabs>
        <w:ind w:left="720" w:hanging="360"/>
      </w:pPr>
      <w:rPr>
        <w:rFonts w:ascii="Arial" w:hAnsi="Arial" w:cs="Arial" w:hint="default"/>
      </w:rPr>
    </w:lvl>
  </w:abstractNum>
  <w:abstractNum w:abstractNumId="16" w15:restartNumberingAfterBreak="0">
    <w:nsid w:val="00000011"/>
    <w:multiLevelType w:val="singleLevel"/>
    <w:tmpl w:val="00000011"/>
    <w:name w:val="WW8Num17"/>
    <w:lvl w:ilvl="0">
      <w:start w:val="1"/>
      <w:numFmt w:val="decimal"/>
      <w:lvlText w:val="%1."/>
      <w:lvlJc w:val="left"/>
      <w:pPr>
        <w:tabs>
          <w:tab w:val="num" w:pos="0"/>
        </w:tabs>
        <w:ind w:left="720" w:hanging="360"/>
      </w:pPr>
      <w:rPr>
        <w:rFonts w:ascii="Arial" w:hAnsi="Arial" w:cs="Arial" w:hint="default"/>
      </w:rPr>
    </w:lvl>
  </w:abstractNum>
  <w:abstractNum w:abstractNumId="17" w15:restartNumberingAfterBreak="0">
    <w:nsid w:val="00000012"/>
    <w:multiLevelType w:val="singleLevel"/>
    <w:tmpl w:val="00000012"/>
    <w:name w:val="WW8Num18"/>
    <w:lvl w:ilvl="0">
      <w:start w:val="1"/>
      <w:numFmt w:val="decimal"/>
      <w:lvlText w:val="%1."/>
      <w:lvlJc w:val="left"/>
      <w:pPr>
        <w:tabs>
          <w:tab w:val="num" w:pos="0"/>
        </w:tabs>
        <w:ind w:left="1440" w:hanging="360"/>
      </w:pPr>
      <w:rPr>
        <w:rFonts w:ascii="Arial" w:hAnsi="Arial" w:cs="Arial"/>
        <w:color w:val="000000"/>
        <w:sz w:val="20"/>
        <w:szCs w:val="20"/>
      </w:rPr>
    </w:lvl>
  </w:abstractNum>
  <w:abstractNum w:abstractNumId="18" w15:restartNumberingAfterBreak="0">
    <w:nsid w:val="00000013"/>
    <w:multiLevelType w:val="multilevel"/>
    <w:tmpl w:val="00000013"/>
    <w:name w:val="WW8Num19"/>
    <w:lvl w:ilvl="0">
      <w:start w:val="1"/>
      <w:numFmt w:val="decimal"/>
      <w:lvlText w:val="%1."/>
      <w:lvlJc w:val="left"/>
      <w:pPr>
        <w:tabs>
          <w:tab w:val="num" w:pos="1009"/>
        </w:tabs>
        <w:ind w:left="1009" w:hanging="453"/>
      </w:pPr>
      <w:rPr>
        <w:rFonts w:ascii="Arial" w:hAnsi="Arial" w:cs="Times New Roman" w:hint="default"/>
        <w:b/>
        <w:sz w:val="20"/>
        <w:szCs w:val="20"/>
        <w:lang w:val="pl-PL"/>
      </w:rPr>
    </w:lvl>
    <w:lvl w:ilvl="1">
      <w:start w:val="1"/>
      <w:numFmt w:val="lowerLetter"/>
      <w:lvlText w:val="%2)"/>
      <w:lvlJc w:val="left"/>
      <w:pPr>
        <w:tabs>
          <w:tab w:val="num" w:pos="0"/>
        </w:tabs>
        <w:ind w:left="1440" w:hanging="360"/>
      </w:pPr>
      <w:rPr>
        <w:rFonts w:ascii="Arial" w:eastAsia="Times New Roman" w:hAnsi="Arial" w:cs="Arial"/>
        <w:sz w:val="20"/>
        <w:szCs w:val="20"/>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1009"/>
        </w:tabs>
        <w:ind w:left="1009" w:hanging="453"/>
      </w:pPr>
      <w:rPr>
        <w:rFonts w:cs="Times New Roman" w:hint="default"/>
        <w:b w:val="0"/>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9" w15:restartNumberingAfterBreak="0">
    <w:nsid w:val="00000014"/>
    <w:multiLevelType w:val="singleLevel"/>
    <w:tmpl w:val="00000014"/>
    <w:name w:val="WW8Num20"/>
    <w:lvl w:ilvl="0">
      <w:start w:val="1"/>
      <w:numFmt w:val="lowerLetter"/>
      <w:lvlText w:val="%1)"/>
      <w:lvlJc w:val="left"/>
      <w:pPr>
        <w:tabs>
          <w:tab w:val="num" w:pos="0"/>
        </w:tabs>
        <w:ind w:left="720" w:hanging="360"/>
      </w:pPr>
      <w:rPr>
        <w:rFonts w:ascii="Arial" w:hAnsi="Arial" w:cs="Arial" w:hint="default"/>
        <w:b w:val="0"/>
      </w:rPr>
    </w:lvl>
  </w:abstractNum>
  <w:abstractNum w:abstractNumId="20" w15:restartNumberingAfterBreak="0">
    <w:nsid w:val="00000015"/>
    <w:multiLevelType w:val="singleLevel"/>
    <w:tmpl w:val="00000015"/>
    <w:name w:val="WW8Num21"/>
    <w:lvl w:ilvl="0">
      <w:start w:val="1"/>
      <w:numFmt w:val="decimal"/>
      <w:lvlText w:val="%1."/>
      <w:lvlJc w:val="left"/>
      <w:pPr>
        <w:tabs>
          <w:tab w:val="num" w:pos="0"/>
        </w:tabs>
        <w:ind w:left="720" w:hanging="360"/>
      </w:pPr>
      <w:rPr>
        <w:rFonts w:ascii="Arial" w:hAnsi="Arial" w:cs="Arial"/>
        <w:color w:val="000000"/>
        <w:sz w:val="20"/>
        <w:szCs w:val="20"/>
      </w:rPr>
    </w:lvl>
  </w:abstractNum>
  <w:abstractNum w:abstractNumId="21" w15:restartNumberingAfterBreak="0">
    <w:nsid w:val="00000016"/>
    <w:multiLevelType w:val="singleLevel"/>
    <w:tmpl w:val="00000016"/>
    <w:name w:val="WW8Num22"/>
    <w:lvl w:ilvl="0">
      <w:start w:val="1"/>
      <w:numFmt w:val="bullet"/>
      <w:lvlText w:val=""/>
      <w:lvlJc w:val="left"/>
      <w:pPr>
        <w:tabs>
          <w:tab w:val="num" w:pos="0"/>
        </w:tabs>
        <w:ind w:left="780" w:hanging="360"/>
      </w:pPr>
      <w:rPr>
        <w:rFonts w:ascii="Symbol" w:hAnsi="Symbol" w:cs="Symbol" w:hint="default"/>
        <w:color w:val="000000"/>
        <w:sz w:val="20"/>
        <w:szCs w:val="20"/>
      </w:rPr>
    </w:lvl>
  </w:abstractNum>
  <w:abstractNum w:abstractNumId="22" w15:restartNumberingAfterBreak="0">
    <w:nsid w:val="00000017"/>
    <w:multiLevelType w:val="singleLevel"/>
    <w:tmpl w:val="00000017"/>
    <w:name w:val="WW8Num23"/>
    <w:lvl w:ilvl="0">
      <w:start w:val="1"/>
      <w:numFmt w:val="decimal"/>
      <w:lvlText w:val="%1."/>
      <w:lvlJc w:val="left"/>
      <w:pPr>
        <w:tabs>
          <w:tab w:val="num" w:pos="0"/>
        </w:tabs>
        <w:ind w:left="720" w:hanging="360"/>
      </w:pPr>
      <w:rPr>
        <w:rFonts w:ascii="Arial" w:hAnsi="Arial" w:cs="Arial" w:hint="default"/>
      </w:rPr>
    </w:lvl>
  </w:abstractNum>
  <w:abstractNum w:abstractNumId="23" w15:restartNumberingAfterBreak="0">
    <w:nsid w:val="00000018"/>
    <w:multiLevelType w:val="singleLevel"/>
    <w:tmpl w:val="00000018"/>
    <w:name w:val="WW8Num24"/>
    <w:lvl w:ilvl="0">
      <w:start w:val="1"/>
      <w:numFmt w:val="decimal"/>
      <w:lvlText w:val="%1)"/>
      <w:lvlJc w:val="left"/>
      <w:pPr>
        <w:tabs>
          <w:tab w:val="num" w:pos="0"/>
        </w:tabs>
        <w:ind w:left="502" w:hanging="360"/>
      </w:pPr>
      <w:rPr>
        <w:rFonts w:cs="Arial" w:hint="default"/>
        <w:b w:val="0"/>
        <w:color w:val="000000"/>
        <w:sz w:val="12"/>
      </w:rPr>
    </w:lvl>
  </w:abstractNum>
  <w:abstractNum w:abstractNumId="24" w15:restartNumberingAfterBreak="0">
    <w:nsid w:val="00000019"/>
    <w:multiLevelType w:val="singleLevel"/>
    <w:tmpl w:val="00000019"/>
    <w:name w:val="WW8Num25"/>
    <w:lvl w:ilvl="0">
      <w:start w:val="1"/>
      <w:numFmt w:val="decimal"/>
      <w:lvlText w:val="%1."/>
      <w:lvlJc w:val="left"/>
      <w:pPr>
        <w:tabs>
          <w:tab w:val="num" w:pos="0"/>
        </w:tabs>
        <w:ind w:left="720" w:hanging="360"/>
      </w:pPr>
      <w:rPr>
        <w:rFonts w:ascii="Arial" w:hAnsi="Arial" w:cs="Arial" w:hint="default"/>
        <w:i w:val="0"/>
      </w:rPr>
    </w:lvl>
  </w:abstractNum>
  <w:abstractNum w:abstractNumId="25" w15:restartNumberingAfterBreak="0">
    <w:nsid w:val="0000001A"/>
    <w:multiLevelType w:val="singleLevel"/>
    <w:tmpl w:val="0000001A"/>
    <w:name w:val="WW8Num26"/>
    <w:lvl w:ilvl="0">
      <w:start w:val="1"/>
      <w:numFmt w:val="bullet"/>
      <w:pStyle w:val="Tiret1"/>
      <w:lvlText w:val="–"/>
      <w:lvlJc w:val="left"/>
      <w:pPr>
        <w:tabs>
          <w:tab w:val="num" w:pos="1417"/>
        </w:tabs>
        <w:ind w:left="1417" w:hanging="567"/>
      </w:pPr>
      <w:rPr>
        <w:rFonts w:ascii="Liberation Serif" w:hAnsi="Liberation Serif" w:cs="Liberation Serif"/>
      </w:rPr>
    </w:lvl>
  </w:abstractNum>
  <w:abstractNum w:abstractNumId="26" w15:restartNumberingAfterBreak="0">
    <w:nsid w:val="0000001B"/>
    <w:multiLevelType w:val="singleLevel"/>
    <w:tmpl w:val="0000001B"/>
    <w:name w:val="WW8Num27"/>
    <w:lvl w:ilvl="0">
      <w:start w:val="1"/>
      <w:numFmt w:val="decimal"/>
      <w:lvlText w:val="%1)"/>
      <w:lvlJc w:val="left"/>
      <w:pPr>
        <w:tabs>
          <w:tab w:val="num" w:pos="0"/>
        </w:tabs>
        <w:ind w:left="720" w:hanging="360"/>
      </w:pPr>
      <w:rPr>
        <w:rFonts w:ascii="Arial" w:hAnsi="Arial" w:cs="Arial"/>
        <w:bCs/>
        <w:color w:val="000000"/>
        <w:sz w:val="20"/>
        <w:szCs w:val="20"/>
      </w:rPr>
    </w:lvl>
  </w:abstractNum>
  <w:abstractNum w:abstractNumId="27" w15:restartNumberingAfterBreak="0">
    <w:nsid w:val="0000001C"/>
    <w:multiLevelType w:val="singleLevel"/>
    <w:tmpl w:val="0000001C"/>
    <w:name w:val="WW8Num28"/>
    <w:lvl w:ilvl="0">
      <w:start w:val="1"/>
      <w:numFmt w:val="lowerLetter"/>
      <w:pStyle w:val="Listapunktowana31"/>
      <w:lvlText w:val="%1)"/>
      <w:lvlJc w:val="left"/>
      <w:pPr>
        <w:tabs>
          <w:tab w:val="num" w:pos="720"/>
        </w:tabs>
        <w:ind w:left="720" w:hanging="360"/>
      </w:pPr>
      <w:rPr>
        <w:rFonts w:cs="Times New Roman" w:hint="default"/>
      </w:rPr>
    </w:lvl>
  </w:abstractNum>
  <w:abstractNum w:abstractNumId="28" w15:restartNumberingAfterBreak="0">
    <w:nsid w:val="0000001D"/>
    <w:multiLevelType w:val="singleLevel"/>
    <w:tmpl w:val="0000001D"/>
    <w:name w:val="WW8Num29"/>
    <w:lvl w:ilvl="0">
      <w:start w:val="1"/>
      <w:numFmt w:val="decimal"/>
      <w:lvlText w:val="%1."/>
      <w:lvlJc w:val="left"/>
      <w:pPr>
        <w:tabs>
          <w:tab w:val="num" w:pos="0"/>
        </w:tabs>
        <w:ind w:left="720" w:hanging="360"/>
      </w:pPr>
      <w:rPr>
        <w:rFonts w:ascii="Arial" w:hAnsi="Arial" w:cs="Arial" w:hint="default"/>
      </w:rPr>
    </w:lvl>
  </w:abstractNum>
  <w:abstractNum w:abstractNumId="29" w15:restartNumberingAfterBreak="0">
    <w:nsid w:val="0000001E"/>
    <w:multiLevelType w:val="singleLevel"/>
    <w:tmpl w:val="0000001E"/>
    <w:name w:val="WW8Num30"/>
    <w:lvl w:ilvl="0">
      <w:start w:val="1"/>
      <w:numFmt w:val="decimal"/>
      <w:lvlText w:val="%1."/>
      <w:lvlJc w:val="left"/>
      <w:pPr>
        <w:tabs>
          <w:tab w:val="num" w:pos="0"/>
        </w:tabs>
        <w:ind w:left="360" w:hanging="360"/>
      </w:pPr>
      <w:rPr>
        <w:rFonts w:ascii="Arial" w:hAnsi="Arial" w:cs="Arial" w:hint="default"/>
        <w:b/>
        <w:sz w:val="21"/>
        <w:szCs w:val="21"/>
      </w:rPr>
    </w:lvl>
  </w:abstractNum>
  <w:abstractNum w:abstractNumId="30" w15:restartNumberingAfterBreak="0">
    <w:nsid w:val="0000001F"/>
    <w:multiLevelType w:val="singleLevel"/>
    <w:tmpl w:val="0000001F"/>
    <w:name w:val="WW8Num31"/>
    <w:lvl w:ilvl="0">
      <w:start w:val="1"/>
      <w:numFmt w:val="decimal"/>
      <w:lvlText w:val="%1."/>
      <w:lvlJc w:val="left"/>
      <w:pPr>
        <w:tabs>
          <w:tab w:val="num" w:pos="0"/>
        </w:tabs>
        <w:ind w:left="720" w:hanging="360"/>
      </w:pPr>
      <w:rPr>
        <w:rFonts w:ascii="Arial" w:hAnsi="Arial" w:cs="Arial" w:hint="default"/>
      </w:rPr>
    </w:lvl>
  </w:abstractNum>
  <w:abstractNum w:abstractNumId="31" w15:restartNumberingAfterBreak="0">
    <w:nsid w:val="00000020"/>
    <w:multiLevelType w:val="singleLevel"/>
    <w:tmpl w:val="00000020"/>
    <w:name w:val="WW8Num32"/>
    <w:lvl w:ilvl="0">
      <w:start w:val="1"/>
      <w:numFmt w:val="decimal"/>
      <w:lvlText w:val="%1."/>
      <w:lvlJc w:val="left"/>
      <w:pPr>
        <w:tabs>
          <w:tab w:val="num" w:pos="0"/>
        </w:tabs>
        <w:ind w:left="720" w:hanging="360"/>
      </w:pPr>
      <w:rPr>
        <w:rFonts w:ascii="Arial" w:hAnsi="Arial" w:cs="Arial" w:hint="default"/>
        <w:b/>
        <w:sz w:val="20"/>
        <w:szCs w:val="20"/>
      </w:rPr>
    </w:lvl>
  </w:abstractNum>
  <w:abstractNum w:abstractNumId="32" w15:restartNumberingAfterBreak="0">
    <w:nsid w:val="00000021"/>
    <w:multiLevelType w:val="singleLevel"/>
    <w:tmpl w:val="00000021"/>
    <w:name w:val="WW8Num33"/>
    <w:lvl w:ilvl="0">
      <w:start w:val="1"/>
      <w:numFmt w:val="decimal"/>
      <w:lvlText w:val="%1."/>
      <w:lvlJc w:val="left"/>
      <w:pPr>
        <w:tabs>
          <w:tab w:val="num" w:pos="0"/>
        </w:tabs>
        <w:ind w:left="720" w:hanging="360"/>
      </w:pPr>
      <w:rPr>
        <w:rFonts w:ascii="Arial" w:hAnsi="Arial" w:cs="Arial" w:hint="default"/>
        <w:b/>
        <w:sz w:val="20"/>
      </w:rPr>
    </w:lvl>
  </w:abstractNum>
  <w:abstractNum w:abstractNumId="33" w15:restartNumberingAfterBreak="0">
    <w:nsid w:val="00000022"/>
    <w:multiLevelType w:val="singleLevel"/>
    <w:tmpl w:val="00000022"/>
    <w:name w:val="WW8Num34"/>
    <w:lvl w:ilvl="0">
      <w:start w:val="1"/>
      <w:numFmt w:val="decimal"/>
      <w:lvlText w:val="%1."/>
      <w:lvlJc w:val="left"/>
      <w:pPr>
        <w:tabs>
          <w:tab w:val="num" w:pos="0"/>
        </w:tabs>
        <w:ind w:left="720" w:hanging="360"/>
      </w:pPr>
      <w:rPr>
        <w:rFonts w:ascii="Arial" w:hAnsi="Arial" w:cs="Arial" w:hint="default"/>
      </w:rPr>
    </w:lvl>
  </w:abstractNum>
  <w:abstractNum w:abstractNumId="34" w15:restartNumberingAfterBreak="0">
    <w:nsid w:val="00000023"/>
    <w:multiLevelType w:val="singleLevel"/>
    <w:tmpl w:val="00000023"/>
    <w:name w:val="WW8Num35"/>
    <w:lvl w:ilvl="0">
      <w:start w:val="1"/>
      <w:numFmt w:val="decimal"/>
      <w:lvlText w:val="%1."/>
      <w:lvlJc w:val="left"/>
      <w:pPr>
        <w:tabs>
          <w:tab w:val="num" w:pos="0"/>
        </w:tabs>
        <w:ind w:left="720" w:hanging="360"/>
      </w:pPr>
      <w:rPr>
        <w:rFonts w:ascii="Arial" w:hAnsi="Arial" w:cs="Arial" w:hint="default"/>
      </w:rPr>
    </w:lvl>
  </w:abstractNum>
  <w:abstractNum w:abstractNumId="35" w15:restartNumberingAfterBreak="0">
    <w:nsid w:val="00000024"/>
    <w:multiLevelType w:val="singleLevel"/>
    <w:tmpl w:val="FF46B7F0"/>
    <w:name w:val="WW8Num36"/>
    <w:lvl w:ilvl="0">
      <w:start w:val="3"/>
      <w:numFmt w:val="decimal"/>
      <w:lvlText w:val="%1)"/>
      <w:lvlJc w:val="left"/>
      <w:pPr>
        <w:tabs>
          <w:tab w:val="num" w:pos="0"/>
        </w:tabs>
        <w:ind w:left="720" w:hanging="360"/>
      </w:pPr>
      <w:rPr>
        <w:rFonts w:ascii="Arial" w:hAnsi="Arial" w:cs="Arial" w:hint="default"/>
      </w:rPr>
    </w:lvl>
  </w:abstractNum>
  <w:abstractNum w:abstractNumId="36" w15:restartNumberingAfterBreak="0">
    <w:nsid w:val="00000025"/>
    <w:multiLevelType w:val="singleLevel"/>
    <w:tmpl w:val="00000025"/>
    <w:name w:val="WW8Num37"/>
    <w:lvl w:ilvl="0">
      <w:start w:val="1"/>
      <w:numFmt w:val="bullet"/>
      <w:pStyle w:val="Tiret0"/>
      <w:lvlText w:val="–"/>
      <w:lvlJc w:val="left"/>
      <w:pPr>
        <w:tabs>
          <w:tab w:val="num" w:pos="850"/>
        </w:tabs>
        <w:ind w:left="850" w:hanging="850"/>
      </w:pPr>
      <w:rPr>
        <w:rFonts w:ascii="Liberation Serif" w:hAnsi="Liberation Serif" w:cs="Liberation Serif"/>
      </w:rPr>
    </w:lvl>
  </w:abstractNum>
  <w:abstractNum w:abstractNumId="37" w15:restartNumberingAfterBreak="0">
    <w:nsid w:val="00000026"/>
    <w:multiLevelType w:val="singleLevel"/>
    <w:tmpl w:val="00000026"/>
    <w:name w:val="WW8Num38"/>
    <w:lvl w:ilvl="0">
      <w:start w:val="1"/>
      <w:numFmt w:val="lowerLetter"/>
      <w:pStyle w:val="wt-listawielopoziomowa"/>
      <w:lvlText w:val="%1)"/>
      <w:lvlJc w:val="left"/>
      <w:pPr>
        <w:tabs>
          <w:tab w:val="num" w:pos="644"/>
        </w:tabs>
        <w:ind w:left="644" w:hanging="360"/>
      </w:pPr>
      <w:rPr>
        <w:rFonts w:cs="Times New Roman" w:hint="default"/>
        <w:b w:val="0"/>
        <w:i w:val="0"/>
      </w:rPr>
    </w:lvl>
  </w:abstractNum>
  <w:abstractNum w:abstractNumId="38" w15:restartNumberingAfterBreak="0">
    <w:nsid w:val="00000027"/>
    <w:multiLevelType w:val="singleLevel"/>
    <w:tmpl w:val="00000027"/>
    <w:name w:val="WW8Num39"/>
    <w:lvl w:ilvl="0">
      <w:start w:val="1"/>
      <w:numFmt w:val="decimal"/>
      <w:lvlText w:val="%1."/>
      <w:lvlJc w:val="left"/>
      <w:pPr>
        <w:tabs>
          <w:tab w:val="num" w:pos="0"/>
        </w:tabs>
        <w:ind w:left="720" w:hanging="360"/>
      </w:pPr>
      <w:rPr>
        <w:rFonts w:ascii="Arial" w:hAnsi="Arial" w:cs="Arial" w:hint="default"/>
        <w:i w:val="0"/>
      </w:rPr>
    </w:lvl>
  </w:abstractNum>
  <w:abstractNum w:abstractNumId="39" w15:restartNumberingAfterBreak="0">
    <w:nsid w:val="00000028"/>
    <w:multiLevelType w:val="singleLevel"/>
    <w:tmpl w:val="00000028"/>
    <w:name w:val="WW8Num40"/>
    <w:lvl w:ilvl="0">
      <w:start w:val="1"/>
      <w:numFmt w:val="decimal"/>
      <w:lvlText w:val="%1."/>
      <w:lvlJc w:val="left"/>
      <w:pPr>
        <w:tabs>
          <w:tab w:val="num" w:pos="0"/>
        </w:tabs>
        <w:ind w:left="720" w:hanging="360"/>
      </w:pPr>
      <w:rPr>
        <w:rFonts w:ascii="Arial" w:hAnsi="Arial" w:cs="Arial" w:hint="default"/>
      </w:rPr>
    </w:lvl>
  </w:abstractNum>
  <w:abstractNum w:abstractNumId="40" w15:restartNumberingAfterBreak="0">
    <w:nsid w:val="00000029"/>
    <w:multiLevelType w:val="singleLevel"/>
    <w:tmpl w:val="00000029"/>
    <w:name w:val="WW8Num41"/>
    <w:lvl w:ilvl="0">
      <w:start w:val="1"/>
      <w:numFmt w:val="decimal"/>
      <w:lvlText w:val="%1."/>
      <w:lvlJc w:val="left"/>
      <w:pPr>
        <w:tabs>
          <w:tab w:val="num" w:pos="0"/>
        </w:tabs>
        <w:ind w:left="720" w:hanging="360"/>
      </w:pPr>
      <w:rPr>
        <w:rFonts w:ascii="Arial" w:hAnsi="Arial" w:cs="Arial" w:hint="default"/>
        <w:b w:val="0"/>
        <w:i w:val="0"/>
        <w:color w:val="000000"/>
        <w:sz w:val="20"/>
        <w:szCs w:val="20"/>
      </w:rPr>
    </w:lvl>
  </w:abstractNum>
  <w:abstractNum w:abstractNumId="41" w15:restartNumberingAfterBreak="0">
    <w:nsid w:val="0000002A"/>
    <w:multiLevelType w:val="singleLevel"/>
    <w:tmpl w:val="0000002A"/>
    <w:name w:val="WW8Num42"/>
    <w:lvl w:ilvl="0">
      <w:numFmt w:val="bullet"/>
      <w:pStyle w:val="Tekstprzypisukocowego"/>
      <w:lvlText w:val="–"/>
      <w:lvlJc w:val="left"/>
      <w:pPr>
        <w:tabs>
          <w:tab w:val="num" w:pos="360"/>
        </w:tabs>
        <w:ind w:left="360" w:hanging="360"/>
      </w:pPr>
      <w:rPr>
        <w:rFonts w:ascii="Times New Roman" w:hAnsi="Times New Roman" w:cs="Times New Roman" w:hint="default"/>
        <w:sz w:val="22"/>
      </w:rPr>
    </w:lvl>
  </w:abstractNum>
  <w:abstractNum w:abstractNumId="42" w15:restartNumberingAfterBreak="0">
    <w:nsid w:val="0000002B"/>
    <w:multiLevelType w:val="singleLevel"/>
    <w:tmpl w:val="0000002B"/>
    <w:name w:val="WW8Num43"/>
    <w:lvl w:ilvl="0">
      <w:start w:val="1"/>
      <w:numFmt w:val="decimal"/>
      <w:pStyle w:val="wypunkt"/>
      <w:lvlText w:val="%1."/>
      <w:lvlJc w:val="left"/>
      <w:pPr>
        <w:tabs>
          <w:tab w:val="num" w:pos="2340"/>
        </w:tabs>
        <w:ind w:left="2340" w:hanging="360"/>
      </w:pPr>
      <w:rPr>
        <w:rFonts w:cs="Times New Roman" w:hint="default"/>
        <w:b/>
        <w:sz w:val="23"/>
      </w:rPr>
    </w:lvl>
  </w:abstractNum>
  <w:abstractNum w:abstractNumId="43" w15:restartNumberingAfterBreak="0">
    <w:nsid w:val="0000002C"/>
    <w:multiLevelType w:val="singleLevel"/>
    <w:tmpl w:val="0000002C"/>
    <w:name w:val="WW8Num44"/>
    <w:lvl w:ilvl="0">
      <w:start w:val="1"/>
      <w:numFmt w:val="decimal"/>
      <w:lvlText w:val="%1."/>
      <w:lvlJc w:val="left"/>
      <w:pPr>
        <w:tabs>
          <w:tab w:val="num" w:pos="0"/>
        </w:tabs>
        <w:ind w:left="720" w:hanging="360"/>
      </w:pPr>
      <w:rPr>
        <w:rFonts w:ascii="Arial" w:hAnsi="Arial" w:cs="Arial" w:hint="default"/>
      </w:rPr>
    </w:lvl>
  </w:abstractNum>
  <w:abstractNum w:abstractNumId="44" w15:restartNumberingAfterBreak="0">
    <w:nsid w:val="0000002D"/>
    <w:multiLevelType w:val="singleLevel"/>
    <w:tmpl w:val="0000002D"/>
    <w:name w:val="WW8Num45"/>
    <w:lvl w:ilvl="0">
      <w:start w:val="1"/>
      <w:numFmt w:val="decimal"/>
      <w:lvlText w:val="%1."/>
      <w:lvlJc w:val="left"/>
      <w:pPr>
        <w:tabs>
          <w:tab w:val="num" w:pos="0"/>
        </w:tabs>
        <w:ind w:left="720" w:hanging="360"/>
      </w:pPr>
      <w:rPr>
        <w:rFonts w:ascii="Arial" w:hAnsi="Arial" w:cs="Arial" w:hint="default"/>
      </w:rPr>
    </w:lvl>
  </w:abstractNum>
  <w:abstractNum w:abstractNumId="45" w15:restartNumberingAfterBreak="0">
    <w:nsid w:val="17E96D10"/>
    <w:multiLevelType w:val="hybridMultilevel"/>
    <w:tmpl w:val="72A6EEDA"/>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46" w15:restartNumberingAfterBreak="0">
    <w:nsid w:val="25C93BB7"/>
    <w:multiLevelType w:val="hybridMultilevel"/>
    <w:tmpl w:val="105AC984"/>
    <w:lvl w:ilvl="0" w:tplc="C930E684">
      <w:start w:val="2"/>
      <w:numFmt w:val="decimal"/>
      <w:lvlText w:val="%1."/>
      <w:lvlJc w:val="left"/>
      <w:pPr>
        <w:ind w:left="720" w:hanging="360"/>
      </w:pPr>
      <w:rPr>
        <w:rFonts w:ascii="Arial" w:eastAsia="Arial" w:hAnsi="Arial" w:cs="Arial"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E413E7C"/>
    <w:multiLevelType w:val="hybridMultilevel"/>
    <w:tmpl w:val="92FA25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3673220"/>
    <w:multiLevelType w:val="hybridMultilevel"/>
    <w:tmpl w:val="840E85E4"/>
    <w:lvl w:ilvl="0" w:tplc="F9AE3A2E">
      <w:start w:val="1"/>
      <w:numFmt w:val="decimal"/>
      <w:lvlText w:val="%1."/>
      <w:lvlJc w:val="left"/>
      <w:pPr>
        <w:ind w:left="792" w:hanging="432"/>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1D5514E"/>
    <w:multiLevelType w:val="hybridMultilevel"/>
    <w:tmpl w:val="52A624AC"/>
    <w:lvl w:ilvl="0" w:tplc="C444DB1C">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00332767">
    <w:abstractNumId w:val="0"/>
  </w:num>
  <w:num w:numId="2" w16cid:durableId="360671664">
    <w:abstractNumId w:val="1"/>
  </w:num>
  <w:num w:numId="3" w16cid:durableId="535774862">
    <w:abstractNumId w:val="2"/>
  </w:num>
  <w:num w:numId="4" w16cid:durableId="1397976663">
    <w:abstractNumId w:val="3"/>
  </w:num>
  <w:num w:numId="5" w16cid:durableId="1952937513">
    <w:abstractNumId w:val="4"/>
  </w:num>
  <w:num w:numId="6" w16cid:durableId="787429272">
    <w:abstractNumId w:val="5"/>
  </w:num>
  <w:num w:numId="7" w16cid:durableId="2054041899">
    <w:abstractNumId w:val="6"/>
  </w:num>
  <w:num w:numId="8" w16cid:durableId="1808008460">
    <w:abstractNumId w:val="7"/>
  </w:num>
  <w:num w:numId="9" w16cid:durableId="1002927379">
    <w:abstractNumId w:val="8"/>
  </w:num>
  <w:num w:numId="10" w16cid:durableId="1190222855">
    <w:abstractNumId w:val="9"/>
  </w:num>
  <w:num w:numId="11" w16cid:durableId="946156415">
    <w:abstractNumId w:val="10"/>
  </w:num>
  <w:num w:numId="12" w16cid:durableId="613054406">
    <w:abstractNumId w:val="11"/>
  </w:num>
  <w:num w:numId="13" w16cid:durableId="2116168989">
    <w:abstractNumId w:val="12"/>
  </w:num>
  <w:num w:numId="14" w16cid:durableId="1675374960">
    <w:abstractNumId w:val="13"/>
  </w:num>
  <w:num w:numId="15" w16cid:durableId="410082179">
    <w:abstractNumId w:val="14"/>
  </w:num>
  <w:num w:numId="16" w16cid:durableId="1389299288">
    <w:abstractNumId w:val="15"/>
  </w:num>
  <w:num w:numId="17" w16cid:durableId="1897818683">
    <w:abstractNumId w:val="16"/>
  </w:num>
  <w:num w:numId="18" w16cid:durableId="1310791978">
    <w:abstractNumId w:val="17"/>
  </w:num>
  <w:num w:numId="19" w16cid:durableId="94793527">
    <w:abstractNumId w:val="18"/>
  </w:num>
  <w:num w:numId="20" w16cid:durableId="1695226733">
    <w:abstractNumId w:val="19"/>
  </w:num>
  <w:num w:numId="21" w16cid:durableId="861751089">
    <w:abstractNumId w:val="20"/>
  </w:num>
  <w:num w:numId="22" w16cid:durableId="537399635">
    <w:abstractNumId w:val="21"/>
  </w:num>
  <w:num w:numId="23" w16cid:durableId="73867110">
    <w:abstractNumId w:val="22"/>
  </w:num>
  <w:num w:numId="24" w16cid:durableId="1966347953">
    <w:abstractNumId w:val="23"/>
  </w:num>
  <w:num w:numId="25" w16cid:durableId="1953393076">
    <w:abstractNumId w:val="24"/>
  </w:num>
  <w:num w:numId="26" w16cid:durableId="1687244426">
    <w:abstractNumId w:val="25"/>
  </w:num>
  <w:num w:numId="27" w16cid:durableId="780221179">
    <w:abstractNumId w:val="26"/>
  </w:num>
  <w:num w:numId="28" w16cid:durableId="306402686">
    <w:abstractNumId w:val="27"/>
  </w:num>
  <w:num w:numId="29" w16cid:durableId="908266653">
    <w:abstractNumId w:val="28"/>
  </w:num>
  <w:num w:numId="30" w16cid:durableId="1860701294">
    <w:abstractNumId w:val="29"/>
  </w:num>
  <w:num w:numId="31" w16cid:durableId="604919150">
    <w:abstractNumId w:val="30"/>
  </w:num>
  <w:num w:numId="32" w16cid:durableId="647711460">
    <w:abstractNumId w:val="31"/>
  </w:num>
  <w:num w:numId="33" w16cid:durableId="498156555">
    <w:abstractNumId w:val="32"/>
  </w:num>
  <w:num w:numId="34" w16cid:durableId="337780027">
    <w:abstractNumId w:val="33"/>
  </w:num>
  <w:num w:numId="35" w16cid:durableId="1816994071">
    <w:abstractNumId w:val="34"/>
  </w:num>
  <w:num w:numId="36" w16cid:durableId="750739840">
    <w:abstractNumId w:val="35"/>
  </w:num>
  <w:num w:numId="37" w16cid:durableId="1009796509">
    <w:abstractNumId w:val="36"/>
  </w:num>
  <w:num w:numId="38" w16cid:durableId="771437680">
    <w:abstractNumId w:val="37"/>
  </w:num>
  <w:num w:numId="39" w16cid:durableId="749235541">
    <w:abstractNumId w:val="38"/>
  </w:num>
  <w:num w:numId="40" w16cid:durableId="1784036329">
    <w:abstractNumId w:val="39"/>
  </w:num>
  <w:num w:numId="41" w16cid:durableId="81537174">
    <w:abstractNumId w:val="40"/>
  </w:num>
  <w:num w:numId="42" w16cid:durableId="1725714625">
    <w:abstractNumId w:val="41"/>
  </w:num>
  <w:num w:numId="43" w16cid:durableId="426922924">
    <w:abstractNumId w:val="42"/>
  </w:num>
  <w:num w:numId="44" w16cid:durableId="1707872008">
    <w:abstractNumId w:val="43"/>
  </w:num>
  <w:num w:numId="45" w16cid:durableId="764887567">
    <w:abstractNumId w:val="44"/>
  </w:num>
  <w:num w:numId="46" w16cid:durableId="885874211">
    <w:abstractNumId w:val="46"/>
  </w:num>
  <w:num w:numId="47" w16cid:durableId="422649581">
    <w:abstractNumId w:val="47"/>
  </w:num>
  <w:num w:numId="48" w16cid:durableId="758914107">
    <w:abstractNumId w:val="45"/>
  </w:num>
  <w:num w:numId="49" w16cid:durableId="613168874">
    <w:abstractNumId w:val="48"/>
  </w:num>
  <w:num w:numId="50" w16cid:durableId="2113696931">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7"/>
  <w:hyphenationZone w:val="425"/>
  <w:defaultTableStyle w:val="Normalny"/>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49F"/>
    <w:rsid w:val="000027D1"/>
    <w:rsid w:val="00003F1F"/>
    <w:rsid w:val="0000587D"/>
    <w:rsid w:val="00006A21"/>
    <w:rsid w:val="00007D97"/>
    <w:rsid w:val="000144D4"/>
    <w:rsid w:val="000213F3"/>
    <w:rsid w:val="00033783"/>
    <w:rsid w:val="00036A98"/>
    <w:rsid w:val="00041AC4"/>
    <w:rsid w:val="00045B5E"/>
    <w:rsid w:val="00050D7C"/>
    <w:rsid w:val="0006721A"/>
    <w:rsid w:val="00071BEA"/>
    <w:rsid w:val="00071DE1"/>
    <w:rsid w:val="0007561B"/>
    <w:rsid w:val="0008259C"/>
    <w:rsid w:val="0009680F"/>
    <w:rsid w:val="00096F57"/>
    <w:rsid w:val="000A293F"/>
    <w:rsid w:val="000B6C03"/>
    <w:rsid w:val="000C569E"/>
    <w:rsid w:val="000D5A6D"/>
    <w:rsid w:val="000E1D8B"/>
    <w:rsid w:val="000E706B"/>
    <w:rsid w:val="000F22F3"/>
    <w:rsid w:val="000F43BF"/>
    <w:rsid w:val="000F4C6F"/>
    <w:rsid w:val="00106D8E"/>
    <w:rsid w:val="001277B2"/>
    <w:rsid w:val="00143188"/>
    <w:rsid w:val="001765E4"/>
    <w:rsid w:val="00195D15"/>
    <w:rsid w:val="001A1639"/>
    <w:rsid w:val="001A359E"/>
    <w:rsid w:val="001A4D92"/>
    <w:rsid w:val="001B2200"/>
    <w:rsid w:val="001B39E3"/>
    <w:rsid w:val="001B436D"/>
    <w:rsid w:val="001B4A2A"/>
    <w:rsid w:val="001B7AF6"/>
    <w:rsid w:val="001B7CCE"/>
    <w:rsid w:val="001C4D9D"/>
    <w:rsid w:val="001D03CA"/>
    <w:rsid w:val="001D5E84"/>
    <w:rsid w:val="001E6A65"/>
    <w:rsid w:val="001F27A3"/>
    <w:rsid w:val="0021064E"/>
    <w:rsid w:val="0021454D"/>
    <w:rsid w:val="002168C1"/>
    <w:rsid w:val="00220664"/>
    <w:rsid w:val="00224C0C"/>
    <w:rsid w:val="00227635"/>
    <w:rsid w:val="002319EB"/>
    <w:rsid w:val="00236951"/>
    <w:rsid w:val="00245FE2"/>
    <w:rsid w:val="00246325"/>
    <w:rsid w:val="00246F61"/>
    <w:rsid w:val="00261D31"/>
    <w:rsid w:val="00262C5D"/>
    <w:rsid w:val="00262D6B"/>
    <w:rsid w:val="00266417"/>
    <w:rsid w:val="002720F9"/>
    <w:rsid w:val="00282BC0"/>
    <w:rsid w:val="00285C05"/>
    <w:rsid w:val="00286EF3"/>
    <w:rsid w:val="00287B1A"/>
    <w:rsid w:val="002A1A2A"/>
    <w:rsid w:val="002A5E6C"/>
    <w:rsid w:val="002B6325"/>
    <w:rsid w:val="002B77B6"/>
    <w:rsid w:val="002D1F97"/>
    <w:rsid w:val="002D441A"/>
    <w:rsid w:val="002D5A60"/>
    <w:rsid w:val="002D6C59"/>
    <w:rsid w:val="002E47CC"/>
    <w:rsid w:val="003117D4"/>
    <w:rsid w:val="00322F16"/>
    <w:rsid w:val="00332022"/>
    <w:rsid w:val="00345690"/>
    <w:rsid w:val="003456FD"/>
    <w:rsid w:val="003502CE"/>
    <w:rsid w:val="00351487"/>
    <w:rsid w:val="003521EE"/>
    <w:rsid w:val="00352D2F"/>
    <w:rsid w:val="0035382B"/>
    <w:rsid w:val="003741FF"/>
    <w:rsid w:val="00381B77"/>
    <w:rsid w:val="00385CED"/>
    <w:rsid w:val="00390B39"/>
    <w:rsid w:val="003A5CC7"/>
    <w:rsid w:val="003A67DB"/>
    <w:rsid w:val="003A685E"/>
    <w:rsid w:val="003B0124"/>
    <w:rsid w:val="003B388F"/>
    <w:rsid w:val="003B6D4C"/>
    <w:rsid w:val="003B7E98"/>
    <w:rsid w:val="003C0B46"/>
    <w:rsid w:val="003D07BE"/>
    <w:rsid w:val="00403BBF"/>
    <w:rsid w:val="00417CD5"/>
    <w:rsid w:val="00417E4D"/>
    <w:rsid w:val="00431773"/>
    <w:rsid w:val="00441A1B"/>
    <w:rsid w:val="00447A31"/>
    <w:rsid w:val="00450658"/>
    <w:rsid w:val="0047108F"/>
    <w:rsid w:val="00482E9F"/>
    <w:rsid w:val="0049112F"/>
    <w:rsid w:val="00492015"/>
    <w:rsid w:val="004A09BA"/>
    <w:rsid w:val="004A21DF"/>
    <w:rsid w:val="004C29DF"/>
    <w:rsid w:val="004C6389"/>
    <w:rsid w:val="004C79BC"/>
    <w:rsid w:val="004E3BA6"/>
    <w:rsid w:val="004F0244"/>
    <w:rsid w:val="00500D7A"/>
    <w:rsid w:val="00512968"/>
    <w:rsid w:val="00513516"/>
    <w:rsid w:val="00517544"/>
    <w:rsid w:val="00517E11"/>
    <w:rsid w:val="00523588"/>
    <w:rsid w:val="005314F5"/>
    <w:rsid w:val="00531E41"/>
    <w:rsid w:val="00532357"/>
    <w:rsid w:val="00544149"/>
    <w:rsid w:val="00547FD7"/>
    <w:rsid w:val="005512D6"/>
    <w:rsid w:val="00555984"/>
    <w:rsid w:val="00563D21"/>
    <w:rsid w:val="0056548B"/>
    <w:rsid w:val="00570B06"/>
    <w:rsid w:val="00571703"/>
    <w:rsid w:val="00571D9F"/>
    <w:rsid w:val="00590574"/>
    <w:rsid w:val="00592AFF"/>
    <w:rsid w:val="005A4031"/>
    <w:rsid w:val="005A4F0D"/>
    <w:rsid w:val="005A741E"/>
    <w:rsid w:val="005B0CD9"/>
    <w:rsid w:val="005C212F"/>
    <w:rsid w:val="005C22EA"/>
    <w:rsid w:val="005D13E2"/>
    <w:rsid w:val="005D4E3E"/>
    <w:rsid w:val="005E0D82"/>
    <w:rsid w:val="005F11AC"/>
    <w:rsid w:val="005F4E20"/>
    <w:rsid w:val="005F5006"/>
    <w:rsid w:val="005F6064"/>
    <w:rsid w:val="005F6CF2"/>
    <w:rsid w:val="006028AC"/>
    <w:rsid w:val="00603520"/>
    <w:rsid w:val="006039D4"/>
    <w:rsid w:val="0060414E"/>
    <w:rsid w:val="006139AB"/>
    <w:rsid w:val="00614C13"/>
    <w:rsid w:val="00614D22"/>
    <w:rsid w:val="00617F1F"/>
    <w:rsid w:val="00623E85"/>
    <w:rsid w:val="006249DB"/>
    <w:rsid w:val="00633DCE"/>
    <w:rsid w:val="00635648"/>
    <w:rsid w:val="00640A75"/>
    <w:rsid w:val="00652A5B"/>
    <w:rsid w:val="00653355"/>
    <w:rsid w:val="0065389C"/>
    <w:rsid w:val="00660877"/>
    <w:rsid w:val="00662596"/>
    <w:rsid w:val="00663BD2"/>
    <w:rsid w:val="00666126"/>
    <w:rsid w:val="0067641E"/>
    <w:rsid w:val="00682277"/>
    <w:rsid w:val="00687C95"/>
    <w:rsid w:val="00696363"/>
    <w:rsid w:val="00696387"/>
    <w:rsid w:val="006969B7"/>
    <w:rsid w:val="006A7074"/>
    <w:rsid w:val="006A7492"/>
    <w:rsid w:val="006B1CFC"/>
    <w:rsid w:val="006B4684"/>
    <w:rsid w:val="006C6FB6"/>
    <w:rsid w:val="006D5EDB"/>
    <w:rsid w:val="006E25EF"/>
    <w:rsid w:val="006E7915"/>
    <w:rsid w:val="006F1D39"/>
    <w:rsid w:val="006F4E3C"/>
    <w:rsid w:val="006F6321"/>
    <w:rsid w:val="006F6CAB"/>
    <w:rsid w:val="00701511"/>
    <w:rsid w:val="00703628"/>
    <w:rsid w:val="007039B7"/>
    <w:rsid w:val="00707597"/>
    <w:rsid w:val="00710187"/>
    <w:rsid w:val="00712A2F"/>
    <w:rsid w:val="00714838"/>
    <w:rsid w:val="00732CDE"/>
    <w:rsid w:val="007354DE"/>
    <w:rsid w:val="00735DE6"/>
    <w:rsid w:val="00740F62"/>
    <w:rsid w:val="00742F01"/>
    <w:rsid w:val="00745B7B"/>
    <w:rsid w:val="00746277"/>
    <w:rsid w:val="00747605"/>
    <w:rsid w:val="00747671"/>
    <w:rsid w:val="00750DAA"/>
    <w:rsid w:val="00757410"/>
    <w:rsid w:val="00757AB8"/>
    <w:rsid w:val="007603C0"/>
    <w:rsid w:val="00761D7E"/>
    <w:rsid w:val="00770B22"/>
    <w:rsid w:val="00774850"/>
    <w:rsid w:val="00781780"/>
    <w:rsid w:val="0078738D"/>
    <w:rsid w:val="007951BA"/>
    <w:rsid w:val="007962C9"/>
    <w:rsid w:val="00797AC0"/>
    <w:rsid w:val="007A1869"/>
    <w:rsid w:val="007A3127"/>
    <w:rsid w:val="007B02A4"/>
    <w:rsid w:val="007B50A6"/>
    <w:rsid w:val="007B6D6D"/>
    <w:rsid w:val="007C6813"/>
    <w:rsid w:val="007C779E"/>
    <w:rsid w:val="007D06B4"/>
    <w:rsid w:val="007D6F6F"/>
    <w:rsid w:val="007D7A8A"/>
    <w:rsid w:val="007E4DCB"/>
    <w:rsid w:val="007F2810"/>
    <w:rsid w:val="008212EE"/>
    <w:rsid w:val="00824EB8"/>
    <w:rsid w:val="0083118D"/>
    <w:rsid w:val="008415F6"/>
    <w:rsid w:val="00853348"/>
    <w:rsid w:val="00864D2D"/>
    <w:rsid w:val="0089089D"/>
    <w:rsid w:val="008931F5"/>
    <w:rsid w:val="00893817"/>
    <w:rsid w:val="008B297B"/>
    <w:rsid w:val="008C3945"/>
    <w:rsid w:val="008D5C74"/>
    <w:rsid w:val="008E102D"/>
    <w:rsid w:val="008F0439"/>
    <w:rsid w:val="008F5D2D"/>
    <w:rsid w:val="00900BC5"/>
    <w:rsid w:val="0090256C"/>
    <w:rsid w:val="00910502"/>
    <w:rsid w:val="00924108"/>
    <w:rsid w:val="00925A56"/>
    <w:rsid w:val="00927183"/>
    <w:rsid w:val="00931CA7"/>
    <w:rsid w:val="00940FE0"/>
    <w:rsid w:val="009424BE"/>
    <w:rsid w:val="00942CEA"/>
    <w:rsid w:val="0095658E"/>
    <w:rsid w:val="0096077C"/>
    <w:rsid w:val="00973A80"/>
    <w:rsid w:val="00977D14"/>
    <w:rsid w:val="00984D6F"/>
    <w:rsid w:val="0099529F"/>
    <w:rsid w:val="0099633D"/>
    <w:rsid w:val="00996921"/>
    <w:rsid w:val="009A4411"/>
    <w:rsid w:val="009A70FC"/>
    <w:rsid w:val="009C3608"/>
    <w:rsid w:val="009D0772"/>
    <w:rsid w:val="009F1EF6"/>
    <w:rsid w:val="009F2C7C"/>
    <w:rsid w:val="009F64BF"/>
    <w:rsid w:val="00A152B5"/>
    <w:rsid w:val="00A1759B"/>
    <w:rsid w:val="00A20B67"/>
    <w:rsid w:val="00A23698"/>
    <w:rsid w:val="00A3040F"/>
    <w:rsid w:val="00A31B97"/>
    <w:rsid w:val="00A34F36"/>
    <w:rsid w:val="00A40F8D"/>
    <w:rsid w:val="00A4464C"/>
    <w:rsid w:val="00A505C9"/>
    <w:rsid w:val="00A514C2"/>
    <w:rsid w:val="00A55491"/>
    <w:rsid w:val="00A55C0A"/>
    <w:rsid w:val="00A55F2F"/>
    <w:rsid w:val="00A56EBF"/>
    <w:rsid w:val="00A5749F"/>
    <w:rsid w:val="00A61F44"/>
    <w:rsid w:val="00A64ED1"/>
    <w:rsid w:val="00A6609A"/>
    <w:rsid w:val="00A71F39"/>
    <w:rsid w:val="00A81077"/>
    <w:rsid w:val="00A97BEA"/>
    <w:rsid w:val="00AB7C83"/>
    <w:rsid w:val="00AC52B9"/>
    <w:rsid w:val="00AC7A1D"/>
    <w:rsid w:val="00AD4CE6"/>
    <w:rsid w:val="00AE32D5"/>
    <w:rsid w:val="00AE5157"/>
    <w:rsid w:val="00AE526F"/>
    <w:rsid w:val="00AE7359"/>
    <w:rsid w:val="00AF0141"/>
    <w:rsid w:val="00AF6486"/>
    <w:rsid w:val="00B129A3"/>
    <w:rsid w:val="00B13EB0"/>
    <w:rsid w:val="00B254F3"/>
    <w:rsid w:val="00B31E34"/>
    <w:rsid w:val="00B33981"/>
    <w:rsid w:val="00B47D10"/>
    <w:rsid w:val="00B531AA"/>
    <w:rsid w:val="00B53EDC"/>
    <w:rsid w:val="00B575D9"/>
    <w:rsid w:val="00B62C8B"/>
    <w:rsid w:val="00B65124"/>
    <w:rsid w:val="00B65524"/>
    <w:rsid w:val="00B66D87"/>
    <w:rsid w:val="00B77307"/>
    <w:rsid w:val="00B77BF7"/>
    <w:rsid w:val="00B80B26"/>
    <w:rsid w:val="00B84407"/>
    <w:rsid w:val="00B84697"/>
    <w:rsid w:val="00B918EA"/>
    <w:rsid w:val="00B91B38"/>
    <w:rsid w:val="00B93903"/>
    <w:rsid w:val="00B940B8"/>
    <w:rsid w:val="00B95565"/>
    <w:rsid w:val="00BC2743"/>
    <w:rsid w:val="00BC4F0F"/>
    <w:rsid w:val="00BD242F"/>
    <w:rsid w:val="00BD5621"/>
    <w:rsid w:val="00BF48B3"/>
    <w:rsid w:val="00BF6CAE"/>
    <w:rsid w:val="00C00D6C"/>
    <w:rsid w:val="00C03D4E"/>
    <w:rsid w:val="00C16430"/>
    <w:rsid w:val="00C2085C"/>
    <w:rsid w:val="00C20A63"/>
    <w:rsid w:val="00C31CE2"/>
    <w:rsid w:val="00C4171E"/>
    <w:rsid w:val="00C44C15"/>
    <w:rsid w:val="00C538D7"/>
    <w:rsid w:val="00C54F95"/>
    <w:rsid w:val="00C55271"/>
    <w:rsid w:val="00C55600"/>
    <w:rsid w:val="00C61A61"/>
    <w:rsid w:val="00C66179"/>
    <w:rsid w:val="00C671AA"/>
    <w:rsid w:val="00C70944"/>
    <w:rsid w:val="00C91286"/>
    <w:rsid w:val="00C92317"/>
    <w:rsid w:val="00C960DE"/>
    <w:rsid w:val="00CA239B"/>
    <w:rsid w:val="00CA6109"/>
    <w:rsid w:val="00CB071C"/>
    <w:rsid w:val="00CB10A9"/>
    <w:rsid w:val="00CB583E"/>
    <w:rsid w:val="00CC48FD"/>
    <w:rsid w:val="00CC69AA"/>
    <w:rsid w:val="00CE3D07"/>
    <w:rsid w:val="00CF2574"/>
    <w:rsid w:val="00CF5035"/>
    <w:rsid w:val="00D064E2"/>
    <w:rsid w:val="00D2379B"/>
    <w:rsid w:val="00D24547"/>
    <w:rsid w:val="00D27066"/>
    <w:rsid w:val="00D32F0C"/>
    <w:rsid w:val="00D550ED"/>
    <w:rsid w:val="00D56322"/>
    <w:rsid w:val="00D60406"/>
    <w:rsid w:val="00D63ED7"/>
    <w:rsid w:val="00D66A64"/>
    <w:rsid w:val="00D76E8E"/>
    <w:rsid w:val="00D96F03"/>
    <w:rsid w:val="00D9720C"/>
    <w:rsid w:val="00DB2CAF"/>
    <w:rsid w:val="00DB3111"/>
    <w:rsid w:val="00DC138C"/>
    <w:rsid w:val="00DC3CE0"/>
    <w:rsid w:val="00DD3119"/>
    <w:rsid w:val="00DD499D"/>
    <w:rsid w:val="00DD6956"/>
    <w:rsid w:val="00DE21F8"/>
    <w:rsid w:val="00DE73EE"/>
    <w:rsid w:val="00DE7E10"/>
    <w:rsid w:val="00DF227C"/>
    <w:rsid w:val="00DF6160"/>
    <w:rsid w:val="00E030BD"/>
    <w:rsid w:val="00E050E9"/>
    <w:rsid w:val="00E11CFE"/>
    <w:rsid w:val="00E12244"/>
    <w:rsid w:val="00E1281D"/>
    <w:rsid w:val="00E15A04"/>
    <w:rsid w:val="00E255C1"/>
    <w:rsid w:val="00E265F2"/>
    <w:rsid w:val="00E343FC"/>
    <w:rsid w:val="00E357EC"/>
    <w:rsid w:val="00E360D5"/>
    <w:rsid w:val="00E55C24"/>
    <w:rsid w:val="00E5663B"/>
    <w:rsid w:val="00E62DA1"/>
    <w:rsid w:val="00E80A8F"/>
    <w:rsid w:val="00E844DD"/>
    <w:rsid w:val="00E97AB5"/>
    <w:rsid w:val="00EA1BA0"/>
    <w:rsid w:val="00EA5F13"/>
    <w:rsid w:val="00EA6ABC"/>
    <w:rsid w:val="00EA7802"/>
    <w:rsid w:val="00EB70DF"/>
    <w:rsid w:val="00EB7B8E"/>
    <w:rsid w:val="00EC6296"/>
    <w:rsid w:val="00ED1096"/>
    <w:rsid w:val="00ED12A3"/>
    <w:rsid w:val="00ED1A28"/>
    <w:rsid w:val="00ED24A2"/>
    <w:rsid w:val="00EE5947"/>
    <w:rsid w:val="00EE6152"/>
    <w:rsid w:val="00EF52D4"/>
    <w:rsid w:val="00F07996"/>
    <w:rsid w:val="00F10716"/>
    <w:rsid w:val="00F22B8F"/>
    <w:rsid w:val="00F24160"/>
    <w:rsid w:val="00F24725"/>
    <w:rsid w:val="00F456AA"/>
    <w:rsid w:val="00F4575E"/>
    <w:rsid w:val="00F470A6"/>
    <w:rsid w:val="00F57DBB"/>
    <w:rsid w:val="00F65249"/>
    <w:rsid w:val="00F67893"/>
    <w:rsid w:val="00F72CC8"/>
    <w:rsid w:val="00F76E6C"/>
    <w:rsid w:val="00F85F96"/>
    <w:rsid w:val="00F9525B"/>
    <w:rsid w:val="00F972EC"/>
    <w:rsid w:val="00FA2468"/>
    <w:rsid w:val="00FB00E2"/>
    <w:rsid w:val="00FB0A1B"/>
    <w:rsid w:val="00FC4690"/>
    <w:rsid w:val="00FD2A94"/>
    <w:rsid w:val="00FD7759"/>
    <w:rsid w:val="00FE17E5"/>
    <w:rsid w:val="00FE49BC"/>
    <w:rsid w:val="00FE75B9"/>
    <w:rsid w:val="00FF087C"/>
    <w:rsid w:val="00FF114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D60FA6E"/>
  <w15:docId w15:val="{B04251F1-44B9-4FB5-B92C-8B6E92017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50ED"/>
    <w:pPr>
      <w:suppressAutoHyphens/>
    </w:pPr>
    <w:rPr>
      <w:sz w:val="24"/>
      <w:szCs w:val="24"/>
      <w:lang w:eastAsia="zh-CN"/>
    </w:rPr>
  </w:style>
  <w:style w:type="paragraph" w:styleId="Nagwek1">
    <w:name w:val="heading 1"/>
    <w:basedOn w:val="Normalny"/>
    <w:next w:val="Normalny"/>
    <w:qFormat/>
    <w:rsid w:val="00757410"/>
    <w:pPr>
      <w:keepNext/>
      <w:numPr>
        <w:numId w:val="1"/>
      </w:numPr>
      <w:spacing w:before="240" w:after="60"/>
      <w:outlineLvl w:val="0"/>
    </w:pPr>
    <w:rPr>
      <w:rFonts w:ascii="Arial" w:hAnsi="Arial" w:cs="Arial"/>
      <w:b/>
      <w:bCs/>
      <w:kern w:val="2"/>
      <w:sz w:val="32"/>
      <w:szCs w:val="32"/>
    </w:rPr>
  </w:style>
  <w:style w:type="paragraph" w:styleId="Nagwek2">
    <w:name w:val="heading 2"/>
    <w:basedOn w:val="Normalny"/>
    <w:next w:val="Normalny"/>
    <w:qFormat/>
    <w:rsid w:val="0075741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qFormat/>
    <w:rsid w:val="0075741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qFormat/>
    <w:rsid w:val="00757410"/>
    <w:pPr>
      <w:keepNext/>
      <w:numPr>
        <w:ilvl w:val="3"/>
        <w:numId w:val="1"/>
      </w:numPr>
      <w:spacing w:before="240" w:after="60"/>
      <w:outlineLvl w:val="3"/>
    </w:pPr>
    <w:rPr>
      <w:b/>
      <w:bCs/>
      <w:sz w:val="28"/>
      <w:szCs w:val="28"/>
    </w:rPr>
  </w:style>
  <w:style w:type="paragraph" w:styleId="Nagwek5">
    <w:name w:val="heading 5"/>
    <w:basedOn w:val="Normalny"/>
    <w:next w:val="Normalny"/>
    <w:qFormat/>
    <w:rsid w:val="00757410"/>
    <w:pPr>
      <w:numPr>
        <w:ilvl w:val="4"/>
        <w:numId w:val="1"/>
      </w:numPr>
      <w:spacing w:before="240" w:after="60"/>
      <w:outlineLvl w:val="4"/>
    </w:pPr>
    <w:rPr>
      <w:b/>
      <w:bCs/>
      <w:i/>
      <w:iCs/>
      <w:sz w:val="26"/>
      <w:szCs w:val="26"/>
    </w:rPr>
  </w:style>
  <w:style w:type="paragraph" w:styleId="Nagwek6">
    <w:name w:val="heading 6"/>
    <w:basedOn w:val="Normalny"/>
    <w:next w:val="Normalny"/>
    <w:link w:val="Nagwek6Znak"/>
    <w:uiPriority w:val="9"/>
    <w:semiHidden/>
    <w:unhideWhenUsed/>
    <w:qFormat/>
    <w:rsid w:val="002168C1"/>
    <w:pPr>
      <w:spacing w:before="240" w:after="60"/>
      <w:outlineLvl w:val="5"/>
    </w:pPr>
    <w:rPr>
      <w:rFonts w:ascii="Calibri" w:hAnsi="Calibri"/>
      <w:b/>
      <w:bCs/>
      <w:sz w:val="22"/>
      <w:szCs w:val="22"/>
    </w:rPr>
  </w:style>
  <w:style w:type="paragraph" w:styleId="Nagwek7">
    <w:name w:val="heading 7"/>
    <w:basedOn w:val="Normalny"/>
    <w:next w:val="Normalny"/>
    <w:qFormat/>
    <w:rsid w:val="00757410"/>
    <w:pPr>
      <w:keepNext/>
      <w:numPr>
        <w:ilvl w:val="6"/>
        <w:numId w:val="1"/>
      </w:numPr>
      <w:pBdr>
        <w:top w:val="none" w:sz="0" w:space="0" w:color="000000"/>
        <w:left w:val="none" w:sz="0" w:space="0" w:color="000000"/>
        <w:bottom w:val="single" w:sz="4" w:space="1" w:color="000000"/>
        <w:right w:val="none" w:sz="0" w:space="0" w:color="000000"/>
      </w:pBdr>
      <w:ind w:left="-851"/>
      <w:jc w:val="both"/>
      <w:outlineLvl w:val="6"/>
    </w:pPr>
    <w:rPr>
      <w:rFonts w:ascii="Tahoma" w:hAnsi="Tahoma" w:cs="Tahoma"/>
      <w:b/>
      <w:sz w:val="20"/>
      <w:szCs w:val="20"/>
    </w:rPr>
  </w:style>
  <w:style w:type="paragraph" w:styleId="Nagwek8">
    <w:name w:val="heading 8"/>
    <w:basedOn w:val="Normalny"/>
    <w:next w:val="Normalny"/>
    <w:qFormat/>
    <w:rsid w:val="00757410"/>
    <w:pPr>
      <w:numPr>
        <w:ilvl w:val="7"/>
        <w:numId w:val="1"/>
      </w:numPr>
      <w:spacing w:before="240" w:after="60"/>
      <w:outlineLvl w:val="7"/>
    </w:pPr>
    <w:rPr>
      <w:i/>
      <w:i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757410"/>
  </w:style>
  <w:style w:type="character" w:customStyle="1" w:styleId="WW8Num1z1">
    <w:name w:val="WW8Num1z1"/>
    <w:rsid w:val="00757410"/>
  </w:style>
  <w:style w:type="character" w:customStyle="1" w:styleId="WW8Num1z2">
    <w:name w:val="WW8Num1z2"/>
    <w:rsid w:val="00757410"/>
  </w:style>
  <w:style w:type="character" w:customStyle="1" w:styleId="WW8Num1z3">
    <w:name w:val="WW8Num1z3"/>
    <w:rsid w:val="00757410"/>
  </w:style>
  <w:style w:type="character" w:customStyle="1" w:styleId="WW8Num1z4">
    <w:name w:val="WW8Num1z4"/>
    <w:rsid w:val="00757410"/>
  </w:style>
  <w:style w:type="character" w:customStyle="1" w:styleId="WW8Num1z5">
    <w:name w:val="WW8Num1z5"/>
    <w:rsid w:val="00757410"/>
  </w:style>
  <w:style w:type="character" w:customStyle="1" w:styleId="WW8Num1z6">
    <w:name w:val="WW8Num1z6"/>
    <w:rsid w:val="00757410"/>
  </w:style>
  <w:style w:type="character" w:customStyle="1" w:styleId="WW8Num1z7">
    <w:name w:val="WW8Num1z7"/>
    <w:rsid w:val="00757410"/>
  </w:style>
  <w:style w:type="character" w:customStyle="1" w:styleId="WW8Num1z8">
    <w:name w:val="WW8Num1z8"/>
    <w:rsid w:val="00757410"/>
  </w:style>
  <w:style w:type="character" w:customStyle="1" w:styleId="WW8Num2z0">
    <w:name w:val="WW8Num2z0"/>
    <w:rsid w:val="00757410"/>
    <w:rPr>
      <w:rFonts w:ascii="Symbol" w:hAnsi="Symbol" w:cs="Symbol" w:hint="default"/>
    </w:rPr>
  </w:style>
  <w:style w:type="character" w:customStyle="1" w:styleId="WW8Num3z0">
    <w:name w:val="WW8Num3z0"/>
    <w:rsid w:val="00757410"/>
    <w:rPr>
      <w:rFonts w:ascii="Arial" w:hAnsi="Arial" w:cs="Arial" w:hint="default"/>
      <w:b/>
    </w:rPr>
  </w:style>
  <w:style w:type="character" w:customStyle="1" w:styleId="WW8Num4z0">
    <w:name w:val="WW8Num4z0"/>
    <w:rsid w:val="00757410"/>
    <w:rPr>
      <w:rFonts w:ascii="Arial" w:hAnsi="Arial" w:cs="Arial"/>
      <w:bCs/>
      <w:color w:val="000000"/>
      <w:sz w:val="20"/>
      <w:szCs w:val="20"/>
    </w:rPr>
  </w:style>
  <w:style w:type="character" w:customStyle="1" w:styleId="WW8Num5z0">
    <w:name w:val="WW8Num5z0"/>
    <w:rsid w:val="00757410"/>
    <w:rPr>
      <w:rFonts w:ascii="Arial" w:hAnsi="Arial" w:cs="Arial" w:hint="default"/>
    </w:rPr>
  </w:style>
  <w:style w:type="character" w:customStyle="1" w:styleId="WW8Num6z0">
    <w:name w:val="WW8Num6z0"/>
    <w:rsid w:val="00757410"/>
    <w:rPr>
      <w:rFonts w:ascii="Arial" w:hAnsi="Arial" w:cs="Arial" w:hint="default"/>
      <w:b w:val="0"/>
    </w:rPr>
  </w:style>
  <w:style w:type="character" w:customStyle="1" w:styleId="WW8Num7z0">
    <w:name w:val="WW8Num7z0"/>
    <w:rsid w:val="00757410"/>
    <w:rPr>
      <w:rFonts w:cs="Times New Roman" w:hint="default"/>
    </w:rPr>
  </w:style>
  <w:style w:type="character" w:customStyle="1" w:styleId="WW8Num7z3">
    <w:name w:val="WW8Num7z3"/>
    <w:rsid w:val="00757410"/>
    <w:rPr>
      <w:rFonts w:ascii="Arial" w:hAnsi="Arial" w:cs="Times New Roman" w:hint="default"/>
      <w:b w:val="0"/>
      <w:sz w:val="20"/>
      <w:szCs w:val="20"/>
    </w:rPr>
  </w:style>
  <w:style w:type="character" w:customStyle="1" w:styleId="WW8Num7z4">
    <w:name w:val="WW8Num7z4"/>
    <w:rsid w:val="00757410"/>
    <w:rPr>
      <w:rFonts w:cs="Times New Roman" w:hint="default"/>
      <w:b w:val="0"/>
      <w:i w:val="0"/>
      <w:sz w:val="20"/>
    </w:rPr>
  </w:style>
  <w:style w:type="character" w:customStyle="1" w:styleId="WW8Num7z7">
    <w:name w:val="WW8Num7z7"/>
    <w:rsid w:val="00757410"/>
    <w:rPr>
      <w:rFonts w:ascii="Calibri" w:hAnsi="Calibri" w:cs="Franklin Gothic Medium" w:hint="default"/>
      <w:b w:val="0"/>
      <w:i w:val="0"/>
      <w:strike w:val="0"/>
      <w:dstrike w:val="0"/>
      <w:sz w:val="22"/>
    </w:rPr>
  </w:style>
  <w:style w:type="character" w:customStyle="1" w:styleId="WW8Num7z8">
    <w:name w:val="WW8Num7z8"/>
    <w:rsid w:val="00757410"/>
    <w:rPr>
      <w:rFonts w:cs="Times New Roman"/>
    </w:rPr>
  </w:style>
  <w:style w:type="character" w:customStyle="1" w:styleId="WW8Num8z0">
    <w:name w:val="WW8Num8z0"/>
    <w:rsid w:val="00757410"/>
    <w:rPr>
      <w:rFonts w:cs="Arial" w:hint="default"/>
    </w:rPr>
  </w:style>
  <w:style w:type="character" w:customStyle="1" w:styleId="WW8Num9z0">
    <w:name w:val="WW8Num9z0"/>
    <w:rsid w:val="00757410"/>
    <w:rPr>
      <w:rFonts w:ascii="Arial" w:eastAsia="Calibri" w:hAnsi="Arial" w:cs="Arial" w:hint="default"/>
      <w:sz w:val="21"/>
      <w:szCs w:val="21"/>
    </w:rPr>
  </w:style>
  <w:style w:type="character" w:customStyle="1" w:styleId="WW8Num10z0">
    <w:name w:val="WW8Num10z0"/>
    <w:rsid w:val="00757410"/>
    <w:rPr>
      <w:rFonts w:ascii="Arial" w:hAnsi="Arial" w:cs="Arial"/>
      <w:b/>
      <w:color w:val="000000"/>
      <w:sz w:val="20"/>
      <w:szCs w:val="20"/>
    </w:rPr>
  </w:style>
  <w:style w:type="character" w:customStyle="1" w:styleId="WW8Num11z0">
    <w:name w:val="WW8Num11z0"/>
    <w:rsid w:val="00757410"/>
    <w:rPr>
      <w:rFonts w:ascii="Arial" w:eastAsia="Calibri" w:hAnsi="Arial" w:cs="Arial" w:hint="default"/>
      <w:sz w:val="21"/>
      <w:szCs w:val="21"/>
    </w:rPr>
  </w:style>
  <w:style w:type="character" w:customStyle="1" w:styleId="WW8Num12z0">
    <w:name w:val="WW8Num12z0"/>
    <w:rsid w:val="00757410"/>
    <w:rPr>
      <w:rFonts w:ascii="Arial" w:hAnsi="Arial" w:cs="Arial" w:hint="default"/>
      <w:b/>
      <w:color w:val="000000"/>
      <w:sz w:val="20"/>
      <w:szCs w:val="20"/>
    </w:rPr>
  </w:style>
  <w:style w:type="character" w:customStyle="1" w:styleId="WW8Num13z0">
    <w:name w:val="WW8Num13z0"/>
    <w:rsid w:val="00757410"/>
    <w:rPr>
      <w:rFonts w:ascii="Arial" w:hAnsi="Arial" w:cs="Arial" w:hint="default"/>
    </w:rPr>
  </w:style>
  <w:style w:type="character" w:customStyle="1" w:styleId="WW8Num14z0">
    <w:name w:val="WW8Num14z0"/>
    <w:rsid w:val="00757410"/>
    <w:rPr>
      <w:rFonts w:ascii="Arial" w:hAnsi="Arial" w:cs="Arial" w:hint="default"/>
      <w:color w:val="000000"/>
      <w:sz w:val="20"/>
      <w:szCs w:val="20"/>
    </w:rPr>
  </w:style>
  <w:style w:type="character" w:customStyle="1" w:styleId="WW8Num15z0">
    <w:name w:val="WW8Num15z0"/>
    <w:rsid w:val="00757410"/>
    <w:rPr>
      <w:rFonts w:cs="Times New Roman"/>
    </w:rPr>
  </w:style>
  <w:style w:type="character" w:customStyle="1" w:styleId="WW8Num16z0">
    <w:name w:val="WW8Num16z0"/>
    <w:rsid w:val="00757410"/>
    <w:rPr>
      <w:rFonts w:ascii="Arial" w:hAnsi="Arial" w:cs="Arial" w:hint="default"/>
    </w:rPr>
  </w:style>
  <w:style w:type="character" w:customStyle="1" w:styleId="WW8Num17z0">
    <w:name w:val="WW8Num17z0"/>
    <w:rsid w:val="00757410"/>
    <w:rPr>
      <w:rFonts w:ascii="Arial" w:hAnsi="Arial" w:cs="Arial" w:hint="default"/>
    </w:rPr>
  </w:style>
  <w:style w:type="character" w:customStyle="1" w:styleId="WW8Num18z0">
    <w:name w:val="WW8Num18z0"/>
    <w:rsid w:val="00757410"/>
    <w:rPr>
      <w:rFonts w:ascii="Arial" w:hAnsi="Arial" w:cs="Arial"/>
      <w:color w:val="000000"/>
      <w:sz w:val="20"/>
      <w:szCs w:val="20"/>
    </w:rPr>
  </w:style>
  <w:style w:type="character" w:customStyle="1" w:styleId="WW8Num19z0">
    <w:name w:val="WW8Num19z0"/>
    <w:rsid w:val="00757410"/>
    <w:rPr>
      <w:rFonts w:ascii="Arial" w:hAnsi="Arial" w:cs="Times New Roman" w:hint="default"/>
      <w:b/>
      <w:sz w:val="20"/>
      <w:szCs w:val="20"/>
      <w:lang w:val="pl-PL"/>
    </w:rPr>
  </w:style>
  <w:style w:type="character" w:customStyle="1" w:styleId="WW8Num19z1">
    <w:name w:val="WW8Num19z1"/>
    <w:rsid w:val="00757410"/>
    <w:rPr>
      <w:rFonts w:ascii="Arial" w:eastAsia="Times New Roman" w:hAnsi="Arial" w:cs="Arial"/>
      <w:sz w:val="20"/>
      <w:szCs w:val="20"/>
    </w:rPr>
  </w:style>
  <w:style w:type="character" w:customStyle="1" w:styleId="WW8Num19z2">
    <w:name w:val="WW8Num19z2"/>
    <w:rsid w:val="00757410"/>
    <w:rPr>
      <w:rFonts w:cs="Times New Roman"/>
    </w:rPr>
  </w:style>
  <w:style w:type="character" w:customStyle="1" w:styleId="WW8Num19z3">
    <w:name w:val="WW8Num19z3"/>
    <w:rsid w:val="00757410"/>
    <w:rPr>
      <w:rFonts w:cs="Times New Roman" w:hint="default"/>
      <w:b w:val="0"/>
    </w:rPr>
  </w:style>
  <w:style w:type="character" w:customStyle="1" w:styleId="WW8Num20z0">
    <w:name w:val="WW8Num20z0"/>
    <w:rsid w:val="00757410"/>
    <w:rPr>
      <w:rFonts w:ascii="Arial" w:hAnsi="Arial" w:cs="Arial" w:hint="default"/>
      <w:b w:val="0"/>
    </w:rPr>
  </w:style>
  <w:style w:type="character" w:customStyle="1" w:styleId="WW8Num21z0">
    <w:name w:val="WW8Num21z0"/>
    <w:rsid w:val="00757410"/>
    <w:rPr>
      <w:rFonts w:ascii="Arial" w:hAnsi="Arial" w:cs="Arial"/>
      <w:color w:val="000000"/>
      <w:sz w:val="20"/>
      <w:szCs w:val="20"/>
    </w:rPr>
  </w:style>
  <w:style w:type="character" w:customStyle="1" w:styleId="WW8Num22z0">
    <w:name w:val="WW8Num22z0"/>
    <w:rsid w:val="00757410"/>
    <w:rPr>
      <w:rFonts w:ascii="Symbol" w:hAnsi="Symbol" w:cs="Symbol" w:hint="default"/>
      <w:color w:val="000000"/>
      <w:sz w:val="20"/>
      <w:szCs w:val="20"/>
    </w:rPr>
  </w:style>
  <w:style w:type="character" w:customStyle="1" w:styleId="WW8Num23z0">
    <w:name w:val="WW8Num23z0"/>
    <w:rsid w:val="00757410"/>
    <w:rPr>
      <w:rFonts w:ascii="Arial" w:hAnsi="Arial" w:cs="Arial" w:hint="default"/>
    </w:rPr>
  </w:style>
  <w:style w:type="character" w:customStyle="1" w:styleId="WW8Num24z0">
    <w:name w:val="WW8Num24z0"/>
    <w:rsid w:val="00757410"/>
    <w:rPr>
      <w:rFonts w:cs="Arial" w:hint="default"/>
      <w:b w:val="0"/>
      <w:color w:val="000000"/>
      <w:sz w:val="12"/>
    </w:rPr>
  </w:style>
  <w:style w:type="character" w:customStyle="1" w:styleId="WW8Num25z0">
    <w:name w:val="WW8Num25z0"/>
    <w:rsid w:val="00757410"/>
    <w:rPr>
      <w:rFonts w:ascii="Arial" w:hAnsi="Arial" w:cs="Arial" w:hint="default"/>
      <w:i w:val="0"/>
    </w:rPr>
  </w:style>
  <w:style w:type="character" w:customStyle="1" w:styleId="WW8Num26z0">
    <w:name w:val="WW8Num26z0"/>
    <w:rsid w:val="00757410"/>
    <w:rPr>
      <w:rFonts w:ascii="Liberation Serif" w:hAnsi="Liberation Serif" w:cs="Liberation Serif"/>
    </w:rPr>
  </w:style>
  <w:style w:type="character" w:customStyle="1" w:styleId="WW8Num27z0">
    <w:name w:val="WW8Num27z0"/>
    <w:rsid w:val="00757410"/>
    <w:rPr>
      <w:rFonts w:ascii="Arial" w:hAnsi="Arial" w:cs="Arial"/>
      <w:bCs/>
      <w:color w:val="000000"/>
      <w:sz w:val="20"/>
      <w:szCs w:val="20"/>
    </w:rPr>
  </w:style>
  <w:style w:type="character" w:customStyle="1" w:styleId="WW8Num28z0">
    <w:name w:val="WW8Num28z0"/>
    <w:rsid w:val="00757410"/>
    <w:rPr>
      <w:rFonts w:cs="Times New Roman" w:hint="default"/>
    </w:rPr>
  </w:style>
  <w:style w:type="character" w:customStyle="1" w:styleId="WW8Num29z0">
    <w:name w:val="WW8Num29z0"/>
    <w:rsid w:val="00757410"/>
    <w:rPr>
      <w:rFonts w:ascii="Arial" w:hAnsi="Arial" w:cs="Arial" w:hint="default"/>
    </w:rPr>
  </w:style>
  <w:style w:type="character" w:customStyle="1" w:styleId="WW8Num30z0">
    <w:name w:val="WW8Num30z0"/>
    <w:rsid w:val="00757410"/>
    <w:rPr>
      <w:rFonts w:ascii="Arial" w:hAnsi="Arial" w:cs="Arial" w:hint="default"/>
      <w:b/>
      <w:sz w:val="21"/>
      <w:szCs w:val="21"/>
    </w:rPr>
  </w:style>
  <w:style w:type="character" w:customStyle="1" w:styleId="WW8Num31z0">
    <w:name w:val="WW8Num31z0"/>
    <w:rsid w:val="00757410"/>
    <w:rPr>
      <w:rFonts w:ascii="Arial" w:hAnsi="Arial" w:cs="Arial" w:hint="default"/>
    </w:rPr>
  </w:style>
  <w:style w:type="character" w:customStyle="1" w:styleId="WW8Num32z0">
    <w:name w:val="WW8Num32z0"/>
    <w:rsid w:val="00757410"/>
    <w:rPr>
      <w:rFonts w:ascii="Arial" w:hAnsi="Arial" w:cs="Arial" w:hint="default"/>
      <w:b/>
      <w:sz w:val="20"/>
      <w:szCs w:val="20"/>
    </w:rPr>
  </w:style>
  <w:style w:type="character" w:customStyle="1" w:styleId="WW8Num33z0">
    <w:name w:val="WW8Num33z0"/>
    <w:rsid w:val="00757410"/>
    <w:rPr>
      <w:rFonts w:ascii="Arial" w:hAnsi="Arial" w:cs="Arial" w:hint="default"/>
      <w:b/>
      <w:sz w:val="20"/>
    </w:rPr>
  </w:style>
  <w:style w:type="character" w:customStyle="1" w:styleId="WW8Num34z0">
    <w:name w:val="WW8Num34z0"/>
    <w:rsid w:val="00757410"/>
    <w:rPr>
      <w:rFonts w:ascii="Arial" w:hAnsi="Arial" w:cs="Arial" w:hint="default"/>
    </w:rPr>
  </w:style>
  <w:style w:type="character" w:customStyle="1" w:styleId="WW8Num35z0">
    <w:name w:val="WW8Num35z0"/>
    <w:rsid w:val="00757410"/>
    <w:rPr>
      <w:rFonts w:ascii="Arial" w:hAnsi="Arial" w:cs="Arial" w:hint="default"/>
    </w:rPr>
  </w:style>
  <w:style w:type="character" w:customStyle="1" w:styleId="WW8Num36z0">
    <w:name w:val="WW8Num36z0"/>
    <w:rsid w:val="00757410"/>
    <w:rPr>
      <w:rFonts w:cs="Arial" w:hint="default"/>
    </w:rPr>
  </w:style>
  <w:style w:type="character" w:customStyle="1" w:styleId="WW8Num37z0">
    <w:name w:val="WW8Num37z0"/>
    <w:rsid w:val="00757410"/>
    <w:rPr>
      <w:rFonts w:ascii="Liberation Serif" w:hAnsi="Liberation Serif" w:cs="Liberation Serif"/>
    </w:rPr>
  </w:style>
  <w:style w:type="character" w:customStyle="1" w:styleId="WW8Num38z0">
    <w:name w:val="WW8Num38z0"/>
    <w:rsid w:val="00757410"/>
    <w:rPr>
      <w:rFonts w:cs="Times New Roman" w:hint="default"/>
      <w:b w:val="0"/>
      <w:i w:val="0"/>
    </w:rPr>
  </w:style>
  <w:style w:type="character" w:customStyle="1" w:styleId="WW8Num39z0">
    <w:name w:val="WW8Num39z0"/>
    <w:rsid w:val="00757410"/>
    <w:rPr>
      <w:rFonts w:ascii="Arial" w:hAnsi="Arial" w:cs="Arial" w:hint="default"/>
      <w:i w:val="0"/>
    </w:rPr>
  </w:style>
  <w:style w:type="character" w:customStyle="1" w:styleId="WW8Num40z0">
    <w:name w:val="WW8Num40z0"/>
    <w:rsid w:val="00757410"/>
    <w:rPr>
      <w:rFonts w:ascii="Arial" w:hAnsi="Arial" w:cs="Arial" w:hint="default"/>
    </w:rPr>
  </w:style>
  <w:style w:type="character" w:customStyle="1" w:styleId="WW8Num41z0">
    <w:name w:val="WW8Num41z0"/>
    <w:rsid w:val="00757410"/>
    <w:rPr>
      <w:rFonts w:ascii="Arial" w:hAnsi="Arial" w:cs="Arial" w:hint="default"/>
      <w:b w:val="0"/>
      <w:i w:val="0"/>
      <w:color w:val="000000"/>
      <w:sz w:val="20"/>
      <w:szCs w:val="20"/>
    </w:rPr>
  </w:style>
  <w:style w:type="character" w:customStyle="1" w:styleId="WW8Num42z0">
    <w:name w:val="WW8Num42z0"/>
    <w:rsid w:val="00757410"/>
    <w:rPr>
      <w:rFonts w:ascii="Times New Roman" w:hAnsi="Times New Roman" w:cs="Times New Roman" w:hint="default"/>
      <w:sz w:val="22"/>
    </w:rPr>
  </w:style>
  <w:style w:type="character" w:customStyle="1" w:styleId="WW8Num43z0">
    <w:name w:val="WW8Num43z0"/>
    <w:rsid w:val="00757410"/>
    <w:rPr>
      <w:rFonts w:cs="Times New Roman" w:hint="default"/>
      <w:b/>
      <w:sz w:val="23"/>
    </w:rPr>
  </w:style>
  <w:style w:type="character" w:customStyle="1" w:styleId="WW8Num44z0">
    <w:name w:val="WW8Num44z0"/>
    <w:rsid w:val="00757410"/>
    <w:rPr>
      <w:rFonts w:ascii="Arial" w:hAnsi="Arial" w:cs="Arial" w:hint="default"/>
    </w:rPr>
  </w:style>
  <w:style w:type="character" w:customStyle="1" w:styleId="WW8Num45z0">
    <w:name w:val="WW8Num45z0"/>
    <w:rsid w:val="00757410"/>
    <w:rPr>
      <w:rFonts w:ascii="Arial" w:hAnsi="Arial" w:cs="Arial" w:hint="default"/>
    </w:rPr>
  </w:style>
  <w:style w:type="character" w:customStyle="1" w:styleId="Domylnaczcionkaakapitu2">
    <w:name w:val="Domyślna czcionka akapitu2"/>
    <w:rsid w:val="00757410"/>
  </w:style>
  <w:style w:type="character" w:customStyle="1" w:styleId="WW8Num4z1">
    <w:name w:val="WW8Num4z1"/>
    <w:rsid w:val="00757410"/>
    <w:rPr>
      <w:rFonts w:cs="Times New Roman"/>
    </w:rPr>
  </w:style>
  <w:style w:type="character" w:customStyle="1" w:styleId="WW8Num6z1">
    <w:name w:val="WW8Num6z1"/>
    <w:rsid w:val="00757410"/>
  </w:style>
  <w:style w:type="character" w:customStyle="1" w:styleId="WW8Num6z2">
    <w:name w:val="WW8Num6z2"/>
    <w:rsid w:val="00757410"/>
  </w:style>
  <w:style w:type="character" w:customStyle="1" w:styleId="WW8Num6z3">
    <w:name w:val="WW8Num6z3"/>
    <w:rsid w:val="00757410"/>
  </w:style>
  <w:style w:type="character" w:customStyle="1" w:styleId="WW8Num6z4">
    <w:name w:val="WW8Num6z4"/>
    <w:rsid w:val="00757410"/>
  </w:style>
  <w:style w:type="character" w:customStyle="1" w:styleId="WW8Num6z5">
    <w:name w:val="WW8Num6z5"/>
    <w:rsid w:val="00757410"/>
  </w:style>
  <w:style w:type="character" w:customStyle="1" w:styleId="WW8Num6z6">
    <w:name w:val="WW8Num6z6"/>
    <w:rsid w:val="00757410"/>
  </w:style>
  <w:style w:type="character" w:customStyle="1" w:styleId="WW8Num6z7">
    <w:name w:val="WW8Num6z7"/>
    <w:rsid w:val="00757410"/>
  </w:style>
  <w:style w:type="character" w:customStyle="1" w:styleId="WW8Num6z8">
    <w:name w:val="WW8Num6z8"/>
    <w:rsid w:val="00757410"/>
  </w:style>
  <w:style w:type="character" w:customStyle="1" w:styleId="WW8Num7z1">
    <w:name w:val="WW8Num7z1"/>
    <w:rsid w:val="00757410"/>
  </w:style>
  <w:style w:type="character" w:customStyle="1" w:styleId="WW8Num7z2">
    <w:name w:val="WW8Num7z2"/>
    <w:rsid w:val="00757410"/>
  </w:style>
  <w:style w:type="character" w:customStyle="1" w:styleId="WW8Num7z5">
    <w:name w:val="WW8Num7z5"/>
    <w:rsid w:val="00757410"/>
  </w:style>
  <w:style w:type="character" w:customStyle="1" w:styleId="WW8Num7z6">
    <w:name w:val="WW8Num7z6"/>
    <w:rsid w:val="00757410"/>
  </w:style>
  <w:style w:type="character" w:customStyle="1" w:styleId="WW8Num9z1">
    <w:name w:val="WW8Num9z1"/>
    <w:rsid w:val="00757410"/>
  </w:style>
  <w:style w:type="character" w:customStyle="1" w:styleId="WW8Num9z2">
    <w:name w:val="WW8Num9z2"/>
    <w:rsid w:val="00757410"/>
  </w:style>
  <w:style w:type="character" w:customStyle="1" w:styleId="WW8Num9z3">
    <w:name w:val="WW8Num9z3"/>
    <w:rsid w:val="00757410"/>
  </w:style>
  <w:style w:type="character" w:customStyle="1" w:styleId="WW8Num9z4">
    <w:name w:val="WW8Num9z4"/>
    <w:rsid w:val="00757410"/>
  </w:style>
  <w:style w:type="character" w:customStyle="1" w:styleId="WW8Num9z5">
    <w:name w:val="WW8Num9z5"/>
    <w:rsid w:val="00757410"/>
  </w:style>
  <w:style w:type="character" w:customStyle="1" w:styleId="WW8Num9z6">
    <w:name w:val="WW8Num9z6"/>
    <w:rsid w:val="00757410"/>
  </w:style>
  <w:style w:type="character" w:customStyle="1" w:styleId="WW8Num9z7">
    <w:name w:val="WW8Num9z7"/>
    <w:rsid w:val="00757410"/>
  </w:style>
  <w:style w:type="character" w:customStyle="1" w:styleId="WW8Num9z8">
    <w:name w:val="WW8Num9z8"/>
    <w:rsid w:val="00757410"/>
  </w:style>
  <w:style w:type="character" w:customStyle="1" w:styleId="WW8Num10z1">
    <w:name w:val="WW8Num10z1"/>
    <w:rsid w:val="00757410"/>
  </w:style>
  <w:style w:type="character" w:customStyle="1" w:styleId="WW8Num10z2">
    <w:name w:val="WW8Num10z2"/>
    <w:rsid w:val="00757410"/>
  </w:style>
  <w:style w:type="character" w:customStyle="1" w:styleId="WW8Num10z3">
    <w:name w:val="WW8Num10z3"/>
    <w:rsid w:val="00757410"/>
  </w:style>
  <w:style w:type="character" w:customStyle="1" w:styleId="WW8Num10z4">
    <w:name w:val="WW8Num10z4"/>
    <w:rsid w:val="00757410"/>
  </w:style>
  <w:style w:type="character" w:customStyle="1" w:styleId="WW8Num10z5">
    <w:name w:val="WW8Num10z5"/>
    <w:rsid w:val="00757410"/>
  </w:style>
  <w:style w:type="character" w:customStyle="1" w:styleId="WW8Num10z6">
    <w:name w:val="WW8Num10z6"/>
    <w:rsid w:val="00757410"/>
  </w:style>
  <w:style w:type="character" w:customStyle="1" w:styleId="WW8Num10z7">
    <w:name w:val="WW8Num10z7"/>
    <w:rsid w:val="00757410"/>
  </w:style>
  <w:style w:type="character" w:customStyle="1" w:styleId="WW8Num10z8">
    <w:name w:val="WW8Num10z8"/>
    <w:rsid w:val="00757410"/>
  </w:style>
  <w:style w:type="character" w:customStyle="1" w:styleId="WW8Num11z1">
    <w:name w:val="WW8Num11z1"/>
    <w:rsid w:val="00757410"/>
  </w:style>
  <w:style w:type="character" w:customStyle="1" w:styleId="WW8Num11z2">
    <w:name w:val="WW8Num11z2"/>
    <w:rsid w:val="00757410"/>
  </w:style>
  <w:style w:type="character" w:customStyle="1" w:styleId="WW8Num11z3">
    <w:name w:val="WW8Num11z3"/>
    <w:rsid w:val="00757410"/>
  </w:style>
  <w:style w:type="character" w:customStyle="1" w:styleId="WW8Num11z4">
    <w:name w:val="WW8Num11z4"/>
    <w:rsid w:val="00757410"/>
  </w:style>
  <w:style w:type="character" w:customStyle="1" w:styleId="WW8Num11z5">
    <w:name w:val="WW8Num11z5"/>
    <w:rsid w:val="00757410"/>
  </w:style>
  <w:style w:type="character" w:customStyle="1" w:styleId="WW8Num11z6">
    <w:name w:val="WW8Num11z6"/>
    <w:rsid w:val="00757410"/>
  </w:style>
  <w:style w:type="character" w:customStyle="1" w:styleId="WW8Num11z7">
    <w:name w:val="WW8Num11z7"/>
    <w:rsid w:val="00757410"/>
  </w:style>
  <w:style w:type="character" w:customStyle="1" w:styleId="WW8Num11z8">
    <w:name w:val="WW8Num11z8"/>
    <w:rsid w:val="00757410"/>
  </w:style>
  <w:style w:type="character" w:customStyle="1" w:styleId="WW8Num12z3">
    <w:name w:val="WW8Num12z3"/>
    <w:rsid w:val="00757410"/>
    <w:rPr>
      <w:rFonts w:ascii="Arial" w:hAnsi="Arial" w:cs="Times New Roman" w:hint="default"/>
      <w:b w:val="0"/>
      <w:sz w:val="20"/>
      <w:szCs w:val="20"/>
    </w:rPr>
  </w:style>
  <w:style w:type="character" w:customStyle="1" w:styleId="WW8Num12z4">
    <w:name w:val="WW8Num12z4"/>
    <w:rsid w:val="00757410"/>
    <w:rPr>
      <w:rFonts w:cs="Times New Roman" w:hint="default"/>
      <w:b w:val="0"/>
      <w:i w:val="0"/>
      <w:sz w:val="20"/>
    </w:rPr>
  </w:style>
  <w:style w:type="character" w:customStyle="1" w:styleId="WW8Num12z7">
    <w:name w:val="WW8Num12z7"/>
    <w:rsid w:val="00757410"/>
    <w:rPr>
      <w:rFonts w:ascii="Calibri" w:hAnsi="Calibri" w:cs="Franklin Gothic Medium" w:hint="default"/>
      <w:b w:val="0"/>
      <w:i w:val="0"/>
      <w:strike w:val="0"/>
      <w:dstrike w:val="0"/>
      <w:sz w:val="22"/>
    </w:rPr>
  </w:style>
  <w:style w:type="character" w:customStyle="1" w:styleId="WW8Num12z8">
    <w:name w:val="WW8Num12z8"/>
    <w:rsid w:val="00757410"/>
    <w:rPr>
      <w:rFonts w:cs="Times New Roman"/>
    </w:rPr>
  </w:style>
  <w:style w:type="character" w:customStyle="1" w:styleId="WW8Num13z1">
    <w:name w:val="WW8Num13z1"/>
    <w:rsid w:val="00757410"/>
  </w:style>
  <w:style w:type="character" w:customStyle="1" w:styleId="WW8Num13z2">
    <w:name w:val="WW8Num13z2"/>
    <w:rsid w:val="00757410"/>
  </w:style>
  <w:style w:type="character" w:customStyle="1" w:styleId="WW8Num13z3">
    <w:name w:val="WW8Num13z3"/>
    <w:rsid w:val="00757410"/>
  </w:style>
  <w:style w:type="character" w:customStyle="1" w:styleId="WW8Num13z4">
    <w:name w:val="WW8Num13z4"/>
    <w:rsid w:val="00757410"/>
  </w:style>
  <w:style w:type="character" w:customStyle="1" w:styleId="WW8Num13z5">
    <w:name w:val="WW8Num13z5"/>
    <w:rsid w:val="00757410"/>
  </w:style>
  <w:style w:type="character" w:customStyle="1" w:styleId="WW8Num13z6">
    <w:name w:val="WW8Num13z6"/>
    <w:rsid w:val="00757410"/>
  </w:style>
  <w:style w:type="character" w:customStyle="1" w:styleId="WW8Num13z7">
    <w:name w:val="WW8Num13z7"/>
    <w:rsid w:val="00757410"/>
  </w:style>
  <w:style w:type="character" w:customStyle="1" w:styleId="WW8Num13z8">
    <w:name w:val="WW8Num13z8"/>
    <w:rsid w:val="00757410"/>
  </w:style>
  <w:style w:type="character" w:customStyle="1" w:styleId="WW8Num14z1">
    <w:name w:val="WW8Num14z1"/>
    <w:rsid w:val="00757410"/>
  </w:style>
  <w:style w:type="character" w:customStyle="1" w:styleId="WW8Num14z2">
    <w:name w:val="WW8Num14z2"/>
    <w:rsid w:val="00757410"/>
  </w:style>
  <w:style w:type="character" w:customStyle="1" w:styleId="WW8Num14z3">
    <w:name w:val="WW8Num14z3"/>
    <w:rsid w:val="00757410"/>
  </w:style>
  <w:style w:type="character" w:customStyle="1" w:styleId="WW8Num14z4">
    <w:name w:val="WW8Num14z4"/>
    <w:rsid w:val="00757410"/>
  </w:style>
  <w:style w:type="character" w:customStyle="1" w:styleId="WW8Num14z5">
    <w:name w:val="WW8Num14z5"/>
    <w:rsid w:val="00757410"/>
  </w:style>
  <w:style w:type="character" w:customStyle="1" w:styleId="WW8Num14z6">
    <w:name w:val="WW8Num14z6"/>
    <w:rsid w:val="00757410"/>
  </w:style>
  <w:style w:type="character" w:customStyle="1" w:styleId="WW8Num14z7">
    <w:name w:val="WW8Num14z7"/>
    <w:rsid w:val="00757410"/>
  </w:style>
  <w:style w:type="character" w:customStyle="1" w:styleId="WW8Num14z8">
    <w:name w:val="WW8Num14z8"/>
    <w:rsid w:val="00757410"/>
  </w:style>
  <w:style w:type="character" w:customStyle="1" w:styleId="WW8Num15z1">
    <w:name w:val="WW8Num15z1"/>
    <w:rsid w:val="00757410"/>
  </w:style>
  <w:style w:type="character" w:customStyle="1" w:styleId="WW8Num15z2">
    <w:name w:val="WW8Num15z2"/>
    <w:rsid w:val="00757410"/>
  </w:style>
  <w:style w:type="character" w:customStyle="1" w:styleId="WW8Num15z3">
    <w:name w:val="WW8Num15z3"/>
    <w:rsid w:val="00757410"/>
  </w:style>
  <w:style w:type="character" w:customStyle="1" w:styleId="WW8Num15z4">
    <w:name w:val="WW8Num15z4"/>
    <w:rsid w:val="00757410"/>
  </w:style>
  <w:style w:type="character" w:customStyle="1" w:styleId="WW8Num15z5">
    <w:name w:val="WW8Num15z5"/>
    <w:rsid w:val="00757410"/>
  </w:style>
  <w:style w:type="character" w:customStyle="1" w:styleId="WW8Num15z6">
    <w:name w:val="WW8Num15z6"/>
    <w:rsid w:val="00757410"/>
  </w:style>
  <w:style w:type="character" w:customStyle="1" w:styleId="WW8Num15z7">
    <w:name w:val="WW8Num15z7"/>
    <w:rsid w:val="00757410"/>
  </w:style>
  <w:style w:type="character" w:customStyle="1" w:styleId="WW8Num15z8">
    <w:name w:val="WW8Num15z8"/>
    <w:rsid w:val="00757410"/>
  </w:style>
  <w:style w:type="character" w:customStyle="1" w:styleId="WW8Num16z1">
    <w:name w:val="WW8Num16z1"/>
    <w:rsid w:val="00757410"/>
  </w:style>
  <w:style w:type="character" w:customStyle="1" w:styleId="WW8Num16z2">
    <w:name w:val="WW8Num16z2"/>
    <w:rsid w:val="00757410"/>
  </w:style>
  <w:style w:type="character" w:customStyle="1" w:styleId="WW8Num16z3">
    <w:name w:val="WW8Num16z3"/>
    <w:rsid w:val="00757410"/>
  </w:style>
  <w:style w:type="character" w:customStyle="1" w:styleId="WW8Num16z4">
    <w:name w:val="WW8Num16z4"/>
    <w:rsid w:val="00757410"/>
  </w:style>
  <w:style w:type="character" w:customStyle="1" w:styleId="WW8Num16z5">
    <w:name w:val="WW8Num16z5"/>
    <w:rsid w:val="00757410"/>
  </w:style>
  <w:style w:type="character" w:customStyle="1" w:styleId="WW8Num16z6">
    <w:name w:val="WW8Num16z6"/>
    <w:rsid w:val="00757410"/>
  </w:style>
  <w:style w:type="character" w:customStyle="1" w:styleId="WW8Num16z7">
    <w:name w:val="WW8Num16z7"/>
    <w:rsid w:val="00757410"/>
  </w:style>
  <w:style w:type="character" w:customStyle="1" w:styleId="WW8Num16z8">
    <w:name w:val="WW8Num16z8"/>
    <w:rsid w:val="00757410"/>
  </w:style>
  <w:style w:type="character" w:customStyle="1" w:styleId="WW8Num17z1">
    <w:name w:val="WW8Num17z1"/>
    <w:rsid w:val="00757410"/>
  </w:style>
  <w:style w:type="character" w:customStyle="1" w:styleId="WW8Num17z2">
    <w:name w:val="WW8Num17z2"/>
    <w:rsid w:val="00757410"/>
  </w:style>
  <w:style w:type="character" w:customStyle="1" w:styleId="WW8Num17z3">
    <w:name w:val="WW8Num17z3"/>
    <w:rsid w:val="00757410"/>
  </w:style>
  <w:style w:type="character" w:customStyle="1" w:styleId="WW8Num17z4">
    <w:name w:val="WW8Num17z4"/>
    <w:rsid w:val="00757410"/>
  </w:style>
  <w:style w:type="character" w:customStyle="1" w:styleId="WW8Num17z5">
    <w:name w:val="WW8Num17z5"/>
    <w:rsid w:val="00757410"/>
  </w:style>
  <w:style w:type="character" w:customStyle="1" w:styleId="WW8Num17z6">
    <w:name w:val="WW8Num17z6"/>
    <w:rsid w:val="00757410"/>
  </w:style>
  <w:style w:type="character" w:customStyle="1" w:styleId="WW8Num17z7">
    <w:name w:val="WW8Num17z7"/>
    <w:rsid w:val="00757410"/>
  </w:style>
  <w:style w:type="character" w:customStyle="1" w:styleId="WW8Num17z8">
    <w:name w:val="WW8Num17z8"/>
    <w:rsid w:val="00757410"/>
  </w:style>
  <w:style w:type="character" w:customStyle="1" w:styleId="WW8Num18z1">
    <w:name w:val="WW8Num18z1"/>
    <w:rsid w:val="00757410"/>
  </w:style>
  <w:style w:type="character" w:customStyle="1" w:styleId="WW8Num18z2">
    <w:name w:val="WW8Num18z2"/>
    <w:rsid w:val="00757410"/>
  </w:style>
  <w:style w:type="character" w:customStyle="1" w:styleId="WW8Num18z3">
    <w:name w:val="WW8Num18z3"/>
    <w:rsid w:val="00757410"/>
  </w:style>
  <w:style w:type="character" w:customStyle="1" w:styleId="WW8Num18z4">
    <w:name w:val="WW8Num18z4"/>
    <w:rsid w:val="00757410"/>
  </w:style>
  <w:style w:type="character" w:customStyle="1" w:styleId="WW8Num18z5">
    <w:name w:val="WW8Num18z5"/>
    <w:rsid w:val="00757410"/>
  </w:style>
  <w:style w:type="character" w:customStyle="1" w:styleId="WW8Num18z6">
    <w:name w:val="WW8Num18z6"/>
    <w:rsid w:val="00757410"/>
  </w:style>
  <w:style w:type="character" w:customStyle="1" w:styleId="WW8Num18z7">
    <w:name w:val="WW8Num18z7"/>
    <w:rsid w:val="00757410"/>
  </w:style>
  <w:style w:type="character" w:customStyle="1" w:styleId="WW8Num18z8">
    <w:name w:val="WW8Num18z8"/>
    <w:rsid w:val="00757410"/>
  </w:style>
  <w:style w:type="character" w:customStyle="1" w:styleId="WW8Num19z4">
    <w:name w:val="WW8Num19z4"/>
    <w:rsid w:val="00757410"/>
  </w:style>
  <w:style w:type="character" w:customStyle="1" w:styleId="WW8Num19z5">
    <w:name w:val="WW8Num19z5"/>
    <w:rsid w:val="00757410"/>
  </w:style>
  <w:style w:type="character" w:customStyle="1" w:styleId="WW8Num19z6">
    <w:name w:val="WW8Num19z6"/>
    <w:rsid w:val="00757410"/>
  </w:style>
  <w:style w:type="character" w:customStyle="1" w:styleId="WW8Num19z7">
    <w:name w:val="WW8Num19z7"/>
    <w:rsid w:val="00757410"/>
  </w:style>
  <w:style w:type="character" w:customStyle="1" w:styleId="WW8Num19z8">
    <w:name w:val="WW8Num19z8"/>
    <w:rsid w:val="00757410"/>
  </w:style>
  <w:style w:type="character" w:customStyle="1" w:styleId="WW8Num21z1">
    <w:name w:val="WW8Num21z1"/>
    <w:rsid w:val="00757410"/>
  </w:style>
  <w:style w:type="character" w:customStyle="1" w:styleId="WW8Num21z2">
    <w:name w:val="WW8Num21z2"/>
    <w:rsid w:val="00757410"/>
  </w:style>
  <w:style w:type="character" w:customStyle="1" w:styleId="WW8Num21z3">
    <w:name w:val="WW8Num21z3"/>
    <w:rsid w:val="00757410"/>
  </w:style>
  <w:style w:type="character" w:customStyle="1" w:styleId="WW8Num21z4">
    <w:name w:val="WW8Num21z4"/>
    <w:rsid w:val="00757410"/>
  </w:style>
  <w:style w:type="character" w:customStyle="1" w:styleId="WW8Num21z5">
    <w:name w:val="WW8Num21z5"/>
    <w:rsid w:val="00757410"/>
  </w:style>
  <w:style w:type="character" w:customStyle="1" w:styleId="WW8Num21z6">
    <w:name w:val="WW8Num21z6"/>
    <w:rsid w:val="00757410"/>
  </w:style>
  <w:style w:type="character" w:customStyle="1" w:styleId="WW8Num21z7">
    <w:name w:val="WW8Num21z7"/>
    <w:rsid w:val="00757410"/>
  </w:style>
  <w:style w:type="character" w:customStyle="1" w:styleId="WW8Num21z8">
    <w:name w:val="WW8Num21z8"/>
    <w:rsid w:val="00757410"/>
  </w:style>
  <w:style w:type="character" w:customStyle="1" w:styleId="WW8Num22z1">
    <w:name w:val="WW8Num22z1"/>
    <w:rsid w:val="00757410"/>
  </w:style>
  <w:style w:type="character" w:customStyle="1" w:styleId="WW8Num22z2">
    <w:name w:val="WW8Num22z2"/>
    <w:rsid w:val="00757410"/>
  </w:style>
  <w:style w:type="character" w:customStyle="1" w:styleId="WW8Num22z3">
    <w:name w:val="WW8Num22z3"/>
    <w:rsid w:val="00757410"/>
  </w:style>
  <w:style w:type="character" w:customStyle="1" w:styleId="WW8Num22z4">
    <w:name w:val="WW8Num22z4"/>
    <w:rsid w:val="00757410"/>
  </w:style>
  <w:style w:type="character" w:customStyle="1" w:styleId="WW8Num22z5">
    <w:name w:val="WW8Num22z5"/>
    <w:rsid w:val="00757410"/>
  </w:style>
  <w:style w:type="character" w:customStyle="1" w:styleId="WW8Num22z6">
    <w:name w:val="WW8Num22z6"/>
    <w:rsid w:val="00757410"/>
  </w:style>
  <w:style w:type="character" w:customStyle="1" w:styleId="WW8Num22z7">
    <w:name w:val="WW8Num22z7"/>
    <w:rsid w:val="00757410"/>
  </w:style>
  <w:style w:type="character" w:customStyle="1" w:styleId="WW8Num22z8">
    <w:name w:val="WW8Num22z8"/>
    <w:rsid w:val="00757410"/>
  </w:style>
  <w:style w:type="character" w:customStyle="1" w:styleId="WW8Num23z1">
    <w:name w:val="WW8Num23z1"/>
    <w:rsid w:val="00757410"/>
  </w:style>
  <w:style w:type="character" w:customStyle="1" w:styleId="WW8Num23z2">
    <w:name w:val="WW8Num23z2"/>
    <w:rsid w:val="00757410"/>
  </w:style>
  <w:style w:type="character" w:customStyle="1" w:styleId="WW8Num23z3">
    <w:name w:val="WW8Num23z3"/>
    <w:rsid w:val="00757410"/>
  </w:style>
  <w:style w:type="character" w:customStyle="1" w:styleId="WW8Num23z4">
    <w:name w:val="WW8Num23z4"/>
    <w:rsid w:val="00757410"/>
  </w:style>
  <w:style w:type="character" w:customStyle="1" w:styleId="WW8Num23z5">
    <w:name w:val="WW8Num23z5"/>
    <w:rsid w:val="00757410"/>
  </w:style>
  <w:style w:type="character" w:customStyle="1" w:styleId="WW8Num23z6">
    <w:name w:val="WW8Num23z6"/>
    <w:rsid w:val="00757410"/>
  </w:style>
  <w:style w:type="character" w:customStyle="1" w:styleId="WW8Num23z7">
    <w:name w:val="WW8Num23z7"/>
    <w:rsid w:val="00757410"/>
  </w:style>
  <w:style w:type="character" w:customStyle="1" w:styleId="WW8Num23z8">
    <w:name w:val="WW8Num23z8"/>
    <w:rsid w:val="00757410"/>
  </w:style>
  <w:style w:type="character" w:customStyle="1" w:styleId="WW8Num24z1">
    <w:name w:val="WW8Num24z1"/>
    <w:rsid w:val="00757410"/>
    <w:rPr>
      <w:rFonts w:ascii="Arial" w:eastAsia="Times New Roman" w:hAnsi="Arial" w:cs="Arial"/>
      <w:sz w:val="20"/>
      <w:szCs w:val="20"/>
    </w:rPr>
  </w:style>
  <w:style w:type="character" w:customStyle="1" w:styleId="WW8Num24z2">
    <w:name w:val="WW8Num24z2"/>
    <w:rsid w:val="00757410"/>
    <w:rPr>
      <w:rFonts w:cs="Times New Roman"/>
    </w:rPr>
  </w:style>
  <w:style w:type="character" w:customStyle="1" w:styleId="WW8Num24z3">
    <w:name w:val="WW8Num24z3"/>
    <w:rsid w:val="00757410"/>
    <w:rPr>
      <w:rFonts w:cs="Times New Roman" w:hint="default"/>
      <w:b w:val="0"/>
    </w:rPr>
  </w:style>
  <w:style w:type="character" w:customStyle="1" w:styleId="WW8Num25z1">
    <w:name w:val="WW8Num25z1"/>
    <w:rsid w:val="00757410"/>
    <w:rPr>
      <w:rFonts w:cs="Times New Roman"/>
    </w:rPr>
  </w:style>
  <w:style w:type="character" w:customStyle="1" w:styleId="WW8Num26z1">
    <w:name w:val="WW8Num26z1"/>
    <w:rsid w:val="00757410"/>
  </w:style>
  <w:style w:type="character" w:customStyle="1" w:styleId="WW8Num26z2">
    <w:name w:val="WW8Num26z2"/>
    <w:rsid w:val="00757410"/>
  </w:style>
  <w:style w:type="character" w:customStyle="1" w:styleId="WW8Num26z3">
    <w:name w:val="WW8Num26z3"/>
    <w:rsid w:val="00757410"/>
  </w:style>
  <w:style w:type="character" w:customStyle="1" w:styleId="WW8Num26z4">
    <w:name w:val="WW8Num26z4"/>
    <w:rsid w:val="00757410"/>
  </w:style>
  <w:style w:type="character" w:customStyle="1" w:styleId="WW8Num26z5">
    <w:name w:val="WW8Num26z5"/>
    <w:rsid w:val="00757410"/>
  </w:style>
  <w:style w:type="character" w:customStyle="1" w:styleId="WW8Num26z6">
    <w:name w:val="WW8Num26z6"/>
    <w:rsid w:val="00757410"/>
  </w:style>
  <w:style w:type="character" w:customStyle="1" w:styleId="WW8Num26z7">
    <w:name w:val="WW8Num26z7"/>
    <w:rsid w:val="00757410"/>
  </w:style>
  <w:style w:type="character" w:customStyle="1" w:styleId="WW8Num26z8">
    <w:name w:val="WW8Num26z8"/>
    <w:rsid w:val="00757410"/>
  </w:style>
  <w:style w:type="character" w:customStyle="1" w:styleId="WW8Num27z1">
    <w:name w:val="WW8Num27z1"/>
    <w:rsid w:val="00757410"/>
  </w:style>
  <w:style w:type="character" w:customStyle="1" w:styleId="WW8Num27z2">
    <w:name w:val="WW8Num27z2"/>
    <w:rsid w:val="00757410"/>
  </w:style>
  <w:style w:type="character" w:customStyle="1" w:styleId="WW8Num27z3">
    <w:name w:val="WW8Num27z3"/>
    <w:rsid w:val="00757410"/>
  </w:style>
  <w:style w:type="character" w:customStyle="1" w:styleId="WW8Num27z4">
    <w:name w:val="WW8Num27z4"/>
    <w:rsid w:val="00757410"/>
  </w:style>
  <w:style w:type="character" w:customStyle="1" w:styleId="WW8Num27z5">
    <w:name w:val="WW8Num27z5"/>
    <w:rsid w:val="00757410"/>
  </w:style>
  <w:style w:type="character" w:customStyle="1" w:styleId="WW8Num27z6">
    <w:name w:val="WW8Num27z6"/>
    <w:rsid w:val="00757410"/>
  </w:style>
  <w:style w:type="character" w:customStyle="1" w:styleId="WW8Num27z7">
    <w:name w:val="WW8Num27z7"/>
    <w:rsid w:val="00757410"/>
  </w:style>
  <w:style w:type="character" w:customStyle="1" w:styleId="WW8Num27z8">
    <w:name w:val="WW8Num27z8"/>
    <w:rsid w:val="00757410"/>
  </w:style>
  <w:style w:type="character" w:customStyle="1" w:styleId="WW8Num28z1">
    <w:name w:val="WW8Num28z1"/>
    <w:rsid w:val="00757410"/>
    <w:rPr>
      <w:rFonts w:ascii="Courier New" w:hAnsi="Courier New" w:cs="Courier New" w:hint="default"/>
    </w:rPr>
  </w:style>
  <w:style w:type="character" w:customStyle="1" w:styleId="WW8Num28z2">
    <w:name w:val="WW8Num28z2"/>
    <w:rsid w:val="00757410"/>
    <w:rPr>
      <w:rFonts w:ascii="Wingdings" w:hAnsi="Wingdings" w:cs="Wingdings" w:hint="default"/>
    </w:rPr>
  </w:style>
  <w:style w:type="character" w:customStyle="1" w:styleId="WW8Num29z1">
    <w:name w:val="WW8Num29z1"/>
    <w:rsid w:val="00757410"/>
  </w:style>
  <w:style w:type="character" w:customStyle="1" w:styleId="WW8Num29z2">
    <w:name w:val="WW8Num29z2"/>
    <w:rsid w:val="00757410"/>
  </w:style>
  <w:style w:type="character" w:customStyle="1" w:styleId="WW8Num29z3">
    <w:name w:val="WW8Num29z3"/>
    <w:rsid w:val="00757410"/>
  </w:style>
  <w:style w:type="character" w:customStyle="1" w:styleId="WW8Num29z4">
    <w:name w:val="WW8Num29z4"/>
    <w:rsid w:val="00757410"/>
  </w:style>
  <w:style w:type="character" w:customStyle="1" w:styleId="WW8Num29z5">
    <w:name w:val="WW8Num29z5"/>
    <w:rsid w:val="00757410"/>
  </w:style>
  <w:style w:type="character" w:customStyle="1" w:styleId="WW8Num29z6">
    <w:name w:val="WW8Num29z6"/>
    <w:rsid w:val="00757410"/>
  </w:style>
  <w:style w:type="character" w:customStyle="1" w:styleId="WW8Num29z7">
    <w:name w:val="WW8Num29z7"/>
    <w:rsid w:val="00757410"/>
  </w:style>
  <w:style w:type="character" w:customStyle="1" w:styleId="WW8Num29z8">
    <w:name w:val="WW8Num29z8"/>
    <w:rsid w:val="00757410"/>
  </w:style>
  <w:style w:type="character" w:customStyle="1" w:styleId="WW8Num30z1">
    <w:name w:val="WW8Num30z1"/>
    <w:rsid w:val="00757410"/>
  </w:style>
  <w:style w:type="character" w:customStyle="1" w:styleId="WW8Num30z2">
    <w:name w:val="WW8Num30z2"/>
    <w:rsid w:val="00757410"/>
  </w:style>
  <w:style w:type="character" w:customStyle="1" w:styleId="WW8Num30z3">
    <w:name w:val="WW8Num30z3"/>
    <w:rsid w:val="00757410"/>
  </w:style>
  <w:style w:type="character" w:customStyle="1" w:styleId="WW8Num30z4">
    <w:name w:val="WW8Num30z4"/>
    <w:rsid w:val="00757410"/>
  </w:style>
  <w:style w:type="character" w:customStyle="1" w:styleId="WW8Num30z5">
    <w:name w:val="WW8Num30z5"/>
    <w:rsid w:val="00757410"/>
  </w:style>
  <w:style w:type="character" w:customStyle="1" w:styleId="WW8Num30z6">
    <w:name w:val="WW8Num30z6"/>
    <w:rsid w:val="00757410"/>
  </w:style>
  <w:style w:type="character" w:customStyle="1" w:styleId="WW8Num30z7">
    <w:name w:val="WW8Num30z7"/>
    <w:rsid w:val="00757410"/>
  </w:style>
  <w:style w:type="character" w:customStyle="1" w:styleId="WW8Num30z8">
    <w:name w:val="WW8Num30z8"/>
    <w:rsid w:val="00757410"/>
  </w:style>
  <w:style w:type="character" w:customStyle="1" w:styleId="WW8Num31z1">
    <w:name w:val="WW8Num31z1"/>
    <w:rsid w:val="00757410"/>
  </w:style>
  <w:style w:type="character" w:customStyle="1" w:styleId="WW8Num31z2">
    <w:name w:val="WW8Num31z2"/>
    <w:rsid w:val="00757410"/>
  </w:style>
  <w:style w:type="character" w:customStyle="1" w:styleId="WW8Num31z3">
    <w:name w:val="WW8Num31z3"/>
    <w:rsid w:val="00757410"/>
  </w:style>
  <w:style w:type="character" w:customStyle="1" w:styleId="WW8Num31z4">
    <w:name w:val="WW8Num31z4"/>
    <w:rsid w:val="00757410"/>
  </w:style>
  <w:style w:type="character" w:customStyle="1" w:styleId="WW8Num31z5">
    <w:name w:val="WW8Num31z5"/>
    <w:rsid w:val="00757410"/>
  </w:style>
  <w:style w:type="character" w:customStyle="1" w:styleId="WW8Num31z6">
    <w:name w:val="WW8Num31z6"/>
    <w:rsid w:val="00757410"/>
  </w:style>
  <w:style w:type="character" w:customStyle="1" w:styleId="WW8Num31z7">
    <w:name w:val="WW8Num31z7"/>
    <w:rsid w:val="00757410"/>
  </w:style>
  <w:style w:type="character" w:customStyle="1" w:styleId="WW8Num31z8">
    <w:name w:val="WW8Num31z8"/>
    <w:rsid w:val="00757410"/>
  </w:style>
  <w:style w:type="character" w:customStyle="1" w:styleId="WW8Num33z1">
    <w:name w:val="WW8Num33z1"/>
    <w:rsid w:val="00757410"/>
  </w:style>
  <w:style w:type="character" w:customStyle="1" w:styleId="WW8Num33z2">
    <w:name w:val="WW8Num33z2"/>
    <w:rsid w:val="00757410"/>
  </w:style>
  <w:style w:type="character" w:customStyle="1" w:styleId="WW8Num33z3">
    <w:name w:val="WW8Num33z3"/>
    <w:rsid w:val="00757410"/>
  </w:style>
  <w:style w:type="character" w:customStyle="1" w:styleId="WW8Num33z4">
    <w:name w:val="WW8Num33z4"/>
    <w:rsid w:val="00757410"/>
  </w:style>
  <w:style w:type="character" w:customStyle="1" w:styleId="WW8Num33z5">
    <w:name w:val="WW8Num33z5"/>
    <w:rsid w:val="00757410"/>
  </w:style>
  <w:style w:type="character" w:customStyle="1" w:styleId="WW8Num33z6">
    <w:name w:val="WW8Num33z6"/>
    <w:rsid w:val="00757410"/>
  </w:style>
  <w:style w:type="character" w:customStyle="1" w:styleId="WW8Num33z7">
    <w:name w:val="WW8Num33z7"/>
    <w:rsid w:val="00757410"/>
  </w:style>
  <w:style w:type="character" w:customStyle="1" w:styleId="WW8Num33z8">
    <w:name w:val="WW8Num33z8"/>
    <w:rsid w:val="00757410"/>
  </w:style>
  <w:style w:type="character" w:customStyle="1" w:styleId="WW8Num34z3">
    <w:name w:val="WW8Num34z3"/>
    <w:rsid w:val="00757410"/>
    <w:rPr>
      <w:rFonts w:cs="Times New Roman"/>
    </w:rPr>
  </w:style>
  <w:style w:type="character" w:customStyle="1" w:styleId="WW8Num35z1">
    <w:name w:val="WW8Num35z1"/>
    <w:rsid w:val="00757410"/>
  </w:style>
  <w:style w:type="character" w:customStyle="1" w:styleId="WW8Num35z2">
    <w:name w:val="WW8Num35z2"/>
    <w:rsid w:val="00757410"/>
  </w:style>
  <w:style w:type="character" w:customStyle="1" w:styleId="WW8Num35z3">
    <w:name w:val="WW8Num35z3"/>
    <w:rsid w:val="00757410"/>
  </w:style>
  <w:style w:type="character" w:customStyle="1" w:styleId="WW8Num35z4">
    <w:name w:val="WW8Num35z4"/>
    <w:rsid w:val="00757410"/>
  </w:style>
  <w:style w:type="character" w:customStyle="1" w:styleId="WW8Num35z5">
    <w:name w:val="WW8Num35z5"/>
    <w:rsid w:val="00757410"/>
  </w:style>
  <w:style w:type="character" w:customStyle="1" w:styleId="WW8Num35z6">
    <w:name w:val="WW8Num35z6"/>
    <w:rsid w:val="00757410"/>
  </w:style>
  <w:style w:type="character" w:customStyle="1" w:styleId="WW8Num35z7">
    <w:name w:val="WW8Num35z7"/>
    <w:rsid w:val="00757410"/>
  </w:style>
  <w:style w:type="character" w:customStyle="1" w:styleId="WW8Num35z8">
    <w:name w:val="WW8Num35z8"/>
    <w:rsid w:val="00757410"/>
  </w:style>
  <w:style w:type="character" w:customStyle="1" w:styleId="WW8Num36z1">
    <w:name w:val="WW8Num36z1"/>
    <w:rsid w:val="00757410"/>
  </w:style>
  <w:style w:type="character" w:customStyle="1" w:styleId="WW8Num36z2">
    <w:name w:val="WW8Num36z2"/>
    <w:rsid w:val="00757410"/>
  </w:style>
  <w:style w:type="character" w:customStyle="1" w:styleId="WW8Num36z3">
    <w:name w:val="WW8Num36z3"/>
    <w:rsid w:val="00757410"/>
  </w:style>
  <w:style w:type="character" w:customStyle="1" w:styleId="WW8Num36z4">
    <w:name w:val="WW8Num36z4"/>
    <w:rsid w:val="00757410"/>
  </w:style>
  <w:style w:type="character" w:customStyle="1" w:styleId="WW8Num36z5">
    <w:name w:val="WW8Num36z5"/>
    <w:rsid w:val="00757410"/>
  </w:style>
  <w:style w:type="character" w:customStyle="1" w:styleId="WW8Num36z6">
    <w:name w:val="WW8Num36z6"/>
    <w:rsid w:val="00757410"/>
  </w:style>
  <w:style w:type="character" w:customStyle="1" w:styleId="WW8Num36z7">
    <w:name w:val="WW8Num36z7"/>
    <w:rsid w:val="00757410"/>
  </w:style>
  <w:style w:type="character" w:customStyle="1" w:styleId="WW8Num36z8">
    <w:name w:val="WW8Num36z8"/>
    <w:rsid w:val="00757410"/>
  </w:style>
  <w:style w:type="character" w:customStyle="1" w:styleId="WW8Num37z1">
    <w:name w:val="WW8Num37z1"/>
    <w:rsid w:val="00757410"/>
  </w:style>
  <w:style w:type="character" w:customStyle="1" w:styleId="WW8Num37z2">
    <w:name w:val="WW8Num37z2"/>
    <w:rsid w:val="00757410"/>
  </w:style>
  <w:style w:type="character" w:customStyle="1" w:styleId="WW8Num37z3">
    <w:name w:val="WW8Num37z3"/>
    <w:rsid w:val="00757410"/>
  </w:style>
  <w:style w:type="character" w:customStyle="1" w:styleId="WW8Num37z4">
    <w:name w:val="WW8Num37z4"/>
    <w:rsid w:val="00757410"/>
  </w:style>
  <w:style w:type="character" w:customStyle="1" w:styleId="WW8Num37z5">
    <w:name w:val="WW8Num37z5"/>
    <w:rsid w:val="00757410"/>
  </w:style>
  <w:style w:type="character" w:customStyle="1" w:styleId="WW8Num37z6">
    <w:name w:val="WW8Num37z6"/>
    <w:rsid w:val="00757410"/>
  </w:style>
  <w:style w:type="character" w:customStyle="1" w:styleId="WW8Num37z7">
    <w:name w:val="WW8Num37z7"/>
    <w:rsid w:val="00757410"/>
  </w:style>
  <w:style w:type="character" w:customStyle="1" w:styleId="WW8Num37z8">
    <w:name w:val="WW8Num37z8"/>
    <w:rsid w:val="00757410"/>
  </w:style>
  <w:style w:type="character" w:customStyle="1" w:styleId="WW8Num38z1">
    <w:name w:val="WW8Num38z1"/>
    <w:rsid w:val="00757410"/>
  </w:style>
  <w:style w:type="character" w:customStyle="1" w:styleId="WW8Num38z2">
    <w:name w:val="WW8Num38z2"/>
    <w:rsid w:val="00757410"/>
  </w:style>
  <w:style w:type="character" w:customStyle="1" w:styleId="WW8Num38z3">
    <w:name w:val="WW8Num38z3"/>
    <w:rsid w:val="00757410"/>
  </w:style>
  <w:style w:type="character" w:customStyle="1" w:styleId="WW8Num38z4">
    <w:name w:val="WW8Num38z4"/>
    <w:rsid w:val="00757410"/>
  </w:style>
  <w:style w:type="character" w:customStyle="1" w:styleId="WW8Num38z5">
    <w:name w:val="WW8Num38z5"/>
    <w:rsid w:val="00757410"/>
  </w:style>
  <w:style w:type="character" w:customStyle="1" w:styleId="WW8Num38z6">
    <w:name w:val="WW8Num38z6"/>
    <w:rsid w:val="00757410"/>
  </w:style>
  <w:style w:type="character" w:customStyle="1" w:styleId="WW8Num38z7">
    <w:name w:val="WW8Num38z7"/>
    <w:rsid w:val="00757410"/>
  </w:style>
  <w:style w:type="character" w:customStyle="1" w:styleId="WW8Num38z8">
    <w:name w:val="WW8Num38z8"/>
    <w:rsid w:val="00757410"/>
  </w:style>
  <w:style w:type="character" w:customStyle="1" w:styleId="WW8Num40z1">
    <w:name w:val="WW8Num40z1"/>
    <w:rsid w:val="00757410"/>
  </w:style>
  <w:style w:type="character" w:customStyle="1" w:styleId="WW8Num40z2">
    <w:name w:val="WW8Num40z2"/>
    <w:rsid w:val="00757410"/>
  </w:style>
  <w:style w:type="character" w:customStyle="1" w:styleId="WW8Num40z3">
    <w:name w:val="WW8Num40z3"/>
    <w:rsid w:val="00757410"/>
  </w:style>
  <w:style w:type="character" w:customStyle="1" w:styleId="WW8Num40z4">
    <w:name w:val="WW8Num40z4"/>
    <w:rsid w:val="00757410"/>
  </w:style>
  <w:style w:type="character" w:customStyle="1" w:styleId="WW8Num40z5">
    <w:name w:val="WW8Num40z5"/>
    <w:rsid w:val="00757410"/>
  </w:style>
  <w:style w:type="character" w:customStyle="1" w:styleId="WW8Num40z6">
    <w:name w:val="WW8Num40z6"/>
    <w:rsid w:val="00757410"/>
  </w:style>
  <w:style w:type="character" w:customStyle="1" w:styleId="WW8Num40z7">
    <w:name w:val="WW8Num40z7"/>
    <w:rsid w:val="00757410"/>
  </w:style>
  <w:style w:type="character" w:customStyle="1" w:styleId="WW8Num40z8">
    <w:name w:val="WW8Num40z8"/>
    <w:rsid w:val="00757410"/>
  </w:style>
  <w:style w:type="character" w:customStyle="1" w:styleId="WW8Num41z1">
    <w:name w:val="WW8Num41z1"/>
    <w:rsid w:val="00757410"/>
  </w:style>
  <w:style w:type="character" w:customStyle="1" w:styleId="WW8Num41z2">
    <w:name w:val="WW8Num41z2"/>
    <w:rsid w:val="00757410"/>
  </w:style>
  <w:style w:type="character" w:customStyle="1" w:styleId="WW8Num41z3">
    <w:name w:val="WW8Num41z3"/>
    <w:rsid w:val="00757410"/>
  </w:style>
  <w:style w:type="character" w:customStyle="1" w:styleId="WW8Num41z4">
    <w:name w:val="WW8Num41z4"/>
    <w:rsid w:val="00757410"/>
  </w:style>
  <w:style w:type="character" w:customStyle="1" w:styleId="WW8Num41z5">
    <w:name w:val="WW8Num41z5"/>
    <w:rsid w:val="00757410"/>
  </w:style>
  <w:style w:type="character" w:customStyle="1" w:styleId="WW8Num41z6">
    <w:name w:val="WW8Num41z6"/>
    <w:rsid w:val="00757410"/>
  </w:style>
  <w:style w:type="character" w:customStyle="1" w:styleId="WW8Num41z7">
    <w:name w:val="WW8Num41z7"/>
    <w:rsid w:val="00757410"/>
  </w:style>
  <w:style w:type="character" w:customStyle="1" w:styleId="WW8Num41z8">
    <w:name w:val="WW8Num41z8"/>
    <w:rsid w:val="00757410"/>
  </w:style>
  <w:style w:type="character" w:customStyle="1" w:styleId="WW8Num42z1">
    <w:name w:val="WW8Num42z1"/>
    <w:rsid w:val="00757410"/>
  </w:style>
  <w:style w:type="character" w:customStyle="1" w:styleId="WW8Num42z2">
    <w:name w:val="WW8Num42z2"/>
    <w:rsid w:val="00757410"/>
  </w:style>
  <w:style w:type="character" w:customStyle="1" w:styleId="WW8Num42z3">
    <w:name w:val="WW8Num42z3"/>
    <w:rsid w:val="00757410"/>
  </w:style>
  <w:style w:type="character" w:customStyle="1" w:styleId="WW8Num42z4">
    <w:name w:val="WW8Num42z4"/>
    <w:rsid w:val="00757410"/>
  </w:style>
  <w:style w:type="character" w:customStyle="1" w:styleId="WW8Num42z5">
    <w:name w:val="WW8Num42z5"/>
    <w:rsid w:val="00757410"/>
  </w:style>
  <w:style w:type="character" w:customStyle="1" w:styleId="WW8Num42z6">
    <w:name w:val="WW8Num42z6"/>
    <w:rsid w:val="00757410"/>
  </w:style>
  <w:style w:type="character" w:customStyle="1" w:styleId="WW8Num42z7">
    <w:name w:val="WW8Num42z7"/>
    <w:rsid w:val="00757410"/>
  </w:style>
  <w:style w:type="character" w:customStyle="1" w:styleId="WW8Num42z8">
    <w:name w:val="WW8Num42z8"/>
    <w:rsid w:val="00757410"/>
  </w:style>
  <w:style w:type="character" w:customStyle="1" w:styleId="WW8Num43z1">
    <w:name w:val="WW8Num43z1"/>
    <w:rsid w:val="00757410"/>
  </w:style>
  <w:style w:type="character" w:customStyle="1" w:styleId="WW8Num43z2">
    <w:name w:val="WW8Num43z2"/>
    <w:rsid w:val="00757410"/>
  </w:style>
  <w:style w:type="character" w:customStyle="1" w:styleId="WW8Num43z3">
    <w:name w:val="WW8Num43z3"/>
    <w:rsid w:val="00757410"/>
  </w:style>
  <w:style w:type="character" w:customStyle="1" w:styleId="WW8Num43z4">
    <w:name w:val="WW8Num43z4"/>
    <w:rsid w:val="00757410"/>
  </w:style>
  <w:style w:type="character" w:customStyle="1" w:styleId="WW8Num43z5">
    <w:name w:val="WW8Num43z5"/>
    <w:rsid w:val="00757410"/>
  </w:style>
  <w:style w:type="character" w:customStyle="1" w:styleId="WW8Num43z6">
    <w:name w:val="WW8Num43z6"/>
    <w:rsid w:val="00757410"/>
  </w:style>
  <w:style w:type="character" w:customStyle="1" w:styleId="WW8Num43z7">
    <w:name w:val="WW8Num43z7"/>
    <w:rsid w:val="00757410"/>
  </w:style>
  <w:style w:type="character" w:customStyle="1" w:styleId="WW8Num43z8">
    <w:name w:val="WW8Num43z8"/>
    <w:rsid w:val="00757410"/>
  </w:style>
  <w:style w:type="character" w:customStyle="1" w:styleId="WW8Num45z1">
    <w:name w:val="WW8Num45z1"/>
    <w:rsid w:val="00757410"/>
    <w:rPr>
      <w:rFonts w:cs="Times New Roman"/>
    </w:rPr>
  </w:style>
  <w:style w:type="character" w:customStyle="1" w:styleId="WW8Num46z0">
    <w:name w:val="WW8Num46z0"/>
    <w:rsid w:val="00757410"/>
    <w:rPr>
      <w:rFonts w:ascii="Arial" w:hAnsi="Arial" w:cs="Arial" w:hint="default"/>
      <w:i w:val="0"/>
    </w:rPr>
  </w:style>
  <w:style w:type="character" w:customStyle="1" w:styleId="WW8Num46z1">
    <w:name w:val="WW8Num46z1"/>
    <w:rsid w:val="00757410"/>
  </w:style>
  <w:style w:type="character" w:customStyle="1" w:styleId="WW8Num46z2">
    <w:name w:val="WW8Num46z2"/>
    <w:rsid w:val="00757410"/>
  </w:style>
  <w:style w:type="character" w:customStyle="1" w:styleId="WW8Num46z3">
    <w:name w:val="WW8Num46z3"/>
    <w:rsid w:val="00757410"/>
  </w:style>
  <w:style w:type="character" w:customStyle="1" w:styleId="WW8Num46z4">
    <w:name w:val="WW8Num46z4"/>
    <w:rsid w:val="00757410"/>
  </w:style>
  <w:style w:type="character" w:customStyle="1" w:styleId="WW8Num46z5">
    <w:name w:val="WW8Num46z5"/>
    <w:rsid w:val="00757410"/>
  </w:style>
  <w:style w:type="character" w:customStyle="1" w:styleId="WW8Num46z6">
    <w:name w:val="WW8Num46z6"/>
    <w:rsid w:val="00757410"/>
  </w:style>
  <w:style w:type="character" w:customStyle="1" w:styleId="WW8Num46z7">
    <w:name w:val="WW8Num46z7"/>
    <w:rsid w:val="00757410"/>
  </w:style>
  <w:style w:type="character" w:customStyle="1" w:styleId="WW8Num46z8">
    <w:name w:val="WW8Num46z8"/>
    <w:rsid w:val="00757410"/>
  </w:style>
  <w:style w:type="character" w:customStyle="1" w:styleId="WW8Num47z0">
    <w:name w:val="WW8Num47z0"/>
    <w:rsid w:val="00757410"/>
    <w:rPr>
      <w:rFonts w:ascii="Arial" w:hAnsi="Arial" w:cs="Arial" w:hint="default"/>
    </w:rPr>
  </w:style>
  <w:style w:type="character" w:customStyle="1" w:styleId="WW8Num47z1">
    <w:name w:val="WW8Num47z1"/>
    <w:rsid w:val="00757410"/>
  </w:style>
  <w:style w:type="character" w:customStyle="1" w:styleId="WW8Num47z2">
    <w:name w:val="WW8Num47z2"/>
    <w:rsid w:val="00757410"/>
  </w:style>
  <w:style w:type="character" w:customStyle="1" w:styleId="WW8Num47z3">
    <w:name w:val="WW8Num47z3"/>
    <w:rsid w:val="00757410"/>
  </w:style>
  <w:style w:type="character" w:customStyle="1" w:styleId="WW8Num47z4">
    <w:name w:val="WW8Num47z4"/>
    <w:rsid w:val="00757410"/>
  </w:style>
  <w:style w:type="character" w:customStyle="1" w:styleId="WW8Num47z5">
    <w:name w:val="WW8Num47z5"/>
    <w:rsid w:val="00757410"/>
  </w:style>
  <w:style w:type="character" w:customStyle="1" w:styleId="WW8Num47z6">
    <w:name w:val="WW8Num47z6"/>
    <w:rsid w:val="00757410"/>
  </w:style>
  <w:style w:type="character" w:customStyle="1" w:styleId="WW8Num47z7">
    <w:name w:val="WW8Num47z7"/>
    <w:rsid w:val="00757410"/>
  </w:style>
  <w:style w:type="character" w:customStyle="1" w:styleId="WW8Num47z8">
    <w:name w:val="WW8Num47z8"/>
    <w:rsid w:val="00757410"/>
  </w:style>
  <w:style w:type="character" w:customStyle="1" w:styleId="WW8Num48z0">
    <w:name w:val="WW8Num48z0"/>
    <w:rsid w:val="00757410"/>
    <w:rPr>
      <w:rFonts w:ascii="Arial" w:hAnsi="Arial" w:cs="Arial" w:hint="default"/>
      <w:b w:val="0"/>
      <w:i w:val="0"/>
      <w:color w:val="000000"/>
      <w:sz w:val="20"/>
      <w:szCs w:val="20"/>
    </w:rPr>
  </w:style>
  <w:style w:type="character" w:customStyle="1" w:styleId="WW8Num48z1">
    <w:name w:val="WW8Num48z1"/>
    <w:rsid w:val="00757410"/>
  </w:style>
  <w:style w:type="character" w:customStyle="1" w:styleId="WW8Num48z2">
    <w:name w:val="WW8Num48z2"/>
    <w:rsid w:val="00757410"/>
  </w:style>
  <w:style w:type="character" w:customStyle="1" w:styleId="WW8Num48z3">
    <w:name w:val="WW8Num48z3"/>
    <w:rsid w:val="00757410"/>
  </w:style>
  <w:style w:type="character" w:customStyle="1" w:styleId="WW8Num48z4">
    <w:name w:val="WW8Num48z4"/>
    <w:rsid w:val="00757410"/>
  </w:style>
  <w:style w:type="character" w:customStyle="1" w:styleId="WW8Num48z5">
    <w:name w:val="WW8Num48z5"/>
    <w:rsid w:val="00757410"/>
  </w:style>
  <w:style w:type="character" w:customStyle="1" w:styleId="WW8Num48z6">
    <w:name w:val="WW8Num48z6"/>
    <w:rsid w:val="00757410"/>
  </w:style>
  <w:style w:type="character" w:customStyle="1" w:styleId="WW8Num48z7">
    <w:name w:val="WW8Num48z7"/>
    <w:rsid w:val="00757410"/>
  </w:style>
  <w:style w:type="character" w:customStyle="1" w:styleId="WW8Num48z8">
    <w:name w:val="WW8Num48z8"/>
    <w:rsid w:val="00757410"/>
  </w:style>
  <w:style w:type="character" w:customStyle="1" w:styleId="WW8Num49z0">
    <w:name w:val="WW8Num49z0"/>
    <w:rsid w:val="00757410"/>
    <w:rPr>
      <w:rFonts w:ascii="Times New Roman" w:hAnsi="Times New Roman" w:cs="Times New Roman" w:hint="default"/>
      <w:sz w:val="22"/>
    </w:rPr>
  </w:style>
  <w:style w:type="character" w:customStyle="1" w:styleId="WW8Num49z1">
    <w:name w:val="WW8Num49z1"/>
    <w:rsid w:val="00757410"/>
    <w:rPr>
      <w:rFonts w:ascii="Courier New" w:hAnsi="Courier New" w:cs="Courier New" w:hint="default"/>
    </w:rPr>
  </w:style>
  <w:style w:type="character" w:customStyle="1" w:styleId="WW8Num49z2">
    <w:name w:val="WW8Num49z2"/>
    <w:rsid w:val="00757410"/>
    <w:rPr>
      <w:rFonts w:ascii="Wingdings" w:hAnsi="Wingdings" w:cs="Wingdings" w:hint="default"/>
    </w:rPr>
  </w:style>
  <w:style w:type="character" w:customStyle="1" w:styleId="WW8Num49z3">
    <w:name w:val="WW8Num49z3"/>
    <w:rsid w:val="00757410"/>
    <w:rPr>
      <w:rFonts w:ascii="Symbol" w:hAnsi="Symbol" w:cs="Symbol" w:hint="default"/>
    </w:rPr>
  </w:style>
  <w:style w:type="character" w:customStyle="1" w:styleId="WW8Num50z0">
    <w:name w:val="WW8Num50z0"/>
    <w:rsid w:val="00757410"/>
    <w:rPr>
      <w:rFonts w:cs="Times New Roman" w:hint="default"/>
      <w:b/>
      <w:sz w:val="23"/>
    </w:rPr>
  </w:style>
  <w:style w:type="character" w:customStyle="1" w:styleId="WW8Num50z1">
    <w:name w:val="WW8Num50z1"/>
    <w:rsid w:val="00757410"/>
    <w:rPr>
      <w:rFonts w:cs="Times New Roman" w:hint="default"/>
    </w:rPr>
  </w:style>
  <w:style w:type="character" w:customStyle="1" w:styleId="WW8Num50z2">
    <w:name w:val="WW8Num50z2"/>
    <w:rsid w:val="00757410"/>
    <w:rPr>
      <w:rFonts w:cs="Times New Roman"/>
    </w:rPr>
  </w:style>
  <w:style w:type="character" w:customStyle="1" w:styleId="WW8Num51z0">
    <w:name w:val="WW8Num51z0"/>
    <w:rsid w:val="00757410"/>
    <w:rPr>
      <w:rFonts w:ascii="Arial" w:hAnsi="Arial" w:cs="Arial" w:hint="default"/>
    </w:rPr>
  </w:style>
  <w:style w:type="character" w:customStyle="1" w:styleId="WW8Num51z1">
    <w:name w:val="WW8Num51z1"/>
    <w:rsid w:val="00757410"/>
  </w:style>
  <w:style w:type="character" w:customStyle="1" w:styleId="WW8Num51z2">
    <w:name w:val="WW8Num51z2"/>
    <w:rsid w:val="00757410"/>
  </w:style>
  <w:style w:type="character" w:customStyle="1" w:styleId="WW8Num51z3">
    <w:name w:val="WW8Num51z3"/>
    <w:rsid w:val="00757410"/>
  </w:style>
  <w:style w:type="character" w:customStyle="1" w:styleId="WW8Num51z4">
    <w:name w:val="WW8Num51z4"/>
    <w:rsid w:val="00757410"/>
  </w:style>
  <w:style w:type="character" w:customStyle="1" w:styleId="WW8Num51z5">
    <w:name w:val="WW8Num51z5"/>
    <w:rsid w:val="00757410"/>
  </w:style>
  <w:style w:type="character" w:customStyle="1" w:styleId="WW8Num51z6">
    <w:name w:val="WW8Num51z6"/>
    <w:rsid w:val="00757410"/>
  </w:style>
  <w:style w:type="character" w:customStyle="1" w:styleId="WW8Num51z7">
    <w:name w:val="WW8Num51z7"/>
    <w:rsid w:val="00757410"/>
  </w:style>
  <w:style w:type="character" w:customStyle="1" w:styleId="WW8Num51z8">
    <w:name w:val="WW8Num51z8"/>
    <w:rsid w:val="00757410"/>
  </w:style>
  <w:style w:type="character" w:customStyle="1" w:styleId="WW8Num52z0">
    <w:name w:val="WW8Num52z0"/>
    <w:rsid w:val="00757410"/>
    <w:rPr>
      <w:rFonts w:ascii="Arial" w:hAnsi="Arial" w:cs="Arial" w:hint="default"/>
    </w:rPr>
  </w:style>
  <w:style w:type="character" w:customStyle="1" w:styleId="WW8Num52z1">
    <w:name w:val="WW8Num52z1"/>
    <w:rsid w:val="00757410"/>
  </w:style>
  <w:style w:type="character" w:customStyle="1" w:styleId="WW8Num52z2">
    <w:name w:val="WW8Num52z2"/>
    <w:rsid w:val="00757410"/>
  </w:style>
  <w:style w:type="character" w:customStyle="1" w:styleId="WW8Num52z3">
    <w:name w:val="WW8Num52z3"/>
    <w:rsid w:val="00757410"/>
  </w:style>
  <w:style w:type="character" w:customStyle="1" w:styleId="WW8Num52z4">
    <w:name w:val="WW8Num52z4"/>
    <w:rsid w:val="00757410"/>
  </w:style>
  <w:style w:type="character" w:customStyle="1" w:styleId="WW8Num52z5">
    <w:name w:val="WW8Num52z5"/>
    <w:rsid w:val="00757410"/>
  </w:style>
  <w:style w:type="character" w:customStyle="1" w:styleId="WW8Num52z6">
    <w:name w:val="WW8Num52z6"/>
    <w:rsid w:val="00757410"/>
  </w:style>
  <w:style w:type="character" w:customStyle="1" w:styleId="WW8Num52z7">
    <w:name w:val="WW8Num52z7"/>
    <w:rsid w:val="00757410"/>
  </w:style>
  <w:style w:type="character" w:customStyle="1" w:styleId="WW8Num52z8">
    <w:name w:val="WW8Num52z8"/>
    <w:rsid w:val="00757410"/>
  </w:style>
  <w:style w:type="character" w:customStyle="1" w:styleId="Domylnaczcionkaakapitu1">
    <w:name w:val="Domyślna czcionka akapitu1"/>
    <w:rsid w:val="00757410"/>
  </w:style>
  <w:style w:type="character" w:customStyle="1" w:styleId="Nagwek1Znak">
    <w:name w:val="Nagłówek 1 Znak"/>
    <w:rsid w:val="00757410"/>
    <w:rPr>
      <w:rFonts w:ascii="Arial" w:hAnsi="Arial" w:cs="Arial"/>
      <w:b/>
      <w:bCs/>
      <w:kern w:val="2"/>
      <w:sz w:val="32"/>
      <w:szCs w:val="32"/>
      <w:lang w:val="pl-PL"/>
    </w:rPr>
  </w:style>
  <w:style w:type="character" w:customStyle="1" w:styleId="Nagwek2Znak">
    <w:name w:val="Nagłówek 2 Znak"/>
    <w:rsid w:val="00757410"/>
    <w:rPr>
      <w:rFonts w:ascii="Arial" w:hAnsi="Arial" w:cs="Arial"/>
      <w:b/>
      <w:bCs/>
      <w:i/>
      <w:iCs/>
      <w:sz w:val="28"/>
      <w:szCs w:val="28"/>
      <w:lang w:val="pl-PL"/>
    </w:rPr>
  </w:style>
  <w:style w:type="character" w:customStyle="1" w:styleId="Nagwek3Znak">
    <w:name w:val="Nagłówek 3 Znak"/>
    <w:rsid w:val="00757410"/>
    <w:rPr>
      <w:rFonts w:ascii="Arial" w:hAnsi="Arial" w:cs="Arial"/>
      <w:b/>
      <w:bCs/>
      <w:sz w:val="26"/>
      <w:szCs w:val="26"/>
      <w:lang w:val="pl-PL"/>
    </w:rPr>
  </w:style>
  <w:style w:type="character" w:customStyle="1" w:styleId="Nagwek4Znak">
    <w:name w:val="Nagłówek 4 Znak"/>
    <w:rsid w:val="00757410"/>
    <w:rPr>
      <w:rFonts w:ascii="Times New Roman" w:hAnsi="Times New Roman" w:cs="Times New Roman"/>
      <w:b/>
      <w:bCs/>
      <w:sz w:val="28"/>
      <w:szCs w:val="28"/>
      <w:lang w:val="pl-PL"/>
    </w:rPr>
  </w:style>
  <w:style w:type="character" w:customStyle="1" w:styleId="Nagwek5Znak">
    <w:name w:val="Nagłówek 5 Znak"/>
    <w:rsid w:val="00757410"/>
    <w:rPr>
      <w:rFonts w:ascii="Times New Roman" w:hAnsi="Times New Roman" w:cs="Times New Roman"/>
      <w:b/>
      <w:bCs/>
      <w:i/>
      <w:iCs/>
      <w:sz w:val="26"/>
      <w:szCs w:val="26"/>
      <w:lang w:val="pl-PL"/>
    </w:rPr>
  </w:style>
  <w:style w:type="character" w:customStyle="1" w:styleId="Nagwek7Znak">
    <w:name w:val="Nagłówek 7 Znak"/>
    <w:rsid w:val="00757410"/>
    <w:rPr>
      <w:rFonts w:ascii="Tahoma" w:hAnsi="Tahoma" w:cs="Times New Roman"/>
      <w:b/>
      <w:sz w:val="20"/>
      <w:szCs w:val="20"/>
      <w:lang w:val="pl-PL"/>
    </w:rPr>
  </w:style>
  <w:style w:type="character" w:customStyle="1" w:styleId="Nagwek8Znak">
    <w:name w:val="Nagłówek 8 Znak"/>
    <w:rsid w:val="00757410"/>
    <w:rPr>
      <w:rFonts w:ascii="Times New Roman" w:hAnsi="Times New Roman" w:cs="Times New Roman"/>
      <w:i/>
      <w:iCs/>
      <w:lang w:val="pl-PL"/>
    </w:rPr>
  </w:style>
  <w:style w:type="character" w:customStyle="1" w:styleId="pktZnak">
    <w:name w:val="pkt Znak"/>
    <w:rsid w:val="00757410"/>
    <w:rPr>
      <w:rFonts w:ascii="Times New Roman" w:hAnsi="Times New Roman" w:cs="Times New Roman"/>
      <w:sz w:val="20"/>
      <w:lang w:val="pl-PL"/>
    </w:rPr>
  </w:style>
  <w:style w:type="character" w:customStyle="1" w:styleId="TytuZnak">
    <w:name w:val="Tytuł Znak"/>
    <w:rsid w:val="00757410"/>
    <w:rPr>
      <w:rFonts w:ascii="Arial" w:hAnsi="Arial" w:cs="Times New Roman"/>
      <w:b/>
      <w:sz w:val="20"/>
      <w:szCs w:val="20"/>
      <w:lang w:val="pl-PL"/>
    </w:rPr>
  </w:style>
  <w:style w:type="character" w:customStyle="1" w:styleId="TekstpodstawowyZnak">
    <w:name w:val="Tekst podstawowy Znak"/>
    <w:rsid w:val="00757410"/>
    <w:rPr>
      <w:rFonts w:ascii="Arial" w:hAnsi="Arial" w:cs="Times New Roman"/>
      <w:b/>
      <w:sz w:val="20"/>
      <w:szCs w:val="20"/>
      <w:lang w:val="pl-PL"/>
    </w:rPr>
  </w:style>
  <w:style w:type="character" w:customStyle="1" w:styleId="Tekstpodstawowy2Znak">
    <w:name w:val="Tekst podstawowy 2 Znak"/>
    <w:rsid w:val="00757410"/>
    <w:rPr>
      <w:rFonts w:ascii="Arial" w:hAnsi="Arial" w:cs="Times New Roman"/>
      <w:sz w:val="20"/>
      <w:szCs w:val="20"/>
    </w:rPr>
  </w:style>
  <w:style w:type="character" w:customStyle="1" w:styleId="StopkaZnak">
    <w:name w:val="Stopka Znak"/>
    <w:rsid w:val="00757410"/>
    <w:rPr>
      <w:rFonts w:ascii="Tahoma" w:hAnsi="Tahoma" w:cs="Times New Roman"/>
      <w:sz w:val="20"/>
      <w:szCs w:val="20"/>
      <w:lang w:val="pl-PL"/>
    </w:rPr>
  </w:style>
  <w:style w:type="character" w:customStyle="1" w:styleId="Tekstpodstawowy3Znak">
    <w:name w:val="Tekst podstawowy 3 Znak"/>
    <w:rsid w:val="00757410"/>
    <w:rPr>
      <w:rFonts w:ascii="Times New Roman" w:hAnsi="Times New Roman" w:cs="Times New Roman"/>
      <w:sz w:val="16"/>
      <w:szCs w:val="16"/>
      <w:lang w:val="pl-PL"/>
    </w:rPr>
  </w:style>
  <w:style w:type="character" w:styleId="Hipercze">
    <w:name w:val="Hyperlink"/>
    <w:rsid w:val="00757410"/>
    <w:rPr>
      <w:rFonts w:cs="Times New Roman"/>
      <w:color w:val="FF0000"/>
      <w:u w:val="single" w:color="FF0000"/>
    </w:rPr>
  </w:style>
  <w:style w:type="character" w:customStyle="1" w:styleId="TekstpodstawowywcityZnak">
    <w:name w:val="Tekst podstawowy wcięty Znak"/>
    <w:rsid w:val="00757410"/>
    <w:rPr>
      <w:rFonts w:ascii="Times New Roman" w:hAnsi="Times New Roman" w:cs="Times New Roman"/>
      <w:lang w:val="pl-PL"/>
    </w:rPr>
  </w:style>
  <w:style w:type="character" w:customStyle="1" w:styleId="Tekstpodstawowywcity2Znak">
    <w:name w:val="Tekst podstawowy wcięty 2 Znak"/>
    <w:rsid w:val="00757410"/>
    <w:rPr>
      <w:rFonts w:ascii="Times New Roman" w:hAnsi="Times New Roman" w:cs="Times New Roman"/>
      <w:lang w:val="pl-PL"/>
    </w:rPr>
  </w:style>
  <w:style w:type="character" w:customStyle="1" w:styleId="TekstprzypisudolnegoZnak">
    <w:name w:val="Tekst przypisu dolnego Znak"/>
    <w:rsid w:val="00757410"/>
    <w:rPr>
      <w:rFonts w:ascii="Tahoma" w:hAnsi="Tahoma" w:cs="Times New Roman"/>
      <w:sz w:val="20"/>
      <w:szCs w:val="20"/>
      <w:lang w:val="pl-PL"/>
    </w:rPr>
  </w:style>
  <w:style w:type="character" w:customStyle="1" w:styleId="ZwykytekstZnak">
    <w:name w:val="Zwykły tekst Znak"/>
    <w:rsid w:val="00757410"/>
    <w:rPr>
      <w:rFonts w:ascii="Courier New" w:hAnsi="Courier New" w:cs="Courier New"/>
      <w:sz w:val="20"/>
      <w:szCs w:val="20"/>
      <w:lang w:val="pl-PL"/>
    </w:rPr>
  </w:style>
  <w:style w:type="character" w:customStyle="1" w:styleId="Odwoaniedokomentarza1">
    <w:name w:val="Odwołanie do komentarza1"/>
    <w:rsid w:val="00757410"/>
    <w:rPr>
      <w:rFonts w:cs="Times New Roman"/>
      <w:sz w:val="16"/>
    </w:rPr>
  </w:style>
  <w:style w:type="character" w:customStyle="1" w:styleId="TekstkomentarzaZnak">
    <w:name w:val="Tekst komentarza Znak"/>
    <w:rsid w:val="00757410"/>
    <w:rPr>
      <w:rFonts w:ascii="Tahoma" w:hAnsi="Tahoma" w:cs="Times New Roman"/>
      <w:sz w:val="20"/>
      <w:szCs w:val="20"/>
      <w:lang w:val="pl-PL"/>
    </w:rPr>
  </w:style>
  <w:style w:type="character" w:customStyle="1" w:styleId="TekstdymkaZnak">
    <w:name w:val="Tekst dymka Znak"/>
    <w:rsid w:val="00757410"/>
    <w:rPr>
      <w:rFonts w:ascii="Tahoma" w:hAnsi="Tahoma" w:cs="Times New Roman"/>
      <w:sz w:val="16"/>
      <w:szCs w:val="16"/>
    </w:rPr>
  </w:style>
  <w:style w:type="character" w:customStyle="1" w:styleId="Znakiprzypiswdolnych">
    <w:name w:val="Znaki przypisów dolnych"/>
    <w:rsid w:val="00757410"/>
    <w:rPr>
      <w:rFonts w:cs="Times New Roman"/>
      <w:sz w:val="20"/>
      <w:vertAlign w:val="superscript"/>
    </w:rPr>
  </w:style>
  <w:style w:type="character" w:styleId="Numerstrony">
    <w:name w:val="page number"/>
    <w:rsid w:val="00757410"/>
    <w:rPr>
      <w:rFonts w:cs="Times New Roman"/>
    </w:rPr>
  </w:style>
  <w:style w:type="character" w:customStyle="1" w:styleId="PodpisZnak">
    <w:name w:val="Podpis Znak"/>
    <w:rsid w:val="00757410"/>
    <w:rPr>
      <w:rFonts w:ascii="Times New Roman" w:hAnsi="Times New Roman" w:cs="Times New Roman"/>
      <w:b/>
      <w:bCs/>
      <w:i/>
      <w:iCs/>
      <w:lang w:val="pl-PL"/>
    </w:rPr>
  </w:style>
  <w:style w:type="character" w:customStyle="1" w:styleId="TematkomentarzaZnak">
    <w:name w:val="Temat komentarza Znak"/>
    <w:rsid w:val="00757410"/>
    <w:rPr>
      <w:rFonts w:ascii="Times New Roman" w:hAnsi="Times New Roman" w:cs="Times New Roman"/>
      <w:b/>
      <w:bCs/>
      <w:sz w:val="20"/>
      <w:szCs w:val="20"/>
      <w:lang w:val="pl-PL"/>
    </w:rPr>
  </w:style>
  <w:style w:type="character" w:customStyle="1" w:styleId="NagwekZnak">
    <w:name w:val="Nagłówek Znak"/>
    <w:rsid w:val="00757410"/>
    <w:rPr>
      <w:rFonts w:ascii="Times New Roman" w:hAnsi="Times New Roman" w:cs="Times New Roman"/>
    </w:rPr>
  </w:style>
  <w:style w:type="character" w:customStyle="1" w:styleId="Tekstpodstawowywcity3Znak">
    <w:name w:val="Tekst podstawowy wcięty 3 Znak"/>
    <w:rsid w:val="00757410"/>
    <w:rPr>
      <w:rFonts w:ascii="Times New Roman" w:hAnsi="Times New Roman" w:cs="Times New Roman"/>
      <w:sz w:val="16"/>
      <w:szCs w:val="16"/>
      <w:lang w:val="pl-PL"/>
    </w:rPr>
  </w:style>
  <w:style w:type="character" w:customStyle="1" w:styleId="apple-style-span">
    <w:name w:val="apple-style-span"/>
    <w:rsid w:val="00757410"/>
    <w:rPr>
      <w:rFonts w:cs="Times New Roman"/>
    </w:rPr>
  </w:style>
  <w:style w:type="character" w:customStyle="1" w:styleId="PodtytuZnak">
    <w:name w:val="Podtytuł Znak"/>
    <w:rsid w:val="00757410"/>
    <w:rPr>
      <w:rFonts w:ascii="Arial" w:hAnsi="Arial" w:cs="Arial"/>
      <w:b/>
      <w:bCs/>
      <w:sz w:val="22"/>
      <w:lang w:val="pl-PL"/>
    </w:rPr>
  </w:style>
  <w:style w:type="character" w:customStyle="1" w:styleId="TekstprzypisukocowegoZnak">
    <w:name w:val="Tekst przypisu końcowego Znak"/>
    <w:rsid w:val="00757410"/>
    <w:rPr>
      <w:rFonts w:ascii="Times New Roman" w:hAnsi="Times New Roman" w:cs="Times New Roman"/>
    </w:rPr>
  </w:style>
  <w:style w:type="character" w:customStyle="1" w:styleId="PlandokumentuZnak">
    <w:name w:val="Plan dokumentu Znak"/>
    <w:rsid w:val="00757410"/>
    <w:rPr>
      <w:rFonts w:ascii="Tahoma" w:hAnsi="Tahoma" w:cs="Tahoma"/>
      <w:sz w:val="16"/>
      <w:szCs w:val="16"/>
      <w:lang w:val="pl-PL"/>
    </w:rPr>
  </w:style>
  <w:style w:type="character" w:customStyle="1" w:styleId="ZnakZnak13">
    <w:name w:val="Znak Znak13"/>
    <w:rsid w:val="00757410"/>
    <w:rPr>
      <w:rFonts w:ascii="Arial" w:hAnsi="Arial" w:cs="Arial"/>
      <w:b/>
      <w:sz w:val="22"/>
      <w:lang w:val="pl-PL"/>
    </w:rPr>
  </w:style>
  <w:style w:type="character" w:customStyle="1" w:styleId="ZnakZnak8">
    <w:name w:val="Znak Znak8"/>
    <w:rsid w:val="00757410"/>
    <w:rPr>
      <w:sz w:val="24"/>
      <w:lang w:val="pl-PL"/>
    </w:rPr>
  </w:style>
  <w:style w:type="character" w:customStyle="1" w:styleId="FontStyle17">
    <w:name w:val="Font Style17"/>
    <w:rsid w:val="00757410"/>
    <w:rPr>
      <w:rFonts w:ascii="Arial Unicode MS" w:eastAsia="Arial Unicode MS" w:hAnsi="Arial Unicode MS" w:cs="Arial Unicode MS"/>
      <w:sz w:val="18"/>
    </w:rPr>
  </w:style>
  <w:style w:type="character" w:styleId="UyteHipercze">
    <w:name w:val="FollowedHyperlink"/>
    <w:rsid w:val="00757410"/>
    <w:rPr>
      <w:rFonts w:cs="Times New Roman"/>
      <w:color w:val="800080"/>
      <w:u w:val="single"/>
    </w:rPr>
  </w:style>
  <w:style w:type="character" w:customStyle="1" w:styleId="NormalBoldChar">
    <w:name w:val="NormalBold Char"/>
    <w:rsid w:val="00757410"/>
    <w:rPr>
      <w:rFonts w:ascii="Times New Roman" w:hAnsi="Times New Roman" w:cs="Times New Roman"/>
      <w:b/>
      <w:sz w:val="22"/>
      <w:lang w:val="pl-PL"/>
    </w:rPr>
  </w:style>
  <w:style w:type="character" w:customStyle="1" w:styleId="DeltaViewInsertion">
    <w:name w:val="DeltaView Insertion"/>
    <w:rsid w:val="00757410"/>
    <w:rPr>
      <w:b/>
      <w:i/>
      <w:spacing w:val="0"/>
    </w:rPr>
  </w:style>
  <w:style w:type="character" w:styleId="Uwydatnienie">
    <w:name w:val="Emphasis"/>
    <w:qFormat/>
    <w:rsid w:val="00757410"/>
    <w:rPr>
      <w:rFonts w:cs="Times New Roman"/>
      <w:i/>
      <w:iCs/>
    </w:rPr>
  </w:style>
  <w:style w:type="character" w:customStyle="1" w:styleId="Teksttreci">
    <w:name w:val="Tekst treści_"/>
    <w:rsid w:val="00757410"/>
    <w:rPr>
      <w:rFonts w:ascii="Verdana" w:hAnsi="Verdana" w:cs="Verdana"/>
      <w:sz w:val="19"/>
      <w:szCs w:val="19"/>
      <w:shd w:val="clear" w:color="auto" w:fill="FFFFFF"/>
    </w:rPr>
  </w:style>
  <w:style w:type="character" w:customStyle="1" w:styleId="TeksttreciPogrubienie">
    <w:name w:val="Tekst treści + Pogrubienie"/>
    <w:rsid w:val="00757410"/>
    <w:rPr>
      <w:rFonts w:ascii="Verdana" w:hAnsi="Verdana" w:cs="Verdana"/>
      <w:b/>
      <w:bCs/>
      <w:spacing w:val="0"/>
      <w:sz w:val="19"/>
      <w:szCs w:val="19"/>
      <w:shd w:val="clear" w:color="auto" w:fill="FFFFFF"/>
    </w:rPr>
  </w:style>
  <w:style w:type="character" w:customStyle="1" w:styleId="Nagwek30">
    <w:name w:val="Nagłówek #3_"/>
    <w:rsid w:val="00757410"/>
    <w:rPr>
      <w:rFonts w:ascii="Verdana" w:hAnsi="Verdana" w:cs="Verdana"/>
      <w:sz w:val="19"/>
      <w:szCs w:val="19"/>
      <w:shd w:val="clear" w:color="auto" w:fill="FFFFFF"/>
    </w:rPr>
  </w:style>
  <w:style w:type="character" w:customStyle="1" w:styleId="Nagwek3Arial">
    <w:name w:val="Nagłówek #3 + Arial"/>
    <w:rsid w:val="00757410"/>
    <w:rPr>
      <w:rFonts w:ascii="Arial" w:hAnsi="Arial" w:cs="Arial"/>
      <w:b/>
      <w:bCs/>
      <w:i/>
      <w:iCs/>
      <w:sz w:val="19"/>
      <w:szCs w:val="19"/>
      <w:shd w:val="clear" w:color="auto" w:fill="FFFFFF"/>
    </w:rPr>
  </w:style>
  <w:style w:type="character" w:customStyle="1" w:styleId="Teksttreci4">
    <w:name w:val="Tekst treści (4)_"/>
    <w:rsid w:val="00757410"/>
    <w:rPr>
      <w:rFonts w:ascii="Verdana" w:hAnsi="Verdana" w:cs="Verdana"/>
      <w:sz w:val="19"/>
      <w:szCs w:val="19"/>
      <w:shd w:val="clear" w:color="auto" w:fill="FFFFFF"/>
    </w:rPr>
  </w:style>
  <w:style w:type="character" w:customStyle="1" w:styleId="Teksttreci8">
    <w:name w:val="Tekst treści (8)_"/>
    <w:rsid w:val="00757410"/>
    <w:rPr>
      <w:rFonts w:ascii="Verdana" w:hAnsi="Verdana" w:cs="Verdana"/>
      <w:sz w:val="28"/>
      <w:szCs w:val="28"/>
      <w:shd w:val="clear" w:color="auto" w:fill="FFFFFF"/>
    </w:rPr>
  </w:style>
  <w:style w:type="character" w:customStyle="1" w:styleId="AkapitzlistZnak">
    <w:name w:val="Akapit z listą Znak"/>
    <w:rsid w:val="00757410"/>
    <w:rPr>
      <w:rFonts w:ascii="Times New Roman" w:hAnsi="Times New Roman" w:cs="Times New Roman"/>
      <w:lang w:val="pl-PL"/>
    </w:rPr>
  </w:style>
  <w:style w:type="character" w:customStyle="1" w:styleId="Znakiprzypiswkocowych">
    <w:name w:val="Znaki przypisów końcowych"/>
    <w:rsid w:val="00757410"/>
    <w:rPr>
      <w:rFonts w:cs="Times New Roman"/>
      <w:vertAlign w:val="superscript"/>
    </w:rPr>
  </w:style>
  <w:style w:type="character" w:customStyle="1" w:styleId="Nierozpoznanawzmianka1">
    <w:name w:val="Nierozpoznana wzmianka1"/>
    <w:rsid w:val="00757410"/>
    <w:rPr>
      <w:rFonts w:cs="Times New Roman"/>
      <w:color w:val="605E5C"/>
      <w:shd w:val="clear" w:color="auto" w:fill="E1DFDD"/>
    </w:rPr>
  </w:style>
  <w:style w:type="character" w:styleId="Pogrubienie">
    <w:name w:val="Strong"/>
    <w:uiPriority w:val="22"/>
    <w:qFormat/>
    <w:rsid w:val="00757410"/>
    <w:rPr>
      <w:b/>
      <w:bCs/>
    </w:rPr>
  </w:style>
  <w:style w:type="character" w:customStyle="1" w:styleId="Nierozpoznanawzmianka2">
    <w:name w:val="Nierozpoznana wzmianka2"/>
    <w:rsid w:val="00757410"/>
    <w:rPr>
      <w:color w:val="605E5C"/>
      <w:shd w:val="clear" w:color="auto" w:fill="E1DFDD"/>
    </w:rPr>
  </w:style>
  <w:style w:type="character" w:styleId="Numerwiersza">
    <w:name w:val="line number"/>
    <w:rsid w:val="00757410"/>
  </w:style>
  <w:style w:type="paragraph" w:customStyle="1" w:styleId="Nagwek20">
    <w:name w:val="Nagłówek2"/>
    <w:basedOn w:val="Normalny"/>
    <w:next w:val="Tekstpodstawowy"/>
    <w:rsid w:val="00757410"/>
    <w:pPr>
      <w:keepNext/>
      <w:spacing w:before="240" w:after="120"/>
    </w:pPr>
    <w:rPr>
      <w:rFonts w:ascii="Liberation Sans" w:eastAsia="Microsoft YaHei" w:hAnsi="Liberation Sans" w:cs="Arial"/>
      <w:sz w:val="28"/>
      <w:szCs w:val="28"/>
    </w:rPr>
  </w:style>
  <w:style w:type="paragraph" w:styleId="Tekstpodstawowy">
    <w:name w:val="Body Text"/>
    <w:basedOn w:val="Normalny"/>
    <w:rsid w:val="00757410"/>
    <w:pPr>
      <w:jc w:val="both"/>
    </w:pPr>
    <w:rPr>
      <w:rFonts w:ascii="Arial" w:hAnsi="Arial" w:cs="Arial"/>
      <w:b/>
      <w:sz w:val="20"/>
      <w:szCs w:val="20"/>
    </w:rPr>
  </w:style>
  <w:style w:type="paragraph" w:styleId="Lista">
    <w:name w:val="List"/>
    <w:basedOn w:val="Normalny"/>
    <w:rsid w:val="00757410"/>
    <w:pPr>
      <w:ind w:left="283" w:hanging="283"/>
    </w:pPr>
  </w:style>
  <w:style w:type="paragraph" w:styleId="Legenda">
    <w:name w:val="caption"/>
    <w:basedOn w:val="Normalny"/>
    <w:qFormat/>
    <w:rsid w:val="00757410"/>
    <w:pPr>
      <w:suppressLineNumbers/>
      <w:spacing w:before="120" w:after="120"/>
    </w:pPr>
    <w:rPr>
      <w:rFonts w:cs="Arial"/>
      <w:i/>
      <w:iCs/>
    </w:rPr>
  </w:style>
  <w:style w:type="paragraph" w:customStyle="1" w:styleId="Indeks">
    <w:name w:val="Indeks"/>
    <w:basedOn w:val="Normalny"/>
    <w:rsid w:val="00757410"/>
    <w:pPr>
      <w:suppressLineNumbers/>
    </w:pPr>
  </w:style>
  <w:style w:type="paragraph" w:customStyle="1" w:styleId="Nagwek10">
    <w:name w:val="Nagłówek1"/>
    <w:basedOn w:val="Normalny"/>
    <w:next w:val="Tekstpodstawowy"/>
    <w:rsid w:val="00757410"/>
    <w:pPr>
      <w:jc w:val="center"/>
    </w:pPr>
    <w:rPr>
      <w:rFonts w:ascii="Arial" w:hAnsi="Arial" w:cs="Arial"/>
      <w:b/>
      <w:sz w:val="20"/>
      <w:szCs w:val="20"/>
    </w:rPr>
  </w:style>
  <w:style w:type="paragraph" w:customStyle="1" w:styleId="Legenda1">
    <w:name w:val="Legenda1"/>
    <w:basedOn w:val="Normalny"/>
    <w:rsid w:val="00757410"/>
    <w:pPr>
      <w:suppressLineNumbers/>
      <w:spacing w:before="120" w:after="120"/>
    </w:pPr>
    <w:rPr>
      <w:rFonts w:cs="Arial"/>
      <w:i/>
      <w:iCs/>
    </w:rPr>
  </w:style>
  <w:style w:type="paragraph" w:customStyle="1" w:styleId="pkt">
    <w:name w:val="pkt"/>
    <w:basedOn w:val="Normalny"/>
    <w:rsid w:val="00757410"/>
    <w:pPr>
      <w:spacing w:before="60" w:after="60"/>
      <w:ind w:left="851" w:hanging="295"/>
      <w:jc w:val="both"/>
    </w:pPr>
    <w:rPr>
      <w:sz w:val="20"/>
      <w:szCs w:val="20"/>
    </w:rPr>
  </w:style>
  <w:style w:type="paragraph" w:customStyle="1" w:styleId="pkt1">
    <w:name w:val="pkt1"/>
    <w:basedOn w:val="pkt"/>
    <w:rsid w:val="00757410"/>
    <w:pPr>
      <w:ind w:left="850" w:hanging="425"/>
    </w:pPr>
  </w:style>
  <w:style w:type="paragraph" w:customStyle="1" w:styleId="Tekstpodstawowy22">
    <w:name w:val="Tekst podstawowy 22"/>
    <w:basedOn w:val="Normalny"/>
    <w:rsid w:val="00757410"/>
    <w:pPr>
      <w:jc w:val="both"/>
    </w:pPr>
    <w:rPr>
      <w:rFonts w:ascii="Arial" w:hAnsi="Arial" w:cs="Arial"/>
      <w:sz w:val="20"/>
      <w:szCs w:val="20"/>
    </w:rPr>
  </w:style>
  <w:style w:type="paragraph" w:customStyle="1" w:styleId="Gwkaistopka">
    <w:name w:val="Główka i stopka"/>
    <w:basedOn w:val="Normalny"/>
    <w:rsid w:val="00757410"/>
    <w:pPr>
      <w:suppressLineNumbers/>
      <w:tabs>
        <w:tab w:val="center" w:pos="4819"/>
        <w:tab w:val="right" w:pos="9638"/>
      </w:tabs>
    </w:pPr>
  </w:style>
  <w:style w:type="paragraph" w:styleId="Stopka">
    <w:name w:val="footer"/>
    <w:basedOn w:val="Normalny"/>
    <w:rsid w:val="00757410"/>
    <w:pPr>
      <w:tabs>
        <w:tab w:val="center" w:pos="4536"/>
        <w:tab w:val="right" w:pos="9072"/>
      </w:tabs>
    </w:pPr>
    <w:rPr>
      <w:rFonts w:ascii="Tahoma" w:hAnsi="Tahoma" w:cs="Tahoma"/>
      <w:sz w:val="20"/>
      <w:szCs w:val="20"/>
    </w:rPr>
  </w:style>
  <w:style w:type="paragraph" w:customStyle="1" w:styleId="Tekstpodstawowy31">
    <w:name w:val="Tekst podstawowy 31"/>
    <w:basedOn w:val="Normalny"/>
    <w:rsid w:val="00757410"/>
    <w:pPr>
      <w:spacing w:after="120"/>
    </w:pPr>
    <w:rPr>
      <w:sz w:val="16"/>
      <w:szCs w:val="16"/>
    </w:rPr>
  </w:style>
  <w:style w:type="paragraph" w:styleId="NormalnyWeb">
    <w:name w:val="Normal (Web)"/>
    <w:basedOn w:val="Normalny"/>
    <w:rsid w:val="00757410"/>
    <w:pPr>
      <w:spacing w:before="280" w:after="280"/>
      <w:jc w:val="both"/>
    </w:pPr>
    <w:rPr>
      <w:sz w:val="20"/>
      <w:szCs w:val="20"/>
    </w:rPr>
  </w:style>
  <w:style w:type="paragraph" w:styleId="Tekstpodstawowywcity">
    <w:name w:val="Body Text Indent"/>
    <w:basedOn w:val="Normalny"/>
    <w:rsid w:val="00757410"/>
    <w:pPr>
      <w:spacing w:after="120"/>
      <w:ind w:left="283"/>
    </w:pPr>
    <w:rPr>
      <w:sz w:val="20"/>
      <w:szCs w:val="20"/>
    </w:rPr>
  </w:style>
  <w:style w:type="paragraph" w:customStyle="1" w:styleId="Tekstpodstawowywcity22">
    <w:name w:val="Tekst podstawowy wcięty 22"/>
    <w:basedOn w:val="Normalny"/>
    <w:rsid w:val="00757410"/>
    <w:pPr>
      <w:spacing w:after="120" w:line="480" w:lineRule="auto"/>
      <w:ind w:left="283"/>
    </w:pPr>
    <w:rPr>
      <w:sz w:val="20"/>
      <w:szCs w:val="20"/>
    </w:rPr>
  </w:style>
  <w:style w:type="paragraph" w:styleId="Tekstprzypisudolnego">
    <w:name w:val="footnote text"/>
    <w:basedOn w:val="Normalny"/>
    <w:rsid w:val="00757410"/>
    <w:rPr>
      <w:rFonts w:ascii="Tahoma" w:hAnsi="Tahoma" w:cs="Tahoma"/>
      <w:sz w:val="20"/>
      <w:szCs w:val="20"/>
    </w:rPr>
  </w:style>
  <w:style w:type="paragraph" w:customStyle="1" w:styleId="Zwykytekst1">
    <w:name w:val="Zwykły tekst1"/>
    <w:basedOn w:val="Normalny"/>
    <w:rsid w:val="00757410"/>
    <w:rPr>
      <w:rFonts w:ascii="Courier New" w:hAnsi="Courier New" w:cs="Courier New"/>
      <w:sz w:val="20"/>
      <w:szCs w:val="20"/>
    </w:rPr>
  </w:style>
  <w:style w:type="paragraph" w:customStyle="1" w:styleId="wypunkt">
    <w:name w:val="wypunkt"/>
    <w:basedOn w:val="Normalny"/>
    <w:rsid w:val="00757410"/>
    <w:pPr>
      <w:numPr>
        <w:numId w:val="43"/>
      </w:numPr>
      <w:tabs>
        <w:tab w:val="left" w:pos="0"/>
      </w:tabs>
      <w:spacing w:line="360" w:lineRule="auto"/>
      <w:jc w:val="both"/>
    </w:pPr>
    <w:rPr>
      <w:szCs w:val="20"/>
    </w:rPr>
  </w:style>
  <w:style w:type="paragraph" w:customStyle="1" w:styleId="Tekstkomentarza1">
    <w:name w:val="Tekst komentarza1"/>
    <w:basedOn w:val="Normalny"/>
    <w:rsid w:val="00757410"/>
    <w:rPr>
      <w:rFonts w:ascii="Tahoma" w:hAnsi="Tahoma" w:cs="Tahoma"/>
      <w:sz w:val="20"/>
      <w:szCs w:val="20"/>
    </w:rPr>
  </w:style>
  <w:style w:type="paragraph" w:styleId="Tekstdymka">
    <w:name w:val="Balloon Text"/>
    <w:basedOn w:val="Normalny"/>
    <w:rsid w:val="00757410"/>
    <w:rPr>
      <w:rFonts w:ascii="Tahoma" w:hAnsi="Tahoma" w:cs="Tahoma"/>
      <w:sz w:val="16"/>
      <w:szCs w:val="16"/>
    </w:rPr>
  </w:style>
  <w:style w:type="paragraph" w:customStyle="1" w:styleId="ust">
    <w:name w:val="ust"/>
    <w:rsid w:val="00757410"/>
    <w:pPr>
      <w:suppressAutoHyphens/>
      <w:spacing w:before="60" w:after="60"/>
      <w:ind w:left="426" w:hanging="284"/>
      <w:jc w:val="both"/>
    </w:pPr>
    <w:rPr>
      <w:sz w:val="24"/>
      <w:lang w:eastAsia="zh-CN"/>
    </w:rPr>
  </w:style>
  <w:style w:type="paragraph" w:customStyle="1" w:styleId="ustp">
    <w:name w:val="ustęp"/>
    <w:basedOn w:val="Normalny"/>
    <w:rsid w:val="00757410"/>
    <w:pPr>
      <w:tabs>
        <w:tab w:val="left" w:pos="1080"/>
      </w:tabs>
      <w:spacing w:after="120" w:line="312" w:lineRule="auto"/>
      <w:jc w:val="both"/>
    </w:pPr>
    <w:rPr>
      <w:sz w:val="26"/>
      <w:szCs w:val="20"/>
    </w:rPr>
  </w:style>
  <w:style w:type="paragraph" w:customStyle="1" w:styleId="tx">
    <w:name w:val="tx"/>
    <w:basedOn w:val="Normalny"/>
    <w:rsid w:val="00757410"/>
    <w:pPr>
      <w:spacing w:before="280" w:after="280"/>
    </w:pPr>
    <w:rPr>
      <w:b/>
      <w:bCs/>
      <w:lang w:val="en-US"/>
    </w:rPr>
  </w:style>
  <w:style w:type="paragraph" w:styleId="Podpis">
    <w:name w:val="Signature"/>
    <w:basedOn w:val="Normalny"/>
    <w:next w:val="Normalny"/>
    <w:rsid w:val="00757410"/>
    <w:pPr>
      <w:jc w:val="right"/>
    </w:pPr>
    <w:rPr>
      <w:b/>
      <w:bCs/>
      <w:i/>
      <w:iCs/>
      <w:sz w:val="20"/>
      <w:szCs w:val="20"/>
    </w:rPr>
  </w:style>
  <w:style w:type="paragraph" w:customStyle="1" w:styleId="ust1art">
    <w:name w:val="ust1 art"/>
    <w:rsid w:val="00757410"/>
    <w:pPr>
      <w:suppressAutoHyphens/>
      <w:overflowPunct w:val="0"/>
      <w:autoSpaceDE w:val="0"/>
      <w:spacing w:before="60" w:after="60"/>
      <w:ind w:left="1843" w:hanging="255"/>
      <w:jc w:val="both"/>
      <w:textAlignment w:val="baseline"/>
    </w:pPr>
    <w:rPr>
      <w:sz w:val="24"/>
      <w:lang w:eastAsia="zh-CN"/>
    </w:rPr>
  </w:style>
  <w:style w:type="paragraph" w:styleId="Tematkomentarza">
    <w:name w:val="annotation subject"/>
    <w:basedOn w:val="Tekstkomentarza1"/>
    <w:next w:val="Tekstkomentarza1"/>
    <w:rsid w:val="00757410"/>
    <w:rPr>
      <w:rFonts w:ascii="Times New Roman" w:hAnsi="Times New Roman" w:cs="Times New Roman"/>
      <w:b/>
      <w:bCs/>
    </w:rPr>
  </w:style>
  <w:style w:type="paragraph" w:styleId="Nagwek">
    <w:name w:val="header"/>
    <w:basedOn w:val="Normalny"/>
    <w:rsid w:val="00757410"/>
    <w:pPr>
      <w:tabs>
        <w:tab w:val="center" w:pos="4536"/>
        <w:tab w:val="right" w:pos="9072"/>
      </w:tabs>
    </w:pPr>
    <w:rPr>
      <w:sz w:val="20"/>
      <w:szCs w:val="20"/>
    </w:rPr>
  </w:style>
  <w:style w:type="paragraph" w:customStyle="1" w:styleId="Tekstpodstawowywcity33">
    <w:name w:val="Tekst podstawowy wcięty 33"/>
    <w:basedOn w:val="Normalny"/>
    <w:rsid w:val="00757410"/>
    <w:pPr>
      <w:spacing w:after="120"/>
      <w:ind w:left="283"/>
    </w:pPr>
    <w:rPr>
      <w:sz w:val="16"/>
      <w:szCs w:val="16"/>
    </w:rPr>
  </w:style>
  <w:style w:type="paragraph" w:customStyle="1" w:styleId="CharZnakCharZnakCharZnakCharZnakZnakZnakZnak">
    <w:name w:val="Char Znak Char Znak Char Znak Char Znak Znak Znak Znak"/>
    <w:basedOn w:val="Normalny"/>
    <w:rsid w:val="00757410"/>
  </w:style>
  <w:style w:type="paragraph" w:customStyle="1" w:styleId="Listapunktowana22">
    <w:name w:val="Lista punktowana 22"/>
    <w:basedOn w:val="Normalny"/>
    <w:rsid w:val="00757410"/>
    <w:pPr>
      <w:ind w:left="566" w:hanging="283"/>
    </w:pPr>
  </w:style>
  <w:style w:type="paragraph" w:customStyle="1" w:styleId="Listapunktowana1">
    <w:name w:val="Lista punktowana1"/>
    <w:basedOn w:val="Normalny"/>
    <w:rsid w:val="00757410"/>
    <w:pPr>
      <w:numPr>
        <w:numId w:val="2"/>
      </w:numPr>
      <w:ind w:left="360" w:firstLine="0"/>
    </w:pPr>
  </w:style>
  <w:style w:type="paragraph" w:customStyle="1" w:styleId="Listapunktowana21">
    <w:name w:val="Lista punktowana 21"/>
    <w:basedOn w:val="Normalny"/>
    <w:rsid w:val="00757410"/>
    <w:pPr>
      <w:tabs>
        <w:tab w:val="left" w:pos="643"/>
        <w:tab w:val="num" w:pos="2340"/>
      </w:tabs>
      <w:ind w:left="643"/>
    </w:pPr>
  </w:style>
  <w:style w:type="paragraph" w:customStyle="1" w:styleId="Listapunktowana31">
    <w:name w:val="Lista punktowana 31"/>
    <w:basedOn w:val="Normalny"/>
    <w:rsid w:val="00757410"/>
    <w:pPr>
      <w:numPr>
        <w:numId w:val="28"/>
      </w:numPr>
      <w:tabs>
        <w:tab w:val="left" w:pos="926"/>
      </w:tabs>
      <w:ind w:left="926" w:firstLine="0"/>
    </w:pPr>
  </w:style>
  <w:style w:type="paragraph" w:customStyle="1" w:styleId="Lista-kontynuacja1">
    <w:name w:val="Lista - kontynuacja1"/>
    <w:basedOn w:val="Normalny"/>
    <w:rsid w:val="00757410"/>
    <w:pPr>
      <w:spacing w:after="120"/>
      <w:ind w:left="283"/>
    </w:pPr>
  </w:style>
  <w:style w:type="paragraph" w:customStyle="1" w:styleId="Lista-kontynuacja21">
    <w:name w:val="Lista - kontynuacja 21"/>
    <w:basedOn w:val="Normalny"/>
    <w:rsid w:val="00757410"/>
    <w:pPr>
      <w:spacing w:after="120"/>
      <w:ind w:left="566"/>
    </w:pPr>
  </w:style>
  <w:style w:type="paragraph" w:customStyle="1" w:styleId="CharZnakCharZnakCharZnakCharZnak">
    <w:name w:val="Char Znak Char Znak Char Znak Char Znak"/>
    <w:basedOn w:val="Normalny"/>
    <w:rsid w:val="00757410"/>
  </w:style>
  <w:style w:type="paragraph" w:customStyle="1" w:styleId="CharZnakCharZnakCharZnakCharZnak1">
    <w:name w:val="Char Znak Char Znak Char Znak Char Znak1"/>
    <w:basedOn w:val="Normalny"/>
    <w:rsid w:val="00757410"/>
  </w:style>
  <w:style w:type="paragraph" w:customStyle="1" w:styleId="CharZnakCharZnakCharZnakCharZnakZnakZnakZnakZnakZnakZnak">
    <w:name w:val="Char Znak Char Znak Char Znak Char Znak Znak Znak Znak Znak Znak Znak"/>
    <w:basedOn w:val="Normalny"/>
    <w:rsid w:val="00757410"/>
  </w:style>
  <w:style w:type="paragraph" w:customStyle="1" w:styleId="Default">
    <w:name w:val="Default"/>
    <w:rsid w:val="00757410"/>
    <w:pPr>
      <w:suppressAutoHyphens/>
      <w:autoSpaceDE w:val="0"/>
    </w:pPr>
    <w:rPr>
      <w:color w:val="000000"/>
      <w:sz w:val="24"/>
      <w:szCs w:val="24"/>
      <w:lang w:eastAsia="zh-CN"/>
    </w:rPr>
  </w:style>
  <w:style w:type="paragraph" w:styleId="Akapitzlist">
    <w:name w:val="List Paragraph"/>
    <w:aliases w:val="sw tekst,L1,Numerowanie,2 heading,A_wyliczenie,K-P_odwolanie,Akapit z listą5,maz_wyliczenie,opis dzialania,List Paragraph,wypunktowanie,Asia 2  Akapit z listą,tekst normalny,Akapit z listą BS,CW_Lista,RR PGE Akapit z listą,Styl 1"/>
    <w:basedOn w:val="Normalny"/>
    <w:uiPriority w:val="34"/>
    <w:qFormat/>
    <w:rsid w:val="00757410"/>
    <w:pPr>
      <w:ind w:left="708"/>
    </w:pPr>
    <w:rPr>
      <w:sz w:val="20"/>
      <w:szCs w:val="20"/>
    </w:rPr>
  </w:style>
  <w:style w:type="paragraph" w:customStyle="1" w:styleId="Tekstpodstawowy21">
    <w:name w:val="Tekst podstawowy 21"/>
    <w:basedOn w:val="Normalny"/>
    <w:rsid w:val="00757410"/>
    <w:pPr>
      <w:overflowPunct w:val="0"/>
      <w:autoSpaceDE w:val="0"/>
      <w:jc w:val="center"/>
      <w:textAlignment w:val="baseline"/>
    </w:pPr>
    <w:rPr>
      <w:rFonts w:ascii="Tahoma" w:hAnsi="Tahoma" w:cs="Tahoma"/>
      <w:smallCaps/>
      <w:kern w:val="2"/>
      <w:sz w:val="20"/>
      <w:szCs w:val="20"/>
    </w:rPr>
  </w:style>
  <w:style w:type="paragraph" w:customStyle="1" w:styleId="Tekstpodstawowywcity21">
    <w:name w:val="Tekst podstawowy wcięty 21"/>
    <w:basedOn w:val="Normalny"/>
    <w:rsid w:val="00757410"/>
    <w:pPr>
      <w:ind w:left="360"/>
    </w:pPr>
    <w:rPr>
      <w:rFonts w:ascii="Arial" w:hAnsi="Arial" w:cs="Arial"/>
      <w:sz w:val="22"/>
      <w:szCs w:val="20"/>
    </w:rPr>
  </w:style>
  <w:style w:type="paragraph" w:customStyle="1" w:styleId="Tekstpodstawowywcity31">
    <w:name w:val="Tekst podstawowy wcięty 31"/>
    <w:basedOn w:val="Normalny"/>
    <w:rsid w:val="00757410"/>
    <w:pPr>
      <w:autoSpaceDE w:val="0"/>
      <w:ind w:left="360"/>
      <w:jc w:val="both"/>
    </w:pPr>
    <w:rPr>
      <w:rFonts w:ascii="Arial" w:hAnsi="Arial" w:cs="Arial"/>
      <w:color w:val="000000"/>
      <w:sz w:val="22"/>
    </w:rPr>
  </w:style>
  <w:style w:type="paragraph" w:customStyle="1" w:styleId="Tekstpodstawowywcity32">
    <w:name w:val="Tekst podstawowy wcięty 32"/>
    <w:basedOn w:val="Normalny"/>
    <w:rsid w:val="00757410"/>
    <w:pPr>
      <w:autoSpaceDE w:val="0"/>
      <w:ind w:left="360"/>
    </w:pPr>
    <w:rPr>
      <w:rFonts w:ascii="Arial" w:hAnsi="Arial" w:cs="Arial"/>
      <w:i/>
      <w:color w:val="000000"/>
      <w:sz w:val="22"/>
    </w:rPr>
  </w:style>
  <w:style w:type="paragraph" w:customStyle="1" w:styleId="Normalny4">
    <w:name w:val="Normalny+4"/>
    <w:basedOn w:val="Default"/>
    <w:next w:val="Default"/>
    <w:rsid w:val="00757410"/>
    <w:rPr>
      <w:rFonts w:ascii="Arial" w:hAnsi="Arial" w:cs="Arial"/>
    </w:rPr>
  </w:style>
  <w:style w:type="paragraph" w:customStyle="1" w:styleId="Tekstpodstawowy23">
    <w:name w:val="Tekst podstawowy 2+3"/>
    <w:basedOn w:val="Default"/>
    <w:next w:val="Default"/>
    <w:rsid w:val="00757410"/>
    <w:rPr>
      <w:rFonts w:ascii="Arial" w:hAnsi="Arial" w:cs="Arial"/>
    </w:rPr>
  </w:style>
  <w:style w:type="paragraph" w:customStyle="1" w:styleId="arimr">
    <w:name w:val="arimr"/>
    <w:basedOn w:val="Normalny"/>
    <w:rsid w:val="00757410"/>
    <w:pPr>
      <w:widowControl w:val="0"/>
      <w:snapToGrid w:val="0"/>
      <w:spacing w:line="360" w:lineRule="auto"/>
    </w:pPr>
    <w:rPr>
      <w:szCs w:val="20"/>
      <w:lang w:val="en-US"/>
    </w:rPr>
  </w:style>
  <w:style w:type="paragraph" w:customStyle="1" w:styleId="Tytu">
    <w:name w:val="Tytu?"/>
    <w:basedOn w:val="Normalny"/>
    <w:rsid w:val="00757410"/>
    <w:pPr>
      <w:overflowPunct w:val="0"/>
      <w:autoSpaceDE w:val="0"/>
      <w:jc w:val="center"/>
    </w:pPr>
    <w:rPr>
      <w:b/>
      <w:szCs w:val="20"/>
    </w:rPr>
  </w:style>
  <w:style w:type="paragraph" w:styleId="Podtytu">
    <w:name w:val="Subtitle"/>
    <w:basedOn w:val="Normalny"/>
    <w:next w:val="Tekstpodstawowy"/>
    <w:qFormat/>
    <w:rsid w:val="00757410"/>
    <w:rPr>
      <w:rFonts w:ascii="Arial" w:hAnsi="Arial" w:cs="Arial"/>
      <w:b/>
      <w:bCs/>
      <w:sz w:val="22"/>
      <w:szCs w:val="20"/>
    </w:rPr>
  </w:style>
  <w:style w:type="paragraph" w:styleId="Tekstprzypisukocowego">
    <w:name w:val="endnote text"/>
    <w:basedOn w:val="Normalny"/>
    <w:rsid w:val="00757410"/>
    <w:pPr>
      <w:numPr>
        <w:numId w:val="42"/>
      </w:numPr>
      <w:ind w:left="0" w:firstLine="0"/>
    </w:pPr>
    <w:rPr>
      <w:sz w:val="20"/>
      <w:szCs w:val="20"/>
    </w:rPr>
  </w:style>
  <w:style w:type="paragraph" w:customStyle="1" w:styleId="paragraf">
    <w:name w:val="paragraf"/>
    <w:basedOn w:val="Normalny"/>
    <w:rsid w:val="00757410"/>
    <w:pPr>
      <w:keepNext/>
      <w:tabs>
        <w:tab w:val="num" w:pos="720"/>
      </w:tabs>
      <w:spacing w:before="240" w:after="120" w:line="312" w:lineRule="auto"/>
      <w:ind w:left="720" w:hanging="360"/>
      <w:jc w:val="center"/>
    </w:pPr>
    <w:rPr>
      <w:b/>
      <w:sz w:val="26"/>
      <w:szCs w:val="20"/>
    </w:rPr>
  </w:style>
  <w:style w:type="paragraph" w:customStyle="1" w:styleId="litera">
    <w:name w:val="litera"/>
    <w:basedOn w:val="Normalny"/>
    <w:rsid w:val="00757410"/>
    <w:pPr>
      <w:tabs>
        <w:tab w:val="left" w:pos="720"/>
      </w:tabs>
      <w:spacing w:after="120" w:line="288" w:lineRule="auto"/>
      <w:ind w:left="720" w:hanging="432"/>
      <w:jc w:val="both"/>
    </w:pPr>
    <w:rPr>
      <w:sz w:val="26"/>
      <w:szCs w:val="20"/>
    </w:rPr>
  </w:style>
  <w:style w:type="paragraph" w:customStyle="1" w:styleId="podpisy">
    <w:name w:val="podpisy"/>
    <w:basedOn w:val="Normalny"/>
    <w:rsid w:val="0075741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757410"/>
    <w:pPr>
      <w:overflowPunct w:val="0"/>
      <w:autoSpaceDE w:val="0"/>
      <w:spacing w:after="120" w:line="480" w:lineRule="auto"/>
    </w:pPr>
    <w:rPr>
      <w:sz w:val="20"/>
      <w:szCs w:val="20"/>
    </w:rPr>
  </w:style>
  <w:style w:type="paragraph" w:customStyle="1" w:styleId="Akapitzlist1">
    <w:name w:val="Akapit z listą1"/>
    <w:basedOn w:val="Normalny"/>
    <w:rsid w:val="00757410"/>
    <w:pPr>
      <w:spacing w:after="200" w:line="276" w:lineRule="auto"/>
      <w:ind w:left="720"/>
      <w:contextualSpacing/>
    </w:pPr>
    <w:rPr>
      <w:rFonts w:ascii="Calibri" w:hAnsi="Calibri" w:cs="Calibri"/>
      <w:sz w:val="22"/>
      <w:szCs w:val="22"/>
    </w:rPr>
  </w:style>
  <w:style w:type="paragraph" w:customStyle="1" w:styleId="Plandokumentu1">
    <w:name w:val="Plan dokumentu1"/>
    <w:basedOn w:val="Normalny"/>
    <w:rsid w:val="00757410"/>
    <w:rPr>
      <w:rFonts w:ascii="Tahoma" w:hAnsi="Tahoma" w:cs="Tahoma"/>
      <w:sz w:val="16"/>
      <w:szCs w:val="16"/>
    </w:rPr>
  </w:style>
  <w:style w:type="paragraph" w:customStyle="1" w:styleId="ZnakZnak1">
    <w:name w:val="Znak Znak1"/>
    <w:basedOn w:val="Normalny"/>
    <w:rsid w:val="00757410"/>
    <w:rPr>
      <w:rFonts w:ascii="Arial" w:hAnsi="Arial" w:cs="Arial"/>
    </w:rPr>
  </w:style>
  <w:style w:type="paragraph" w:styleId="Spistreci1">
    <w:name w:val="toc 1"/>
    <w:basedOn w:val="Normalny"/>
    <w:next w:val="Normalny"/>
    <w:rsid w:val="00757410"/>
    <w:pPr>
      <w:tabs>
        <w:tab w:val="left" w:pos="480"/>
        <w:tab w:val="right" w:leader="dot" w:pos="9062"/>
      </w:tabs>
    </w:pPr>
    <w:rPr>
      <w:rFonts w:ascii="Arial" w:hAnsi="Arial" w:cs="Arial"/>
      <w:b/>
    </w:rPr>
  </w:style>
  <w:style w:type="paragraph" w:customStyle="1" w:styleId="xl53">
    <w:name w:val="xl53"/>
    <w:basedOn w:val="Normalny"/>
    <w:rsid w:val="00757410"/>
    <w:pPr>
      <w:spacing w:before="280" w:after="280"/>
      <w:jc w:val="center"/>
      <w:textAlignment w:val="center"/>
    </w:pPr>
    <w:rPr>
      <w:b/>
      <w:bCs/>
    </w:rPr>
  </w:style>
  <w:style w:type="paragraph" w:styleId="Poprawka">
    <w:name w:val="Revision"/>
    <w:rsid w:val="00757410"/>
    <w:pPr>
      <w:suppressAutoHyphens/>
    </w:pPr>
    <w:rPr>
      <w:sz w:val="24"/>
      <w:szCs w:val="24"/>
      <w:lang w:eastAsia="zh-CN"/>
    </w:rPr>
  </w:style>
  <w:style w:type="paragraph" w:customStyle="1" w:styleId="Tekstpodstawowy211">
    <w:name w:val="Tekst podstawowy 211"/>
    <w:basedOn w:val="Normalny"/>
    <w:rsid w:val="00757410"/>
    <w:pPr>
      <w:overflowPunct w:val="0"/>
      <w:autoSpaceDE w:val="0"/>
      <w:jc w:val="center"/>
      <w:textAlignment w:val="baseline"/>
    </w:pPr>
    <w:rPr>
      <w:rFonts w:ascii="Tahoma" w:hAnsi="Tahoma" w:cs="Tahoma"/>
      <w:smallCaps/>
      <w:kern w:val="2"/>
      <w:sz w:val="20"/>
      <w:szCs w:val="20"/>
    </w:rPr>
  </w:style>
  <w:style w:type="paragraph" w:customStyle="1" w:styleId="wt-listawielopoziomowa">
    <w:name w:val="wt-lista_wielopoziomowa"/>
    <w:basedOn w:val="Normalny"/>
    <w:rsid w:val="00757410"/>
    <w:pPr>
      <w:numPr>
        <w:numId w:val="38"/>
      </w:numPr>
      <w:spacing w:before="120" w:after="120"/>
    </w:pPr>
    <w:rPr>
      <w:rFonts w:ascii="Arial" w:hAnsi="Arial" w:cs="Arial"/>
      <w:sz w:val="22"/>
    </w:rPr>
  </w:style>
  <w:style w:type="paragraph" w:customStyle="1" w:styleId="Zawartotabeli">
    <w:name w:val="Zawartość tabeli"/>
    <w:basedOn w:val="Normalny"/>
    <w:rsid w:val="00757410"/>
    <w:pPr>
      <w:suppressLineNumbers/>
    </w:pPr>
    <w:rPr>
      <w:rFonts w:eastAsia="MS Mincho"/>
      <w:sz w:val="20"/>
      <w:szCs w:val="20"/>
    </w:rPr>
  </w:style>
  <w:style w:type="paragraph" w:customStyle="1" w:styleId="wylicz">
    <w:name w:val="wylicz"/>
    <w:basedOn w:val="Normalny"/>
    <w:rsid w:val="00757410"/>
    <w:pPr>
      <w:ind w:left="993" w:hanging="426"/>
    </w:pPr>
    <w:rPr>
      <w:rFonts w:ascii="Arial" w:hAnsi="Arial" w:cs="Arial"/>
      <w:sz w:val="22"/>
      <w:szCs w:val="20"/>
      <w:lang w:val="de-DE"/>
    </w:rPr>
  </w:style>
  <w:style w:type="paragraph" w:customStyle="1" w:styleId="podpunkt">
    <w:name w:val="podpunkt"/>
    <w:basedOn w:val="Normalny"/>
    <w:rsid w:val="00757410"/>
    <w:pPr>
      <w:ind w:left="567"/>
    </w:pPr>
    <w:rPr>
      <w:rFonts w:ascii="Arial" w:hAnsi="Arial" w:cs="Arial"/>
      <w:b/>
      <w:sz w:val="22"/>
      <w:szCs w:val="20"/>
      <w:lang w:val="de-DE"/>
    </w:rPr>
  </w:style>
  <w:style w:type="paragraph" w:styleId="Bezodstpw">
    <w:name w:val="No Spacing"/>
    <w:qFormat/>
    <w:rsid w:val="00757410"/>
    <w:pPr>
      <w:suppressAutoHyphens/>
    </w:pPr>
    <w:rPr>
      <w:rFonts w:eastAsia="SimSun"/>
      <w:sz w:val="24"/>
      <w:szCs w:val="24"/>
      <w:lang w:eastAsia="zh-CN"/>
    </w:rPr>
  </w:style>
  <w:style w:type="paragraph" w:customStyle="1" w:styleId="Standard">
    <w:name w:val="Standard"/>
    <w:rsid w:val="00757410"/>
    <w:pPr>
      <w:widowControl w:val="0"/>
      <w:suppressAutoHyphens/>
      <w:textAlignment w:val="baseline"/>
    </w:pPr>
    <w:rPr>
      <w:rFonts w:cs="Tahoma"/>
      <w:kern w:val="2"/>
      <w:sz w:val="24"/>
      <w:szCs w:val="24"/>
      <w:lang w:eastAsia="zh-CN"/>
    </w:rPr>
  </w:style>
  <w:style w:type="paragraph" w:customStyle="1" w:styleId="AbsatzTableFormat">
    <w:name w:val="AbsatzTableFormat"/>
    <w:basedOn w:val="Normalny"/>
    <w:rsid w:val="00757410"/>
    <w:pPr>
      <w:ind w:left="-69"/>
    </w:pPr>
    <w:rPr>
      <w:rFonts w:eastAsia="MS Mincho"/>
      <w:sz w:val="16"/>
      <w:szCs w:val="16"/>
    </w:rPr>
  </w:style>
  <w:style w:type="paragraph" w:customStyle="1" w:styleId="NormalBold">
    <w:name w:val="NormalBold"/>
    <w:basedOn w:val="Normalny"/>
    <w:rsid w:val="00757410"/>
    <w:pPr>
      <w:widowControl w:val="0"/>
    </w:pPr>
    <w:rPr>
      <w:b/>
      <w:sz w:val="22"/>
      <w:szCs w:val="20"/>
    </w:rPr>
  </w:style>
  <w:style w:type="paragraph" w:customStyle="1" w:styleId="Text1">
    <w:name w:val="Text 1"/>
    <w:basedOn w:val="Normalny"/>
    <w:rsid w:val="00757410"/>
    <w:pPr>
      <w:spacing w:before="120" w:after="120"/>
      <w:ind w:left="850"/>
      <w:jc w:val="both"/>
    </w:pPr>
    <w:rPr>
      <w:szCs w:val="22"/>
    </w:rPr>
  </w:style>
  <w:style w:type="paragraph" w:customStyle="1" w:styleId="NormalLeft">
    <w:name w:val="Normal Left"/>
    <w:basedOn w:val="Normalny"/>
    <w:rsid w:val="00757410"/>
    <w:pPr>
      <w:spacing w:before="120" w:after="120"/>
    </w:pPr>
    <w:rPr>
      <w:szCs w:val="22"/>
    </w:rPr>
  </w:style>
  <w:style w:type="paragraph" w:customStyle="1" w:styleId="Tiret0">
    <w:name w:val="Tiret 0"/>
    <w:basedOn w:val="Normalny"/>
    <w:rsid w:val="00757410"/>
    <w:pPr>
      <w:numPr>
        <w:numId w:val="37"/>
      </w:numPr>
      <w:spacing w:before="120" w:after="120"/>
      <w:jc w:val="both"/>
    </w:pPr>
    <w:rPr>
      <w:szCs w:val="22"/>
    </w:rPr>
  </w:style>
  <w:style w:type="paragraph" w:customStyle="1" w:styleId="Tiret1">
    <w:name w:val="Tiret 1"/>
    <w:basedOn w:val="Normalny"/>
    <w:rsid w:val="00757410"/>
    <w:pPr>
      <w:numPr>
        <w:numId w:val="26"/>
      </w:numPr>
      <w:spacing w:before="120" w:after="120"/>
      <w:jc w:val="both"/>
    </w:pPr>
    <w:rPr>
      <w:szCs w:val="22"/>
    </w:rPr>
  </w:style>
  <w:style w:type="paragraph" w:customStyle="1" w:styleId="NumPar1">
    <w:name w:val="NumPar 1"/>
    <w:basedOn w:val="Normalny"/>
    <w:next w:val="Text1"/>
    <w:rsid w:val="00757410"/>
    <w:pPr>
      <w:numPr>
        <w:numId w:val="15"/>
      </w:numPr>
      <w:spacing w:before="120" w:after="120"/>
      <w:jc w:val="both"/>
    </w:pPr>
    <w:rPr>
      <w:szCs w:val="22"/>
    </w:rPr>
  </w:style>
  <w:style w:type="paragraph" w:customStyle="1" w:styleId="NumPar2">
    <w:name w:val="NumPar 2"/>
    <w:basedOn w:val="Normalny"/>
    <w:next w:val="Text1"/>
    <w:rsid w:val="00757410"/>
    <w:pPr>
      <w:tabs>
        <w:tab w:val="num" w:pos="850"/>
      </w:tabs>
      <w:spacing w:before="120" w:after="120"/>
      <w:ind w:left="850" w:hanging="850"/>
      <w:jc w:val="both"/>
    </w:pPr>
    <w:rPr>
      <w:szCs w:val="22"/>
    </w:rPr>
  </w:style>
  <w:style w:type="paragraph" w:customStyle="1" w:styleId="NumPar3">
    <w:name w:val="NumPar 3"/>
    <w:basedOn w:val="Normalny"/>
    <w:next w:val="Text1"/>
    <w:rsid w:val="00757410"/>
    <w:pPr>
      <w:tabs>
        <w:tab w:val="num" w:pos="850"/>
      </w:tabs>
      <w:spacing w:before="120" w:after="120"/>
      <w:ind w:left="850" w:hanging="850"/>
      <w:jc w:val="both"/>
    </w:pPr>
    <w:rPr>
      <w:szCs w:val="22"/>
    </w:rPr>
  </w:style>
  <w:style w:type="paragraph" w:customStyle="1" w:styleId="NumPar4">
    <w:name w:val="NumPar 4"/>
    <w:basedOn w:val="Normalny"/>
    <w:next w:val="Text1"/>
    <w:rsid w:val="00757410"/>
    <w:pPr>
      <w:tabs>
        <w:tab w:val="num" w:pos="850"/>
      </w:tabs>
      <w:spacing w:before="120" w:after="120"/>
      <w:ind w:left="850" w:hanging="850"/>
      <w:jc w:val="both"/>
    </w:pPr>
    <w:rPr>
      <w:szCs w:val="22"/>
    </w:rPr>
  </w:style>
  <w:style w:type="paragraph" w:customStyle="1" w:styleId="ChapterTitle">
    <w:name w:val="ChapterTitle"/>
    <w:basedOn w:val="Normalny"/>
    <w:next w:val="Normalny"/>
    <w:rsid w:val="00757410"/>
    <w:pPr>
      <w:keepNext/>
      <w:spacing w:before="120" w:after="360"/>
      <w:jc w:val="center"/>
    </w:pPr>
    <w:rPr>
      <w:b/>
      <w:sz w:val="32"/>
      <w:szCs w:val="22"/>
    </w:rPr>
  </w:style>
  <w:style w:type="paragraph" w:customStyle="1" w:styleId="SectionTitle">
    <w:name w:val="SectionTitle"/>
    <w:basedOn w:val="Normalny"/>
    <w:next w:val="Nagwek1"/>
    <w:rsid w:val="00757410"/>
    <w:pPr>
      <w:keepNext/>
      <w:spacing w:before="120" w:after="360"/>
      <w:jc w:val="center"/>
    </w:pPr>
    <w:rPr>
      <w:b/>
      <w:smallCaps/>
      <w:sz w:val="28"/>
      <w:szCs w:val="22"/>
    </w:rPr>
  </w:style>
  <w:style w:type="paragraph" w:customStyle="1" w:styleId="Annexetitre">
    <w:name w:val="Annexe titre"/>
    <w:basedOn w:val="Normalny"/>
    <w:next w:val="Normalny"/>
    <w:rsid w:val="00757410"/>
    <w:pPr>
      <w:spacing w:before="120" w:after="120"/>
      <w:jc w:val="center"/>
    </w:pPr>
    <w:rPr>
      <w:b/>
      <w:szCs w:val="22"/>
      <w:u w:val="single"/>
    </w:rPr>
  </w:style>
  <w:style w:type="paragraph" w:customStyle="1" w:styleId="Teksttreci0">
    <w:name w:val="Tekst treści"/>
    <w:basedOn w:val="Normalny"/>
    <w:rsid w:val="00757410"/>
    <w:pPr>
      <w:shd w:val="clear" w:color="auto" w:fill="FFFFFF"/>
      <w:spacing w:line="240" w:lineRule="atLeast"/>
      <w:ind w:hanging="1700"/>
    </w:pPr>
    <w:rPr>
      <w:rFonts w:ascii="Verdana" w:hAnsi="Verdana" w:cs="Verdana"/>
      <w:sz w:val="19"/>
      <w:szCs w:val="19"/>
    </w:rPr>
  </w:style>
  <w:style w:type="paragraph" w:customStyle="1" w:styleId="Nagwek31">
    <w:name w:val="Nagłówek #3"/>
    <w:basedOn w:val="Normalny"/>
    <w:rsid w:val="00757410"/>
    <w:pPr>
      <w:shd w:val="clear" w:color="auto" w:fill="FFFFFF"/>
      <w:spacing w:line="241" w:lineRule="exact"/>
      <w:ind w:hanging="720"/>
      <w:jc w:val="both"/>
      <w:outlineLvl w:val="2"/>
    </w:pPr>
    <w:rPr>
      <w:rFonts w:ascii="Verdana" w:hAnsi="Verdana" w:cs="Verdana"/>
      <w:sz w:val="19"/>
      <w:szCs w:val="19"/>
    </w:rPr>
  </w:style>
  <w:style w:type="paragraph" w:customStyle="1" w:styleId="Teksttreci40">
    <w:name w:val="Tekst treści (4)"/>
    <w:basedOn w:val="Normalny"/>
    <w:rsid w:val="00757410"/>
    <w:pPr>
      <w:shd w:val="clear" w:color="auto" w:fill="FFFFFF"/>
      <w:spacing w:before="240" w:after="240" w:line="240" w:lineRule="atLeast"/>
      <w:ind w:hanging="1420"/>
      <w:jc w:val="both"/>
    </w:pPr>
    <w:rPr>
      <w:rFonts w:ascii="Verdana" w:hAnsi="Verdana" w:cs="Verdana"/>
      <w:sz w:val="19"/>
      <w:szCs w:val="19"/>
    </w:rPr>
  </w:style>
  <w:style w:type="paragraph" w:customStyle="1" w:styleId="Teksttreci80">
    <w:name w:val="Tekst treści (8)"/>
    <w:basedOn w:val="Normalny"/>
    <w:rsid w:val="00757410"/>
    <w:pPr>
      <w:shd w:val="clear" w:color="auto" w:fill="FFFFFF"/>
      <w:spacing w:after="1080" w:line="240" w:lineRule="atLeast"/>
    </w:pPr>
    <w:rPr>
      <w:rFonts w:ascii="Verdana" w:hAnsi="Verdana" w:cs="Verdana"/>
      <w:sz w:val="28"/>
      <w:szCs w:val="28"/>
    </w:rPr>
  </w:style>
  <w:style w:type="paragraph" w:customStyle="1" w:styleId="Nagwektabeli">
    <w:name w:val="Nagłówek tabeli"/>
    <w:basedOn w:val="Zawartotabeli"/>
    <w:rsid w:val="00757410"/>
    <w:pPr>
      <w:jc w:val="center"/>
    </w:pPr>
    <w:rPr>
      <w:b/>
      <w:bCs/>
    </w:rPr>
  </w:style>
  <w:style w:type="character" w:customStyle="1" w:styleId="changed-paragraph">
    <w:name w:val="changed-paragraph"/>
    <w:basedOn w:val="Domylnaczcionkaakapitu"/>
    <w:rsid w:val="00A1759B"/>
  </w:style>
  <w:style w:type="character" w:customStyle="1" w:styleId="Nagwek6Znak">
    <w:name w:val="Nagłówek 6 Znak"/>
    <w:link w:val="Nagwek6"/>
    <w:uiPriority w:val="9"/>
    <w:semiHidden/>
    <w:rsid w:val="002168C1"/>
    <w:rPr>
      <w:rFonts w:ascii="Calibri" w:eastAsia="Times New Roman" w:hAnsi="Calibri" w:cs="Times New Roman"/>
      <w:b/>
      <w:bCs/>
      <w:sz w:val="22"/>
      <w:szCs w:val="22"/>
      <w:lang w:eastAsia="zh-CN"/>
    </w:rPr>
  </w:style>
  <w:style w:type="character" w:customStyle="1" w:styleId="Hipercze1">
    <w:name w:val="Hiperłącze1"/>
    <w:rsid w:val="0096077C"/>
    <w:rPr>
      <w:color w:val="0563C1"/>
      <w:u w:val="single"/>
    </w:rPr>
  </w:style>
  <w:style w:type="character" w:customStyle="1" w:styleId="fn-ref">
    <w:name w:val="fn-ref"/>
    <w:basedOn w:val="Domylnaczcionkaakapitu"/>
    <w:rsid w:val="00E128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555464">
      <w:bodyDiv w:val="1"/>
      <w:marLeft w:val="0"/>
      <w:marRight w:val="0"/>
      <w:marTop w:val="0"/>
      <w:marBottom w:val="0"/>
      <w:divBdr>
        <w:top w:val="none" w:sz="0" w:space="0" w:color="auto"/>
        <w:left w:val="none" w:sz="0" w:space="0" w:color="auto"/>
        <w:bottom w:val="none" w:sz="0" w:space="0" w:color="auto"/>
        <w:right w:val="none" w:sz="0" w:space="0" w:color="auto"/>
      </w:divBdr>
    </w:div>
    <w:div w:id="642547080">
      <w:bodyDiv w:val="1"/>
      <w:marLeft w:val="0"/>
      <w:marRight w:val="0"/>
      <w:marTop w:val="0"/>
      <w:marBottom w:val="0"/>
      <w:divBdr>
        <w:top w:val="none" w:sz="0" w:space="0" w:color="auto"/>
        <w:left w:val="none" w:sz="0" w:space="0" w:color="auto"/>
        <w:bottom w:val="none" w:sz="0" w:space="0" w:color="auto"/>
        <w:right w:val="none" w:sz="0" w:space="0" w:color="auto"/>
      </w:divBdr>
    </w:div>
    <w:div w:id="1736583761">
      <w:bodyDiv w:val="1"/>
      <w:marLeft w:val="0"/>
      <w:marRight w:val="0"/>
      <w:marTop w:val="0"/>
      <w:marBottom w:val="0"/>
      <w:divBdr>
        <w:top w:val="none" w:sz="0" w:space="0" w:color="auto"/>
        <w:left w:val="none" w:sz="0" w:space="0" w:color="auto"/>
        <w:bottom w:val="none" w:sz="0" w:space="0" w:color="auto"/>
        <w:right w:val="none" w:sz="0" w:space="0" w:color="auto"/>
      </w:divBdr>
    </w:div>
    <w:div w:id="2008091720">
      <w:bodyDiv w:val="1"/>
      <w:marLeft w:val="0"/>
      <w:marRight w:val="0"/>
      <w:marTop w:val="0"/>
      <w:marBottom w:val="0"/>
      <w:divBdr>
        <w:top w:val="none" w:sz="0" w:space="0" w:color="auto"/>
        <w:left w:val="none" w:sz="0" w:space="0" w:color="auto"/>
        <w:bottom w:val="none" w:sz="0" w:space="0" w:color="auto"/>
        <w:right w:val="none" w:sz="0" w:space="0" w:color="auto"/>
      </w:divBdr>
    </w:div>
    <w:div w:id="20935034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pl/" TargetMode="External"/><Relationship Id="rId13" Type="http://schemas.openxmlformats.org/officeDocument/2006/relationships/hyperlink" Target="http://pcuz.sisco.info/" TargetMode="External"/><Relationship Id="rId18" Type="http://schemas.openxmlformats.org/officeDocument/2006/relationships/hyperlink" Target="https://sip.lex.pl/"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ezamowienia.gov.pl" TargetMode="External"/><Relationship Id="rId7" Type="http://schemas.openxmlformats.org/officeDocument/2006/relationships/endnotes" Target="endnotes.xml"/><Relationship Id="rId12" Type="http://schemas.openxmlformats.org/officeDocument/2006/relationships/hyperlink" Target="https://ezamowienia.gov.pl/pl/" TargetMode="External"/><Relationship Id="rId17" Type="http://schemas.openxmlformats.org/officeDocument/2006/relationships/hyperlink" Target="https://sip.lex.pl/" TargetMode="External"/><Relationship Id="rId25" Type="http://schemas.openxmlformats.org/officeDocument/2006/relationships/hyperlink" Target="https://ezamowienia.gov.pl/pl/" TargetMode="External"/><Relationship Id="rId2" Type="http://schemas.openxmlformats.org/officeDocument/2006/relationships/numbering" Target="numbering.xml"/><Relationship Id="rId16" Type="http://schemas.openxmlformats.org/officeDocument/2006/relationships/hyperlink" Target="https://sip.legalis.pl/document-view.seam?documentId=mfrxilrtg4yteojvgqytcltqmfyc4nbwgaytsnzxgu" TargetMode="External"/><Relationship Id="rId20" Type="http://schemas.openxmlformats.org/officeDocument/2006/relationships/hyperlink" Target="https://ezamowienia.gov.pl/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owieniapubliczne@pcuz.eu" TargetMode="External"/><Relationship Id="rId24"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https://sip.legalis.pl/document-view.seam?documentId=mfrxilrtg4yteojvgqytcltqmfyc4nbwgaytsnzsgu" TargetMode="External"/><Relationship Id="rId23" Type="http://schemas.openxmlformats.org/officeDocument/2006/relationships/hyperlink" Target="mailto:zamowieniapubliczne@pcuz.eu" TargetMode="External"/><Relationship Id="rId28" Type="http://schemas.openxmlformats.org/officeDocument/2006/relationships/footer" Target="footer5.xml"/><Relationship Id="rId10" Type="http://schemas.openxmlformats.org/officeDocument/2006/relationships/footer" Target="footer2.xml"/><Relationship Id="rId19" Type="http://schemas.openxmlformats.org/officeDocument/2006/relationships/hyperlink" Target="mailto:zamowieniapubliczne@pcuz.e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iod@pcuz.eu" TargetMode="External"/><Relationship Id="rId22" Type="http://schemas.openxmlformats.org/officeDocument/2006/relationships/hyperlink" Target="https://ezamowienia.gov.pl" TargetMode="External"/><Relationship Id="rId27" Type="http://schemas.openxmlformats.org/officeDocument/2006/relationships/footer" Target="footer4.xml"/><Relationship Id="rId30"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83AE67-7E45-4A18-83BD-583CDFA58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56</Pages>
  <Words>18227</Words>
  <Characters>109367</Characters>
  <Application>Microsoft Office Word</Application>
  <DocSecurity>0</DocSecurity>
  <Lines>911</Lines>
  <Paragraphs>254</Paragraphs>
  <ScaleCrop>false</ScaleCrop>
  <HeadingPairs>
    <vt:vector size="2" baseType="variant">
      <vt:variant>
        <vt:lpstr>Tytuł</vt:lpstr>
      </vt:variant>
      <vt:variant>
        <vt:i4>1</vt:i4>
      </vt:variant>
    </vt:vector>
  </HeadingPairs>
  <TitlesOfParts>
    <vt:vector size="1" baseType="lpstr">
      <vt:lpstr>SWZ bez negocjacji</vt:lpstr>
    </vt:vector>
  </TitlesOfParts>
  <Company/>
  <LinksUpToDate>false</LinksUpToDate>
  <CharactersWithSpaces>127340</CharactersWithSpaces>
  <SharedDoc>false</SharedDoc>
  <HLinks>
    <vt:vector size="144" baseType="variant">
      <vt:variant>
        <vt:i4>4587585</vt:i4>
      </vt:variant>
      <vt:variant>
        <vt:i4>69</vt:i4>
      </vt:variant>
      <vt:variant>
        <vt:i4>0</vt:i4>
      </vt:variant>
      <vt:variant>
        <vt:i4>5</vt:i4>
      </vt:variant>
      <vt:variant>
        <vt:lpwstr>https://efaktura.gov.pl/</vt:lpwstr>
      </vt:variant>
      <vt:variant>
        <vt:lpwstr/>
      </vt:variant>
      <vt:variant>
        <vt:i4>2162799</vt:i4>
      </vt:variant>
      <vt:variant>
        <vt:i4>66</vt:i4>
      </vt:variant>
      <vt:variant>
        <vt:i4>0</vt:i4>
      </vt:variant>
      <vt:variant>
        <vt:i4>5</vt:i4>
      </vt:variant>
      <vt:variant>
        <vt:lpwstr>https://ezamowienia.gov.pl/pl/</vt:lpwstr>
      </vt:variant>
      <vt:variant>
        <vt:lpwstr/>
      </vt:variant>
      <vt:variant>
        <vt:i4>8257580</vt:i4>
      </vt:variant>
      <vt:variant>
        <vt:i4>63</vt:i4>
      </vt:variant>
      <vt:variant>
        <vt:i4>0</vt:i4>
      </vt:variant>
      <vt:variant>
        <vt:i4>5</vt:i4>
      </vt:variant>
      <vt:variant>
        <vt:lpwstr>https://ezamowienia.gov.pl/</vt:lpwstr>
      </vt:variant>
      <vt:variant>
        <vt:lpwstr/>
      </vt:variant>
      <vt:variant>
        <vt:i4>3407882</vt:i4>
      </vt:variant>
      <vt:variant>
        <vt:i4>60</vt:i4>
      </vt:variant>
      <vt:variant>
        <vt:i4>0</vt:i4>
      </vt:variant>
      <vt:variant>
        <vt:i4>5</vt:i4>
      </vt:variant>
      <vt:variant>
        <vt:lpwstr>mailto:zamowieniapubliczne@pcuz.eu</vt:lpwstr>
      </vt:variant>
      <vt:variant>
        <vt:lpwstr/>
      </vt:variant>
      <vt:variant>
        <vt:i4>8257580</vt:i4>
      </vt:variant>
      <vt:variant>
        <vt:i4>57</vt:i4>
      </vt:variant>
      <vt:variant>
        <vt:i4>0</vt:i4>
      </vt:variant>
      <vt:variant>
        <vt:i4>5</vt:i4>
      </vt:variant>
      <vt:variant>
        <vt:lpwstr>https://ezamowienia.gov.pl/</vt:lpwstr>
      </vt:variant>
      <vt:variant>
        <vt:lpwstr/>
      </vt:variant>
      <vt:variant>
        <vt:i4>8257580</vt:i4>
      </vt:variant>
      <vt:variant>
        <vt:i4>54</vt:i4>
      </vt:variant>
      <vt:variant>
        <vt:i4>0</vt:i4>
      </vt:variant>
      <vt:variant>
        <vt:i4>5</vt:i4>
      </vt:variant>
      <vt:variant>
        <vt:lpwstr>https://ezamowienia.gov.pl/</vt:lpwstr>
      </vt:variant>
      <vt:variant>
        <vt:lpwstr/>
      </vt:variant>
      <vt:variant>
        <vt:i4>2162799</vt:i4>
      </vt:variant>
      <vt:variant>
        <vt:i4>51</vt:i4>
      </vt:variant>
      <vt:variant>
        <vt:i4>0</vt:i4>
      </vt:variant>
      <vt:variant>
        <vt:i4>5</vt:i4>
      </vt:variant>
      <vt:variant>
        <vt:lpwstr>https://ezamowienia.gov.pl/pl/</vt:lpwstr>
      </vt:variant>
      <vt:variant>
        <vt:lpwstr/>
      </vt:variant>
      <vt:variant>
        <vt:i4>3407882</vt:i4>
      </vt:variant>
      <vt:variant>
        <vt:i4>48</vt:i4>
      </vt:variant>
      <vt:variant>
        <vt:i4>0</vt:i4>
      </vt:variant>
      <vt:variant>
        <vt:i4>5</vt:i4>
      </vt:variant>
      <vt:variant>
        <vt:lpwstr>mailto:zamowieniapubliczne@pcuz.eu</vt:lpwstr>
      </vt:variant>
      <vt:variant>
        <vt:lpwstr/>
      </vt:variant>
      <vt:variant>
        <vt:i4>262162</vt:i4>
      </vt:variant>
      <vt:variant>
        <vt:i4>45</vt:i4>
      </vt:variant>
      <vt:variant>
        <vt:i4>0</vt:i4>
      </vt:variant>
      <vt:variant>
        <vt:i4>5</vt:i4>
      </vt:variant>
      <vt:variant>
        <vt:lpwstr>https://sip.lex.pl/</vt:lpwstr>
      </vt:variant>
      <vt:variant>
        <vt:lpwstr>/document/18903829?unitId=art(596)&amp;cm=DOCUMENT</vt:lpwstr>
      </vt:variant>
      <vt:variant>
        <vt:i4>589905</vt:i4>
      </vt:variant>
      <vt:variant>
        <vt:i4>42</vt:i4>
      </vt:variant>
      <vt:variant>
        <vt:i4>0</vt:i4>
      </vt:variant>
      <vt:variant>
        <vt:i4>5</vt:i4>
      </vt:variant>
      <vt:variant>
        <vt:lpwstr>https://sip.lex.pl/</vt:lpwstr>
      </vt:variant>
      <vt:variant>
        <vt:lpwstr>/document/68410867?cm=DOCUMENT</vt:lpwstr>
      </vt:variant>
      <vt:variant>
        <vt:i4>393306</vt:i4>
      </vt:variant>
      <vt:variant>
        <vt:i4>39</vt:i4>
      </vt:variant>
      <vt:variant>
        <vt:i4>0</vt:i4>
      </vt:variant>
      <vt:variant>
        <vt:i4>5</vt:i4>
      </vt:variant>
      <vt:variant>
        <vt:lpwstr>https://sip.lex.pl/</vt:lpwstr>
      </vt:variant>
      <vt:variant>
        <vt:lpwstr>/document/67607987?cm=DOCUMENT</vt:lpwstr>
      </vt:variant>
      <vt:variant>
        <vt:i4>2097250</vt:i4>
      </vt:variant>
      <vt:variant>
        <vt:i4>36</vt:i4>
      </vt:variant>
      <vt:variant>
        <vt:i4>0</vt:i4>
      </vt:variant>
      <vt:variant>
        <vt:i4>5</vt:i4>
      </vt:variant>
      <vt:variant>
        <vt:lpwstr>https://sip.lex.pl/</vt:lpwstr>
      </vt:variant>
      <vt:variant>
        <vt:lpwstr>/document/16796295?unitId=art(3)ust(1)pkt(37)&amp;cm=DOCUMENT</vt:lpwstr>
      </vt:variant>
      <vt:variant>
        <vt:i4>589905</vt:i4>
      </vt:variant>
      <vt:variant>
        <vt:i4>33</vt:i4>
      </vt:variant>
      <vt:variant>
        <vt:i4>0</vt:i4>
      </vt:variant>
      <vt:variant>
        <vt:i4>5</vt:i4>
      </vt:variant>
      <vt:variant>
        <vt:lpwstr>https://sip.lex.pl/</vt:lpwstr>
      </vt:variant>
      <vt:variant>
        <vt:lpwstr>/document/68410867?cm=DOCUMENT</vt:lpwstr>
      </vt:variant>
      <vt:variant>
        <vt:i4>393306</vt:i4>
      </vt:variant>
      <vt:variant>
        <vt:i4>30</vt:i4>
      </vt:variant>
      <vt:variant>
        <vt:i4>0</vt:i4>
      </vt:variant>
      <vt:variant>
        <vt:i4>5</vt:i4>
      </vt:variant>
      <vt:variant>
        <vt:lpwstr>https://sip.lex.pl/</vt:lpwstr>
      </vt:variant>
      <vt:variant>
        <vt:lpwstr>/document/67607987?cm=DOCUMENT</vt:lpwstr>
      </vt:variant>
      <vt:variant>
        <vt:i4>262226</vt:i4>
      </vt:variant>
      <vt:variant>
        <vt:i4>27</vt:i4>
      </vt:variant>
      <vt:variant>
        <vt:i4>0</vt:i4>
      </vt:variant>
      <vt:variant>
        <vt:i4>5</vt:i4>
      </vt:variant>
      <vt:variant>
        <vt:lpwstr>https://sip.lex.pl/</vt:lpwstr>
      </vt:variant>
      <vt:variant>
        <vt:lpwstr>/document/18708093?cm=DOCUMENT</vt:lpwstr>
      </vt:variant>
      <vt:variant>
        <vt:i4>589905</vt:i4>
      </vt:variant>
      <vt:variant>
        <vt:i4>24</vt:i4>
      </vt:variant>
      <vt:variant>
        <vt:i4>0</vt:i4>
      </vt:variant>
      <vt:variant>
        <vt:i4>5</vt:i4>
      </vt:variant>
      <vt:variant>
        <vt:lpwstr>https://sip.lex.pl/</vt:lpwstr>
      </vt:variant>
      <vt:variant>
        <vt:lpwstr>/document/68410867?cm=DOCUMENT</vt:lpwstr>
      </vt:variant>
      <vt:variant>
        <vt:i4>393306</vt:i4>
      </vt:variant>
      <vt:variant>
        <vt:i4>21</vt:i4>
      </vt:variant>
      <vt:variant>
        <vt:i4>0</vt:i4>
      </vt:variant>
      <vt:variant>
        <vt:i4>5</vt:i4>
      </vt:variant>
      <vt:variant>
        <vt:lpwstr>https://sip.lex.pl/</vt:lpwstr>
      </vt:variant>
      <vt:variant>
        <vt:lpwstr>/document/67607987?cm=DOCUMENT</vt:lpwstr>
      </vt:variant>
      <vt:variant>
        <vt:i4>2228286</vt:i4>
      </vt:variant>
      <vt:variant>
        <vt:i4>18</vt:i4>
      </vt:variant>
      <vt:variant>
        <vt:i4>0</vt:i4>
      </vt:variant>
      <vt:variant>
        <vt:i4>5</vt:i4>
      </vt:variant>
      <vt:variant>
        <vt:lpwstr>https://sip.legalis.pl/document-view.seam?documentId=mfrxilrtg4yteojvgqytcltqmfyc4nbwgaytsnzxgu</vt:lpwstr>
      </vt:variant>
      <vt:variant>
        <vt:lpwstr/>
      </vt:variant>
      <vt:variant>
        <vt:i4>2228277</vt:i4>
      </vt:variant>
      <vt:variant>
        <vt:i4>15</vt:i4>
      </vt:variant>
      <vt:variant>
        <vt:i4>0</vt:i4>
      </vt:variant>
      <vt:variant>
        <vt:i4>5</vt:i4>
      </vt:variant>
      <vt:variant>
        <vt:lpwstr>https://sip.legalis.pl/document-view.seam?documentId=mfrxilrtg4yteojvgqytcltqmfyc4nbwgaytsnzsgu</vt:lpwstr>
      </vt:variant>
      <vt:variant>
        <vt:lpwstr/>
      </vt:variant>
      <vt:variant>
        <vt:i4>3211289</vt:i4>
      </vt:variant>
      <vt:variant>
        <vt:i4>12</vt:i4>
      </vt:variant>
      <vt:variant>
        <vt:i4>0</vt:i4>
      </vt:variant>
      <vt:variant>
        <vt:i4>5</vt:i4>
      </vt:variant>
      <vt:variant>
        <vt:lpwstr>mailto:iod@pcuz.eu</vt:lpwstr>
      </vt:variant>
      <vt:variant>
        <vt:lpwstr/>
      </vt:variant>
      <vt:variant>
        <vt:i4>2424944</vt:i4>
      </vt:variant>
      <vt:variant>
        <vt:i4>9</vt:i4>
      </vt:variant>
      <vt:variant>
        <vt:i4>0</vt:i4>
      </vt:variant>
      <vt:variant>
        <vt:i4>5</vt:i4>
      </vt:variant>
      <vt:variant>
        <vt:lpwstr>http://pcuz.sisco.info/</vt:lpwstr>
      </vt:variant>
      <vt:variant>
        <vt:lpwstr/>
      </vt:variant>
      <vt:variant>
        <vt:i4>2162799</vt:i4>
      </vt:variant>
      <vt:variant>
        <vt:i4>6</vt:i4>
      </vt:variant>
      <vt:variant>
        <vt:i4>0</vt:i4>
      </vt:variant>
      <vt:variant>
        <vt:i4>5</vt:i4>
      </vt:variant>
      <vt:variant>
        <vt:lpwstr>https://ezamowienia.gov.pl/pl/</vt:lpwstr>
      </vt:variant>
      <vt:variant>
        <vt:lpwstr/>
      </vt:variant>
      <vt:variant>
        <vt:i4>3407882</vt:i4>
      </vt:variant>
      <vt:variant>
        <vt:i4>3</vt:i4>
      </vt:variant>
      <vt:variant>
        <vt:i4>0</vt:i4>
      </vt:variant>
      <vt:variant>
        <vt:i4>5</vt:i4>
      </vt:variant>
      <vt:variant>
        <vt:lpwstr>mailto:zamowieniapubliczne@pcuz.eu</vt:lpwstr>
      </vt:variant>
      <vt:variant>
        <vt:lpwstr/>
      </vt:variant>
      <vt:variant>
        <vt:i4>2162799</vt:i4>
      </vt:variant>
      <vt:variant>
        <vt:i4>0</vt:i4>
      </vt:variant>
      <vt:variant>
        <vt:i4>0</vt:i4>
      </vt:variant>
      <vt:variant>
        <vt:i4>5</vt:i4>
      </vt:variant>
      <vt:variant>
        <vt:lpwstr>https://ezamowienia.gov.pl/pl/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bez negocjacji</dc:title>
  <dc:creator>Bartłomiej Kardas</dc:creator>
  <cp:lastModifiedBy>Magdalena Witkowska</cp:lastModifiedBy>
  <cp:revision>68</cp:revision>
  <cp:lastPrinted>2026-03-04T11:32:00Z</cp:lastPrinted>
  <dcterms:created xsi:type="dcterms:W3CDTF">2026-02-28T16:10:00Z</dcterms:created>
  <dcterms:modified xsi:type="dcterms:W3CDTF">2026-03-04T11:44:00Z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ZNAKI:">
    <vt:lpwstr>55080</vt:lpwstr>
  </property>
  <property fmtid="{D5CDD505-2E9C-101B-9397-08002B2CF9AE}" pid="4" name="wk_stat:linki:liczba">
    <vt:lpwstr>0</vt:lpwstr>
  </property>
  <property fmtid="{D5CDD505-2E9C-101B-9397-08002B2CF9AE}" pid="5" name="wk_stat:zapis">
    <vt:lpwstr>2021-01-07 13:32:33</vt:lpwstr>
  </property>
  <property fmtid="{D5CDD505-2E9C-101B-9397-08002B2CF9AE}" pid="6" name="wk_stat:znaki:liczba">
    <vt:lpwstr>55080</vt:lpwstr>
  </property>
</Properties>
</file>